
<file path=[Content_Types].xml><?xml version="1.0" encoding="utf-8"?>
<Types xmlns="http://schemas.openxmlformats.org/package/2006/content-types">
  <Default Extension="png" ContentType="image/png"/>
  <Default Extension="svg" ContentType="image/svg+xml"/>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14:paraId="101CF164" w14:textId="77777777" w:rsidR="001405AE" w:rsidRPr="00E1206E" w:rsidRDefault="001405AE">
      <w:pPr>
        <w:jc w:val="center"/>
        <w:rPr>
          <w:rFonts w:asciiTheme="minorHAnsi" w:hAnsiTheme="minorHAnsi" w:cstheme="minorHAnsi"/>
          <w:b/>
          <w:sz w:val="24"/>
          <w:szCs w:val="24"/>
        </w:rPr>
        <w:sectPr w:rsidR="001405AE" w:rsidRPr="00E1206E" w:rsidSect="00DC5B07">
          <w:headerReference w:type="even" r:id="rId8"/>
          <w:headerReference w:type="default" r:id="rId9"/>
          <w:footerReference w:type="even" r:id="rId10"/>
          <w:footerReference w:type="default" r:id="rId11"/>
          <w:headerReference w:type="first" r:id="rId12"/>
          <w:footerReference w:type="first" r:id="rId13"/>
          <w:pgSz w:w="11906" w:h="16838"/>
          <w:pgMar w:top="1134" w:right="1134" w:bottom="1134" w:left="1134" w:header="1191" w:footer="708" w:gutter="0"/>
          <w:pgNumType w:start="0"/>
          <w:cols w:space="708"/>
          <w:titlePg/>
          <w:docGrid w:linePitch="360"/>
        </w:sectPr>
      </w:pPr>
    </w:p>
    <w:p w14:paraId="4165414D" w14:textId="77777777" w:rsidR="001405AE" w:rsidRPr="00E1206E" w:rsidRDefault="001405AE">
      <w:pPr>
        <w:jc w:val="center"/>
        <w:rPr>
          <w:rFonts w:asciiTheme="minorHAnsi" w:hAnsiTheme="minorHAnsi" w:cstheme="minorHAnsi"/>
          <w:b/>
          <w:sz w:val="24"/>
          <w:szCs w:val="24"/>
        </w:rPr>
      </w:pPr>
    </w:p>
    <w:p w14:paraId="6486F4BF" w14:textId="77777777" w:rsidR="001405AE" w:rsidRPr="00E1206E" w:rsidRDefault="001405AE">
      <w:pPr>
        <w:jc w:val="center"/>
        <w:rPr>
          <w:rFonts w:asciiTheme="minorHAnsi" w:hAnsiTheme="minorHAnsi" w:cstheme="minorHAnsi"/>
          <w:b/>
          <w:sz w:val="24"/>
          <w:szCs w:val="24"/>
        </w:rPr>
      </w:pPr>
    </w:p>
    <w:p w14:paraId="2868320F" w14:textId="77777777" w:rsidR="001405AE" w:rsidRPr="00E1206E" w:rsidRDefault="001405AE">
      <w:pPr>
        <w:jc w:val="center"/>
        <w:rPr>
          <w:rFonts w:asciiTheme="minorHAnsi" w:hAnsiTheme="minorHAnsi" w:cstheme="minorHAnsi"/>
          <w:b/>
          <w:sz w:val="24"/>
          <w:szCs w:val="24"/>
        </w:rPr>
      </w:pPr>
    </w:p>
    <w:p w14:paraId="405527CA" w14:textId="77777777" w:rsidR="001405AE" w:rsidRPr="00E1206E" w:rsidRDefault="001405AE">
      <w:pPr>
        <w:jc w:val="center"/>
        <w:rPr>
          <w:rFonts w:asciiTheme="minorHAnsi" w:hAnsiTheme="minorHAnsi" w:cstheme="minorHAnsi"/>
          <w:b/>
          <w:sz w:val="24"/>
          <w:szCs w:val="24"/>
        </w:rPr>
      </w:pPr>
    </w:p>
    <w:p w14:paraId="1DE44F05" w14:textId="61E2934B" w:rsidR="001405AE" w:rsidRPr="00E1206E" w:rsidRDefault="001405AE">
      <w:pPr>
        <w:jc w:val="center"/>
        <w:rPr>
          <w:rFonts w:asciiTheme="minorHAnsi" w:hAnsiTheme="minorHAnsi" w:cstheme="minorHAnsi"/>
          <w:b/>
          <w:sz w:val="24"/>
          <w:szCs w:val="24"/>
        </w:rPr>
      </w:pPr>
      <w:r w:rsidRPr="00E1206E">
        <w:rPr>
          <w:rFonts w:asciiTheme="minorHAnsi" w:hAnsiTheme="minorHAnsi" w:cstheme="minorHAnsi"/>
          <w:b/>
          <w:sz w:val="24"/>
          <w:szCs w:val="24"/>
        </w:rPr>
        <w:t xml:space="preserve">DOKUMENTACIJA </w:t>
      </w:r>
      <w:r w:rsidR="00270443">
        <w:rPr>
          <w:rFonts w:asciiTheme="minorHAnsi" w:hAnsiTheme="minorHAnsi" w:cstheme="minorHAnsi"/>
          <w:b/>
          <w:sz w:val="24"/>
          <w:szCs w:val="24"/>
        </w:rPr>
        <w:t>ZA</w:t>
      </w:r>
      <w:r w:rsidRPr="00E1206E">
        <w:rPr>
          <w:rFonts w:asciiTheme="minorHAnsi" w:hAnsiTheme="minorHAnsi" w:cstheme="minorHAnsi"/>
          <w:b/>
          <w:sz w:val="24"/>
          <w:szCs w:val="24"/>
        </w:rPr>
        <w:t xml:space="preserve"> ODDAJO JAVNEGA NAROČILA</w:t>
      </w:r>
    </w:p>
    <w:p w14:paraId="5AB8361A" w14:textId="263EBF26" w:rsidR="00D164DD" w:rsidRPr="00E1206E" w:rsidRDefault="00745A1C">
      <w:pPr>
        <w:jc w:val="center"/>
        <w:rPr>
          <w:rFonts w:asciiTheme="minorHAnsi" w:hAnsiTheme="minorHAnsi" w:cstheme="minorHAnsi"/>
          <w:b/>
          <w:sz w:val="24"/>
          <w:szCs w:val="24"/>
        </w:rPr>
      </w:pPr>
      <w:r w:rsidRPr="00E1206E">
        <w:rPr>
          <w:rFonts w:asciiTheme="minorHAnsi" w:hAnsiTheme="minorHAnsi" w:cstheme="minorHAnsi"/>
          <w:b/>
          <w:sz w:val="24"/>
          <w:szCs w:val="24"/>
        </w:rPr>
        <w:t xml:space="preserve">Z OZNAKO </w:t>
      </w:r>
      <w:r w:rsidR="00270443" w:rsidRPr="00270443">
        <w:rPr>
          <w:rFonts w:asciiTheme="minorHAnsi" w:hAnsiTheme="minorHAnsi" w:cstheme="minorHAnsi"/>
          <w:b/>
          <w:sz w:val="24"/>
          <w:szCs w:val="24"/>
        </w:rPr>
        <w:t>JN-OP-S-2/2024</w:t>
      </w:r>
    </w:p>
    <w:p w14:paraId="0E091E4C" w14:textId="701E4C1B" w:rsidR="00C016FE" w:rsidRPr="00E1206E" w:rsidRDefault="00C016FE">
      <w:pPr>
        <w:jc w:val="center"/>
        <w:rPr>
          <w:rFonts w:asciiTheme="minorHAnsi" w:hAnsiTheme="minorHAnsi" w:cstheme="minorHAnsi"/>
          <w:sz w:val="24"/>
          <w:szCs w:val="24"/>
        </w:rPr>
      </w:pPr>
      <w:r w:rsidRPr="00E1206E">
        <w:rPr>
          <w:rFonts w:asciiTheme="minorHAnsi" w:hAnsiTheme="minorHAnsi" w:cstheme="minorHAnsi"/>
          <w:b/>
          <w:sz w:val="24"/>
          <w:szCs w:val="24"/>
        </w:rPr>
        <w:t>(v nadaljevanju: razpisna dokumentacija)</w:t>
      </w:r>
    </w:p>
    <w:p w14:paraId="680061A1" w14:textId="77777777" w:rsidR="001405AE" w:rsidRPr="00E1206E" w:rsidRDefault="001405AE">
      <w:pPr>
        <w:jc w:val="center"/>
        <w:rPr>
          <w:rFonts w:asciiTheme="minorHAnsi" w:hAnsiTheme="minorHAnsi" w:cstheme="minorHAnsi"/>
          <w:b/>
          <w:sz w:val="24"/>
          <w:szCs w:val="24"/>
        </w:rPr>
      </w:pPr>
    </w:p>
    <w:p w14:paraId="71AE43B0" w14:textId="77777777" w:rsidR="001405AE" w:rsidRPr="00E1206E" w:rsidRDefault="001405AE">
      <w:pPr>
        <w:jc w:val="center"/>
        <w:rPr>
          <w:rFonts w:asciiTheme="minorHAnsi" w:hAnsiTheme="minorHAnsi" w:cstheme="minorHAnsi"/>
          <w:sz w:val="24"/>
          <w:szCs w:val="24"/>
        </w:rPr>
      </w:pPr>
    </w:p>
    <w:p w14:paraId="4567ADD9" w14:textId="77777777" w:rsidR="001405AE" w:rsidRPr="00E1206E" w:rsidRDefault="001405AE">
      <w:pPr>
        <w:jc w:val="center"/>
        <w:rPr>
          <w:rFonts w:asciiTheme="minorHAnsi" w:hAnsiTheme="minorHAnsi" w:cstheme="minorHAnsi"/>
          <w:sz w:val="24"/>
          <w:szCs w:val="24"/>
        </w:rPr>
      </w:pPr>
    </w:p>
    <w:p w14:paraId="358541DD" w14:textId="77777777" w:rsidR="001405AE" w:rsidRPr="00E1206E" w:rsidRDefault="001405AE">
      <w:pPr>
        <w:jc w:val="center"/>
        <w:rPr>
          <w:rFonts w:asciiTheme="minorHAnsi" w:hAnsiTheme="minorHAnsi" w:cstheme="minorHAnsi"/>
          <w:sz w:val="24"/>
          <w:szCs w:val="24"/>
        </w:rPr>
      </w:pPr>
    </w:p>
    <w:p w14:paraId="543C8191" w14:textId="77777777" w:rsidR="001405AE" w:rsidRPr="00E1206E" w:rsidRDefault="001405AE">
      <w:pPr>
        <w:rPr>
          <w:rFonts w:asciiTheme="minorHAnsi" w:hAnsiTheme="minorHAnsi" w:cstheme="minorHAnsi"/>
          <w:sz w:val="24"/>
          <w:szCs w:val="24"/>
        </w:rPr>
      </w:pPr>
    </w:p>
    <w:p w14:paraId="3043800D" w14:textId="77777777" w:rsidR="001405AE" w:rsidRPr="00E1206E" w:rsidRDefault="001405AE">
      <w:pPr>
        <w:rPr>
          <w:rFonts w:asciiTheme="minorHAnsi" w:hAnsiTheme="minorHAnsi" w:cstheme="minorHAnsi"/>
          <w:sz w:val="24"/>
          <w:szCs w:val="24"/>
        </w:rPr>
      </w:pPr>
    </w:p>
    <w:p w14:paraId="28944D8A" w14:textId="77777777" w:rsidR="001405AE" w:rsidRPr="00E1206E" w:rsidRDefault="001405AE">
      <w:pPr>
        <w:pBdr>
          <w:top w:val="thinThickLargeGap" w:sz="24" w:space="1" w:color="000000"/>
          <w:left w:val="thinThickLargeGap" w:sz="24" w:space="0" w:color="000000"/>
          <w:bottom w:val="thickThinLargeGap" w:sz="24" w:space="1" w:color="000000"/>
          <w:right w:val="thickThinLargeGap" w:sz="24" w:space="4" w:color="000000"/>
        </w:pBdr>
        <w:shd w:val="clear" w:color="auto" w:fill="E6E6E6"/>
        <w:jc w:val="center"/>
        <w:rPr>
          <w:rFonts w:asciiTheme="minorHAnsi" w:hAnsiTheme="minorHAnsi" w:cstheme="minorHAnsi"/>
          <w:i/>
          <w:sz w:val="24"/>
          <w:szCs w:val="24"/>
        </w:rPr>
      </w:pPr>
    </w:p>
    <w:p w14:paraId="5C6F604D" w14:textId="77777777" w:rsidR="001405AE" w:rsidRPr="00E1206E" w:rsidRDefault="001405AE">
      <w:pPr>
        <w:pBdr>
          <w:top w:val="thinThickLargeGap" w:sz="24" w:space="1" w:color="000000"/>
          <w:left w:val="thinThickLargeGap" w:sz="24" w:space="0" w:color="000000"/>
          <w:bottom w:val="thickThinLargeGap" w:sz="24" w:space="1" w:color="000000"/>
          <w:right w:val="thickThinLargeGap" w:sz="24" w:space="4" w:color="000000"/>
        </w:pBdr>
        <w:shd w:val="clear" w:color="auto" w:fill="E6E6E6"/>
        <w:jc w:val="center"/>
        <w:rPr>
          <w:rFonts w:asciiTheme="minorHAnsi" w:hAnsiTheme="minorHAnsi" w:cstheme="minorHAnsi"/>
          <w:sz w:val="24"/>
          <w:szCs w:val="24"/>
        </w:rPr>
      </w:pPr>
      <w:r w:rsidRPr="00E1206E">
        <w:rPr>
          <w:rFonts w:asciiTheme="minorHAnsi" w:hAnsiTheme="minorHAnsi" w:cstheme="minorHAnsi"/>
          <w:i/>
          <w:sz w:val="24"/>
          <w:szCs w:val="24"/>
        </w:rPr>
        <w:t>Vrsta postopka:</w:t>
      </w:r>
    </w:p>
    <w:p w14:paraId="37CE5A84" w14:textId="6D053C9C" w:rsidR="001405AE" w:rsidRPr="00E1206E" w:rsidRDefault="001405AE">
      <w:pPr>
        <w:pBdr>
          <w:top w:val="thinThickLargeGap" w:sz="24" w:space="1" w:color="000000"/>
          <w:left w:val="thinThickLargeGap" w:sz="24" w:space="0" w:color="000000"/>
          <w:bottom w:val="thickThinLargeGap" w:sz="24" w:space="1" w:color="000000"/>
          <w:right w:val="thickThinLargeGap" w:sz="24" w:space="4" w:color="000000"/>
        </w:pBdr>
        <w:shd w:val="clear" w:color="auto" w:fill="E6E6E6"/>
        <w:jc w:val="center"/>
        <w:rPr>
          <w:rFonts w:asciiTheme="minorHAnsi" w:hAnsiTheme="minorHAnsi" w:cstheme="minorHAnsi"/>
          <w:sz w:val="24"/>
          <w:szCs w:val="24"/>
        </w:rPr>
      </w:pPr>
      <w:r w:rsidRPr="00E1206E">
        <w:rPr>
          <w:rFonts w:asciiTheme="minorHAnsi" w:hAnsiTheme="minorHAnsi" w:cstheme="minorHAnsi"/>
          <w:b/>
          <w:sz w:val="24"/>
          <w:szCs w:val="24"/>
        </w:rPr>
        <w:t xml:space="preserve">JAVNO NAROČILO </w:t>
      </w:r>
      <w:r w:rsidR="00FE0463" w:rsidRPr="00E1206E">
        <w:rPr>
          <w:rFonts w:asciiTheme="minorHAnsi" w:hAnsiTheme="minorHAnsi" w:cstheme="minorHAnsi"/>
          <w:b/>
          <w:sz w:val="24"/>
          <w:szCs w:val="24"/>
        </w:rPr>
        <w:t>PO ODPRTEM POSTOPKU</w:t>
      </w:r>
    </w:p>
    <w:p w14:paraId="02734D0D" w14:textId="77777777" w:rsidR="001405AE" w:rsidRPr="00E1206E" w:rsidRDefault="001405AE">
      <w:pPr>
        <w:pBdr>
          <w:top w:val="thinThickLargeGap" w:sz="24" w:space="1" w:color="000000"/>
          <w:left w:val="thinThickLargeGap" w:sz="24" w:space="0" w:color="000000"/>
          <w:bottom w:val="thickThinLargeGap" w:sz="24" w:space="1" w:color="000000"/>
          <w:right w:val="thickThinLargeGap" w:sz="24" w:space="4" w:color="000000"/>
        </w:pBdr>
        <w:shd w:val="clear" w:color="auto" w:fill="E6E6E6"/>
        <w:jc w:val="center"/>
        <w:rPr>
          <w:rFonts w:asciiTheme="minorHAnsi" w:hAnsiTheme="minorHAnsi" w:cstheme="minorHAnsi"/>
          <w:b/>
          <w:sz w:val="24"/>
          <w:szCs w:val="24"/>
        </w:rPr>
      </w:pPr>
    </w:p>
    <w:p w14:paraId="1C5FB00F" w14:textId="77777777" w:rsidR="001405AE" w:rsidRPr="00E1206E" w:rsidRDefault="001405AE">
      <w:pPr>
        <w:pBdr>
          <w:top w:val="thinThickLargeGap" w:sz="24" w:space="1" w:color="000000"/>
          <w:left w:val="thinThickLargeGap" w:sz="24" w:space="0" w:color="000000"/>
          <w:bottom w:val="thickThinLargeGap" w:sz="24" w:space="1" w:color="000000"/>
          <w:right w:val="thickThinLargeGap" w:sz="24" w:space="4" w:color="000000"/>
        </w:pBdr>
        <w:shd w:val="clear" w:color="auto" w:fill="E6E6E6"/>
        <w:jc w:val="center"/>
        <w:rPr>
          <w:rFonts w:asciiTheme="minorHAnsi" w:hAnsiTheme="minorHAnsi" w:cstheme="minorHAnsi"/>
          <w:sz w:val="24"/>
          <w:szCs w:val="24"/>
        </w:rPr>
      </w:pPr>
    </w:p>
    <w:p w14:paraId="67615B51" w14:textId="3B4CB383" w:rsidR="001405AE" w:rsidRPr="0091239F" w:rsidRDefault="001405AE" w:rsidP="0091239F">
      <w:pPr>
        <w:pBdr>
          <w:top w:val="thinThickLargeGap" w:sz="24" w:space="1" w:color="000000"/>
          <w:left w:val="thinThickLargeGap" w:sz="24" w:space="0" w:color="000000"/>
          <w:bottom w:val="thickThinLargeGap" w:sz="24" w:space="1" w:color="000000"/>
          <w:right w:val="thickThinLargeGap" w:sz="24" w:space="4" w:color="000000"/>
        </w:pBdr>
        <w:shd w:val="clear" w:color="auto" w:fill="E6E6E6"/>
        <w:jc w:val="center"/>
        <w:rPr>
          <w:rFonts w:asciiTheme="minorHAnsi" w:hAnsiTheme="minorHAnsi" w:cstheme="minorHAnsi"/>
          <w:sz w:val="24"/>
          <w:szCs w:val="24"/>
        </w:rPr>
      </w:pPr>
      <w:r w:rsidRPr="00E1206E">
        <w:rPr>
          <w:rFonts w:asciiTheme="minorHAnsi" w:hAnsiTheme="minorHAnsi" w:cstheme="minorHAnsi"/>
          <w:i/>
          <w:sz w:val="24"/>
          <w:szCs w:val="24"/>
        </w:rPr>
        <w:t>Predmet javnega naročila:</w:t>
      </w:r>
    </w:p>
    <w:p w14:paraId="1D2112CB" w14:textId="7E756D0B" w:rsidR="001405AE" w:rsidRPr="00E1206E" w:rsidRDefault="009B49F7">
      <w:pPr>
        <w:pBdr>
          <w:top w:val="thinThickLargeGap" w:sz="24" w:space="1" w:color="000000"/>
          <w:left w:val="thinThickLargeGap" w:sz="24" w:space="0" w:color="000000"/>
          <w:bottom w:val="thickThinLargeGap" w:sz="24" w:space="1" w:color="000000"/>
          <w:right w:val="thickThinLargeGap" w:sz="24" w:space="4" w:color="000000"/>
        </w:pBdr>
        <w:shd w:val="clear" w:color="auto" w:fill="E6E6E6"/>
        <w:jc w:val="center"/>
        <w:rPr>
          <w:rFonts w:asciiTheme="minorHAnsi" w:hAnsiTheme="minorHAnsi" w:cstheme="minorHAnsi"/>
          <w:b/>
          <w:sz w:val="24"/>
          <w:szCs w:val="24"/>
        </w:rPr>
      </w:pPr>
      <w:r>
        <w:rPr>
          <w:rFonts w:asciiTheme="minorHAnsi" w:hAnsiTheme="minorHAnsi" w:cstheme="minorHAnsi"/>
          <w:b/>
          <w:sz w:val="24"/>
          <w:szCs w:val="24"/>
        </w:rPr>
        <w:t>STORITVE VAROVANJA</w:t>
      </w:r>
    </w:p>
    <w:p w14:paraId="18DAC76C" w14:textId="77777777" w:rsidR="001405AE" w:rsidRPr="00E1206E" w:rsidRDefault="001405AE">
      <w:pPr>
        <w:rPr>
          <w:rFonts w:asciiTheme="minorHAnsi" w:hAnsiTheme="minorHAnsi" w:cstheme="minorHAnsi"/>
          <w:i/>
          <w:sz w:val="24"/>
          <w:szCs w:val="24"/>
        </w:rPr>
      </w:pPr>
    </w:p>
    <w:p w14:paraId="1C212D43" w14:textId="77777777" w:rsidR="001405AE" w:rsidRPr="00E1206E" w:rsidRDefault="001405AE">
      <w:pPr>
        <w:rPr>
          <w:rFonts w:asciiTheme="minorHAnsi" w:hAnsiTheme="minorHAnsi" w:cstheme="minorHAnsi"/>
          <w:sz w:val="24"/>
          <w:szCs w:val="24"/>
        </w:rPr>
      </w:pPr>
    </w:p>
    <w:p w14:paraId="3FD23191" w14:textId="77777777" w:rsidR="001405AE" w:rsidRPr="00E1206E" w:rsidRDefault="001405AE">
      <w:pPr>
        <w:rPr>
          <w:rFonts w:asciiTheme="minorHAnsi" w:hAnsiTheme="minorHAnsi" w:cstheme="minorHAnsi"/>
          <w:sz w:val="24"/>
          <w:szCs w:val="24"/>
        </w:rPr>
      </w:pPr>
    </w:p>
    <w:p w14:paraId="7DC4536D" w14:textId="77777777" w:rsidR="001405AE" w:rsidRPr="00E1206E" w:rsidRDefault="001405AE">
      <w:pPr>
        <w:rPr>
          <w:rFonts w:asciiTheme="minorHAnsi" w:hAnsiTheme="minorHAnsi" w:cstheme="minorHAnsi"/>
          <w:sz w:val="24"/>
          <w:szCs w:val="24"/>
        </w:rPr>
      </w:pPr>
    </w:p>
    <w:p w14:paraId="6FC16EF0" w14:textId="77777777" w:rsidR="001405AE" w:rsidRPr="00E1206E" w:rsidRDefault="001405AE">
      <w:pPr>
        <w:rPr>
          <w:rFonts w:asciiTheme="minorHAnsi" w:hAnsiTheme="minorHAnsi" w:cstheme="minorHAnsi"/>
          <w:sz w:val="24"/>
          <w:szCs w:val="24"/>
        </w:rPr>
      </w:pPr>
    </w:p>
    <w:p w14:paraId="6AC9CE38" w14:textId="77777777" w:rsidR="001405AE" w:rsidRPr="00E1206E" w:rsidRDefault="001405AE">
      <w:pPr>
        <w:rPr>
          <w:rFonts w:asciiTheme="minorHAnsi" w:hAnsiTheme="minorHAnsi" w:cstheme="minorHAnsi"/>
          <w:sz w:val="24"/>
          <w:szCs w:val="24"/>
        </w:rPr>
      </w:pPr>
    </w:p>
    <w:p w14:paraId="5AF91CE0" w14:textId="77777777" w:rsidR="001405AE" w:rsidRPr="00E1206E" w:rsidRDefault="001405AE">
      <w:pPr>
        <w:rPr>
          <w:rFonts w:asciiTheme="minorHAnsi" w:hAnsiTheme="minorHAnsi" w:cstheme="minorHAnsi"/>
          <w:sz w:val="24"/>
          <w:szCs w:val="24"/>
        </w:rPr>
      </w:pPr>
    </w:p>
    <w:p w14:paraId="21D591D2" w14:textId="77777777" w:rsidR="001405AE" w:rsidRPr="00E1206E" w:rsidRDefault="001405AE">
      <w:pPr>
        <w:rPr>
          <w:rFonts w:asciiTheme="minorHAnsi" w:hAnsiTheme="minorHAnsi" w:cstheme="minorHAnsi"/>
          <w:sz w:val="24"/>
          <w:szCs w:val="24"/>
        </w:rPr>
      </w:pPr>
    </w:p>
    <w:p w14:paraId="265A9914" w14:textId="77777777" w:rsidR="001405AE" w:rsidRPr="00E1206E" w:rsidRDefault="001405AE">
      <w:pPr>
        <w:rPr>
          <w:rFonts w:asciiTheme="minorHAnsi" w:hAnsiTheme="minorHAnsi" w:cstheme="minorHAnsi"/>
          <w:sz w:val="24"/>
          <w:szCs w:val="24"/>
        </w:rPr>
      </w:pPr>
    </w:p>
    <w:p w14:paraId="7CAF5107" w14:textId="77777777" w:rsidR="001405AE" w:rsidRPr="00E1206E" w:rsidRDefault="001405AE">
      <w:pPr>
        <w:rPr>
          <w:rFonts w:asciiTheme="minorHAnsi" w:hAnsiTheme="minorHAnsi" w:cstheme="minorHAnsi"/>
          <w:sz w:val="24"/>
          <w:szCs w:val="24"/>
        </w:rPr>
      </w:pPr>
    </w:p>
    <w:p w14:paraId="6CC485A8" w14:textId="77777777" w:rsidR="001405AE" w:rsidRPr="00E1206E" w:rsidRDefault="001405AE">
      <w:pPr>
        <w:rPr>
          <w:rFonts w:asciiTheme="minorHAnsi" w:hAnsiTheme="minorHAnsi" w:cstheme="minorHAnsi"/>
          <w:sz w:val="24"/>
          <w:szCs w:val="24"/>
        </w:rPr>
      </w:pPr>
    </w:p>
    <w:p w14:paraId="4A4871A5" w14:textId="77777777" w:rsidR="001405AE" w:rsidRPr="00E1206E" w:rsidRDefault="001405AE">
      <w:pPr>
        <w:rPr>
          <w:rFonts w:asciiTheme="minorHAnsi" w:hAnsiTheme="minorHAnsi" w:cstheme="minorHAnsi"/>
          <w:sz w:val="24"/>
          <w:szCs w:val="24"/>
        </w:rPr>
      </w:pPr>
    </w:p>
    <w:p w14:paraId="583CAB45" w14:textId="77777777" w:rsidR="001405AE" w:rsidRPr="00E1206E" w:rsidRDefault="001405AE">
      <w:pPr>
        <w:rPr>
          <w:rFonts w:asciiTheme="minorHAnsi" w:hAnsiTheme="minorHAnsi" w:cstheme="minorHAnsi"/>
          <w:sz w:val="24"/>
          <w:szCs w:val="24"/>
        </w:rPr>
      </w:pPr>
    </w:p>
    <w:p w14:paraId="2A835839" w14:textId="77777777" w:rsidR="001405AE" w:rsidRPr="00E1206E" w:rsidRDefault="001405AE">
      <w:pPr>
        <w:rPr>
          <w:rFonts w:asciiTheme="minorHAnsi" w:hAnsiTheme="minorHAnsi" w:cstheme="minorHAnsi"/>
          <w:sz w:val="24"/>
          <w:szCs w:val="24"/>
        </w:rPr>
      </w:pPr>
    </w:p>
    <w:p w14:paraId="0BDC5A9A" w14:textId="77777777" w:rsidR="001405AE" w:rsidRPr="00E1206E" w:rsidRDefault="001405AE">
      <w:pPr>
        <w:rPr>
          <w:rFonts w:asciiTheme="minorHAnsi" w:hAnsiTheme="minorHAnsi" w:cstheme="minorHAnsi"/>
          <w:sz w:val="24"/>
          <w:szCs w:val="24"/>
        </w:rPr>
      </w:pPr>
    </w:p>
    <w:p w14:paraId="1F8C7BE5" w14:textId="77777777" w:rsidR="001405AE" w:rsidRPr="00E1206E" w:rsidRDefault="001405AE">
      <w:pPr>
        <w:rPr>
          <w:rFonts w:asciiTheme="minorHAnsi" w:hAnsiTheme="minorHAnsi" w:cstheme="minorHAnsi"/>
          <w:sz w:val="24"/>
          <w:szCs w:val="24"/>
        </w:rPr>
      </w:pPr>
    </w:p>
    <w:p w14:paraId="6B79D1A3" w14:textId="77777777" w:rsidR="001405AE" w:rsidRPr="00E1206E" w:rsidRDefault="001405AE">
      <w:pPr>
        <w:rPr>
          <w:rFonts w:asciiTheme="minorHAnsi" w:hAnsiTheme="minorHAnsi" w:cstheme="minorHAnsi"/>
          <w:sz w:val="24"/>
          <w:szCs w:val="24"/>
        </w:rPr>
      </w:pPr>
    </w:p>
    <w:p w14:paraId="3B6C4510" w14:textId="77777777" w:rsidR="001405AE" w:rsidRPr="00E1206E" w:rsidRDefault="001405AE">
      <w:pPr>
        <w:rPr>
          <w:rFonts w:asciiTheme="minorHAnsi" w:hAnsiTheme="minorHAnsi" w:cstheme="minorHAnsi"/>
          <w:sz w:val="24"/>
          <w:szCs w:val="24"/>
        </w:rPr>
      </w:pPr>
    </w:p>
    <w:p w14:paraId="43A2518D" w14:textId="251EBC29" w:rsidR="00754DED" w:rsidRPr="00E1206E" w:rsidRDefault="00754DED" w:rsidP="00754DED">
      <w:pPr>
        <w:rPr>
          <w:rFonts w:asciiTheme="minorHAnsi" w:hAnsiTheme="minorHAnsi" w:cstheme="minorHAnsi"/>
          <w:sz w:val="24"/>
          <w:szCs w:val="24"/>
        </w:rPr>
      </w:pPr>
      <w:r w:rsidRPr="00E1206E">
        <w:rPr>
          <w:rFonts w:asciiTheme="minorHAnsi" w:hAnsiTheme="minorHAnsi" w:cstheme="minorHAnsi"/>
          <w:sz w:val="24"/>
          <w:szCs w:val="24"/>
        </w:rPr>
        <w:t>Murska Sobota,</w:t>
      </w:r>
      <w:r w:rsidR="0006116E" w:rsidRPr="00E1206E">
        <w:rPr>
          <w:rFonts w:asciiTheme="minorHAnsi" w:hAnsiTheme="minorHAnsi" w:cstheme="minorHAnsi"/>
          <w:sz w:val="24"/>
          <w:szCs w:val="24"/>
        </w:rPr>
        <w:t xml:space="preserve"> </w:t>
      </w:r>
      <w:r w:rsidR="0091239F">
        <w:rPr>
          <w:rFonts w:asciiTheme="minorHAnsi" w:hAnsiTheme="minorHAnsi" w:cstheme="minorHAnsi"/>
          <w:sz w:val="24"/>
          <w:szCs w:val="24"/>
        </w:rPr>
        <w:t>januar</w:t>
      </w:r>
      <w:r w:rsidR="009B49F7">
        <w:rPr>
          <w:rFonts w:asciiTheme="minorHAnsi" w:hAnsiTheme="minorHAnsi" w:cstheme="minorHAnsi"/>
          <w:sz w:val="24"/>
          <w:szCs w:val="24"/>
        </w:rPr>
        <w:t xml:space="preserve"> 2024</w:t>
      </w:r>
    </w:p>
    <w:p w14:paraId="738CCD73" w14:textId="77777777" w:rsidR="00D560CC" w:rsidRPr="00E1206E" w:rsidRDefault="00D560CC" w:rsidP="00754DED">
      <w:pPr>
        <w:rPr>
          <w:rFonts w:asciiTheme="minorHAnsi" w:hAnsiTheme="minorHAnsi" w:cstheme="minorHAnsi"/>
          <w:sz w:val="24"/>
          <w:szCs w:val="24"/>
        </w:rPr>
      </w:pPr>
    </w:p>
    <w:p w14:paraId="451F66CA" w14:textId="68B24213" w:rsidR="001405AE" w:rsidRPr="00E1206E" w:rsidRDefault="001405AE">
      <w:pPr>
        <w:rPr>
          <w:rFonts w:asciiTheme="minorHAnsi" w:hAnsiTheme="minorHAnsi" w:cstheme="minorHAnsi"/>
          <w:sz w:val="24"/>
          <w:szCs w:val="24"/>
        </w:rPr>
      </w:pPr>
    </w:p>
    <w:p w14:paraId="7D18A441" w14:textId="35625A82" w:rsidR="003B2559" w:rsidRPr="00E1206E" w:rsidRDefault="003B2559">
      <w:pPr>
        <w:rPr>
          <w:rFonts w:asciiTheme="minorHAnsi" w:hAnsiTheme="minorHAnsi" w:cstheme="minorHAnsi"/>
          <w:sz w:val="24"/>
          <w:szCs w:val="24"/>
        </w:rPr>
      </w:pPr>
    </w:p>
    <w:p w14:paraId="193701AC" w14:textId="6E47F228" w:rsidR="003B2559" w:rsidRPr="00E1206E" w:rsidRDefault="003B2559">
      <w:pPr>
        <w:rPr>
          <w:rFonts w:asciiTheme="minorHAnsi" w:hAnsiTheme="minorHAnsi" w:cstheme="minorHAnsi"/>
          <w:sz w:val="24"/>
          <w:szCs w:val="24"/>
        </w:rPr>
      </w:pPr>
    </w:p>
    <w:p w14:paraId="60B721AE" w14:textId="3DBAD9AC" w:rsidR="001405AE" w:rsidRPr="00D37F14" w:rsidRDefault="001405AE">
      <w:pPr>
        <w:pageBreakBefore/>
        <w:rPr>
          <w:rFonts w:asciiTheme="minorHAnsi" w:hAnsiTheme="minorHAnsi" w:cstheme="minorHAnsi"/>
          <w:sz w:val="24"/>
          <w:szCs w:val="24"/>
        </w:rPr>
      </w:pPr>
      <w:r w:rsidRPr="00D37F14">
        <w:rPr>
          <w:rFonts w:asciiTheme="minorHAnsi" w:hAnsiTheme="minorHAnsi" w:cstheme="minorHAnsi"/>
          <w:b/>
          <w:sz w:val="24"/>
          <w:szCs w:val="24"/>
        </w:rPr>
        <w:lastRenderedPageBreak/>
        <w:t>KAZALO</w:t>
      </w:r>
    </w:p>
    <w:p w14:paraId="6C94094B" w14:textId="77777777" w:rsidR="001405AE" w:rsidRPr="00D37F14" w:rsidRDefault="001405AE">
      <w:pPr>
        <w:rPr>
          <w:rFonts w:asciiTheme="minorHAnsi" w:hAnsiTheme="minorHAnsi" w:cstheme="minorHAnsi"/>
          <w:b/>
          <w:sz w:val="24"/>
          <w:szCs w:val="24"/>
        </w:rPr>
      </w:pPr>
    </w:p>
    <w:p w14:paraId="06357078" w14:textId="5712C3ED" w:rsidR="001405AE" w:rsidRPr="00D37F14" w:rsidRDefault="001405AE">
      <w:pPr>
        <w:rPr>
          <w:rFonts w:asciiTheme="minorHAnsi" w:hAnsiTheme="minorHAnsi" w:cstheme="minorHAnsi"/>
          <w:sz w:val="24"/>
          <w:szCs w:val="24"/>
        </w:rPr>
      </w:pPr>
    </w:p>
    <w:p w14:paraId="05F34487" w14:textId="77777777" w:rsidR="003D7430" w:rsidRPr="00D37F14" w:rsidRDefault="003D7430">
      <w:pPr>
        <w:rPr>
          <w:rFonts w:asciiTheme="minorHAnsi" w:hAnsiTheme="minorHAnsi" w:cstheme="minorHAnsi"/>
          <w:sz w:val="24"/>
          <w:szCs w:val="24"/>
        </w:rPr>
      </w:pPr>
    </w:p>
    <w:p w14:paraId="3B1E902E" w14:textId="108CA35B" w:rsidR="006C3D7F" w:rsidRDefault="001405AE">
      <w:pPr>
        <w:pStyle w:val="Kazalovsebine1"/>
        <w:rPr>
          <w:rStyle w:val="Hiperpovezava"/>
          <w:rFonts w:asciiTheme="minorHAnsi" w:hAnsiTheme="minorHAnsi" w:cstheme="minorHAnsi"/>
          <w:noProof/>
        </w:rPr>
      </w:pPr>
      <w:r w:rsidRPr="006C3D7F">
        <w:rPr>
          <w:rFonts w:asciiTheme="minorHAnsi" w:hAnsiTheme="minorHAnsi" w:cstheme="minorHAnsi"/>
        </w:rPr>
        <w:fldChar w:fldCharType="begin"/>
      </w:r>
      <w:r w:rsidRPr="006C3D7F">
        <w:rPr>
          <w:rFonts w:asciiTheme="minorHAnsi" w:hAnsiTheme="minorHAnsi" w:cstheme="minorHAnsi"/>
        </w:rPr>
        <w:instrText xml:space="preserve"> TOC \o "1-3" \h \z \u </w:instrText>
      </w:r>
      <w:r w:rsidRPr="006C3D7F">
        <w:rPr>
          <w:rFonts w:asciiTheme="minorHAnsi" w:hAnsiTheme="minorHAnsi" w:cstheme="minorHAnsi"/>
        </w:rPr>
        <w:fldChar w:fldCharType="separate"/>
      </w:r>
      <w:hyperlink w:anchor="_Toc156803517" w:history="1">
        <w:r w:rsidR="006C3D7F" w:rsidRPr="006C3D7F">
          <w:rPr>
            <w:rStyle w:val="Hiperpovezava"/>
            <w:rFonts w:asciiTheme="minorHAnsi" w:hAnsiTheme="minorHAnsi" w:cstheme="minorHAnsi"/>
            <w:noProof/>
          </w:rPr>
          <w:t>A) POVABILO K ODDAJI PONUDBE</w:t>
        </w:r>
        <w:r w:rsidR="006C3D7F" w:rsidRPr="006C3D7F">
          <w:rPr>
            <w:rFonts w:asciiTheme="minorHAnsi" w:hAnsiTheme="minorHAnsi" w:cstheme="minorHAnsi"/>
            <w:noProof/>
            <w:webHidden/>
          </w:rPr>
          <w:tab/>
        </w:r>
        <w:r w:rsidR="006C3D7F" w:rsidRPr="006C3D7F">
          <w:rPr>
            <w:rFonts w:asciiTheme="minorHAnsi" w:hAnsiTheme="minorHAnsi" w:cstheme="minorHAnsi"/>
            <w:noProof/>
            <w:webHidden/>
          </w:rPr>
          <w:fldChar w:fldCharType="begin"/>
        </w:r>
        <w:r w:rsidR="006C3D7F" w:rsidRPr="006C3D7F">
          <w:rPr>
            <w:rFonts w:asciiTheme="minorHAnsi" w:hAnsiTheme="minorHAnsi" w:cstheme="minorHAnsi"/>
            <w:noProof/>
            <w:webHidden/>
          </w:rPr>
          <w:instrText xml:space="preserve"> PAGEREF _Toc156803517 \h </w:instrText>
        </w:r>
        <w:r w:rsidR="006C3D7F" w:rsidRPr="006C3D7F">
          <w:rPr>
            <w:rFonts w:asciiTheme="minorHAnsi" w:hAnsiTheme="minorHAnsi" w:cstheme="minorHAnsi"/>
            <w:noProof/>
            <w:webHidden/>
          </w:rPr>
        </w:r>
        <w:r w:rsidR="006C3D7F" w:rsidRPr="006C3D7F">
          <w:rPr>
            <w:rFonts w:asciiTheme="minorHAnsi" w:hAnsiTheme="minorHAnsi" w:cstheme="minorHAnsi"/>
            <w:noProof/>
            <w:webHidden/>
          </w:rPr>
          <w:fldChar w:fldCharType="separate"/>
        </w:r>
        <w:r w:rsidR="006C3D7F" w:rsidRPr="006C3D7F">
          <w:rPr>
            <w:rFonts w:asciiTheme="minorHAnsi" w:hAnsiTheme="minorHAnsi" w:cstheme="minorHAnsi"/>
            <w:noProof/>
            <w:webHidden/>
          </w:rPr>
          <w:t>3</w:t>
        </w:r>
        <w:r w:rsidR="006C3D7F" w:rsidRPr="006C3D7F">
          <w:rPr>
            <w:rFonts w:asciiTheme="minorHAnsi" w:hAnsiTheme="minorHAnsi" w:cstheme="minorHAnsi"/>
            <w:noProof/>
            <w:webHidden/>
          </w:rPr>
          <w:fldChar w:fldCharType="end"/>
        </w:r>
      </w:hyperlink>
    </w:p>
    <w:p w14:paraId="6C4E4F11" w14:textId="77777777" w:rsidR="006C3D7F" w:rsidRPr="006C3D7F" w:rsidRDefault="006C3D7F" w:rsidP="006C3D7F">
      <w:pPr>
        <w:rPr>
          <w:lang w:eastAsia="sl-SI"/>
        </w:rPr>
      </w:pPr>
    </w:p>
    <w:p w14:paraId="1E8DF633" w14:textId="4F9BCDE8" w:rsidR="006C3D7F" w:rsidRDefault="00993FD3">
      <w:pPr>
        <w:pStyle w:val="Kazalovsebine1"/>
        <w:rPr>
          <w:rStyle w:val="Hiperpovezava"/>
          <w:rFonts w:asciiTheme="minorHAnsi" w:hAnsiTheme="minorHAnsi" w:cstheme="minorHAnsi"/>
          <w:noProof/>
        </w:rPr>
      </w:pPr>
      <w:hyperlink w:anchor="_Toc156803518" w:history="1">
        <w:r w:rsidR="006C3D7F" w:rsidRPr="006C3D7F">
          <w:rPr>
            <w:rStyle w:val="Hiperpovezava"/>
            <w:rFonts w:asciiTheme="minorHAnsi" w:hAnsiTheme="minorHAnsi" w:cstheme="minorHAnsi"/>
            <w:noProof/>
          </w:rPr>
          <w:t>B) NAVODILA UDELEŽENCEM ZA IZDELAVO PONUDBE</w:t>
        </w:r>
        <w:r w:rsidR="006C3D7F" w:rsidRPr="006C3D7F">
          <w:rPr>
            <w:rFonts w:asciiTheme="minorHAnsi" w:hAnsiTheme="minorHAnsi" w:cstheme="minorHAnsi"/>
            <w:noProof/>
            <w:webHidden/>
          </w:rPr>
          <w:tab/>
        </w:r>
        <w:r w:rsidR="006C3D7F" w:rsidRPr="006C3D7F">
          <w:rPr>
            <w:rFonts w:asciiTheme="minorHAnsi" w:hAnsiTheme="minorHAnsi" w:cstheme="minorHAnsi"/>
            <w:noProof/>
            <w:webHidden/>
          </w:rPr>
          <w:fldChar w:fldCharType="begin"/>
        </w:r>
        <w:r w:rsidR="006C3D7F" w:rsidRPr="006C3D7F">
          <w:rPr>
            <w:rFonts w:asciiTheme="minorHAnsi" w:hAnsiTheme="minorHAnsi" w:cstheme="minorHAnsi"/>
            <w:noProof/>
            <w:webHidden/>
          </w:rPr>
          <w:instrText xml:space="preserve"> PAGEREF _Toc156803518 \h </w:instrText>
        </w:r>
        <w:r w:rsidR="006C3D7F" w:rsidRPr="006C3D7F">
          <w:rPr>
            <w:rFonts w:asciiTheme="minorHAnsi" w:hAnsiTheme="minorHAnsi" w:cstheme="minorHAnsi"/>
            <w:noProof/>
            <w:webHidden/>
          </w:rPr>
        </w:r>
        <w:r w:rsidR="006C3D7F" w:rsidRPr="006C3D7F">
          <w:rPr>
            <w:rFonts w:asciiTheme="minorHAnsi" w:hAnsiTheme="minorHAnsi" w:cstheme="minorHAnsi"/>
            <w:noProof/>
            <w:webHidden/>
          </w:rPr>
          <w:fldChar w:fldCharType="separate"/>
        </w:r>
        <w:r w:rsidR="006C3D7F" w:rsidRPr="006C3D7F">
          <w:rPr>
            <w:rFonts w:asciiTheme="minorHAnsi" w:hAnsiTheme="minorHAnsi" w:cstheme="minorHAnsi"/>
            <w:noProof/>
            <w:webHidden/>
          </w:rPr>
          <w:t>4</w:t>
        </w:r>
        <w:r w:rsidR="006C3D7F" w:rsidRPr="006C3D7F">
          <w:rPr>
            <w:rFonts w:asciiTheme="minorHAnsi" w:hAnsiTheme="minorHAnsi" w:cstheme="minorHAnsi"/>
            <w:noProof/>
            <w:webHidden/>
          </w:rPr>
          <w:fldChar w:fldCharType="end"/>
        </w:r>
      </w:hyperlink>
    </w:p>
    <w:p w14:paraId="07C0105A" w14:textId="77777777" w:rsidR="006C3D7F" w:rsidRPr="006C3D7F" w:rsidRDefault="006C3D7F" w:rsidP="006C3D7F">
      <w:pPr>
        <w:rPr>
          <w:lang w:eastAsia="sl-SI"/>
        </w:rPr>
      </w:pPr>
    </w:p>
    <w:p w14:paraId="472AD2ED" w14:textId="4C838A64" w:rsidR="006C3D7F" w:rsidRPr="006C3D7F" w:rsidRDefault="00993FD3">
      <w:pPr>
        <w:pStyle w:val="Kazalovsebine2"/>
        <w:rPr>
          <w:rFonts w:asciiTheme="minorHAnsi" w:eastAsiaTheme="minorEastAsia" w:hAnsiTheme="minorHAnsi" w:cstheme="minorHAnsi"/>
          <w:b w:val="0"/>
          <w:i w:val="0"/>
          <w:noProof/>
          <w:kern w:val="2"/>
          <w:sz w:val="22"/>
          <w:szCs w:val="22"/>
          <w14:ligatures w14:val="standardContextual"/>
        </w:rPr>
      </w:pPr>
      <w:hyperlink w:anchor="_Toc156803519" w:history="1">
        <w:r w:rsidR="006C3D7F" w:rsidRPr="006C3D7F">
          <w:rPr>
            <w:rStyle w:val="Hiperpovezava"/>
            <w:rFonts w:asciiTheme="minorHAnsi" w:hAnsiTheme="minorHAnsi" w:cstheme="minorHAnsi"/>
            <w:noProof/>
          </w:rPr>
          <w:t>I. SPLOŠNO O RAZPISU</w:t>
        </w:r>
        <w:r w:rsidR="006C3D7F" w:rsidRPr="006C3D7F">
          <w:rPr>
            <w:rFonts w:asciiTheme="minorHAnsi" w:hAnsiTheme="minorHAnsi" w:cstheme="minorHAnsi"/>
            <w:noProof/>
            <w:webHidden/>
          </w:rPr>
          <w:tab/>
        </w:r>
        <w:r w:rsidR="006C3D7F" w:rsidRPr="006C3D7F">
          <w:rPr>
            <w:rFonts w:asciiTheme="minorHAnsi" w:hAnsiTheme="minorHAnsi" w:cstheme="minorHAnsi"/>
            <w:noProof/>
            <w:webHidden/>
          </w:rPr>
          <w:fldChar w:fldCharType="begin"/>
        </w:r>
        <w:r w:rsidR="006C3D7F" w:rsidRPr="006C3D7F">
          <w:rPr>
            <w:rFonts w:asciiTheme="minorHAnsi" w:hAnsiTheme="minorHAnsi" w:cstheme="minorHAnsi"/>
            <w:noProof/>
            <w:webHidden/>
          </w:rPr>
          <w:instrText xml:space="preserve"> PAGEREF _Toc156803519 \h </w:instrText>
        </w:r>
        <w:r w:rsidR="006C3D7F" w:rsidRPr="006C3D7F">
          <w:rPr>
            <w:rFonts w:asciiTheme="minorHAnsi" w:hAnsiTheme="minorHAnsi" w:cstheme="minorHAnsi"/>
            <w:noProof/>
            <w:webHidden/>
          </w:rPr>
        </w:r>
        <w:r w:rsidR="006C3D7F" w:rsidRPr="006C3D7F">
          <w:rPr>
            <w:rFonts w:asciiTheme="minorHAnsi" w:hAnsiTheme="minorHAnsi" w:cstheme="minorHAnsi"/>
            <w:noProof/>
            <w:webHidden/>
          </w:rPr>
          <w:fldChar w:fldCharType="separate"/>
        </w:r>
        <w:r w:rsidR="006C3D7F" w:rsidRPr="006C3D7F">
          <w:rPr>
            <w:rFonts w:asciiTheme="minorHAnsi" w:hAnsiTheme="minorHAnsi" w:cstheme="minorHAnsi"/>
            <w:noProof/>
            <w:webHidden/>
          </w:rPr>
          <w:t>4</w:t>
        </w:r>
        <w:r w:rsidR="006C3D7F" w:rsidRPr="006C3D7F">
          <w:rPr>
            <w:rFonts w:asciiTheme="minorHAnsi" w:hAnsiTheme="minorHAnsi" w:cstheme="minorHAnsi"/>
            <w:noProof/>
            <w:webHidden/>
          </w:rPr>
          <w:fldChar w:fldCharType="end"/>
        </w:r>
      </w:hyperlink>
    </w:p>
    <w:p w14:paraId="50EAA41D" w14:textId="35F50098" w:rsidR="006C3D7F" w:rsidRPr="006C3D7F" w:rsidRDefault="00993FD3">
      <w:pPr>
        <w:pStyle w:val="Kazalovsebine3"/>
        <w:tabs>
          <w:tab w:val="right" w:leader="dot" w:pos="9628"/>
        </w:tabs>
        <w:rPr>
          <w:rFonts w:asciiTheme="minorHAnsi" w:eastAsiaTheme="minorEastAsia" w:hAnsiTheme="minorHAnsi" w:cstheme="minorHAnsi"/>
          <w:noProof/>
          <w:kern w:val="2"/>
          <w:sz w:val="22"/>
          <w:szCs w:val="22"/>
          <w:lang w:eastAsia="sl-SI"/>
          <w14:ligatures w14:val="standardContextual"/>
        </w:rPr>
      </w:pPr>
      <w:hyperlink w:anchor="_Toc156803520" w:history="1">
        <w:r w:rsidR="006C3D7F" w:rsidRPr="006C3D7F">
          <w:rPr>
            <w:rStyle w:val="Hiperpovezava"/>
            <w:rFonts w:asciiTheme="minorHAnsi" w:hAnsiTheme="minorHAnsi" w:cstheme="minorHAnsi"/>
            <w:noProof/>
          </w:rPr>
          <w:t>1.1 Vrsta postopka</w:t>
        </w:r>
        <w:r w:rsidR="006C3D7F" w:rsidRPr="006C3D7F">
          <w:rPr>
            <w:rFonts w:asciiTheme="minorHAnsi" w:hAnsiTheme="minorHAnsi" w:cstheme="minorHAnsi"/>
            <w:noProof/>
            <w:webHidden/>
          </w:rPr>
          <w:tab/>
        </w:r>
        <w:r w:rsidR="006C3D7F" w:rsidRPr="006C3D7F">
          <w:rPr>
            <w:rFonts w:asciiTheme="minorHAnsi" w:hAnsiTheme="minorHAnsi" w:cstheme="minorHAnsi"/>
            <w:noProof/>
            <w:webHidden/>
          </w:rPr>
          <w:fldChar w:fldCharType="begin"/>
        </w:r>
        <w:r w:rsidR="006C3D7F" w:rsidRPr="006C3D7F">
          <w:rPr>
            <w:rFonts w:asciiTheme="minorHAnsi" w:hAnsiTheme="minorHAnsi" w:cstheme="minorHAnsi"/>
            <w:noProof/>
            <w:webHidden/>
          </w:rPr>
          <w:instrText xml:space="preserve"> PAGEREF _Toc156803520 \h </w:instrText>
        </w:r>
        <w:r w:rsidR="006C3D7F" w:rsidRPr="006C3D7F">
          <w:rPr>
            <w:rFonts w:asciiTheme="minorHAnsi" w:hAnsiTheme="minorHAnsi" w:cstheme="minorHAnsi"/>
            <w:noProof/>
            <w:webHidden/>
          </w:rPr>
        </w:r>
        <w:r w:rsidR="006C3D7F" w:rsidRPr="006C3D7F">
          <w:rPr>
            <w:rFonts w:asciiTheme="minorHAnsi" w:hAnsiTheme="minorHAnsi" w:cstheme="minorHAnsi"/>
            <w:noProof/>
            <w:webHidden/>
          </w:rPr>
          <w:fldChar w:fldCharType="separate"/>
        </w:r>
        <w:r w:rsidR="006C3D7F" w:rsidRPr="006C3D7F">
          <w:rPr>
            <w:rFonts w:asciiTheme="minorHAnsi" w:hAnsiTheme="minorHAnsi" w:cstheme="minorHAnsi"/>
            <w:noProof/>
            <w:webHidden/>
          </w:rPr>
          <w:t>4</w:t>
        </w:r>
        <w:r w:rsidR="006C3D7F" w:rsidRPr="006C3D7F">
          <w:rPr>
            <w:rFonts w:asciiTheme="minorHAnsi" w:hAnsiTheme="minorHAnsi" w:cstheme="minorHAnsi"/>
            <w:noProof/>
            <w:webHidden/>
          </w:rPr>
          <w:fldChar w:fldCharType="end"/>
        </w:r>
      </w:hyperlink>
    </w:p>
    <w:p w14:paraId="54A6DA74" w14:textId="507EF54F" w:rsidR="006C3D7F" w:rsidRPr="006C3D7F" w:rsidRDefault="00993FD3">
      <w:pPr>
        <w:pStyle w:val="Kazalovsebine3"/>
        <w:tabs>
          <w:tab w:val="right" w:leader="dot" w:pos="9628"/>
        </w:tabs>
        <w:rPr>
          <w:rFonts w:asciiTheme="minorHAnsi" w:eastAsiaTheme="minorEastAsia" w:hAnsiTheme="minorHAnsi" w:cstheme="minorHAnsi"/>
          <w:noProof/>
          <w:kern w:val="2"/>
          <w:sz w:val="22"/>
          <w:szCs w:val="22"/>
          <w:lang w:eastAsia="sl-SI"/>
          <w14:ligatures w14:val="standardContextual"/>
        </w:rPr>
      </w:pPr>
      <w:hyperlink w:anchor="_Toc156803521" w:history="1">
        <w:r w:rsidR="006C3D7F" w:rsidRPr="006C3D7F">
          <w:rPr>
            <w:rStyle w:val="Hiperpovezava"/>
            <w:rFonts w:asciiTheme="minorHAnsi" w:hAnsiTheme="minorHAnsi" w:cstheme="minorHAnsi"/>
            <w:noProof/>
          </w:rPr>
          <w:t>1.2 Opis predmeta naročila</w:t>
        </w:r>
        <w:r w:rsidR="006C3D7F" w:rsidRPr="006C3D7F">
          <w:rPr>
            <w:rFonts w:asciiTheme="minorHAnsi" w:hAnsiTheme="minorHAnsi" w:cstheme="minorHAnsi"/>
            <w:noProof/>
            <w:webHidden/>
          </w:rPr>
          <w:tab/>
        </w:r>
        <w:r w:rsidR="006C3D7F" w:rsidRPr="006C3D7F">
          <w:rPr>
            <w:rFonts w:asciiTheme="minorHAnsi" w:hAnsiTheme="minorHAnsi" w:cstheme="minorHAnsi"/>
            <w:noProof/>
            <w:webHidden/>
          </w:rPr>
          <w:fldChar w:fldCharType="begin"/>
        </w:r>
        <w:r w:rsidR="006C3D7F" w:rsidRPr="006C3D7F">
          <w:rPr>
            <w:rFonts w:asciiTheme="minorHAnsi" w:hAnsiTheme="minorHAnsi" w:cstheme="minorHAnsi"/>
            <w:noProof/>
            <w:webHidden/>
          </w:rPr>
          <w:instrText xml:space="preserve"> PAGEREF _Toc156803521 \h </w:instrText>
        </w:r>
        <w:r w:rsidR="006C3D7F" w:rsidRPr="006C3D7F">
          <w:rPr>
            <w:rFonts w:asciiTheme="minorHAnsi" w:hAnsiTheme="minorHAnsi" w:cstheme="minorHAnsi"/>
            <w:noProof/>
            <w:webHidden/>
          </w:rPr>
        </w:r>
        <w:r w:rsidR="006C3D7F" w:rsidRPr="006C3D7F">
          <w:rPr>
            <w:rFonts w:asciiTheme="minorHAnsi" w:hAnsiTheme="minorHAnsi" w:cstheme="minorHAnsi"/>
            <w:noProof/>
            <w:webHidden/>
          </w:rPr>
          <w:fldChar w:fldCharType="separate"/>
        </w:r>
        <w:r w:rsidR="006C3D7F" w:rsidRPr="006C3D7F">
          <w:rPr>
            <w:rFonts w:asciiTheme="minorHAnsi" w:hAnsiTheme="minorHAnsi" w:cstheme="minorHAnsi"/>
            <w:noProof/>
            <w:webHidden/>
          </w:rPr>
          <w:t>4</w:t>
        </w:r>
        <w:r w:rsidR="006C3D7F" w:rsidRPr="006C3D7F">
          <w:rPr>
            <w:rFonts w:asciiTheme="minorHAnsi" w:hAnsiTheme="minorHAnsi" w:cstheme="minorHAnsi"/>
            <w:noProof/>
            <w:webHidden/>
          </w:rPr>
          <w:fldChar w:fldCharType="end"/>
        </w:r>
      </w:hyperlink>
    </w:p>
    <w:p w14:paraId="20177FE4" w14:textId="1D1D3A8D" w:rsidR="006C3D7F" w:rsidRPr="006C3D7F" w:rsidRDefault="00993FD3">
      <w:pPr>
        <w:pStyle w:val="Kazalovsebine3"/>
        <w:tabs>
          <w:tab w:val="right" w:leader="dot" w:pos="9628"/>
        </w:tabs>
        <w:rPr>
          <w:rFonts w:asciiTheme="minorHAnsi" w:eastAsiaTheme="minorEastAsia" w:hAnsiTheme="minorHAnsi" w:cstheme="minorHAnsi"/>
          <w:noProof/>
          <w:kern w:val="2"/>
          <w:sz w:val="22"/>
          <w:szCs w:val="22"/>
          <w:lang w:eastAsia="sl-SI"/>
          <w14:ligatures w14:val="standardContextual"/>
        </w:rPr>
      </w:pPr>
      <w:hyperlink w:anchor="_Toc156803522" w:history="1">
        <w:r w:rsidR="006C3D7F" w:rsidRPr="006C3D7F">
          <w:rPr>
            <w:rStyle w:val="Hiperpovezava"/>
            <w:rFonts w:asciiTheme="minorHAnsi" w:hAnsiTheme="minorHAnsi" w:cstheme="minorHAnsi"/>
            <w:noProof/>
          </w:rPr>
          <w:t>1.3 Veljavnost ponudbe</w:t>
        </w:r>
        <w:r w:rsidR="006C3D7F" w:rsidRPr="006C3D7F">
          <w:rPr>
            <w:rFonts w:asciiTheme="minorHAnsi" w:hAnsiTheme="minorHAnsi" w:cstheme="minorHAnsi"/>
            <w:noProof/>
            <w:webHidden/>
          </w:rPr>
          <w:tab/>
        </w:r>
        <w:r w:rsidR="006C3D7F" w:rsidRPr="006C3D7F">
          <w:rPr>
            <w:rFonts w:asciiTheme="minorHAnsi" w:hAnsiTheme="minorHAnsi" w:cstheme="minorHAnsi"/>
            <w:noProof/>
            <w:webHidden/>
          </w:rPr>
          <w:fldChar w:fldCharType="begin"/>
        </w:r>
        <w:r w:rsidR="006C3D7F" w:rsidRPr="006C3D7F">
          <w:rPr>
            <w:rFonts w:asciiTheme="minorHAnsi" w:hAnsiTheme="minorHAnsi" w:cstheme="minorHAnsi"/>
            <w:noProof/>
            <w:webHidden/>
          </w:rPr>
          <w:instrText xml:space="preserve"> PAGEREF _Toc156803522 \h </w:instrText>
        </w:r>
        <w:r w:rsidR="006C3D7F" w:rsidRPr="006C3D7F">
          <w:rPr>
            <w:rFonts w:asciiTheme="minorHAnsi" w:hAnsiTheme="minorHAnsi" w:cstheme="minorHAnsi"/>
            <w:noProof/>
            <w:webHidden/>
          </w:rPr>
        </w:r>
        <w:r w:rsidR="006C3D7F" w:rsidRPr="006C3D7F">
          <w:rPr>
            <w:rFonts w:asciiTheme="minorHAnsi" w:hAnsiTheme="minorHAnsi" w:cstheme="minorHAnsi"/>
            <w:noProof/>
            <w:webHidden/>
          </w:rPr>
          <w:fldChar w:fldCharType="separate"/>
        </w:r>
        <w:r w:rsidR="006C3D7F" w:rsidRPr="006C3D7F">
          <w:rPr>
            <w:rFonts w:asciiTheme="minorHAnsi" w:hAnsiTheme="minorHAnsi" w:cstheme="minorHAnsi"/>
            <w:noProof/>
            <w:webHidden/>
          </w:rPr>
          <w:t>8</w:t>
        </w:r>
        <w:r w:rsidR="006C3D7F" w:rsidRPr="006C3D7F">
          <w:rPr>
            <w:rFonts w:asciiTheme="minorHAnsi" w:hAnsiTheme="minorHAnsi" w:cstheme="minorHAnsi"/>
            <w:noProof/>
            <w:webHidden/>
          </w:rPr>
          <w:fldChar w:fldCharType="end"/>
        </w:r>
      </w:hyperlink>
    </w:p>
    <w:p w14:paraId="409208F2" w14:textId="042728F3" w:rsidR="006C3D7F" w:rsidRPr="006C3D7F" w:rsidRDefault="00993FD3">
      <w:pPr>
        <w:pStyle w:val="Kazalovsebine3"/>
        <w:tabs>
          <w:tab w:val="right" w:leader="dot" w:pos="9628"/>
        </w:tabs>
        <w:rPr>
          <w:rFonts w:asciiTheme="minorHAnsi" w:eastAsiaTheme="minorEastAsia" w:hAnsiTheme="minorHAnsi" w:cstheme="minorHAnsi"/>
          <w:noProof/>
          <w:kern w:val="2"/>
          <w:sz w:val="22"/>
          <w:szCs w:val="22"/>
          <w:lang w:eastAsia="sl-SI"/>
          <w14:ligatures w14:val="standardContextual"/>
        </w:rPr>
      </w:pPr>
      <w:hyperlink w:anchor="_Toc156803523" w:history="1">
        <w:r w:rsidR="006C3D7F" w:rsidRPr="006C3D7F">
          <w:rPr>
            <w:rStyle w:val="Hiperpovezava"/>
            <w:rFonts w:asciiTheme="minorHAnsi" w:hAnsiTheme="minorHAnsi" w:cstheme="minorHAnsi"/>
            <w:noProof/>
          </w:rPr>
          <w:t>1.4 Pojasnila in dopolnitev razpisne dokumentacije</w:t>
        </w:r>
        <w:r w:rsidR="006C3D7F" w:rsidRPr="006C3D7F">
          <w:rPr>
            <w:rFonts w:asciiTheme="minorHAnsi" w:hAnsiTheme="minorHAnsi" w:cstheme="minorHAnsi"/>
            <w:noProof/>
            <w:webHidden/>
          </w:rPr>
          <w:tab/>
        </w:r>
        <w:r w:rsidR="006C3D7F" w:rsidRPr="006C3D7F">
          <w:rPr>
            <w:rFonts w:asciiTheme="minorHAnsi" w:hAnsiTheme="minorHAnsi" w:cstheme="minorHAnsi"/>
            <w:noProof/>
            <w:webHidden/>
          </w:rPr>
          <w:fldChar w:fldCharType="begin"/>
        </w:r>
        <w:r w:rsidR="006C3D7F" w:rsidRPr="006C3D7F">
          <w:rPr>
            <w:rFonts w:asciiTheme="minorHAnsi" w:hAnsiTheme="minorHAnsi" w:cstheme="minorHAnsi"/>
            <w:noProof/>
            <w:webHidden/>
          </w:rPr>
          <w:instrText xml:space="preserve"> PAGEREF _Toc156803523 \h </w:instrText>
        </w:r>
        <w:r w:rsidR="006C3D7F" w:rsidRPr="006C3D7F">
          <w:rPr>
            <w:rFonts w:asciiTheme="minorHAnsi" w:hAnsiTheme="minorHAnsi" w:cstheme="minorHAnsi"/>
            <w:noProof/>
            <w:webHidden/>
          </w:rPr>
        </w:r>
        <w:r w:rsidR="006C3D7F" w:rsidRPr="006C3D7F">
          <w:rPr>
            <w:rFonts w:asciiTheme="minorHAnsi" w:hAnsiTheme="minorHAnsi" w:cstheme="minorHAnsi"/>
            <w:noProof/>
            <w:webHidden/>
          </w:rPr>
          <w:fldChar w:fldCharType="separate"/>
        </w:r>
        <w:r w:rsidR="006C3D7F" w:rsidRPr="006C3D7F">
          <w:rPr>
            <w:rFonts w:asciiTheme="minorHAnsi" w:hAnsiTheme="minorHAnsi" w:cstheme="minorHAnsi"/>
            <w:noProof/>
            <w:webHidden/>
          </w:rPr>
          <w:t>8</w:t>
        </w:r>
        <w:r w:rsidR="006C3D7F" w:rsidRPr="006C3D7F">
          <w:rPr>
            <w:rFonts w:asciiTheme="minorHAnsi" w:hAnsiTheme="minorHAnsi" w:cstheme="minorHAnsi"/>
            <w:noProof/>
            <w:webHidden/>
          </w:rPr>
          <w:fldChar w:fldCharType="end"/>
        </w:r>
      </w:hyperlink>
    </w:p>
    <w:p w14:paraId="3D6E11D1" w14:textId="29BA55F2" w:rsidR="006C3D7F" w:rsidRPr="006C3D7F" w:rsidRDefault="00993FD3">
      <w:pPr>
        <w:pStyle w:val="Kazalovsebine3"/>
        <w:tabs>
          <w:tab w:val="right" w:leader="dot" w:pos="9628"/>
        </w:tabs>
        <w:rPr>
          <w:rFonts w:asciiTheme="minorHAnsi" w:eastAsiaTheme="minorEastAsia" w:hAnsiTheme="minorHAnsi" w:cstheme="minorHAnsi"/>
          <w:noProof/>
          <w:kern w:val="2"/>
          <w:sz w:val="22"/>
          <w:szCs w:val="22"/>
          <w:lang w:eastAsia="sl-SI"/>
          <w14:ligatures w14:val="standardContextual"/>
        </w:rPr>
      </w:pPr>
      <w:hyperlink w:anchor="_Toc156803524" w:history="1">
        <w:r w:rsidR="006C3D7F" w:rsidRPr="006C3D7F">
          <w:rPr>
            <w:rStyle w:val="Hiperpovezava"/>
            <w:rFonts w:asciiTheme="minorHAnsi" w:hAnsiTheme="minorHAnsi" w:cstheme="minorHAnsi"/>
            <w:noProof/>
          </w:rPr>
          <w:t>1.5 Sodelovanje na razpisu</w:t>
        </w:r>
        <w:r w:rsidR="006C3D7F" w:rsidRPr="006C3D7F">
          <w:rPr>
            <w:rFonts w:asciiTheme="minorHAnsi" w:hAnsiTheme="minorHAnsi" w:cstheme="minorHAnsi"/>
            <w:noProof/>
            <w:webHidden/>
          </w:rPr>
          <w:tab/>
        </w:r>
        <w:r w:rsidR="006C3D7F" w:rsidRPr="006C3D7F">
          <w:rPr>
            <w:rFonts w:asciiTheme="minorHAnsi" w:hAnsiTheme="minorHAnsi" w:cstheme="minorHAnsi"/>
            <w:noProof/>
            <w:webHidden/>
          </w:rPr>
          <w:fldChar w:fldCharType="begin"/>
        </w:r>
        <w:r w:rsidR="006C3D7F" w:rsidRPr="006C3D7F">
          <w:rPr>
            <w:rFonts w:asciiTheme="minorHAnsi" w:hAnsiTheme="minorHAnsi" w:cstheme="minorHAnsi"/>
            <w:noProof/>
            <w:webHidden/>
          </w:rPr>
          <w:instrText xml:space="preserve"> PAGEREF _Toc156803524 \h </w:instrText>
        </w:r>
        <w:r w:rsidR="006C3D7F" w:rsidRPr="006C3D7F">
          <w:rPr>
            <w:rFonts w:asciiTheme="minorHAnsi" w:hAnsiTheme="minorHAnsi" w:cstheme="minorHAnsi"/>
            <w:noProof/>
            <w:webHidden/>
          </w:rPr>
        </w:r>
        <w:r w:rsidR="006C3D7F" w:rsidRPr="006C3D7F">
          <w:rPr>
            <w:rFonts w:asciiTheme="minorHAnsi" w:hAnsiTheme="minorHAnsi" w:cstheme="minorHAnsi"/>
            <w:noProof/>
            <w:webHidden/>
          </w:rPr>
          <w:fldChar w:fldCharType="separate"/>
        </w:r>
        <w:r w:rsidR="006C3D7F" w:rsidRPr="006C3D7F">
          <w:rPr>
            <w:rFonts w:asciiTheme="minorHAnsi" w:hAnsiTheme="minorHAnsi" w:cstheme="minorHAnsi"/>
            <w:noProof/>
            <w:webHidden/>
          </w:rPr>
          <w:t>9</w:t>
        </w:r>
        <w:r w:rsidR="006C3D7F" w:rsidRPr="006C3D7F">
          <w:rPr>
            <w:rFonts w:asciiTheme="minorHAnsi" w:hAnsiTheme="minorHAnsi" w:cstheme="minorHAnsi"/>
            <w:noProof/>
            <w:webHidden/>
          </w:rPr>
          <w:fldChar w:fldCharType="end"/>
        </w:r>
      </w:hyperlink>
    </w:p>
    <w:p w14:paraId="42AE59F7" w14:textId="13B8F018" w:rsidR="006C3D7F" w:rsidRPr="006C3D7F" w:rsidRDefault="00993FD3">
      <w:pPr>
        <w:pStyle w:val="Kazalovsebine3"/>
        <w:tabs>
          <w:tab w:val="right" w:leader="dot" w:pos="9628"/>
        </w:tabs>
        <w:rPr>
          <w:rFonts w:asciiTheme="minorHAnsi" w:eastAsiaTheme="minorEastAsia" w:hAnsiTheme="minorHAnsi" w:cstheme="minorHAnsi"/>
          <w:noProof/>
          <w:kern w:val="2"/>
          <w:sz w:val="22"/>
          <w:szCs w:val="22"/>
          <w:lang w:eastAsia="sl-SI"/>
          <w14:ligatures w14:val="standardContextual"/>
        </w:rPr>
      </w:pPr>
      <w:hyperlink w:anchor="_Toc156803525" w:history="1">
        <w:r w:rsidR="006C3D7F" w:rsidRPr="006C3D7F">
          <w:rPr>
            <w:rStyle w:val="Hiperpovezava"/>
            <w:rFonts w:asciiTheme="minorHAnsi" w:hAnsiTheme="minorHAnsi" w:cstheme="minorHAnsi"/>
            <w:noProof/>
          </w:rPr>
          <w:t>1.6 Pravilna prijava</w:t>
        </w:r>
        <w:r w:rsidR="006C3D7F" w:rsidRPr="006C3D7F">
          <w:rPr>
            <w:rFonts w:asciiTheme="minorHAnsi" w:hAnsiTheme="minorHAnsi" w:cstheme="minorHAnsi"/>
            <w:noProof/>
            <w:webHidden/>
          </w:rPr>
          <w:tab/>
        </w:r>
        <w:r w:rsidR="006C3D7F" w:rsidRPr="006C3D7F">
          <w:rPr>
            <w:rFonts w:asciiTheme="minorHAnsi" w:hAnsiTheme="minorHAnsi" w:cstheme="minorHAnsi"/>
            <w:noProof/>
            <w:webHidden/>
          </w:rPr>
          <w:fldChar w:fldCharType="begin"/>
        </w:r>
        <w:r w:rsidR="006C3D7F" w:rsidRPr="006C3D7F">
          <w:rPr>
            <w:rFonts w:asciiTheme="minorHAnsi" w:hAnsiTheme="minorHAnsi" w:cstheme="minorHAnsi"/>
            <w:noProof/>
            <w:webHidden/>
          </w:rPr>
          <w:instrText xml:space="preserve"> PAGEREF _Toc156803525 \h </w:instrText>
        </w:r>
        <w:r w:rsidR="006C3D7F" w:rsidRPr="006C3D7F">
          <w:rPr>
            <w:rFonts w:asciiTheme="minorHAnsi" w:hAnsiTheme="minorHAnsi" w:cstheme="minorHAnsi"/>
            <w:noProof/>
            <w:webHidden/>
          </w:rPr>
        </w:r>
        <w:r w:rsidR="006C3D7F" w:rsidRPr="006C3D7F">
          <w:rPr>
            <w:rFonts w:asciiTheme="minorHAnsi" w:hAnsiTheme="minorHAnsi" w:cstheme="minorHAnsi"/>
            <w:noProof/>
            <w:webHidden/>
          </w:rPr>
          <w:fldChar w:fldCharType="separate"/>
        </w:r>
        <w:r w:rsidR="006C3D7F" w:rsidRPr="006C3D7F">
          <w:rPr>
            <w:rFonts w:asciiTheme="minorHAnsi" w:hAnsiTheme="minorHAnsi" w:cstheme="minorHAnsi"/>
            <w:noProof/>
            <w:webHidden/>
          </w:rPr>
          <w:t>11</w:t>
        </w:r>
        <w:r w:rsidR="006C3D7F" w:rsidRPr="006C3D7F">
          <w:rPr>
            <w:rFonts w:asciiTheme="minorHAnsi" w:hAnsiTheme="minorHAnsi" w:cstheme="minorHAnsi"/>
            <w:noProof/>
            <w:webHidden/>
          </w:rPr>
          <w:fldChar w:fldCharType="end"/>
        </w:r>
      </w:hyperlink>
    </w:p>
    <w:p w14:paraId="35BE26CF" w14:textId="0BAB7FF6" w:rsidR="006C3D7F" w:rsidRPr="006C3D7F" w:rsidRDefault="00993FD3">
      <w:pPr>
        <w:pStyle w:val="Kazalovsebine3"/>
        <w:tabs>
          <w:tab w:val="right" w:leader="dot" w:pos="9628"/>
        </w:tabs>
        <w:rPr>
          <w:rFonts w:asciiTheme="minorHAnsi" w:eastAsiaTheme="minorEastAsia" w:hAnsiTheme="minorHAnsi" w:cstheme="minorHAnsi"/>
          <w:noProof/>
          <w:kern w:val="2"/>
          <w:sz w:val="22"/>
          <w:szCs w:val="22"/>
          <w:lang w:eastAsia="sl-SI"/>
          <w14:ligatures w14:val="standardContextual"/>
        </w:rPr>
      </w:pPr>
      <w:hyperlink w:anchor="_Toc156803526" w:history="1">
        <w:r w:rsidR="006C3D7F" w:rsidRPr="006C3D7F">
          <w:rPr>
            <w:rStyle w:val="Hiperpovezava"/>
            <w:rFonts w:asciiTheme="minorHAnsi" w:hAnsiTheme="minorHAnsi" w:cstheme="minorHAnsi"/>
            <w:noProof/>
          </w:rPr>
          <w:t>1.7 Pogoji za priznanje sposobnosti</w:t>
        </w:r>
        <w:r w:rsidR="006C3D7F" w:rsidRPr="006C3D7F">
          <w:rPr>
            <w:rFonts w:asciiTheme="minorHAnsi" w:hAnsiTheme="minorHAnsi" w:cstheme="minorHAnsi"/>
            <w:noProof/>
            <w:webHidden/>
          </w:rPr>
          <w:tab/>
        </w:r>
        <w:r w:rsidR="006C3D7F" w:rsidRPr="006C3D7F">
          <w:rPr>
            <w:rFonts w:asciiTheme="minorHAnsi" w:hAnsiTheme="minorHAnsi" w:cstheme="minorHAnsi"/>
            <w:noProof/>
            <w:webHidden/>
          </w:rPr>
          <w:fldChar w:fldCharType="begin"/>
        </w:r>
        <w:r w:rsidR="006C3D7F" w:rsidRPr="006C3D7F">
          <w:rPr>
            <w:rFonts w:asciiTheme="minorHAnsi" w:hAnsiTheme="minorHAnsi" w:cstheme="minorHAnsi"/>
            <w:noProof/>
            <w:webHidden/>
          </w:rPr>
          <w:instrText xml:space="preserve"> PAGEREF _Toc156803526 \h </w:instrText>
        </w:r>
        <w:r w:rsidR="006C3D7F" w:rsidRPr="006C3D7F">
          <w:rPr>
            <w:rFonts w:asciiTheme="minorHAnsi" w:hAnsiTheme="minorHAnsi" w:cstheme="minorHAnsi"/>
            <w:noProof/>
            <w:webHidden/>
          </w:rPr>
        </w:r>
        <w:r w:rsidR="006C3D7F" w:rsidRPr="006C3D7F">
          <w:rPr>
            <w:rFonts w:asciiTheme="minorHAnsi" w:hAnsiTheme="minorHAnsi" w:cstheme="minorHAnsi"/>
            <w:noProof/>
            <w:webHidden/>
          </w:rPr>
          <w:fldChar w:fldCharType="separate"/>
        </w:r>
        <w:r w:rsidR="006C3D7F" w:rsidRPr="006C3D7F">
          <w:rPr>
            <w:rFonts w:asciiTheme="minorHAnsi" w:hAnsiTheme="minorHAnsi" w:cstheme="minorHAnsi"/>
            <w:noProof/>
            <w:webHidden/>
          </w:rPr>
          <w:t>12</w:t>
        </w:r>
        <w:r w:rsidR="006C3D7F" w:rsidRPr="006C3D7F">
          <w:rPr>
            <w:rFonts w:asciiTheme="minorHAnsi" w:hAnsiTheme="minorHAnsi" w:cstheme="minorHAnsi"/>
            <w:noProof/>
            <w:webHidden/>
          </w:rPr>
          <w:fldChar w:fldCharType="end"/>
        </w:r>
      </w:hyperlink>
    </w:p>
    <w:p w14:paraId="5AE39104" w14:textId="3604555A" w:rsidR="006C3D7F" w:rsidRPr="006C3D7F" w:rsidRDefault="00993FD3">
      <w:pPr>
        <w:pStyle w:val="Kazalovsebine3"/>
        <w:tabs>
          <w:tab w:val="right" w:leader="dot" w:pos="9628"/>
        </w:tabs>
        <w:rPr>
          <w:rFonts w:asciiTheme="minorHAnsi" w:eastAsiaTheme="minorEastAsia" w:hAnsiTheme="minorHAnsi" w:cstheme="minorHAnsi"/>
          <w:noProof/>
          <w:kern w:val="2"/>
          <w:sz w:val="22"/>
          <w:szCs w:val="22"/>
          <w:lang w:eastAsia="sl-SI"/>
          <w14:ligatures w14:val="standardContextual"/>
        </w:rPr>
      </w:pPr>
      <w:hyperlink w:anchor="_Toc156803527" w:history="1">
        <w:r w:rsidR="006C3D7F" w:rsidRPr="006C3D7F">
          <w:rPr>
            <w:rStyle w:val="Hiperpovezava"/>
            <w:rFonts w:asciiTheme="minorHAnsi" w:hAnsiTheme="minorHAnsi" w:cstheme="minorHAnsi"/>
            <w:noProof/>
          </w:rPr>
          <w:t>1.8 Zaupnost</w:t>
        </w:r>
        <w:r w:rsidR="006C3D7F" w:rsidRPr="006C3D7F">
          <w:rPr>
            <w:rFonts w:asciiTheme="minorHAnsi" w:hAnsiTheme="minorHAnsi" w:cstheme="minorHAnsi"/>
            <w:noProof/>
            <w:webHidden/>
          </w:rPr>
          <w:tab/>
        </w:r>
        <w:r w:rsidR="006C3D7F" w:rsidRPr="006C3D7F">
          <w:rPr>
            <w:rFonts w:asciiTheme="minorHAnsi" w:hAnsiTheme="minorHAnsi" w:cstheme="minorHAnsi"/>
            <w:noProof/>
            <w:webHidden/>
          </w:rPr>
          <w:fldChar w:fldCharType="begin"/>
        </w:r>
        <w:r w:rsidR="006C3D7F" w:rsidRPr="006C3D7F">
          <w:rPr>
            <w:rFonts w:asciiTheme="minorHAnsi" w:hAnsiTheme="minorHAnsi" w:cstheme="minorHAnsi"/>
            <w:noProof/>
            <w:webHidden/>
          </w:rPr>
          <w:instrText xml:space="preserve"> PAGEREF _Toc156803527 \h </w:instrText>
        </w:r>
        <w:r w:rsidR="006C3D7F" w:rsidRPr="006C3D7F">
          <w:rPr>
            <w:rFonts w:asciiTheme="minorHAnsi" w:hAnsiTheme="minorHAnsi" w:cstheme="minorHAnsi"/>
            <w:noProof/>
            <w:webHidden/>
          </w:rPr>
        </w:r>
        <w:r w:rsidR="006C3D7F" w:rsidRPr="006C3D7F">
          <w:rPr>
            <w:rFonts w:asciiTheme="minorHAnsi" w:hAnsiTheme="minorHAnsi" w:cstheme="minorHAnsi"/>
            <w:noProof/>
            <w:webHidden/>
          </w:rPr>
          <w:fldChar w:fldCharType="separate"/>
        </w:r>
        <w:r w:rsidR="006C3D7F" w:rsidRPr="006C3D7F">
          <w:rPr>
            <w:rFonts w:asciiTheme="minorHAnsi" w:hAnsiTheme="minorHAnsi" w:cstheme="minorHAnsi"/>
            <w:noProof/>
            <w:webHidden/>
          </w:rPr>
          <w:t>19</w:t>
        </w:r>
        <w:r w:rsidR="006C3D7F" w:rsidRPr="006C3D7F">
          <w:rPr>
            <w:rFonts w:asciiTheme="minorHAnsi" w:hAnsiTheme="minorHAnsi" w:cstheme="minorHAnsi"/>
            <w:noProof/>
            <w:webHidden/>
          </w:rPr>
          <w:fldChar w:fldCharType="end"/>
        </w:r>
      </w:hyperlink>
    </w:p>
    <w:p w14:paraId="673F1AAC" w14:textId="3ADD2AC2" w:rsidR="006C3D7F" w:rsidRPr="006C3D7F" w:rsidRDefault="00993FD3">
      <w:pPr>
        <w:pStyle w:val="Kazalovsebine3"/>
        <w:tabs>
          <w:tab w:val="right" w:leader="dot" w:pos="9628"/>
        </w:tabs>
        <w:rPr>
          <w:rFonts w:asciiTheme="minorHAnsi" w:eastAsiaTheme="minorEastAsia" w:hAnsiTheme="minorHAnsi" w:cstheme="minorHAnsi"/>
          <w:noProof/>
          <w:kern w:val="2"/>
          <w:sz w:val="22"/>
          <w:szCs w:val="22"/>
          <w:lang w:eastAsia="sl-SI"/>
          <w14:ligatures w14:val="standardContextual"/>
        </w:rPr>
      </w:pPr>
      <w:hyperlink w:anchor="_Toc156803528" w:history="1">
        <w:r w:rsidR="006C3D7F" w:rsidRPr="006C3D7F">
          <w:rPr>
            <w:rStyle w:val="Hiperpovezava"/>
            <w:rFonts w:asciiTheme="minorHAnsi" w:hAnsiTheme="minorHAnsi" w:cstheme="minorHAnsi"/>
            <w:noProof/>
          </w:rPr>
          <w:t>1.9 Jezik</w:t>
        </w:r>
        <w:r w:rsidR="006C3D7F" w:rsidRPr="006C3D7F">
          <w:rPr>
            <w:rFonts w:asciiTheme="minorHAnsi" w:hAnsiTheme="minorHAnsi" w:cstheme="minorHAnsi"/>
            <w:noProof/>
            <w:webHidden/>
          </w:rPr>
          <w:tab/>
        </w:r>
        <w:r w:rsidR="006C3D7F" w:rsidRPr="006C3D7F">
          <w:rPr>
            <w:rFonts w:asciiTheme="minorHAnsi" w:hAnsiTheme="minorHAnsi" w:cstheme="minorHAnsi"/>
            <w:noProof/>
            <w:webHidden/>
          </w:rPr>
          <w:fldChar w:fldCharType="begin"/>
        </w:r>
        <w:r w:rsidR="006C3D7F" w:rsidRPr="006C3D7F">
          <w:rPr>
            <w:rFonts w:asciiTheme="minorHAnsi" w:hAnsiTheme="minorHAnsi" w:cstheme="minorHAnsi"/>
            <w:noProof/>
            <w:webHidden/>
          </w:rPr>
          <w:instrText xml:space="preserve"> PAGEREF _Toc156803528 \h </w:instrText>
        </w:r>
        <w:r w:rsidR="006C3D7F" w:rsidRPr="006C3D7F">
          <w:rPr>
            <w:rFonts w:asciiTheme="minorHAnsi" w:hAnsiTheme="minorHAnsi" w:cstheme="minorHAnsi"/>
            <w:noProof/>
            <w:webHidden/>
          </w:rPr>
        </w:r>
        <w:r w:rsidR="006C3D7F" w:rsidRPr="006C3D7F">
          <w:rPr>
            <w:rFonts w:asciiTheme="minorHAnsi" w:hAnsiTheme="minorHAnsi" w:cstheme="minorHAnsi"/>
            <w:noProof/>
            <w:webHidden/>
          </w:rPr>
          <w:fldChar w:fldCharType="separate"/>
        </w:r>
        <w:r w:rsidR="006C3D7F" w:rsidRPr="006C3D7F">
          <w:rPr>
            <w:rFonts w:asciiTheme="minorHAnsi" w:hAnsiTheme="minorHAnsi" w:cstheme="minorHAnsi"/>
            <w:noProof/>
            <w:webHidden/>
          </w:rPr>
          <w:t>19</w:t>
        </w:r>
        <w:r w:rsidR="006C3D7F" w:rsidRPr="006C3D7F">
          <w:rPr>
            <w:rFonts w:asciiTheme="minorHAnsi" w:hAnsiTheme="minorHAnsi" w:cstheme="minorHAnsi"/>
            <w:noProof/>
            <w:webHidden/>
          </w:rPr>
          <w:fldChar w:fldCharType="end"/>
        </w:r>
      </w:hyperlink>
    </w:p>
    <w:p w14:paraId="7AEF189D" w14:textId="1B6F4A12" w:rsidR="006C3D7F" w:rsidRPr="006C3D7F" w:rsidRDefault="00993FD3">
      <w:pPr>
        <w:pStyle w:val="Kazalovsebine3"/>
        <w:tabs>
          <w:tab w:val="right" w:leader="dot" w:pos="9628"/>
        </w:tabs>
        <w:rPr>
          <w:rFonts w:asciiTheme="minorHAnsi" w:eastAsiaTheme="minorEastAsia" w:hAnsiTheme="minorHAnsi" w:cstheme="minorHAnsi"/>
          <w:noProof/>
          <w:kern w:val="2"/>
          <w:sz w:val="22"/>
          <w:szCs w:val="22"/>
          <w:lang w:eastAsia="sl-SI"/>
          <w14:ligatures w14:val="standardContextual"/>
        </w:rPr>
      </w:pPr>
      <w:hyperlink w:anchor="_Toc156803529" w:history="1">
        <w:r w:rsidR="006C3D7F" w:rsidRPr="006C3D7F">
          <w:rPr>
            <w:rStyle w:val="Hiperpovezava"/>
            <w:rFonts w:asciiTheme="minorHAnsi" w:hAnsiTheme="minorHAnsi" w:cstheme="minorHAnsi"/>
            <w:noProof/>
          </w:rPr>
          <w:t>1.10 Rok za predložitev prijav</w:t>
        </w:r>
        <w:r w:rsidR="006C3D7F" w:rsidRPr="006C3D7F">
          <w:rPr>
            <w:rFonts w:asciiTheme="minorHAnsi" w:hAnsiTheme="minorHAnsi" w:cstheme="minorHAnsi"/>
            <w:noProof/>
            <w:webHidden/>
          </w:rPr>
          <w:tab/>
        </w:r>
        <w:r w:rsidR="006C3D7F" w:rsidRPr="006C3D7F">
          <w:rPr>
            <w:rFonts w:asciiTheme="minorHAnsi" w:hAnsiTheme="minorHAnsi" w:cstheme="minorHAnsi"/>
            <w:noProof/>
            <w:webHidden/>
          </w:rPr>
          <w:fldChar w:fldCharType="begin"/>
        </w:r>
        <w:r w:rsidR="006C3D7F" w:rsidRPr="006C3D7F">
          <w:rPr>
            <w:rFonts w:asciiTheme="minorHAnsi" w:hAnsiTheme="minorHAnsi" w:cstheme="minorHAnsi"/>
            <w:noProof/>
            <w:webHidden/>
          </w:rPr>
          <w:instrText xml:space="preserve"> PAGEREF _Toc156803529 \h </w:instrText>
        </w:r>
        <w:r w:rsidR="006C3D7F" w:rsidRPr="006C3D7F">
          <w:rPr>
            <w:rFonts w:asciiTheme="minorHAnsi" w:hAnsiTheme="minorHAnsi" w:cstheme="minorHAnsi"/>
            <w:noProof/>
            <w:webHidden/>
          </w:rPr>
        </w:r>
        <w:r w:rsidR="006C3D7F" w:rsidRPr="006C3D7F">
          <w:rPr>
            <w:rFonts w:asciiTheme="minorHAnsi" w:hAnsiTheme="minorHAnsi" w:cstheme="minorHAnsi"/>
            <w:noProof/>
            <w:webHidden/>
          </w:rPr>
          <w:fldChar w:fldCharType="separate"/>
        </w:r>
        <w:r w:rsidR="006C3D7F" w:rsidRPr="006C3D7F">
          <w:rPr>
            <w:rFonts w:asciiTheme="minorHAnsi" w:hAnsiTheme="minorHAnsi" w:cstheme="minorHAnsi"/>
            <w:noProof/>
            <w:webHidden/>
          </w:rPr>
          <w:t>19</w:t>
        </w:r>
        <w:r w:rsidR="006C3D7F" w:rsidRPr="006C3D7F">
          <w:rPr>
            <w:rFonts w:asciiTheme="minorHAnsi" w:hAnsiTheme="minorHAnsi" w:cstheme="minorHAnsi"/>
            <w:noProof/>
            <w:webHidden/>
          </w:rPr>
          <w:fldChar w:fldCharType="end"/>
        </w:r>
      </w:hyperlink>
    </w:p>
    <w:p w14:paraId="419040F6" w14:textId="12D8CBF3" w:rsidR="006C3D7F" w:rsidRPr="006C3D7F" w:rsidRDefault="00993FD3">
      <w:pPr>
        <w:pStyle w:val="Kazalovsebine3"/>
        <w:tabs>
          <w:tab w:val="right" w:leader="dot" w:pos="9628"/>
        </w:tabs>
        <w:rPr>
          <w:rFonts w:asciiTheme="minorHAnsi" w:eastAsiaTheme="minorEastAsia" w:hAnsiTheme="minorHAnsi" w:cstheme="minorHAnsi"/>
          <w:noProof/>
          <w:kern w:val="2"/>
          <w:sz w:val="22"/>
          <w:szCs w:val="22"/>
          <w:lang w:eastAsia="sl-SI"/>
          <w14:ligatures w14:val="standardContextual"/>
        </w:rPr>
      </w:pPr>
      <w:hyperlink w:anchor="_Toc156803530" w:history="1">
        <w:r w:rsidR="006C3D7F" w:rsidRPr="006C3D7F">
          <w:rPr>
            <w:rStyle w:val="Hiperpovezava"/>
            <w:rFonts w:asciiTheme="minorHAnsi" w:hAnsiTheme="minorHAnsi" w:cstheme="minorHAnsi"/>
            <w:noProof/>
          </w:rPr>
          <w:t>1.11 Stroški priprave prijave</w:t>
        </w:r>
        <w:r w:rsidR="006C3D7F" w:rsidRPr="006C3D7F">
          <w:rPr>
            <w:rFonts w:asciiTheme="minorHAnsi" w:hAnsiTheme="minorHAnsi" w:cstheme="minorHAnsi"/>
            <w:noProof/>
            <w:webHidden/>
          </w:rPr>
          <w:tab/>
        </w:r>
        <w:r w:rsidR="006C3D7F" w:rsidRPr="006C3D7F">
          <w:rPr>
            <w:rFonts w:asciiTheme="minorHAnsi" w:hAnsiTheme="minorHAnsi" w:cstheme="minorHAnsi"/>
            <w:noProof/>
            <w:webHidden/>
          </w:rPr>
          <w:fldChar w:fldCharType="begin"/>
        </w:r>
        <w:r w:rsidR="006C3D7F" w:rsidRPr="006C3D7F">
          <w:rPr>
            <w:rFonts w:asciiTheme="minorHAnsi" w:hAnsiTheme="minorHAnsi" w:cstheme="minorHAnsi"/>
            <w:noProof/>
            <w:webHidden/>
          </w:rPr>
          <w:instrText xml:space="preserve"> PAGEREF _Toc156803530 \h </w:instrText>
        </w:r>
        <w:r w:rsidR="006C3D7F" w:rsidRPr="006C3D7F">
          <w:rPr>
            <w:rFonts w:asciiTheme="minorHAnsi" w:hAnsiTheme="minorHAnsi" w:cstheme="minorHAnsi"/>
            <w:noProof/>
            <w:webHidden/>
          </w:rPr>
        </w:r>
        <w:r w:rsidR="006C3D7F" w:rsidRPr="006C3D7F">
          <w:rPr>
            <w:rFonts w:asciiTheme="minorHAnsi" w:hAnsiTheme="minorHAnsi" w:cstheme="minorHAnsi"/>
            <w:noProof/>
            <w:webHidden/>
          </w:rPr>
          <w:fldChar w:fldCharType="separate"/>
        </w:r>
        <w:r w:rsidR="006C3D7F" w:rsidRPr="006C3D7F">
          <w:rPr>
            <w:rFonts w:asciiTheme="minorHAnsi" w:hAnsiTheme="minorHAnsi" w:cstheme="minorHAnsi"/>
            <w:noProof/>
            <w:webHidden/>
          </w:rPr>
          <w:t>19</w:t>
        </w:r>
        <w:r w:rsidR="006C3D7F" w:rsidRPr="006C3D7F">
          <w:rPr>
            <w:rFonts w:asciiTheme="minorHAnsi" w:hAnsiTheme="minorHAnsi" w:cstheme="minorHAnsi"/>
            <w:noProof/>
            <w:webHidden/>
          </w:rPr>
          <w:fldChar w:fldCharType="end"/>
        </w:r>
      </w:hyperlink>
    </w:p>
    <w:p w14:paraId="5618F602" w14:textId="66186FFA" w:rsidR="006C3D7F" w:rsidRPr="006C3D7F" w:rsidRDefault="00993FD3">
      <w:pPr>
        <w:pStyle w:val="Kazalovsebine3"/>
        <w:tabs>
          <w:tab w:val="right" w:leader="dot" w:pos="9628"/>
        </w:tabs>
        <w:rPr>
          <w:rFonts w:asciiTheme="minorHAnsi" w:eastAsiaTheme="minorEastAsia" w:hAnsiTheme="minorHAnsi" w:cstheme="minorHAnsi"/>
          <w:noProof/>
          <w:kern w:val="2"/>
          <w:sz w:val="22"/>
          <w:szCs w:val="22"/>
          <w:lang w:eastAsia="sl-SI"/>
          <w14:ligatures w14:val="standardContextual"/>
        </w:rPr>
      </w:pPr>
      <w:hyperlink w:anchor="_Toc156803531" w:history="1">
        <w:r w:rsidR="006C3D7F" w:rsidRPr="006C3D7F">
          <w:rPr>
            <w:rStyle w:val="Hiperpovezava"/>
            <w:rFonts w:asciiTheme="minorHAnsi" w:hAnsiTheme="minorHAnsi" w:cstheme="minorHAnsi"/>
            <w:noProof/>
          </w:rPr>
          <w:t>1.12  Izločitev prijav</w:t>
        </w:r>
        <w:r w:rsidR="006C3D7F" w:rsidRPr="006C3D7F">
          <w:rPr>
            <w:rFonts w:asciiTheme="minorHAnsi" w:hAnsiTheme="minorHAnsi" w:cstheme="minorHAnsi"/>
            <w:noProof/>
            <w:webHidden/>
          </w:rPr>
          <w:tab/>
        </w:r>
        <w:r w:rsidR="006C3D7F" w:rsidRPr="006C3D7F">
          <w:rPr>
            <w:rFonts w:asciiTheme="minorHAnsi" w:hAnsiTheme="minorHAnsi" w:cstheme="minorHAnsi"/>
            <w:noProof/>
            <w:webHidden/>
          </w:rPr>
          <w:fldChar w:fldCharType="begin"/>
        </w:r>
        <w:r w:rsidR="006C3D7F" w:rsidRPr="006C3D7F">
          <w:rPr>
            <w:rFonts w:asciiTheme="minorHAnsi" w:hAnsiTheme="minorHAnsi" w:cstheme="minorHAnsi"/>
            <w:noProof/>
            <w:webHidden/>
          </w:rPr>
          <w:instrText xml:space="preserve"> PAGEREF _Toc156803531 \h </w:instrText>
        </w:r>
        <w:r w:rsidR="006C3D7F" w:rsidRPr="006C3D7F">
          <w:rPr>
            <w:rFonts w:asciiTheme="minorHAnsi" w:hAnsiTheme="minorHAnsi" w:cstheme="minorHAnsi"/>
            <w:noProof/>
            <w:webHidden/>
          </w:rPr>
        </w:r>
        <w:r w:rsidR="006C3D7F" w:rsidRPr="006C3D7F">
          <w:rPr>
            <w:rFonts w:asciiTheme="minorHAnsi" w:hAnsiTheme="minorHAnsi" w:cstheme="minorHAnsi"/>
            <w:noProof/>
            <w:webHidden/>
          </w:rPr>
          <w:fldChar w:fldCharType="separate"/>
        </w:r>
        <w:r w:rsidR="006C3D7F" w:rsidRPr="006C3D7F">
          <w:rPr>
            <w:rFonts w:asciiTheme="minorHAnsi" w:hAnsiTheme="minorHAnsi" w:cstheme="minorHAnsi"/>
            <w:noProof/>
            <w:webHidden/>
          </w:rPr>
          <w:t>19</w:t>
        </w:r>
        <w:r w:rsidR="006C3D7F" w:rsidRPr="006C3D7F">
          <w:rPr>
            <w:rFonts w:asciiTheme="minorHAnsi" w:hAnsiTheme="minorHAnsi" w:cstheme="minorHAnsi"/>
            <w:noProof/>
            <w:webHidden/>
          </w:rPr>
          <w:fldChar w:fldCharType="end"/>
        </w:r>
      </w:hyperlink>
    </w:p>
    <w:p w14:paraId="16A27FFF" w14:textId="37434958" w:rsidR="006C3D7F" w:rsidRPr="006C3D7F" w:rsidRDefault="00993FD3">
      <w:pPr>
        <w:pStyle w:val="Kazalovsebine3"/>
        <w:tabs>
          <w:tab w:val="right" w:leader="dot" w:pos="9628"/>
        </w:tabs>
        <w:rPr>
          <w:rFonts w:asciiTheme="minorHAnsi" w:eastAsiaTheme="minorEastAsia" w:hAnsiTheme="minorHAnsi" w:cstheme="minorHAnsi"/>
          <w:noProof/>
          <w:kern w:val="2"/>
          <w:sz w:val="22"/>
          <w:szCs w:val="22"/>
          <w:lang w:eastAsia="sl-SI"/>
          <w14:ligatures w14:val="standardContextual"/>
        </w:rPr>
      </w:pPr>
      <w:hyperlink w:anchor="_Toc156803532" w:history="1">
        <w:r w:rsidR="006C3D7F" w:rsidRPr="006C3D7F">
          <w:rPr>
            <w:rStyle w:val="Hiperpovezava"/>
            <w:rFonts w:asciiTheme="minorHAnsi" w:hAnsiTheme="minorHAnsi" w:cstheme="minorHAnsi"/>
            <w:noProof/>
          </w:rPr>
          <w:t>1.13 Zavarovanja</w:t>
        </w:r>
        <w:r w:rsidR="006C3D7F" w:rsidRPr="006C3D7F">
          <w:rPr>
            <w:rFonts w:asciiTheme="minorHAnsi" w:hAnsiTheme="minorHAnsi" w:cstheme="minorHAnsi"/>
            <w:noProof/>
            <w:webHidden/>
          </w:rPr>
          <w:tab/>
        </w:r>
        <w:r w:rsidR="006C3D7F" w:rsidRPr="006C3D7F">
          <w:rPr>
            <w:rFonts w:asciiTheme="minorHAnsi" w:hAnsiTheme="minorHAnsi" w:cstheme="minorHAnsi"/>
            <w:noProof/>
            <w:webHidden/>
          </w:rPr>
          <w:fldChar w:fldCharType="begin"/>
        </w:r>
        <w:r w:rsidR="006C3D7F" w:rsidRPr="006C3D7F">
          <w:rPr>
            <w:rFonts w:asciiTheme="minorHAnsi" w:hAnsiTheme="minorHAnsi" w:cstheme="minorHAnsi"/>
            <w:noProof/>
            <w:webHidden/>
          </w:rPr>
          <w:instrText xml:space="preserve"> PAGEREF _Toc156803532 \h </w:instrText>
        </w:r>
        <w:r w:rsidR="006C3D7F" w:rsidRPr="006C3D7F">
          <w:rPr>
            <w:rFonts w:asciiTheme="minorHAnsi" w:hAnsiTheme="minorHAnsi" w:cstheme="minorHAnsi"/>
            <w:noProof/>
            <w:webHidden/>
          </w:rPr>
        </w:r>
        <w:r w:rsidR="006C3D7F" w:rsidRPr="006C3D7F">
          <w:rPr>
            <w:rFonts w:asciiTheme="minorHAnsi" w:hAnsiTheme="minorHAnsi" w:cstheme="minorHAnsi"/>
            <w:noProof/>
            <w:webHidden/>
          </w:rPr>
          <w:fldChar w:fldCharType="separate"/>
        </w:r>
        <w:r w:rsidR="006C3D7F" w:rsidRPr="006C3D7F">
          <w:rPr>
            <w:rFonts w:asciiTheme="minorHAnsi" w:hAnsiTheme="minorHAnsi" w:cstheme="minorHAnsi"/>
            <w:noProof/>
            <w:webHidden/>
          </w:rPr>
          <w:t>20</w:t>
        </w:r>
        <w:r w:rsidR="006C3D7F" w:rsidRPr="006C3D7F">
          <w:rPr>
            <w:rFonts w:asciiTheme="minorHAnsi" w:hAnsiTheme="minorHAnsi" w:cstheme="minorHAnsi"/>
            <w:noProof/>
            <w:webHidden/>
          </w:rPr>
          <w:fldChar w:fldCharType="end"/>
        </w:r>
      </w:hyperlink>
    </w:p>
    <w:p w14:paraId="7315283C" w14:textId="193235F6" w:rsidR="006C3D7F" w:rsidRPr="006C3D7F" w:rsidRDefault="00993FD3">
      <w:pPr>
        <w:pStyle w:val="Kazalovsebine3"/>
        <w:tabs>
          <w:tab w:val="right" w:leader="dot" w:pos="9628"/>
        </w:tabs>
        <w:rPr>
          <w:rFonts w:asciiTheme="minorHAnsi" w:eastAsiaTheme="minorEastAsia" w:hAnsiTheme="minorHAnsi" w:cstheme="minorHAnsi"/>
          <w:noProof/>
          <w:kern w:val="2"/>
          <w:sz w:val="22"/>
          <w:szCs w:val="22"/>
          <w:lang w:eastAsia="sl-SI"/>
          <w14:ligatures w14:val="standardContextual"/>
        </w:rPr>
      </w:pPr>
      <w:hyperlink w:anchor="_Toc156803533" w:history="1">
        <w:r w:rsidR="006C3D7F" w:rsidRPr="006C3D7F">
          <w:rPr>
            <w:rStyle w:val="Hiperpovezava"/>
            <w:rFonts w:asciiTheme="minorHAnsi" w:hAnsiTheme="minorHAnsi" w:cstheme="minorHAnsi"/>
            <w:noProof/>
          </w:rPr>
          <w:t>1.14 Merilo za izbiro</w:t>
        </w:r>
        <w:r w:rsidR="006C3D7F" w:rsidRPr="006C3D7F">
          <w:rPr>
            <w:rFonts w:asciiTheme="minorHAnsi" w:hAnsiTheme="minorHAnsi" w:cstheme="minorHAnsi"/>
            <w:noProof/>
            <w:webHidden/>
          </w:rPr>
          <w:tab/>
        </w:r>
        <w:r w:rsidR="006C3D7F" w:rsidRPr="006C3D7F">
          <w:rPr>
            <w:rFonts w:asciiTheme="minorHAnsi" w:hAnsiTheme="minorHAnsi" w:cstheme="minorHAnsi"/>
            <w:noProof/>
            <w:webHidden/>
          </w:rPr>
          <w:fldChar w:fldCharType="begin"/>
        </w:r>
        <w:r w:rsidR="006C3D7F" w:rsidRPr="006C3D7F">
          <w:rPr>
            <w:rFonts w:asciiTheme="minorHAnsi" w:hAnsiTheme="minorHAnsi" w:cstheme="minorHAnsi"/>
            <w:noProof/>
            <w:webHidden/>
          </w:rPr>
          <w:instrText xml:space="preserve"> PAGEREF _Toc156803533 \h </w:instrText>
        </w:r>
        <w:r w:rsidR="006C3D7F" w:rsidRPr="006C3D7F">
          <w:rPr>
            <w:rFonts w:asciiTheme="minorHAnsi" w:hAnsiTheme="minorHAnsi" w:cstheme="minorHAnsi"/>
            <w:noProof/>
            <w:webHidden/>
          </w:rPr>
        </w:r>
        <w:r w:rsidR="006C3D7F" w:rsidRPr="006C3D7F">
          <w:rPr>
            <w:rFonts w:asciiTheme="minorHAnsi" w:hAnsiTheme="minorHAnsi" w:cstheme="minorHAnsi"/>
            <w:noProof/>
            <w:webHidden/>
          </w:rPr>
          <w:fldChar w:fldCharType="separate"/>
        </w:r>
        <w:r w:rsidR="006C3D7F" w:rsidRPr="006C3D7F">
          <w:rPr>
            <w:rFonts w:asciiTheme="minorHAnsi" w:hAnsiTheme="minorHAnsi" w:cstheme="minorHAnsi"/>
            <w:noProof/>
            <w:webHidden/>
          </w:rPr>
          <w:t>20</w:t>
        </w:r>
        <w:r w:rsidR="006C3D7F" w:rsidRPr="006C3D7F">
          <w:rPr>
            <w:rFonts w:asciiTheme="minorHAnsi" w:hAnsiTheme="minorHAnsi" w:cstheme="minorHAnsi"/>
            <w:noProof/>
            <w:webHidden/>
          </w:rPr>
          <w:fldChar w:fldCharType="end"/>
        </w:r>
      </w:hyperlink>
    </w:p>
    <w:p w14:paraId="0DB57465" w14:textId="39B6C63E" w:rsidR="006C3D7F" w:rsidRPr="006C3D7F" w:rsidRDefault="00993FD3">
      <w:pPr>
        <w:pStyle w:val="Kazalovsebine3"/>
        <w:tabs>
          <w:tab w:val="right" w:leader="dot" w:pos="9628"/>
        </w:tabs>
        <w:rPr>
          <w:rFonts w:asciiTheme="minorHAnsi" w:eastAsiaTheme="minorEastAsia" w:hAnsiTheme="minorHAnsi" w:cstheme="minorHAnsi"/>
          <w:noProof/>
          <w:kern w:val="2"/>
          <w:sz w:val="22"/>
          <w:szCs w:val="22"/>
          <w:lang w:eastAsia="sl-SI"/>
          <w14:ligatures w14:val="standardContextual"/>
        </w:rPr>
      </w:pPr>
      <w:hyperlink w:anchor="_Toc156803534" w:history="1">
        <w:r w:rsidR="006C3D7F" w:rsidRPr="006C3D7F">
          <w:rPr>
            <w:rStyle w:val="Hiperpovezava"/>
            <w:rFonts w:asciiTheme="minorHAnsi" w:hAnsiTheme="minorHAnsi" w:cstheme="minorHAnsi"/>
            <w:noProof/>
          </w:rPr>
          <w:t>1.15 Izbira v primeru enakih najugodnejših ponudb</w:t>
        </w:r>
        <w:r w:rsidR="006C3D7F" w:rsidRPr="006C3D7F">
          <w:rPr>
            <w:rFonts w:asciiTheme="minorHAnsi" w:hAnsiTheme="minorHAnsi" w:cstheme="minorHAnsi"/>
            <w:noProof/>
            <w:webHidden/>
          </w:rPr>
          <w:tab/>
        </w:r>
        <w:r w:rsidR="006C3D7F" w:rsidRPr="006C3D7F">
          <w:rPr>
            <w:rFonts w:asciiTheme="minorHAnsi" w:hAnsiTheme="minorHAnsi" w:cstheme="minorHAnsi"/>
            <w:noProof/>
            <w:webHidden/>
          </w:rPr>
          <w:fldChar w:fldCharType="begin"/>
        </w:r>
        <w:r w:rsidR="006C3D7F" w:rsidRPr="006C3D7F">
          <w:rPr>
            <w:rFonts w:asciiTheme="minorHAnsi" w:hAnsiTheme="minorHAnsi" w:cstheme="minorHAnsi"/>
            <w:noProof/>
            <w:webHidden/>
          </w:rPr>
          <w:instrText xml:space="preserve"> PAGEREF _Toc156803534 \h </w:instrText>
        </w:r>
        <w:r w:rsidR="006C3D7F" w:rsidRPr="006C3D7F">
          <w:rPr>
            <w:rFonts w:asciiTheme="minorHAnsi" w:hAnsiTheme="minorHAnsi" w:cstheme="minorHAnsi"/>
            <w:noProof/>
            <w:webHidden/>
          </w:rPr>
        </w:r>
        <w:r w:rsidR="006C3D7F" w:rsidRPr="006C3D7F">
          <w:rPr>
            <w:rFonts w:asciiTheme="minorHAnsi" w:hAnsiTheme="minorHAnsi" w:cstheme="minorHAnsi"/>
            <w:noProof/>
            <w:webHidden/>
          </w:rPr>
          <w:fldChar w:fldCharType="separate"/>
        </w:r>
        <w:r w:rsidR="006C3D7F" w:rsidRPr="006C3D7F">
          <w:rPr>
            <w:rFonts w:asciiTheme="minorHAnsi" w:hAnsiTheme="minorHAnsi" w:cstheme="minorHAnsi"/>
            <w:noProof/>
            <w:webHidden/>
          </w:rPr>
          <w:t>21</w:t>
        </w:r>
        <w:r w:rsidR="006C3D7F" w:rsidRPr="006C3D7F">
          <w:rPr>
            <w:rFonts w:asciiTheme="minorHAnsi" w:hAnsiTheme="minorHAnsi" w:cstheme="minorHAnsi"/>
            <w:noProof/>
            <w:webHidden/>
          </w:rPr>
          <w:fldChar w:fldCharType="end"/>
        </w:r>
      </w:hyperlink>
    </w:p>
    <w:p w14:paraId="053EFE11" w14:textId="70DBEDAD" w:rsidR="006C3D7F" w:rsidRPr="006C3D7F" w:rsidRDefault="00993FD3">
      <w:pPr>
        <w:pStyle w:val="Kazalovsebine3"/>
        <w:tabs>
          <w:tab w:val="right" w:leader="dot" w:pos="9628"/>
        </w:tabs>
        <w:rPr>
          <w:rFonts w:asciiTheme="minorHAnsi" w:eastAsiaTheme="minorEastAsia" w:hAnsiTheme="minorHAnsi" w:cstheme="minorHAnsi"/>
          <w:noProof/>
          <w:kern w:val="2"/>
          <w:sz w:val="22"/>
          <w:szCs w:val="22"/>
          <w:lang w:eastAsia="sl-SI"/>
          <w14:ligatures w14:val="standardContextual"/>
        </w:rPr>
      </w:pPr>
      <w:hyperlink w:anchor="_Toc156803535" w:history="1">
        <w:r w:rsidR="006C3D7F" w:rsidRPr="006C3D7F">
          <w:rPr>
            <w:rStyle w:val="Hiperpovezava"/>
            <w:rFonts w:asciiTheme="minorHAnsi" w:hAnsiTheme="minorHAnsi" w:cstheme="minorHAnsi"/>
            <w:noProof/>
          </w:rPr>
          <w:t>1.16 Javno odpiranje ponudb</w:t>
        </w:r>
        <w:r w:rsidR="006C3D7F" w:rsidRPr="006C3D7F">
          <w:rPr>
            <w:rFonts w:asciiTheme="minorHAnsi" w:hAnsiTheme="minorHAnsi" w:cstheme="minorHAnsi"/>
            <w:noProof/>
            <w:webHidden/>
          </w:rPr>
          <w:tab/>
        </w:r>
        <w:r w:rsidR="006C3D7F" w:rsidRPr="006C3D7F">
          <w:rPr>
            <w:rFonts w:asciiTheme="minorHAnsi" w:hAnsiTheme="minorHAnsi" w:cstheme="minorHAnsi"/>
            <w:noProof/>
            <w:webHidden/>
          </w:rPr>
          <w:fldChar w:fldCharType="begin"/>
        </w:r>
        <w:r w:rsidR="006C3D7F" w:rsidRPr="006C3D7F">
          <w:rPr>
            <w:rFonts w:asciiTheme="minorHAnsi" w:hAnsiTheme="minorHAnsi" w:cstheme="minorHAnsi"/>
            <w:noProof/>
            <w:webHidden/>
          </w:rPr>
          <w:instrText xml:space="preserve"> PAGEREF _Toc156803535 \h </w:instrText>
        </w:r>
        <w:r w:rsidR="006C3D7F" w:rsidRPr="006C3D7F">
          <w:rPr>
            <w:rFonts w:asciiTheme="minorHAnsi" w:hAnsiTheme="minorHAnsi" w:cstheme="minorHAnsi"/>
            <w:noProof/>
            <w:webHidden/>
          </w:rPr>
        </w:r>
        <w:r w:rsidR="006C3D7F" w:rsidRPr="006C3D7F">
          <w:rPr>
            <w:rFonts w:asciiTheme="minorHAnsi" w:hAnsiTheme="minorHAnsi" w:cstheme="minorHAnsi"/>
            <w:noProof/>
            <w:webHidden/>
          </w:rPr>
          <w:fldChar w:fldCharType="separate"/>
        </w:r>
        <w:r w:rsidR="006C3D7F" w:rsidRPr="006C3D7F">
          <w:rPr>
            <w:rFonts w:asciiTheme="minorHAnsi" w:hAnsiTheme="minorHAnsi" w:cstheme="minorHAnsi"/>
            <w:noProof/>
            <w:webHidden/>
          </w:rPr>
          <w:t>21</w:t>
        </w:r>
        <w:r w:rsidR="006C3D7F" w:rsidRPr="006C3D7F">
          <w:rPr>
            <w:rFonts w:asciiTheme="minorHAnsi" w:hAnsiTheme="minorHAnsi" w:cstheme="minorHAnsi"/>
            <w:noProof/>
            <w:webHidden/>
          </w:rPr>
          <w:fldChar w:fldCharType="end"/>
        </w:r>
      </w:hyperlink>
    </w:p>
    <w:p w14:paraId="5CA58E91" w14:textId="33E240AB" w:rsidR="006C3D7F" w:rsidRPr="006C3D7F" w:rsidRDefault="00993FD3">
      <w:pPr>
        <w:pStyle w:val="Kazalovsebine3"/>
        <w:tabs>
          <w:tab w:val="right" w:leader="dot" w:pos="9628"/>
        </w:tabs>
        <w:rPr>
          <w:rFonts w:asciiTheme="minorHAnsi" w:eastAsiaTheme="minorEastAsia" w:hAnsiTheme="minorHAnsi" w:cstheme="minorHAnsi"/>
          <w:noProof/>
          <w:kern w:val="2"/>
          <w:sz w:val="22"/>
          <w:szCs w:val="22"/>
          <w:lang w:eastAsia="sl-SI"/>
          <w14:ligatures w14:val="standardContextual"/>
        </w:rPr>
      </w:pPr>
      <w:hyperlink w:anchor="_Toc156803536" w:history="1">
        <w:r w:rsidR="006C3D7F" w:rsidRPr="006C3D7F">
          <w:rPr>
            <w:rStyle w:val="Hiperpovezava"/>
            <w:rFonts w:asciiTheme="minorHAnsi" w:hAnsiTheme="minorHAnsi" w:cstheme="minorHAnsi"/>
            <w:noProof/>
          </w:rPr>
          <w:t>1.17 Variante</w:t>
        </w:r>
        <w:r w:rsidR="006C3D7F" w:rsidRPr="006C3D7F">
          <w:rPr>
            <w:rFonts w:asciiTheme="minorHAnsi" w:hAnsiTheme="minorHAnsi" w:cstheme="minorHAnsi"/>
            <w:noProof/>
            <w:webHidden/>
          </w:rPr>
          <w:tab/>
        </w:r>
        <w:r w:rsidR="006C3D7F" w:rsidRPr="006C3D7F">
          <w:rPr>
            <w:rFonts w:asciiTheme="minorHAnsi" w:hAnsiTheme="minorHAnsi" w:cstheme="minorHAnsi"/>
            <w:noProof/>
            <w:webHidden/>
          </w:rPr>
          <w:fldChar w:fldCharType="begin"/>
        </w:r>
        <w:r w:rsidR="006C3D7F" w:rsidRPr="006C3D7F">
          <w:rPr>
            <w:rFonts w:asciiTheme="minorHAnsi" w:hAnsiTheme="minorHAnsi" w:cstheme="minorHAnsi"/>
            <w:noProof/>
            <w:webHidden/>
          </w:rPr>
          <w:instrText xml:space="preserve"> PAGEREF _Toc156803536 \h </w:instrText>
        </w:r>
        <w:r w:rsidR="006C3D7F" w:rsidRPr="006C3D7F">
          <w:rPr>
            <w:rFonts w:asciiTheme="minorHAnsi" w:hAnsiTheme="minorHAnsi" w:cstheme="minorHAnsi"/>
            <w:noProof/>
            <w:webHidden/>
          </w:rPr>
        </w:r>
        <w:r w:rsidR="006C3D7F" w:rsidRPr="006C3D7F">
          <w:rPr>
            <w:rFonts w:asciiTheme="minorHAnsi" w:hAnsiTheme="minorHAnsi" w:cstheme="minorHAnsi"/>
            <w:noProof/>
            <w:webHidden/>
          </w:rPr>
          <w:fldChar w:fldCharType="separate"/>
        </w:r>
        <w:r w:rsidR="006C3D7F" w:rsidRPr="006C3D7F">
          <w:rPr>
            <w:rFonts w:asciiTheme="minorHAnsi" w:hAnsiTheme="minorHAnsi" w:cstheme="minorHAnsi"/>
            <w:noProof/>
            <w:webHidden/>
          </w:rPr>
          <w:t>21</w:t>
        </w:r>
        <w:r w:rsidR="006C3D7F" w:rsidRPr="006C3D7F">
          <w:rPr>
            <w:rFonts w:asciiTheme="minorHAnsi" w:hAnsiTheme="minorHAnsi" w:cstheme="minorHAnsi"/>
            <w:noProof/>
            <w:webHidden/>
          </w:rPr>
          <w:fldChar w:fldCharType="end"/>
        </w:r>
      </w:hyperlink>
    </w:p>
    <w:p w14:paraId="565B39F3" w14:textId="17FEB64F" w:rsidR="006C3D7F" w:rsidRPr="006C3D7F" w:rsidRDefault="00993FD3">
      <w:pPr>
        <w:pStyle w:val="Kazalovsebine3"/>
        <w:tabs>
          <w:tab w:val="right" w:leader="dot" w:pos="9628"/>
        </w:tabs>
        <w:rPr>
          <w:rFonts w:asciiTheme="minorHAnsi" w:eastAsiaTheme="minorEastAsia" w:hAnsiTheme="minorHAnsi" w:cstheme="minorHAnsi"/>
          <w:noProof/>
          <w:kern w:val="2"/>
          <w:sz w:val="22"/>
          <w:szCs w:val="22"/>
          <w:lang w:eastAsia="sl-SI"/>
          <w14:ligatures w14:val="standardContextual"/>
        </w:rPr>
      </w:pPr>
      <w:hyperlink w:anchor="_Toc156803537" w:history="1">
        <w:r w:rsidR="006C3D7F" w:rsidRPr="006C3D7F">
          <w:rPr>
            <w:rStyle w:val="Hiperpovezava"/>
            <w:rFonts w:asciiTheme="minorHAnsi" w:hAnsiTheme="minorHAnsi" w:cstheme="minorHAnsi"/>
            <w:noProof/>
          </w:rPr>
          <w:t>1.18 Pogodba</w:t>
        </w:r>
        <w:r w:rsidR="006C3D7F" w:rsidRPr="006C3D7F">
          <w:rPr>
            <w:rFonts w:asciiTheme="minorHAnsi" w:hAnsiTheme="minorHAnsi" w:cstheme="minorHAnsi"/>
            <w:noProof/>
            <w:webHidden/>
          </w:rPr>
          <w:tab/>
        </w:r>
        <w:r w:rsidR="006C3D7F" w:rsidRPr="006C3D7F">
          <w:rPr>
            <w:rFonts w:asciiTheme="minorHAnsi" w:hAnsiTheme="minorHAnsi" w:cstheme="minorHAnsi"/>
            <w:noProof/>
            <w:webHidden/>
          </w:rPr>
          <w:fldChar w:fldCharType="begin"/>
        </w:r>
        <w:r w:rsidR="006C3D7F" w:rsidRPr="006C3D7F">
          <w:rPr>
            <w:rFonts w:asciiTheme="minorHAnsi" w:hAnsiTheme="minorHAnsi" w:cstheme="minorHAnsi"/>
            <w:noProof/>
            <w:webHidden/>
          </w:rPr>
          <w:instrText xml:space="preserve"> PAGEREF _Toc156803537 \h </w:instrText>
        </w:r>
        <w:r w:rsidR="006C3D7F" w:rsidRPr="006C3D7F">
          <w:rPr>
            <w:rFonts w:asciiTheme="minorHAnsi" w:hAnsiTheme="minorHAnsi" w:cstheme="minorHAnsi"/>
            <w:noProof/>
            <w:webHidden/>
          </w:rPr>
        </w:r>
        <w:r w:rsidR="006C3D7F" w:rsidRPr="006C3D7F">
          <w:rPr>
            <w:rFonts w:asciiTheme="minorHAnsi" w:hAnsiTheme="minorHAnsi" w:cstheme="minorHAnsi"/>
            <w:noProof/>
            <w:webHidden/>
          </w:rPr>
          <w:fldChar w:fldCharType="separate"/>
        </w:r>
        <w:r w:rsidR="006C3D7F" w:rsidRPr="006C3D7F">
          <w:rPr>
            <w:rFonts w:asciiTheme="minorHAnsi" w:hAnsiTheme="minorHAnsi" w:cstheme="minorHAnsi"/>
            <w:noProof/>
            <w:webHidden/>
          </w:rPr>
          <w:t>21</w:t>
        </w:r>
        <w:r w:rsidR="006C3D7F" w:rsidRPr="006C3D7F">
          <w:rPr>
            <w:rFonts w:asciiTheme="minorHAnsi" w:hAnsiTheme="minorHAnsi" w:cstheme="minorHAnsi"/>
            <w:noProof/>
            <w:webHidden/>
          </w:rPr>
          <w:fldChar w:fldCharType="end"/>
        </w:r>
      </w:hyperlink>
    </w:p>
    <w:p w14:paraId="04CB00FD" w14:textId="78FD6293" w:rsidR="006C3D7F" w:rsidRPr="006C3D7F" w:rsidRDefault="00993FD3">
      <w:pPr>
        <w:pStyle w:val="Kazalovsebine3"/>
        <w:tabs>
          <w:tab w:val="right" w:leader="dot" w:pos="9628"/>
        </w:tabs>
        <w:rPr>
          <w:rFonts w:asciiTheme="minorHAnsi" w:eastAsiaTheme="minorEastAsia" w:hAnsiTheme="minorHAnsi" w:cstheme="minorHAnsi"/>
          <w:noProof/>
          <w:kern w:val="2"/>
          <w:sz w:val="22"/>
          <w:szCs w:val="22"/>
          <w:lang w:eastAsia="sl-SI"/>
          <w14:ligatures w14:val="standardContextual"/>
        </w:rPr>
      </w:pPr>
      <w:hyperlink w:anchor="_Toc156803538" w:history="1">
        <w:r w:rsidR="006C3D7F" w:rsidRPr="006C3D7F">
          <w:rPr>
            <w:rStyle w:val="Hiperpovezava"/>
            <w:rFonts w:asciiTheme="minorHAnsi" w:hAnsiTheme="minorHAnsi" w:cstheme="minorHAnsi"/>
            <w:noProof/>
          </w:rPr>
          <w:t>1.19 Ustavitev postopka, zavrnitev ponudb in odstop od izvedbe oddaje naročila</w:t>
        </w:r>
        <w:r w:rsidR="006C3D7F" w:rsidRPr="006C3D7F">
          <w:rPr>
            <w:rFonts w:asciiTheme="minorHAnsi" w:hAnsiTheme="minorHAnsi" w:cstheme="minorHAnsi"/>
            <w:noProof/>
            <w:webHidden/>
          </w:rPr>
          <w:tab/>
        </w:r>
        <w:r w:rsidR="006C3D7F" w:rsidRPr="006C3D7F">
          <w:rPr>
            <w:rFonts w:asciiTheme="minorHAnsi" w:hAnsiTheme="minorHAnsi" w:cstheme="minorHAnsi"/>
            <w:noProof/>
            <w:webHidden/>
          </w:rPr>
          <w:fldChar w:fldCharType="begin"/>
        </w:r>
        <w:r w:rsidR="006C3D7F" w:rsidRPr="006C3D7F">
          <w:rPr>
            <w:rFonts w:asciiTheme="minorHAnsi" w:hAnsiTheme="minorHAnsi" w:cstheme="minorHAnsi"/>
            <w:noProof/>
            <w:webHidden/>
          </w:rPr>
          <w:instrText xml:space="preserve"> PAGEREF _Toc156803538 \h </w:instrText>
        </w:r>
        <w:r w:rsidR="006C3D7F" w:rsidRPr="006C3D7F">
          <w:rPr>
            <w:rFonts w:asciiTheme="minorHAnsi" w:hAnsiTheme="minorHAnsi" w:cstheme="minorHAnsi"/>
            <w:noProof/>
            <w:webHidden/>
          </w:rPr>
        </w:r>
        <w:r w:rsidR="006C3D7F" w:rsidRPr="006C3D7F">
          <w:rPr>
            <w:rFonts w:asciiTheme="minorHAnsi" w:hAnsiTheme="minorHAnsi" w:cstheme="minorHAnsi"/>
            <w:noProof/>
            <w:webHidden/>
          </w:rPr>
          <w:fldChar w:fldCharType="separate"/>
        </w:r>
        <w:r w:rsidR="006C3D7F" w:rsidRPr="006C3D7F">
          <w:rPr>
            <w:rFonts w:asciiTheme="minorHAnsi" w:hAnsiTheme="minorHAnsi" w:cstheme="minorHAnsi"/>
            <w:noProof/>
            <w:webHidden/>
          </w:rPr>
          <w:t>21</w:t>
        </w:r>
        <w:r w:rsidR="006C3D7F" w:rsidRPr="006C3D7F">
          <w:rPr>
            <w:rFonts w:asciiTheme="minorHAnsi" w:hAnsiTheme="minorHAnsi" w:cstheme="minorHAnsi"/>
            <w:noProof/>
            <w:webHidden/>
          </w:rPr>
          <w:fldChar w:fldCharType="end"/>
        </w:r>
      </w:hyperlink>
    </w:p>
    <w:p w14:paraId="7AF197FD" w14:textId="67B72031" w:rsidR="006C3D7F" w:rsidRPr="006C3D7F" w:rsidRDefault="00993FD3">
      <w:pPr>
        <w:pStyle w:val="Kazalovsebine3"/>
        <w:tabs>
          <w:tab w:val="right" w:leader="dot" w:pos="9628"/>
        </w:tabs>
        <w:rPr>
          <w:rFonts w:asciiTheme="minorHAnsi" w:eastAsiaTheme="minorEastAsia" w:hAnsiTheme="minorHAnsi" w:cstheme="minorHAnsi"/>
          <w:noProof/>
          <w:kern w:val="2"/>
          <w:sz w:val="22"/>
          <w:szCs w:val="22"/>
          <w:lang w:eastAsia="sl-SI"/>
          <w14:ligatures w14:val="standardContextual"/>
        </w:rPr>
      </w:pPr>
      <w:hyperlink w:anchor="_Toc156803539" w:history="1">
        <w:r w:rsidR="006C3D7F" w:rsidRPr="006C3D7F">
          <w:rPr>
            <w:rStyle w:val="Hiperpovezava"/>
            <w:rFonts w:asciiTheme="minorHAnsi" w:hAnsiTheme="minorHAnsi" w:cstheme="minorHAnsi"/>
            <w:noProof/>
          </w:rPr>
          <w:t>1.20 Protikorupcijsko obvestilo</w:t>
        </w:r>
        <w:r w:rsidR="006C3D7F" w:rsidRPr="006C3D7F">
          <w:rPr>
            <w:rFonts w:asciiTheme="minorHAnsi" w:hAnsiTheme="minorHAnsi" w:cstheme="minorHAnsi"/>
            <w:noProof/>
            <w:webHidden/>
          </w:rPr>
          <w:tab/>
        </w:r>
        <w:r w:rsidR="006C3D7F" w:rsidRPr="006C3D7F">
          <w:rPr>
            <w:rFonts w:asciiTheme="minorHAnsi" w:hAnsiTheme="minorHAnsi" w:cstheme="minorHAnsi"/>
            <w:noProof/>
            <w:webHidden/>
          </w:rPr>
          <w:fldChar w:fldCharType="begin"/>
        </w:r>
        <w:r w:rsidR="006C3D7F" w:rsidRPr="006C3D7F">
          <w:rPr>
            <w:rFonts w:asciiTheme="minorHAnsi" w:hAnsiTheme="minorHAnsi" w:cstheme="minorHAnsi"/>
            <w:noProof/>
            <w:webHidden/>
          </w:rPr>
          <w:instrText xml:space="preserve"> PAGEREF _Toc156803539 \h </w:instrText>
        </w:r>
        <w:r w:rsidR="006C3D7F" w:rsidRPr="006C3D7F">
          <w:rPr>
            <w:rFonts w:asciiTheme="minorHAnsi" w:hAnsiTheme="minorHAnsi" w:cstheme="minorHAnsi"/>
            <w:noProof/>
            <w:webHidden/>
          </w:rPr>
        </w:r>
        <w:r w:rsidR="006C3D7F" w:rsidRPr="006C3D7F">
          <w:rPr>
            <w:rFonts w:asciiTheme="minorHAnsi" w:hAnsiTheme="minorHAnsi" w:cstheme="minorHAnsi"/>
            <w:noProof/>
            <w:webHidden/>
          </w:rPr>
          <w:fldChar w:fldCharType="separate"/>
        </w:r>
        <w:r w:rsidR="006C3D7F" w:rsidRPr="006C3D7F">
          <w:rPr>
            <w:rFonts w:asciiTheme="minorHAnsi" w:hAnsiTheme="minorHAnsi" w:cstheme="minorHAnsi"/>
            <w:noProof/>
            <w:webHidden/>
          </w:rPr>
          <w:t>22</w:t>
        </w:r>
        <w:r w:rsidR="006C3D7F" w:rsidRPr="006C3D7F">
          <w:rPr>
            <w:rFonts w:asciiTheme="minorHAnsi" w:hAnsiTheme="minorHAnsi" w:cstheme="minorHAnsi"/>
            <w:noProof/>
            <w:webHidden/>
          </w:rPr>
          <w:fldChar w:fldCharType="end"/>
        </w:r>
      </w:hyperlink>
    </w:p>
    <w:p w14:paraId="2160B9F3" w14:textId="57550E5E" w:rsidR="006C3D7F" w:rsidRDefault="00993FD3">
      <w:pPr>
        <w:pStyle w:val="Kazalovsebine3"/>
        <w:tabs>
          <w:tab w:val="right" w:leader="dot" w:pos="9628"/>
        </w:tabs>
        <w:rPr>
          <w:rStyle w:val="Hiperpovezava"/>
          <w:rFonts w:asciiTheme="minorHAnsi" w:hAnsiTheme="minorHAnsi" w:cstheme="minorHAnsi"/>
          <w:noProof/>
        </w:rPr>
      </w:pPr>
      <w:hyperlink w:anchor="_Toc156803540" w:history="1">
        <w:r w:rsidR="006C3D7F" w:rsidRPr="006C3D7F">
          <w:rPr>
            <w:rStyle w:val="Hiperpovezava"/>
            <w:rFonts w:asciiTheme="minorHAnsi" w:hAnsiTheme="minorHAnsi" w:cstheme="minorHAnsi"/>
            <w:noProof/>
          </w:rPr>
          <w:t>1.21 Pravno varstvo</w:t>
        </w:r>
        <w:r w:rsidR="006C3D7F" w:rsidRPr="006C3D7F">
          <w:rPr>
            <w:rFonts w:asciiTheme="minorHAnsi" w:hAnsiTheme="minorHAnsi" w:cstheme="minorHAnsi"/>
            <w:noProof/>
            <w:webHidden/>
          </w:rPr>
          <w:tab/>
        </w:r>
        <w:r w:rsidR="006C3D7F" w:rsidRPr="006C3D7F">
          <w:rPr>
            <w:rFonts w:asciiTheme="minorHAnsi" w:hAnsiTheme="minorHAnsi" w:cstheme="minorHAnsi"/>
            <w:noProof/>
            <w:webHidden/>
          </w:rPr>
          <w:fldChar w:fldCharType="begin"/>
        </w:r>
        <w:r w:rsidR="006C3D7F" w:rsidRPr="006C3D7F">
          <w:rPr>
            <w:rFonts w:asciiTheme="minorHAnsi" w:hAnsiTheme="minorHAnsi" w:cstheme="minorHAnsi"/>
            <w:noProof/>
            <w:webHidden/>
          </w:rPr>
          <w:instrText xml:space="preserve"> PAGEREF _Toc156803540 \h </w:instrText>
        </w:r>
        <w:r w:rsidR="006C3D7F" w:rsidRPr="006C3D7F">
          <w:rPr>
            <w:rFonts w:asciiTheme="minorHAnsi" w:hAnsiTheme="minorHAnsi" w:cstheme="minorHAnsi"/>
            <w:noProof/>
            <w:webHidden/>
          </w:rPr>
        </w:r>
        <w:r w:rsidR="006C3D7F" w:rsidRPr="006C3D7F">
          <w:rPr>
            <w:rFonts w:asciiTheme="minorHAnsi" w:hAnsiTheme="minorHAnsi" w:cstheme="minorHAnsi"/>
            <w:noProof/>
            <w:webHidden/>
          </w:rPr>
          <w:fldChar w:fldCharType="separate"/>
        </w:r>
        <w:r w:rsidR="006C3D7F" w:rsidRPr="006C3D7F">
          <w:rPr>
            <w:rFonts w:asciiTheme="minorHAnsi" w:hAnsiTheme="minorHAnsi" w:cstheme="minorHAnsi"/>
            <w:noProof/>
            <w:webHidden/>
          </w:rPr>
          <w:t>22</w:t>
        </w:r>
        <w:r w:rsidR="006C3D7F" w:rsidRPr="006C3D7F">
          <w:rPr>
            <w:rFonts w:asciiTheme="minorHAnsi" w:hAnsiTheme="minorHAnsi" w:cstheme="minorHAnsi"/>
            <w:noProof/>
            <w:webHidden/>
          </w:rPr>
          <w:fldChar w:fldCharType="end"/>
        </w:r>
      </w:hyperlink>
    </w:p>
    <w:p w14:paraId="2AC32D98" w14:textId="77777777" w:rsidR="006C3D7F" w:rsidRPr="006C3D7F" w:rsidRDefault="006C3D7F" w:rsidP="006C3D7F"/>
    <w:p w14:paraId="16CA6EA1" w14:textId="66D0E91A" w:rsidR="006C3D7F" w:rsidRDefault="00993FD3">
      <w:pPr>
        <w:pStyle w:val="Kazalovsebine1"/>
        <w:rPr>
          <w:rStyle w:val="Hiperpovezava"/>
          <w:rFonts w:asciiTheme="minorHAnsi" w:hAnsiTheme="minorHAnsi" w:cstheme="minorHAnsi"/>
          <w:noProof/>
        </w:rPr>
      </w:pPr>
      <w:hyperlink w:anchor="_Toc156803541" w:history="1">
        <w:r w:rsidR="006C3D7F" w:rsidRPr="006C3D7F">
          <w:rPr>
            <w:rStyle w:val="Hiperpovezava"/>
            <w:rFonts w:asciiTheme="minorHAnsi" w:hAnsiTheme="minorHAnsi" w:cstheme="minorHAnsi"/>
            <w:noProof/>
          </w:rPr>
          <w:t>C) OBRAZCI IN PRILOGE:</w:t>
        </w:r>
        <w:r w:rsidR="006C3D7F" w:rsidRPr="006C3D7F">
          <w:rPr>
            <w:rFonts w:asciiTheme="minorHAnsi" w:hAnsiTheme="minorHAnsi" w:cstheme="minorHAnsi"/>
            <w:noProof/>
            <w:webHidden/>
          </w:rPr>
          <w:tab/>
        </w:r>
        <w:r w:rsidR="006C3D7F" w:rsidRPr="006C3D7F">
          <w:rPr>
            <w:rFonts w:asciiTheme="minorHAnsi" w:hAnsiTheme="minorHAnsi" w:cstheme="minorHAnsi"/>
            <w:noProof/>
            <w:webHidden/>
          </w:rPr>
          <w:fldChar w:fldCharType="begin"/>
        </w:r>
        <w:r w:rsidR="006C3D7F" w:rsidRPr="006C3D7F">
          <w:rPr>
            <w:rFonts w:asciiTheme="minorHAnsi" w:hAnsiTheme="minorHAnsi" w:cstheme="minorHAnsi"/>
            <w:noProof/>
            <w:webHidden/>
          </w:rPr>
          <w:instrText xml:space="preserve"> PAGEREF _Toc156803541 \h </w:instrText>
        </w:r>
        <w:r w:rsidR="006C3D7F" w:rsidRPr="006C3D7F">
          <w:rPr>
            <w:rFonts w:asciiTheme="minorHAnsi" w:hAnsiTheme="minorHAnsi" w:cstheme="minorHAnsi"/>
            <w:noProof/>
            <w:webHidden/>
          </w:rPr>
        </w:r>
        <w:r w:rsidR="006C3D7F" w:rsidRPr="006C3D7F">
          <w:rPr>
            <w:rFonts w:asciiTheme="minorHAnsi" w:hAnsiTheme="minorHAnsi" w:cstheme="minorHAnsi"/>
            <w:noProof/>
            <w:webHidden/>
          </w:rPr>
          <w:fldChar w:fldCharType="separate"/>
        </w:r>
        <w:r w:rsidR="006C3D7F" w:rsidRPr="006C3D7F">
          <w:rPr>
            <w:rFonts w:asciiTheme="minorHAnsi" w:hAnsiTheme="minorHAnsi" w:cstheme="minorHAnsi"/>
            <w:noProof/>
            <w:webHidden/>
          </w:rPr>
          <w:t>22</w:t>
        </w:r>
        <w:r w:rsidR="006C3D7F" w:rsidRPr="006C3D7F">
          <w:rPr>
            <w:rFonts w:asciiTheme="minorHAnsi" w:hAnsiTheme="minorHAnsi" w:cstheme="minorHAnsi"/>
            <w:noProof/>
            <w:webHidden/>
          </w:rPr>
          <w:fldChar w:fldCharType="end"/>
        </w:r>
      </w:hyperlink>
    </w:p>
    <w:p w14:paraId="7D867854" w14:textId="77777777" w:rsidR="006C3D7F" w:rsidRPr="006C3D7F" w:rsidRDefault="006C3D7F" w:rsidP="006C3D7F">
      <w:pPr>
        <w:rPr>
          <w:lang w:eastAsia="sl-SI"/>
        </w:rPr>
      </w:pPr>
    </w:p>
    <w:p w14:paraId="6F02D7AC" w14:textId="4C9D2712" w:rsidR="006C3D7F" w:rsidRPr="006C3D7F" w:rsidRDefault="00993FD3">
      <w:pPr>
        <w:pStyle w:val="Kazalovsebine1"/>
        <w:rPr>
          <w:rFonts w:asciiTheme="minorHAnsi" w:eastAsiaTheme="minorEastAsia" w:hAnsiTheme="minorHAnsi" w:cstheme="minorHAnsi"/>
          <w:b w:val="0"/>
          <w:noProof/>
          <w:kern w:val="2"/>
          <w:sz w:val="22"/>
          <w:szCs w:val="22"/>
          <w14:ligatures w14:val="standardContextual"/>
        </w:rPr>
      </w:pPr>
      <w:hyperlink w:anchor="_Toc156803542" w:history="1">
        <w:r w:rsidR="006C3D7F" w:rsidRPr="006C3D7F">
          <w:rPr>
            <w:rStyle w:val="Hiperpovezava"/>
            <w:rFonts w:asciiTheme="minorHAnsi" w:hAnsiTheme="minorHAnsi" w:cstheme="minorHAnsi"/>
            <w:noProof/>
          </w:rPr>
          <w:t>PONUDBENI PREDRAČUN</w:t>
        </w:r>
        <w:r w:rsidR="006C3D7F" w:rsidRPr="006C3D7F">
          <w:rPr>
            <w:rFonts w:asciiTheme="minorHAnsi" w:hAnsiTheme="minorHAnsi" w:cstheme="minorHAnsi"/>
            <w:noProof/>
            <w:webHidden/>
          </w:rPr>
          <w:tab/>
        </w:r>
        <w:r w:rsidR="006C3D7F" w:rsidRPr="006C3D7F">
          <w:rPr>
            <w:rFonts w:asciiTheme="minorHAnsi" w:hAnsiTheme="minorHAnsi" w:cstheme="minorHAnsi"/>
            <w:noProof/>
            <w:webHidden/>
          </w:rPr>
          <w:fldChar w:fldCharType="begin"/>
        </w:r>
        <w:r w:rsidR="006C3D7F" w:rsidRPr="006C3D7F">
          <w:rPr>
            <w:rFonts w:asciiTheme="minorHAnsi" w:hAnsiTheme="minorHAnsi" w:cstheme="minorHAnsi"/>
            <w:noProof/>
            <w:webHidden/>
          </w:rPr>
          <w:instrText xml:space="preserve"> PAGEREF _Toc156803542 \h </w:instrText>
        </w:r>
        <w:r w:rsidR="006C3D7F" w:rsidRPr="006C3D7F">
          <w:rPr>
            <w:rFonts w:asciiTheme="minorHAnsi" w:hAnsiTheme="minorHAnsi" w:cstheme="minorHAnsi"/>
            <w:noProof/>
            <w:webHidden/>
          </w:rPr>
        </w:r>
        <w:r w:rsidR="006C3D7F" w:rsidRPr="006C3D7F">
          <w:rPr>
            <w:rFonts w:asciiTheme="minorHAnsi" w:hAnsiTheme="minorHAnsi" w:cstheme="minorHAnsi"/>
            <w:noProof/>
            <w:webHidden/>
          </w:rPr>
          <w:fldChar w:fldCharType="separate"/>
        </w:r>
        <w:r w:rsidR="006C3D7F" w:rsidRPr="006C3D7F">
          <w:rPr>
            <w:rFonts w:asciiTheme="minorHAnsi" w:hAnsiTheme="minorHAnsi" w:cstheme="minorHAnsi"/>
            <w:noProof/>
            <w:webHidden/>
          </w:rPr>
          <w:t>23</w:t>
        </w:r>
        <w:r w:rsidR="006C3D7F" w:rsidRPr="006C3D7F">
          <w:rPr>
            <w:rFonts w:asciiTheme="minorHAnsi" w:hAnsiTheme="minorHAnsi" w:cstheme="minorHAnsi"/>
            <w:noProof/>
            <w:webHidden/>
          </w:rPr>
          <w:fldChar w:fldCharType="end"/>
        </w:r>
      </w:hyperlink>
    </w:p>
    <w:p w14:paraId="07F54634" w14:textId="5B18E2BC" w:rsidR="001405AE" w:rsidRPr="006C3D7F" w:rsidRDefault="001405AE">
      <w:pPr>
        <w:rPr>
          <w:rFonts w:asciiTheme="minorHAnsi" w:hAnsiTheme="minorHAnsi" w:cstheme="minorHAnsi"/>
          <w:b/>
          <w:sz w:val="24"/>
          <w:szCs w:val="24"/>
          <w:highlight w:val="yellow"/>
        </w:rPr>
      </w:pPr>
      <w:r w:rsidRPr="006C3D7F">
        <w:rPr>
          <w:rFonts w:asciiTheme="minorHAnsi" w:hAnsiTheme="minorHAnsi" w:cstheme="minorHAnsi"/>
          <w:sz w:val="24"/>
          <w:szCs w:val="24"/>
        </w:rPr>
        <w:fldChar w:fldCharType="end"/>
      </w:r>
    </w:p>
    <w:p w14:paraId="6792EC37" w14:textId="77777777" w:rsidR="001405AE" w:rsidRPr="006C3D7F" w:rsidRDefault="001405AE">
      <w:pPr>
        <w:rPr>
          <w:rFonts w:asciiTheme="minorHAnsi" w:hAnsiTheme="minorHAnsi" w:cstheme="minorHAnsi"/>
          <w:sz w:val="24"/>
          <w:szCs w:val="24"/>
        </w:rPr>
      </w:pPr>
    </w:p>
    <w:p w14:paraId="7446B4E5" w14:textId="77777777" w:rsidR="001405AE" w:rsidRPr="00E1206E" w:rsidRDefault="001405AE">
      <w:pPr>
        <w:widowControl w:val="0"/>
        <w:autoSpaceDE w:val="0"/>
        <w:spacing w:line="360" w:lineRule="auto"/>
        <w:ind w:left="709"/>
        <w:rPr>
          <w:rFonts w:asciiTheme="minorHAnsi" w:hAnsiTheme="minorHAnsi" w:cstheme="minorHAnsi"/>
          <w:sz w:val="24"/>
          <w:szCs w:val="24"/>
        </w:rPr>
      </w:pPr>
    </w:p>
    <w:p w14:paraId="5796A908" w14:textId="77777777" w:rsidR="001405AE" w:rsidRPr="00E1206E" w:rsidRDefault="001405AE">
      <w:pPr>
        <w:widowControl w:val="0"/>
        <w:autoSpaceDE w:val="0"/>
        <w:spacing w:line="360" w:lineRule="auto"/>
        <w:ind w:left="709"/>
        <w:rPr>
          <w:rFonts w:asciiTheme="minorHAnsi" w:hAnsiTheme="minorHAnsi" w:cstheme="minorHAnsi"/>
          <w:sz w:val="24"/>
          <w:szCs w:val="24"/>
        </w:rPr>
      </w:pPr>
    </w:p>
    <w:p w14:paraId="49DF6ADA" w14:textId="77777777" w:rsidR="001405AE" w:rsidRPr="00E1206E" w:rsidRDefault="001405AE">
      <w:pPr>
        <w:widowControl w:val="0"/>
        <w:autoSpaceDE w:val="0"/>
        <w:spacing w:line="360" w:lineRule="auto"/>
        <w:ind w:left="709"/>
        <w:rPr>
          <w:rFonts w:asciiTheme="minorHAnsi" w:hAnsiTheme="minorHAnsi" w:cstheme="minorHAnsi"/>
          <w:sz w:val="24"/>
          <w:szCs w:val="24"/>
        </w:rPr>
      </w:pPr>
    </w:p>
    <w:p w14:paraId="1B1309F6" w14:textId="77777777" w:rsidR="001405AE" w:rsidRPr="00E1206E" w:rsidRDefault="001405AE">
      <w:pPr>
        <w:widowControl w:val="0"/>
        <w:autoSpaceDE w:val="0"/>
        <w:spacing w:line="360" w:lineRule="auto"/>
        <w:ind w:left="709"/>
        <w:rPr>
          <w:rFonts w:asciiTheme="minorHAnsi" w:hAnsiTheme="minorHAnsi" w:cstheme="minorHAnsi"/>
          <w:sz w:val="24"/>
          <w:szCs w:val="24"/>
        </w:rPr>
      </w:pPr>
    </w:p>
    <w:p w14:paraId="4471D0E6" w14:textId="479D2A0C" w:rsidR="001405AE" w:rsidRPr="00E1206E" w:rsidRDefault="001405AE">
      <w:pPr>
        <w:widowControl w:val="0"/>
        <w:autoSpaceDE w:val="0"/>
        <w:spacing w:line="360" w:lineRule="auto"/>
        <w:ind w:left="709"/>
        <w:rPr>
          <w:rFonts w:asciiTheme="minorHAnsi" w:hAnsiTheme="minorHAnsi" w:cstheme="minorHAnsi"/>
          <w:sz w:val="24"/>
          <w:szCs w:val="24"/>
        </w:rPr>
      </w:pPr>
    </w:p>
    <w:p w14:paraId="5D67D9AD" w14:textId="77777777" w:rsidR="001405AE" w:rsidRPr="00E1206E" w:rsidRDefault="001405AE">
      <w:pPr>
        <w:pageBreakBefore/>
        <w:widowControl w:val="0"/>
        <w:autoSpaceDE w:val="0"/>
        <w:spacing w:line="360" w:lineRule="auto"/>
        <w:ind w:left="284"/>
        <w:rPr>
          <w:rFonts w:asciiTheme="minorHAnsi" w:hAnsiTheme="minorHAnsi" w:cstheme="minorHAnsi"/>
          <w:sz w:val="24"/>
          <w:szCs w:val="24"/>
        </w:rPr>
      </w:pPr>
      <w:r w:rsidRPr="00E1206E">
        <w:rPr>
          <w:rFonts w:asciiTheme="minorHAnsi" w:hAnsiTheme="minorHAnsi" w:cstheme="minorHAnsi"/>
          <w:b/>
          <w:bCs/>
          <w:color w:val="000000"/>
          <w:sz w:val="24"/>
          <w:szCs w:val="24"/>
        </w:rPr>
        <w:lastRenderedPageBreak/>
        <w:t xml:space="preserve">VSEBINA:  </w:t>
      </w:r>
    </w:p>
    <w:p w14:paraId="74169EAE" w14:textId="77777777" w:rsidR="001405AE" w:rsidRPr="00E1206E" w:rsidRDefault="001405AE">
      <w:pPr>
        <w:widowControl w:val="0"/>
        <w:autoSpaceDE w:val="0"/>
        <w:spacing w:line="213" w:lineRule="exact"/>
        <w:ind w:left="284"/>
        <w:rPr>
          <w:rFonts w:asciiTheme="minorHAnsi" w:hAnsiTheme="minorHAnsi" w:cstheme="minorHAnsi"/>
          <w:color w:val="000000"/>
          <w:sz w:val="24"/>
          <w:szCs w:val="24"/>
          <w:highlight w:val="yellow"/>
        </w:rPr>
      </w:pPr>
    </w:p>
    <w:p w14:paraId="22D27B70" w14:textId="77777777" w:rsidR="001405AE" w:rsidRPr="00E1206E" w:rsidRDefault="001405AE">
      <w:pPr>
        <w:widowControl w:val="0"/>
        <w:autoSpaceDE w:val="0"/>
        <w:spacing w:line="360" w:lineRule="auto"/>
        <w:ind w:left="284"/>
        <w:rPr>
          <w:rFonts w:asciiTheme="minorHAnsi" w:hAnsiTheme="minorHAnsi" w:cstheme="minorHAnsi"/>
          <w:sz w:val="24"/>
          <w:szCs w:val="24"/>
        </w:rPr>
      </w:pPr>
      <w:r w:rsidRPr="00E1206E">
        <w:rPr>
          <w:rFonts w:asciiTheme="minorHAnsi" w:hAnsiTheme="minorHAnsi" w:cstheme="minorHAnsi"/>
          <w:b/>
          <w:bCs/>
          <w:color w:val="000000"/>
          <w:sz w:val="24"/>
          <w:szCs w:val="24"/>
        </w:rPr>
        <w:t>A) Povabilo k oddaji ponudbe</w:t>
      </w:r>
    </w:p>
    <w:p w14:paraId="7FD645D6" w14:textId="6EA9DA40" w:rsidR="001405AE" w:rsidRPr="00E1206E" w:rsidRDefault="001405AE">
      <w:pPr>
        <w:widowControl w:val="0"/>
        <w:autoSpaceDE w:val="0"/>
        <w:spacing w:line="360" w:lineRule="auto"/>
        <w:ind w:left="284"/>
        <w:rPr>
          <w:rFonts w:asciiTheme="minorHAnsi" w:hAnsiTheme="minorHAnsi" w:cstheme="minorHAnsi"/>
          <w:sz w:val="24"/>
          <w:szCs w:val="24"/>
        </w:rPr>
      </w:pPr>
      <w:r w:rsidRPr="00E1206E">
        <w:rPr>
          <w:rFonts w:asciiTheme="minorHAnsi" w:hAnsiTheme="minorHAnsi" w:cstheme="minorHAnsi"/>
          <w:b/>
          <w:bCs/>
          <w:color w:val="000000"/>
          <w:sz w:val="24"/>
          <w:szCs w:val="24"/>
        </w:rPr>
        <w:t xml:space="preserve">B) Navodila udeležencem za izdelavo </w:t>
      </w:r>
      <w:r w:rsidR="001E5264" w:rsidRPr="00E1206E">
        <w:rPr>
          <w:rFonts w:asciiTheme="minorHAnsi" w:hAnsiTheme="minorHAnsi" w:cstheme="minorHAnsi"/>
          <w:b/>
          <w:bCs/>
          <w:color w:val="000000"/>
          <w:sz w:val="24"/>
          <w:szCs w:val="24"/>
        </w:rPr>
        <w:t>ponudbe</w:t>
      </w:r>
    </w:p>
    <w:p w14:paraId="5A420DE3" w14:textId="77777777" w:rsidR="001405AE" w:rsidRPr="00E1206E" w:rsidRDefault="001405AE">
      <w:pPr>
        <w:widowControl w:val="0"/>
        <w:autoSpaceDE w:val="0"/>
        <w:spacing w:line="280" w:lineRule="exact"/>
        <w:ind w:left="284"/>
        <w:rPr>
          <w:rFonts w:asciiTheme="minorHAnsi" w:hAnsiTheme="minorHAnsi" w:cstheme="minorHAnsi"/>
          <w:b/>
          <w:bCs/>
          <w:color w:val="000000"/>
          <w:sz w:val="24"/>
          <w:szCs w:val="24"/>
        </w:rPr>
      </w:pPr>
    </w:p>
    <w:p w14:paraId="331BB414" w14:textId="77777777" w:rsidR="001405AE" w:rsidRPr="00E1206E" w:rsidRDefault="001405AE">
      <w:pPr>
        <w:widowControl w:val="0"/>
        <w:autoSpaceDE w:val="0"/>
        <w:spacing w:line="280" w:lineRule="exact"/>
        <w:ind w:left="284"/>
        <w:rPr>
          <w:rFonts w:asciiTheme="minorHAnsi" w:hAnsiTheme="minorHAnsi" w:cstheme="minorHAnsi"/>
          <w:sz w:val="24"/>
          <w:szCs w:val="24"/>
        </w:rPr>
      </w:pPr>
      <w:r w:rsidRPr="00E1206E">
        <w:rPr>
          <w:rFonts w:asciiTheme="minorHAnsi" w:hAnsiTheme="minorHAnsi" w:cstheme="minorHAnsi"/>
          <w:b/>
          <w:bCs/>
          <w:color w:val="000000"/>
          <w:sz w:val="24"/>
          <w:szCs w:val="24"/>
        </w:rPr>
        <w:t>Obrazci:</w:t>
      </w:r>
    </w:p>
    <w:p w14:paraId="48D82B59" w14:textId="77777777" w:rsidR="001405AE" w:rsidRPr="00E1206E" w:rsidRDefault="001405AE">
      <w:pPr>
        <w:widowControl w:val="0"/>
        <w:autoSpaceDE w:val="0"/>
        <w:spacing w:line="280" w:lineRule="exact"/>
        <w:ind w:left="284"/>
        <w:rPr>
          <w:rFonts w:asciiTheme="minorHAnsi" w:hAnsiTheme="minorHAnsi" w:cstheme="minorHAnsi"/>
          <w:b/>
          <w:bCs/>
          <w:color w:val="000000"/>
          <w:sz w:val="24"/>
          <w:szCs w:val="24"/>
        </w:rPr>
      </w:pPr>
    </w:p>
    <w:p w14:paraId="2803C522" w14:textId="77777777" w:rsidR="001405AE" w:rsidRPr="00E1206E" w:rsidRDefault="001405AE" w:rsidP="00DC5B4F">
      <w:pPr>
        <w:widowControl w:val="0"/>
        <w:numPr>
          <w:ilvl w:val="0"/>
          <w:numId w:val="4"/>
        </w:numPr>
        <w:tabs>
          <w:tab w:val="left" w:pos="709"/>
        </w:tabs>
        <w:autoSpaceDE w:val="0"/>
        <w:spacing w:line="360" w:lineRule="auto"/>
        <w:ind w:left="284" w:firstLine="0"/>
        <w:jc w:val="both"/>
        <w:rPr>
          <w:rFonts w:asciiTheme="minorHAnsi" w:hAnsiTheme="minorHAnsi" w:cstheme="minorHAnsi"/>
          <w:sz w:val="24"/>
          <w:szCs w:val="24"/>
        </w:rPr>
      </w:pPr>
      <w:r w:rsidRPr="00E1206E">
        <w:rPr>
          <w:rFonts w:asciiTheme="minorHAnsi" w:hAnsiTheme="minorHAnsi" w:cstheme="minorHAnsi"/>
          <w:sz w:val="24"/>
          <w:szCs w:val="24"/>
        </w:rPr>
        <w:t>Obrazec predračun in ponudba (OBR-1, PONUDBA);</w:t>
      </w:r>
    </w:p>
    <w:p w14:paraId="475CDE28" w14:textId="1294D6DF" w:rsidR="00DB225A" w:rsidRDefault="001405AE" w:rsidP="003B65C0">
      <w:pPr>
        <w:widowControl w:val="0"/>
        <w:numPr>
          <w:ilvl w:val="0"/>
          <w:numId w:val="4"/>
        </w:numPr>
        <w:tabs>
          <w:tab w:val="left" w:pos="709"/>
        </w:tabs>
        <w:autoSpaceDE w:val="0"/>
        <w:spacing w:line="360" w:lineRule="auto"/>
        <w:ind w:left="284" w:firstLine="0"/>
        <w:jc w:val="both"/>
        <w:rPr>
          <w:rFonts w:asciiTheme="minorHAnsi" w:hAnsiTheme="minorHAnsi" w:cstheme="minorHAnsi"/>
          <w:sz w:val="24"/>
          <w:szCs w:val="24"/>
        </w:rPr>
      </w:pPr>
      <w:r w:rsidRPr="00E1206E">
        <w:rPr>
          <w:rFonts w:asciiTheme="minorHAnsi" w:hAnsiTheme="minorHAnsi" w:cstheme="minorHAnsi"/>
          <w:sz w:val="24"/>
          <w:szCs w:val="24"/>
        </w:rPr>
        <w:t>Obrazec izjave o neobstoju izključitvenih razlogov in pooblastilo (OBR-2);</w:t>
      </w:r>
    </w:p>
    <w:p w14:paraId="73E69384" w14:textId="77777777" w:rsidR="0054162C" w:rsidRPr="0054162C" w:rsidRDefault="0054162C" w:rsidP="0054162C">
      <w:pPr>
        <w:widowControl w:val="0"/>
        <w:numPr>
          <w:ilvl w:val="0"/>
          <w:numId w:val="4"/>
        </w:numPr>
        <w:tabs>
          <w:tab w:val="left" w:pos="709"/>
        </w:tabs>
        <w:autoSpaceDE w:val="0"/>
        <w:spacing w:line="360" w:lineRule="auto"/>
        <w:ind w:left="284" w:firstLine="0"/>
        <w:jc w:val="both"/>
        <w:rPr>
          <w:rFonts w:asciiTheme="minorHAnsi" w:hAnsiTheme="minorHAnsi" w:cstheme="minorHAnsi"/>
          <w:sz w:val="24"/>
          <w:szCs w:val="24"/>
        </w:rPr>
      </w:pPr>
      <w:r w:rsidRPr="0054162C">
        <w:rPr>
          <w:rFonts w:asciiTheme="minorHAnsi" w:hAnsiTheme="minorHAnsi" w:cstheme="minorHAnsi"/>
          <w:sz w:val="24"/>
          <w:szCs w:val="24"/>
        </w:rPr>
        <w:t xml:space="preserve">Obrazec podizvajalcev v ponudbi (OBR-3); </w:t>
      </w:r>
    </w:p>
    <w:p w14:paraId="4AFD9066" w14:textId="1FDEB260" w:rsidR="003717BD" w:rsidRPr="00E1206E" w:rsidRDefault="001405AE" w:rsidP="00DC5B4F">
      <w:pPr>
        <w:widowControl w:val="0"/>
        <w:numPr>
          <w:ilvl w:val="0"/>
          <w:numId w:val="4"/>
        </w:numPr>
        <w:tabs>
          <w:tab w:val="left" w:pos="709"/>
        </w:tabs>
        <w:autoSpaceDE w:val="0"/>
        <w:spacing w:line="360" w:lineRule="auto"/>
        <w:ind w:left="284" w:firstLine="0"/>
        <w:jc w:val="both"/>
        <w:rPr>
          <w:rFonts w:asciiTheme="minorHAnsi" w:hAnsiTheme="minorHAnsi" w:cstheme="minorHAnsi"/>
          <w:sz w:val="24"/>
          <w:szCs w:val="24"/>
        </w:rPr>
      </w:pPr>
      <w:r w:rsidRPr="00E1206E">
        <w:rPr>
          <w:rFonts w:asciiTheme="minorHAnsi" w:hAnsiTheme="minorHAnsi" w:cstheme="minorHAnsi"/>
          <w:sz w:val="24"/>
          <w:szCs w:val="24"/>
        </w:rPr>
        <w:t>Obrazec vzorca pogodbe (OBR-</w:t>
      </w:r>
      <w:r w:rsidR="001E58BF" w:rsidRPr="00E1206E">
        <w:rPr>
          <w:rFonts w:asciiTheme="minorHAnsi" w:hAnsiTheme="minorHAnsi" w:cstheme="minorHAnsi"/>
          <w:sz w:val="24"/>
          <w:szCs w:val="24"/>
        </w:rPr>
        <w:t>4</w:t>
      </w:r>
      <w:r w:rsidRPr="00E1206E">
        <w:rPr>
          <w:rFonts w:asciiTheme="minorHAnsi" w:hAnsiTheme="minorHAnsi" w:cstheme="minorHAnsi"/>
          <w:sz w:val="24"/>
          <w:szCs w:val="24"/>
        </w:rPr>
        <w:t>);</w:t>
      </w:r>
    </w:p>
    <w:p w14:paraId="71856ED8" w14:textId="77777777" w:rsidR="001405AE" w:rsidRPr="00E1206E" w:rsidRDefault="001405AE" w:rsidP="00DC5B4F">
      <w:pPr>
        <w:widowControl w:val="0"/>
        <w:numPr>
          <w:ilvl w:val="0"/>
          <w:numId w:val="4"/>
        </w:numPr>
        <w:tabs>
          <w:tab w:val="left" w:pos="709"/>
        </w:tabs>
        <w:autoSpaceDE w:val="0"/>
        <w:spacing w:line="360" w:lineRule="auto"/>
        <w:ind w:left="709" w:hanging="425"/>
        <w:jc w:val="both"/>
        <w:rPr>
          <w:rFonts w:asciiTheme="minorHAnsi" w:hAnsiTheme="minorHAnsi" w:cstheme="minorHAnsi"/>
          <w:sz w:val="24"/>
          <w:szCs w:val="24"/>
        </w:rPr>
      </w:pPr>
      <w:r w:rsidRPr="00E1206E">
        <w:rPr>
          <w:rFonts w:asciiTheme="minorHAnsi" w:hAnsiTheme="minorHAnsi" w:cstheme="minorHAnsi"/>
          <w:sz w:val="24"/>
          <w:szCs w:val="24"/>
        </w:rPr>
        <w:t>Obrazec izjave o udeležbi fizičnih in pravnih oseb v lastništvu ponudnika (OBR-</w:t>
      </w:r>
      <w:r w:rsidR="001E58BF" w:rsidRPr="00E1206E">
        <w:rPr>
          <w:rFonts w:asciiTheme="minorHAnsi" w:hAnsiTheme="minorHAnsi" w:cstheme="minorHAnsi"/>
          <w:sz w:val="24"/>
          <w:szCs w:val="24"/>
        </w:rPr>
        <w:t>5</w:t>
      </w:r>
      <w:r w:rsidRPr="00E1206E">
        <w:rPr>
          <w:rFonts w:asciiTheme="minorHAnsi" w:hAnsiTheme="minorHAnsi" w:cstheme="minorHAnsi"/>
          <w:sz w:val="24"/>
          <w:szCs w:val="24"/>
        </w:rPr>
        <w:t>);</w:t>
      </w:r>
    </w:p>
    <w:p w14:paraId="26FA3C52" w14:textId="09240E86" w:rsidR="001405AE" w:rsidRPr="00E1206E" w:rsidRDefault="001405AE" w:rsidP="00DC5B4F">
      <w:pPr>
        <w:widowControl w:val="0"/>
        <w:numPr>
          <w:ilvl w:val="0"/>
          <w:numId w:val="4"/>
        </w:numPr>
        <w:tabs>
          <w:tab w:val="left" w:pos="709"/>
        </w:tabs>
        <w:autoSpaceDE w:val="0"/>
        <w:spacing w:line="360" w:lineRule="auto"/>
        <w:ind w:left="709" w:hanging="425"/>
        <w:jc w:val="both"/>
        <w:rPr>
          <w:rFonts w:asciiTheme="minorHAnsi" w:hAnsiTheme="minorHAnsi" w:cstheme="minorHAnsi"/>
          <w:sz w:val="24"/>
          <w:szCs w:val="24"/>
        </w:rPr>
      </w:pPr>
      <w:r w:rsidRPr="00E1206E">
        <w:rPr>
          <w:rFonts w:asciiTheme="minorHAnsi" w:hAnsiTheme="minorHAnsi" w:cstheme="minorHAnsi"/>
          <w:sz w:val="24"/>
          <w:szCs w:val="24"/>
        </w:rPr>
        <w:t xml:space="preserve">Obrazec garancije </w:t>
      </w:r>
      <w:r w:rsidR="00AB7628" w:rsidRPr="00E1206E">
        <w:rPr>
          <w:rFonts w:asciiTheme="minorHAnsi" w:hAnsiTheme="minorHAnsi" w:cstheme="minorHAnsi"/>
          <w:sz w:val="24"/>
          <w:szCs w:val="24"/>
        </w:rPr>
        <w:t>za dobro izvedbo posla (OBR-</w:t>
      </w:r>
      <w:r w:rsidR="001E58BF" w:rsidRPr="00E1206E">
        <w:rPr>
          <w:rFonts w:asciiTheme="minorHAnsi" w:hAnsiTheme="minorHAnsi" w:cstheme="minorHAnsi"/>
          <w:sz w:val="24"/>
          <w:szCs w:val="24"/>
        </w:rPr>
        <w:t>6</w:t>
      </w:r>
      <w:r w:rsidR="00F2402F" w:rsidRPr="00E1206E">
        <w:rPr>
          <w:rFonts w:asciiTheme="minorHAnsi" w:hAnsiTheme="minorHAnsi" w:cstheme="minorHAnsi"/>
          <w:sz w:val="24"/>
          <w:szCs w:val="24"/>
        </w:rPr>
        <w:t>);</w:t>
      </w:r>
    </w:p>
    <w:p w14:paraId="68E8E656" w14:textId="409B8D04" w:rsidR="00C607C0" w:rsidRPr="00E1206E" w:rsidRDefault="00C607C0" w:rsidP="00DC5B4F">
      <w:pPr>
        <w:widowControl w:val="0"/>
        <w:numPr>
          <w:ilvl w:val="0"/>
          <w:numId w:val="4"/>
        </w:numPr>
        <w:tabs>
          <w:tab w:val="left" w:pos="709"/>
        </w:tabs>
        <w:autoSpaceDE w:val="0"/>
        <w:spacing w:line="360" w:lineRule="auto"/>
        <w:ind w:left="709" w:hanging="425"/>
        <w:jc w:val="both"/>
        <w:rPr>
          <w:rFonts w:asciiTheme="minorHAnsi" w:hAnsiTheme="minorHAnsi" w:cstheme="minorHAnsi"/>
          <w:sz w:val="24"/>
          <w:szCs w:val="24"/>
        </w:rPr>
      </w:pPr>
      <w:r w:rsidRPr="00E1206E">
        <w:rPr>
          <w:rFonts w:asciiTheme="minorHAnsi" w:hAnsiTheme="minorHAnsi" w:cstheme="minorHAnsi"/>
          <w:sz w:val="24"/>
          <w:szCs w:val="24"/>
        </w:rPr>
        <w:t>Obrazec referenčnega potrdila (OBR-7);</w:t>
      </w:r>
    </w:p>
    <w:p w14:paraId="6BA6AB18" w14:textId="15C33852" w:rsidR="00C83017" w:rsidRPr="00E1206E" w:rsidRDefault="00C83017" w:rsidP="00DC5B4F">
      <w:pPr>
        <w:widowControl w:val="0"/>
        <w:numPr>
          <w:ilvl w:val="0"/>
          <w:numId w:val="4"/>
        </w:numPr>
        <w:tabs>
          <w:tab w:val="left" w:pos="709"/>
        </w:tabs>
        <w:autoSpaceDE w:val="0"/>
        <w:spacing w:line="360" w:lineRule="auto"/>
        <w:ind w:left="709" w:hanging="425"/>
        <w:jc w:val="both"/>
        <w:rPr>
          <w:rFonts w:asciiTheme="minorHAnsi" w:hAnsiTheme="minorHAnsi" w:cstheme="minorHAnsi"/>
          <w:sz w:val="24"/>
          <w:szCs w:val="24"/>
        </w:rPr>
      </w:pPr>
      <w:r w:rsidRPr="00E1206E">
        <w:rPr>
          <w:rFonts w:asciiTheme="minorHAnsi" w:hAnsiTheme="minorHAnsi" w:cstheme="minorHAnsi"/>
          <w:sz w:val="24"/>
          <w:szCs w:val="24"/>
        </w:rPr>
        <w:t>Obrazec izjave gospodarskega subjekta (OBR-8);</w:t>
      </w:r>
    </w:p>
    <w:p w14:paraId="0EA3C82F" w14:textId="44EA9779" w:rsidR="00444B42" w:rsidRDefault="00444B42" w:rsidP="00DC5B4F">
      <w:pPr>
        <w:widowControl w:val="0"/>
        <w:numPr>
          <w:ilvl w:val="0"/>
          <w:numId w:val="4"/>
        </w:numPr>
        <w:tabs>
          <w:tab w:val="left" w:pos="709"/>
        </w:tabs>
        <w:autoSpaceDE w:val="0"/>
        <w:spacing w:line="360" w:lineRule="auto"/>
        <w:ind w:left="709" w:hanging="425"/>
        <w:jc w:val="both"/>
        <w:rPr>
          <w:rFonts w:asciiTheme="minorHAnsi" w:hAnsiTheme="minorHAnsi" w:cstheme="minorHAnsi"/>
          <w:sz w:val="24"/>
          <w:szCs w:val="24"/>
        </w:rPr>
      </w:pPr>
      <w:r w:rsidRPr="00E1206E">
        <w:rPr>
          <w:rFonts w:asciiTheme="minorHAnsi" w:hAnsiTheme="minorHAnsi" w:cstheme="minorHAnsi"/>
          <w:sz w:val="24"/>
          <w:szCs w:val="24"/>
        </w:rPr>
        <w:t>Obrazec soglasja k odpravi računskih napak (OBR-9);</w:t>
      </w:r>
    </w:p>
    <w:p w14:paraId="08181790" w14:textId="260C4D35" w:rsidR="001D3D99" w:rsidRPr="00E1206E" w:rsidRDefault="001D3D99" w:rsidP="00DC5B4F">
      <w:pPr>
        <w:widowControl w:val="0"/>
        <w:numPr>
          <w:ilvl w:val="0"/>
          <w:numId w:val="4"/>
        </w:numPr>
        <w:tabs>
          <w:tab w:val="left" w:pos="709"/>
        </w:tabs>
        <w:autoSpaceDE w:val="0"/>
        <w:spacing w:line="360" w:lineRule="auto"/>
        <w:ind w:left="709" w:hanging="425"/>
        <w:jc w:val="both"/>
        <w:rPr>
          <w:rFonts w:asciiTheme="minorHAnsi" w:hAnsiTheme="minorHAnsi" w:cstheme="minorHAnsi"/>
          <w:sz w:val="24"/>
          <w:szCs w:val="24"/>
        </w:rPr>
      </w:pPr>
      <w:r>
        <w:rPr>
          <w:rFonts w:asciiTheme="minorHAnsi" w:hAnsiTheme="minorHAnsi" w:cstheme="minorHAnsi"/>
          <w:sz w:val="24"/>
          <w:szCs w:val="24"/>
        </w:rPr>
        <w:t>Obrazec potrdila o ogledu objekta in naprav (OBR-10);</w:t>
      </w:r>
    </w:p>
    <w:p w14:paraId="49D95532" w14:textId="767AB831" w:rsidR="00376CA2" w:rsidRPr="00E1206E" w:rsidRDefault="00F61758" w:rsidP="00DC5B4F">
      <w:pPr>
        <w:widowControl w:val="0"/>
        <w:numPr>
          <w:ilvl w:val="0"/>
          <w:numId w:val="4"/>
        </w:numPr>
        <w:tabs>
          <w:tab w:val="left" w:pos="709"/>
        </w:tabs>
        <w:autoSpaceDE w:val="0"/>
        <w:spacing w:line="360" w:lineRule="auto"/>
        <w:ind w:left="709" w:hanging="425"/>
        <w:jc w:val="both"/>
        <w:rPr>
          <w:rFonts w:asciiTheme="minorHAnsi" w:hAnsiTheme="minorHAnsi" w:cstheme="minorHAnsi"/>
          <w:sz w:val="24"/>
          <w:szCs w:val="24"/>
        </w:rPr>
      </w:pPr>
      <w:r w:rsidRPr="00E1206E">
        <w:rPr>
          <w:rFonts w:asciiTheme="minorHAnsi" w:hAnsiTheme="minorHAnsi" w:cstheme="minorHAnsi"/>
          <w:sz w:val="24"/>
          <w:szCs w:val="24"/>
        </w:rPr>
        <w:t>ESPD obrazec</w:t>
      </w:r>
      <w:r w:rsidR="00DB225A" w:rsidRPr="00E1206E">
        <w:rPr>
          <w:rFonts w:asciiTheme="minorHAnsi" w:hAnsiTheme="minorHAnsi" w:cstheme="minorHAnsi"/>
          <w:sz w:val="24"/>
          <w:szCs w:val="24"/>
        </w:rPr>
        <w:t>.</w:t>
      </w:r>
    </w:p>
    <w:p w14:paraId="31A644D8" w14:textId="77777777" w:rsidR="00566986" w:rsidRPr="00E1206E" w:rsidRDefault="00566986" w:rsidP="00566986">
      <w:pPr>
        <w:widowControl w:val="0"/>
        <w:tabs>
          <w:tab w:val="left" w:pos="709"/>
        </w:tabs>
        <w:autoSpaceDE w:val="0"/>
        <w:spacing w:line="360" w:lineRule="auto"/>
        <w:jc w:val="both"/>
        <w:rPr>
          <w:rFonts w:asciiTheme="minorHAnsi" w:hAnsiTheme="minorHAnsi" w:cstheme="minorHAnsi"/>
          <w:sz w:val="24"/>
          <w:szCs w:val="24"/>
        </w:rPr>
      </w:pPr>
    </w:p>
    <w:p w14:paraId="52ABD89A" w14:textId="77777777" w:rsidR="001E58BF" w:rsidRPr="00E1206E" w:rsidRDefault="001E58BF" w:rsidP="00566986">
      <w:pPr>
        <w:widowControl w:val="0"/>
        <w:tabs>
          <w:tab w:val="left" w:pos="709"/>
        </w:tabs>
        <w:autoSpaceDE w:val="0"/>
        <w:spacing w:line="360" w:lineRule="auto"/>
        <w:jc w:val="both"/>
        <w:rPr>
          <w:rFonts w:asciiTheme="minorHAnsi" w:hAnsiTheme="minorHAnsi" w:cstheme="minorHAnsi"/>
          <w:sz w:val="24"/>
          <w:szCs w:val="24"/>
        </w:rPr>
        <w:sectPr w:rsidR="001E58BF" w:rsidRPr="00E1206E" w:rsidSect="00DC5B07">
          <w:type w:val="continuous"/>
          <w:pgSz w:w="11906" w:h="16838"/>
          <w:pgMar w:top="2058" w:right="1134" w:bottom="1134" w:left="1134" w:header="1185" w:footer="708" w:gutter="0"/>
          <w:cols w:space="708"/>
          <w:docGrid w:linePitch="360"/>
        </w:sectPr>
      </w:pPr>
    </w:p>
    <w:p w14:paraId="25A16663" w14:textId="77777777" w:rsidR="001405AE" w:rsidRPr="00E1206E" w:rsidRDefault="001405AE">
      <w:pPr>
        <w:pStyle w:val="Naslov1"/>
        <w:ind w:left="709" w:hanging="425"/>
        <w:rPr>
          <w:rFonts w:asciiTheme="minorHAnsi" w:hAnsiTheme="minorHAnsi" w:cstheme="minorHAnsi"/>
          <w:sz w:val="24"/>
          <w:szCs w:val="24"/>
        </w:rPr>
      </w:pPr>
      <w:bookmarkStart w:id="0" w:name="_Toc156803517"/>
      <w:r w:rsidRPr="00E1206E">
        <w:rPr>
          <w:rFonts w:asciiTheme="minorHAnsi" w:hAnsiTheme="minorHAnsi" w:cstheme="minorHAnsi"/>
          <w:kern w:val="0"/>
          <w:sz w:val="24"/>
          <w:szCs w:val="24"/>
        </w:rPr>
        <w:lastRenderedPageBreak/>
        <w:t>A) POVABILO K ODDAJI PONUDBE</w:t>
      </w:r>
      <w:bookmarkEnd w:id="0"/>
    </w:p>
    <w:p w14:paraId="3BE1A0A8" w14:textId="77777777" w:rsidR="001405AE" w:rsidRPr="00E1206E" w:rsidRDefault="001405AE">
      <w:pPr>
        <w:widowControl w:val="0"/>
        <w:autoSpaceDE w:val="0"/>
        <w:spacing w:line="213" w:lineRule="exact"/>
        <w:ind w:left="284"/>
        <w:jc w:val="both"/>
        <w:rPr>
          <w:rFonts w:asciiTheme="minorHAnsi" w:hAnsiTheme="minorHAnsi" w:cstheme="minorHAnsi"/>
          <w:color w:val="000000"/>
          <w:sz w:val="24"/>
          <w:szCs w:val="24"/>
        </w:rPr>
      </w:pPr>
    </w:p>
    <w:p w14:paraId="59DD2BD0" w14:textId="77777777" w:rsidR="001405AE" w:rsidRPr="00E1206E" w:rsidRDefault="001405AE">
      <w:pPr>
        <w:widowControl w:val="0"/>
        <w:autoSpaceDE w:val="0"/>
        <w:spacing w:line="213" w:lineRule="exact"/>
        <w:ind w:left="284"/>
        <w:jc w:val="both"/>
        <w:rPr>
          <w:rFonts w:asciiTheme="minorHAnsi" w:hAnsiTheme="minorHAnsi" w:cstheme="minorHAnsi"/>
          <w:color w:val="000000"/>
          <w:sz w:val="24"/>
          <w:szCs w:val="24"/>
        </w:rPr>
      </w:pPr>
    </w:p>
    <w:p w14:paraId="14E6C227" w14:textId="6D18960B" w:rsidR="00D22D2F" w:rsidRPr="00E1206E" w:rsidRDefault="001405AE">
      <w:pPr>
        <w:pStyle w:val="Telobesedila"/>
        <w:jc w:val="both"/>
        <w:rPr>
          <w:rFonts w:asciiTheme="minorHAnsi" w:hAnsiTheme="minorHAnsi" w:cstheme="minorHAnsi"/>
        </w:rPr>
      </w:pPr>
      <w:r w:rsidRPr="00E1206E">
        <w:rPr>
          <w:rFonts w:asciiTheme="minorHAnsi" w:hAnsiTheme="minorHAnsi" w:cstheme="minorHAnsi"/>
        </w:rPr>
        <w:t>Na podlagi 4</w:t>
      </w:r>
      <w:r w:rsidR="00F1780C" w:rsidRPr="00E1206E">
        <w:rPr>
          <w:rFonts w:asciiTheme="minorHAnsi" w:hAnsiTheme="minorHAnsi" w:cstheme="minorHAnsi"/>
        </w:rPr>
        <w:t>0</w:t>
      </w:r>
      <w:r w:rsidRPr="00E1206E">
        <w:rPr>
          <w:rFonts w:asciiTheme="minorHAnsi" w:hAnsiTheme="minorHAnsi" w:cstheme="minorHAnsi"/>
        </w:rPr>
        <w:t>. člena ZJN-3 (</w:t>
      </w:r>
      <w:r w:rsidR="00BE6187" w:rsidRPr="00BE6187">
        <w:rPr>
          <w:rFonts w:asciiTheme="minorHAnsi" w:hAnsiTheme="minorHAnsi" w:cstheme="minorHAnsi"/>
        </w:rPr>
        <w:t xml:space="preserve">Uradni list RS, št. </w:t>
      </w:r>
      <w:hyperlink r:id="rId14" w:tgtFrame="_blank" w:tooltip="Zakon o javnem naročanju (ZJN-3)" w:history="1">
        <w:r w:rsidR="00BE6187" w:rsidRPr="00BE6187">
          <w:rPr>
            <w:rFonts w:asciiTheme="minorHAnsi" w:hAnsiTheme="minorHAnsi" w:cstheme="minorHAnsi"/>
          </w:rPr>
          <w:t>91/15</w:t>
        </w:r>
      </w:hyperlink>
      <w:r w:rsidR="00BE6187" w:rsidRPr="00BE6187">
        <w:rPr>
          <w:rFonts w:asciiTheme="minorHAnsi" w:hAnsiTheme="minorHAnsi" w:cstheme="minorHAnsi"/>
        </w:rPr>
        <w:t xml:space="preserve">, </w:t>
      </w:r>
      <w:hyperlink r:id="rId15" w:tgtFrame="_blank" w:tooltip="Zakon o spremembah in dopolnitvah Zakona o javnem naročanju" w:history="1">
        <w:r w:rsidR="00BE6187" w:rsidRPr="00BE6187">
          <w:rPr>
            <w:rFonts w:asciiTheme="minorHAnsi" w:hAnsiTheme="minorHAnsi" w:cstheme="minorHAnsi"/>
          </w:rPr>
          <w:t>14/18</w:t>
        </w:r>
      </w:hyperlink>
      <w:r w:rsidR="00BE6187" w:rsidRPr="00BE6187">
        <w:rPr>
          <w:rFonts w:asciiTheme="minorHAnsi" w:hAnsiTheme="minorHAnsi" w:cstheme="minorHAnsi"/>
        </w:rPr>
        <w:t xml:space="preserve">, </w:t>
      </w:r>
      <w:hyperlink r:id="rId16" w:tgtFrame="_blank" w:tooltip="Zakon o spremembah in dopolnitvah Zakona o javnem naročanju" w:history="1">
        <w:r w:rsidR="00BE6187" w:rsidRPr="00BE6187">
          <w:rPr>
            <w:rFonts w:asciiTheme="minorHAnsi" w:hAnsiTheme="minorHAnsi" w:cstheme="minorHAnsi"/>
          </w:rPr>
          <w:t>121/21</w:t>
        </w:r>
      </w:hyperlink>
      <w:r w:rsidR="00BE6187" w:rsidRPr="00BE6187">
        <w:rPr>
          <w:rFonts w:asciiTheme="minorHAnsi" w:hAnsiTheme="minorHAnsi" w:cstheme="minorHAnsi"/>
        </w:rPr>
        <w:t xml:space="preserve">, </w:t>
      </w:r>
      <w:hyperlink r:id="rId17" w:tgtFrame="_blank" w:tooltip="Zakon o spremembah in dopolnitvah Zakona o javnem naročanju" w:history="1">
        <w:r w:rsidR="00BE6187" w:rsidRPr="00BE6187">
          <w:rPr>
            <w:rFonts w:asciiTheme="minorHAnsi" w:hAnsiTheme="minorHAnsi" w:cstheme="minorHAnsi"/>
          </w:rPr>
          <w:t>10/22</w:t>
        </w:r>
      </w:hyperlink>
      <w:r w:rsidR="00BE6187" w:rsidRPr="00BE6187">
        <w:rPr>
          <w:rFonts w:asciiTheme="minorHAnsi" w:hAnsiTheme="minorHAnsi" w:cstheme="minorHAnsi"/>
        </w:rPr>
        <w:t xml:space="preserve">, </w:t>
      </w:r>
      <w:hyperlink r:id="rId18" w:tgtFrame="_blank" w:tooltip="Odločba o ugotovitvi, da je točka b) četrtega odstavka 75. člena in točka c) drugega odstavka v zvezi s petim odstavkom 67.a člena Zakona o javnem naročanju v neskladju z Ustavo" w:history="1">
        <w:r w:rsidR="00BE6187" w:rsidRPr="00BE6187">
          <w:rPr>
            <w:rFonts w:asciiTheme="minorHAnsi" w:hAnsiTheme="minorHAnsi" w:cstheme="minorHAnsi"/>
          </w:rPr>
          <w:t>74/22</w:t>
        </w:r>
      </w:hyperlink>
      <w:r w:rsidR="00BE6187" w:rsidRPr="00BE6187">
        <w:rPr>
          <w:rFonts w:asciiTheme="minorHAnsi" w:hAnsiTheme="minorHAnsi" w:cstheme="minorHAnsi"/>
        </w:rPr>
        <w:t xml:space="preserve"> – odl. US, </w:t>
      </w:r>
      <w:hyperlink r:id="rId19" w:tgtFrame="_blank" w:tooltip="Zakon o nujnih ukrepih za zagotovitev stabilnosti zdravstvenega sistema" w:history="1">
        <w:r w:rsidR="00BE6187" w:rsidRPr="00BE6187">
          <w:rPr>
            <w:rFonts w:asciiTheme="minorHAnsi" w:hAnsiTheme="minorHAnsi" w:cstheme="minorHAnsi"/>
          </w:rPr>
          <w:t>100/22</w:t>
        </w:r>
      </w:hyperlink>
      <w:r w:rsidR="00BE6187" w:rsidRPr="00BE6187">
        <w:rPr>
          <w:rFonts w:asciiTheme="minorHAnsi" w:hAnsiTheme="minorHAnsi" w:cstheme="minorHAnsi"/>
        </w:rPr>
        <w:t xml:space="preserve"> – ZNUZSZS, </w:t>
      </w:r>
      <w:hyperlink r:id="rId20" w:tgtFrame="_blank" w:tooltip="Zakon o spremembah in dopolnitvah Zakona o javnem naročanju" w:history="1">
        <w:r w:rsidR="00BE6187" w:rsidRPr="00BE6187">
          <w:rPr>
            <w:rFonts w:asciiTheme="minorHAnsi" w:hAnsiTheme="minorHAnsi" w:cstheme="minorHAnsi"/>
          </w:rPr>
          <w:t>28/23</w:t>
        </w:r>
      </w:hyperlink>
      <w:r w:rsidR="00BE6187" w:rsidRPr="00BE6187">
        <w:rPr>
          <w:rFonts w:asciiTheme="minorHAnsi" w:hAnsiTheme="minorHAnsi" w:cstheme="minorHAnsi"/>
        </w:rPr>
        <w:t xml:space="preserve"> in </w:t>
      </w:r>
      <w:hyperlink r:id="rId21" w:tgtFrame="_blank" w:tooltip="Zakon o spremembah in dopolnitvah Zakona o odpravi posledic naravnih nesreč" w:history="1">
        <w:r w:rsidR="00BE6187" w:rsidRPr="00BE6187">
          <w:rPr>
            <w:rFonts w:asciiTheme="minorHAnsi" w:hAnsiTheme="minorHAnsi" w:cstheme="minorHAnsi"/>
          </w:rPr>
          <w:t>88/23</w:t>
        </w:r>
      </w:hyperlink>
      <w:r w:rsidR="00BE6187" w:rsidRPr="00BE6187">
        <w:rPr>
          <w:rFonts w:asciiTheme="minorHAnsi" w:hAnsiTheme="minorHAnsi" w:cstheme="minorHAnsi"/>
        </w:rPr>
        <w:t xml:space="preserve"> – ZOPNN-F</w:t>
      </w:r>
      <w:r w:rsidR="00D22D2F" w:rsidRPr="00E1206E">
        <w:rPr>
          <w:rFonts w:asciiTheme="minorHAnsi" w:hAnsiTheme="minorHAnsi" w:cstheme="minorHAnsi"/>
        </w:rPr>
        <w:t xml:space="preserve">; </w:t>
      </w:r>
      <w:r w:rsidRPr="00E1206E">
        <w:rPr>
          <w:rFonts w:asciiTheme="minorHAnsi" w:hAnsiTheme="minorHAnsi" w:cstheme="minorHAnsi"/>
        </w:rPr>
        <w:t xml:space="preserve">v nadaljevanju ZJN-3), </w:t>
      </w:r>
      <w:r w:rsidR="00971D36" w:rsidRPr="00E1206E">
        <w:rPr>
          <w:rFonts w:asciiTheme="minorHAnsi" w:hAnsiTheme="minorHAnsi" w:cstheme="minorHAnsi"/>
        </w:rPr>
        <w:t>Zdravstveni dom Murska Sobota</w:t>
      </w:r>
      <w:r w:rsidRPr="00E1206E">
        <w:rPr>
          <w:rFonts w:asciiTheme="minorHAnsi" w:hAnsiTheme="minorHAnsi" w:cstheme="minorHAnsi"/>
        </w:rPr>
        <w:t xml:space="preserve">, </w:t>
      </w:r>
      <w:r w:rsidR="00971D36" w:rsidRPr="00E1206E">
        <w:rPr>
          <w:rFonts w:asciiTheme="minorHAnsi" w:hAnsiTheme="minorHAnsi" w:cstheme="minorHAnsi"/>
        </w:rPr>
        <w:t xml:space="preserve">Grajska ulica 24, </w:t>
      </w:r>
      <w:r w:rsidRPr="00E1206E">
        <w:rPr>
          <w:rFonts w:asciiTheme="minorHAnsi" w:hAnsiTheme="minorHAnsi" w:cstheme="minorHAnsi"/>
        </w:rPr>
        <w:t xml:space="preserve">9000 Murska Sobota, ki </w:t>
      </w:r>
      <w:r w:rsidR="00D22D2F" w:rsidRPr="00E1206E">
        <w:rPr>
          <w:rFonts w:asciiTheme="minorHAnsi" w:hAnsiTheme="minorHAnsi" w:cstheme="minorHAnsi"/>
        </w:rPr>
        <w:t>ga</w:t>
      </w:r>
      <w:r w:rsidR="00971D36" w:rsidRPr="00E1206E">
        <w:rPr>
          <w:rFonts w:asciiTheme="minorHAnsi" w:hAnsiTheme="minorHAnsi" w:cstheme="minorHAnsi"/>
        </w:rPr>
        <w:t xml:space="preserve"> zastopa</w:t>
      </w:r>
      <w:r w:rsidRPr="00E1206E">
        <w:rPr>
          <w:rFonts w:asciiTheme="minorHAnsi" w:hAnsiTheme="minorHAnsi" w:cstheme="minorHAnsi"/>
        </w:rPr>
        <w:t xml:space="preserve"> direktor</w:t>
      </w:r>
      <w:r w:rsidR="00971D36" w:rsidRPr="00E1206E">
        <w:rPr>
          <w:rFonts w:asciiTheme="minorHAnsi" w:hAnsiTheme="minorHAnsi" w:cstheme="minorHAnsi"/>
        </w:rPr>
        <w:t>ica</w:t>
      </w:r>
      <w:r w:rsidRPr="00E1206E">
        <w:rPr>
          <w:rFonts w:asciiTheme="minorHAnsi" w:hAnsiTheme="minorHAnsi" w:cstheme="minorHAnsi"/>
        </w:rPr>
        <w:t xml:space="preserve"> </w:t>
      </w:r>
      <w:r w:rsidR="00971D36" w:rsidRPr="00E1206E">
        <w:rPr>
          <w:rFonts w:asciiTheme="minorHAnsi" w:hAnsiTheme="minorHAnsi" w:cstheme="minorHAnsi"/>
        </w:rPr>
        <w:t xml:space="preserve">Edith Žižek Sapač, dr.med.spec. </w:t>
      </w:r>
      <w:r w:rsidR="00DC163E" w:rsidRPr="00E1206E">
        <w:rPr>
          <w:rFonts w:asciiTheme="minorHAnsi" w:hAnsiTheme="minorHAnsi" w:cstheme="minorHAnsi"/>
        </w:rPr>
        <w:t>(v nadaljevanju</w:t>
      </w:r>
      <w:r w:rsidR="00D22D2F" w:rsidRPr="00E1206E">
        <w:rPr>
          <w:rFonts w:asciiTheme="minorHAnsi" w:hAnsiTheme="minorHAnsi" w:cstheme="minorHAnsi"/>
        </w:rPr>
        <w:t>:</w:t>
      </w:r>
      <w:r w:rsidR="00DC163E" w:rsidRPr="00E1206E">
        <w:rPr>
          <w:rFonts w:asciiTheme="minorHAnsi" w:hAnsiTheme="minorHAnsi" w:cstheme="minorHAnsi"/>
        </w:rPr>
        <w:t xml:space="preserve"> naročnik) </w:t>
      </w:r>
      <w:r w:rsidRPr="00E1206E">
        <w:rPr>
          <w:rFonts w:asciiTheme="minorHAnsi" w:hAnsiTheme="minorHAnsi" w:cstheme="minorHAnsi"/>
        </w:rPr>
        <w:t xml:space="preserve">vabi ponudnike, da oddajo ponudbo </w:t>
      </w:r>
      <w:r w:rsidR="00D22D2F" w:rsidRPr="00E1206E">
        <w:rPr>
          <w:rFonts w:asciiTheme="minorHAnsi" w:hAnsiTheme="minorHAnsi" w:cstheme="minorHAnsi"/>
        </w:rPr>
        <w:t xml:space="preserve">za </w:t>
      </w:r>
      <w:r w:rsidR="00BE6187">
        <w:rPr>
          <w:rFonts w:asciiTheme="minorHAnsi" w:hAnsiTheme="minorHAnsi" w:cstheme="minorHAnsi"/>
        </w:rPr>
        <w:t>izvedbo storitve varovanja.</w:t>
      </w:r>
    </w:p>
    <w:p w14:paraId="73B301BF" w14:textId="77777777" w:rsidR="001405AE" w:rsidRPr="00E1206E" w:rsidRDefault="001405AE">
      <w:pPr>
        <w:pStyle w:val="Telobesedila"/>
        <w:jc w:val="both"/>
        <w:rPr>
          <w:rFonts w:asciiTheme="minorHAnsi" w:hAnsiTheme="minorHAnsi" w:cstheme="minorHAnsi"/>
        </w:rPr>
      </w:pPr>
      <w:r w:rsidRPr="00E1206E">
        <w:rPr>
          <w:rFonts w:asciiTheme="minorHAnsi" w:hAnsiTheme="minorHAnsi" w:cstheme="minorHAnsi"/>
        </w:rPr>
        <w:t>Postopek se v celoti izvaja v skladu z veljavno zakonodajo. Ponudnik mora glede na predmet javnega naročila izpolnjevati in upoštevati tudi vse določbe, ki jih glede na predmet javnega naročila predpisuje veljavna zakonodaja.</w:t>
      </w:r>
    </w:p>
    <w:p w14:paraId="3556E357" w14:textId="77777777" w:rsidR="001405AE" w:rsidRPr="00E1206E" w:rsidRDefault="001405AE">
      <w:pPr>
        <w:widowControl w:val="0"/>
        <w:autoSpaceDE w:val="0"/>
        <w:spacing w:line="213" w:lineRule="exact"/>
        <w:jc w:val="both"/>
        <w:rPr>
          <w:rFonts w:asciiTheme="minorHAnsi" w:hAnsiTheme="minorHAnsi" w:cstheme="minorHAnsi"/>
          <w:sz w:val="24"/>
          <w:szCs w:val="24"/>
        </w:rPr>
      </w:pPr>
    </w:p>
    <w:p w14:paraId="615C4A42" w14:textId="77777777" w:rsidR="00754DED" w:rsidRPr="00E1206E" w:rsidRDefault="00754DED" w:rsidP="00754DED">
      <w:pPr>
        <w:widowControl w:val="0"/>
        <w:autoSpaceDE w:val="0"/>
        <w:adjustRightInd w:val="0"/>
        <w:spacing w:line="266" w:lineRule="exact"/>
        <w:jc w:val="both"/>
        <w:rPr>
          <w:rFonts w:asciiTheme="minorHAnsi" w:hAnsiTheme="minorHAnsi" w:cstheme="minorHAnsi"/>
          <w:b/>
          <w:sz w:val="24"/>
          <w:szCs w:val="24"/>
        </w:rPr>
      </w:pPr>
      <w:r w:rsidRPr="00E1206E">
        <w:rPr>
          <w:rFonts w:asciiTheme="minorHAnsi" w:hAnsiTheme="minorHAnsi" w:cstheme="minorHAnsi"/>
          <w:b/>
          <w:sz w:val="24"/>
          <w:szCs w:val="24"/>
        </w:rPr>
        <w:t>ROK ZA ODDAJO PONUDBE JE ENAK ROKU, KI JE NAVEDEN V OBVESTILU O NAROČILU NA PORTALU JAVNIH NAROČIL.</w:t>
      </w:r>
    </w:p>
    <w:p w14:paraId="2C99B506" w14:textId="77777777" w:rsidR="00754DED" w:rsidRPr="00E1206E" w:rsidRDefault="00754DED" w:rsidP="00754DED">
      <w:pPr>
        <w:widowControl w:val="0"/>
        <w:autoSpaceDE w:val="0"/>
        <w:spacing w:line="266" w:lineRule="exact"/>
        <w:jc w:val="both"/>
        <w:rPr>
          <w:rFonts w:asciiTheme="minorHAnsi" w:hAnsiTheme="minorHAnsi" w:cstheme="minorHAnsi"/>
          <w:b/>
          <w:sz w:val="24"/>
          <w:szCs w:val="24"/>
        </w:rPr>
      </w:pPr>
    </w:p>
    <w:p w14:paraId="1FC26200" w14:textId="77777777" w:rsidR="00754DED" w:rsidRPr="00E1206E" w:rsidRDefault="00754DED" w:rsidP="00754DED">
      <w:pPr>
        <w:widowControl w:val="0"/>
        <w:autoSpaceDE w:val="0"/>
        <w:spacing w:line="266" w:lineRule="exact"/>
        <w:jc w:val="both"/>
        <w:rPr>
          <w:rFonts w:asciiTheme="minorHAnsi" w:hAnsiTheme="minorHAnsi" w:cstheme="minorHAnsi"/>
          <w:sz w:val="24"/>
          <w:szCs w:val="24"/>
        </w:rPr>
      </w:pPr>
      <w:r w:rsidRPr="00E1206E">
        <w:rPr>
          <w:rFonts w:asciiTheme="minorHAnsi" w:hAnsiTheme="minorHAnsi" w:cstheme="minorHAnsi"/>
          <w:sz w:val="24"/>
          <w:szCs w:val="24"/>
        </w:rPr>
        <w:t xml:space="preserve">Ponudnik odda ponudbo preko spletne aplikacije Ministrstva za javno upravo, ki je dosegljiva na spletnem naslovu </w:t>
      </w:r>
      <w:hyperlink r:id="rId22" w:history="1">
        <w:r w:rsidRPr="00E1206E">
          <w:rPr>
            <w:rStyle w:val="Hiperpovezava"/>
            <w:rFonts w:asciiTheme="minorHAnsi" w:hAnsiTheme="minorHAnsi" w:cstheme="minorHAnsi"/>
            <w:sz w:val="24"/>
            <w:szCs w:val="24"/>
          </w:rPr>
          <w:t>https://ejn.gov.si/ponudba/pages/aktualno/aktualna_javna_narocila.xhtml</w:t>
        </w:r>
      </w:hyperlink>
    </w:p>
    <w:p w14:paraId="7F366407" w14:textId="77777777" w:rsidR="00754DED" w:rsidRPr="00E1206E" w:rsidRDefault="00754DED" w:rsidP="00754DED">
      <w:pPr>
        <w:jc w:val="both"/>
        <w:rPr>
          <w:rFonts w:asciiTheme="minorHAnsi" w:hAnsiTheme="minorHAnsi" w:cstheme="minorHAnsi"/>
          <w:sz w:val="24"/>
          <w:szCs w:val="24"/>
        </w:rPr>
      </w:pPr>
    </w:p>
    <w:p w14:paraId="64A84C10" w14:textId="77777777" w:rsidR="00754DED" w:rsidRPr="00E1206E" w:rsidRDefault="00754DED" w:rsidP="00754DED">
      <w:pPr>
        <w:jc w:val="both"/>
        <w:rPr>
          <w:rFonts w:asciiTheme="minorHAnsi" w:hAnsiTheme="minorHAnsi" w:cstheme="minorHAnsi"/>
          <w:sz w:val="24"/>
          <w:szCs w:val="24"/>
        </w:rPr>
      </w:pPr>
      <w:r w:rsidRPr="00E1206E">
        <w:rPr>
          <w:rFonts w:asciiTheme="minorHAnsi" w:hAnsiTheme="minorHAnsi" w:cstheme="minorHAnsi"/>
          <w:sz w:val="24"/>
          <w:szCs w:val="24"/>
        </w:rPr>
        <w:t>Ponudnik v aplikaciji izbere predmetno javno naročilo in prične z oddajo ponudbe tako, da klikne na »sodeluj na javnem naročilu«.</w:t>
      </w:r>
    </w:p>
    <w:p w14:paraId="277AF4D4" w14:textId="77777777" w:rsidR="00754DED" w:rsidRPr="00E1206E" w:rsidRDefault="00754DED" w:rsidP="00754DED">
      <w:pPr>
        <w:jc w:val="both"/>
        <w:rPr>
          <w:rFonts w:asciiTheme="minorHAnsi" w:hAnsiTheme="minorHAnsi" w:cstheme="minorHAnsi"/>
          <w:sz w:val="24"/>
          <w:szCs w:val="24"/>
        </w:rPr>
      </w:pPr>
    </w:p>
    <w:p w14:paraId="330F3BE3" w14:textId="77777777" w:rsidR="00754DED" w:rsidRPr="00E1206E" w:rsidRDefault="00754DED" w:rsidP="006A0EB8">
      <w:pPr>
        <w:pStyle w:val="Telobesedila"/>
        <w:jc w:val="both"/>
        <w:rPr>
          <w:rFonts w:asciiTheme="minorHAnsi" w:hAnsiTheme="minorHAnsi" w:cstheme="minorHAnsi"/>
        </w:rPr>
      </w:pPr>
      <w:r w:rsidRPr="00E1206E">
        <w:rPr>
          <w:rFonts w:asciiTheme="minorHAnsi" w:hAnsiTheme="minorHAnsi" w:cstheme="minorHAnsi"/>
        </w:rPr>
        <w:t>OPOZORILO:</w:t>
      </w:r>
    </w:p>
    <w:p w14:paraId="6A794941" w14:textId="77777777" w:rsidR="00754DED" w:rsidRPr="00E1206E" w:rsidRDefault="00754DED" w:rsidP="006A0EB8">
      <w:pPr>
        <w:pStyle w:val="Telobesedila"/>
        <w:jc w:val="both"/>
        <w:rPr>
          <w:rFonts w:asciiTheme="minorHAnsi" w:hAnsiTheme="minorHAnsi" w:cstheme="minorHAnsi"/>
        </w:rPr>
      </w:pPr>
      <w:r w:rsidRPr="00E1206E">
        <w:rPr>
          <w:rFonts w:asciiTheme="minorHAnsi" w:hAnsiTheme="minorHAnsi" w:cstheme="minorHAnsi"/>
        </w:rPr>
        <w:t>Naročnik ponudbe, ki bodo prispele na drugačen način (npr. po pošti ipd.) ne bo upošteval. Tudi v primeru, da jih bo naročnik sprejel v svoje vložišče, jih bo nato neodprte vrnil ponudnikom.</w:t>
      </w:r>
    </w:p>
    <w:p w14:paraId="49FC41FE" w14:textId="77777777" w:rsidR="00754DED" w:rsidRPr="00E1206E" w:rsidRDefault="00754DED" w:rsidP="00754DED">
      <w:pPr>
        <w:widowControl w:val="0"/>
        <w:autoSpaceDE w:val="0"/>
        <w:spacing w:line="213" w:lineRule="exact"/>
        <w:jc w:val="both"/>
        <w:rPr>
          <w:rFonts w:asciiTheme="minorHAnsi" w:hAnsiTheme="minorHAnsi" w:cstheme="minorHAnsi"/>
          <w:b/>
          <w:sz w:val="24"/>
          <w:szCs w:val="24"/>
          <w:highlight w:val="yellow"/>
        </w:rPr>
      </w:pPr>
    </w:p>
    <w:p w14:paraId="6D7C7F05" w14:textId="77777777" w:rsidR="00754DED" w:rsidRPr="00E1206E" w:rsidRDefault="00754DED" w:rsidP="00754DED">
      <w:pPr>
        <w:widowControl w:val="0"/>
        <w:autoSpaceDE w:val="0"/>
        <w:spacing w:line="213" w:lineRule="exact"/>
        <w:jc w:val="both"/>
        <w:rPr>
          <w:rFonts w:asciiTheme="minorHAnsi" w:hAnsiTheme="minorHAnsi" w:cstheme="minorHAnsi"/>
          <w:b/>
          <w:sz w:val="24"/>
          <w:szCs w:val="24"/>
          <w:highlight w:val="yellow"/>
        </w:rPr>
      </w:pPr>
    </w:p>
    <w:p w14:paraId="5C21C32C" w14:textId="77777777" w:rsidR="00754DED" w:rsidRPr="00E1206E" w:rsidRDefault="00754DED" w:rsidP="00754DED">
      <w:pPr>
        <w:widowControl w:val="0"/>
        <w:autoSpaceDE w:val="0"/>
        <w:spacing w:line="213" w:lineRule="exact"/>
        <w:ind w:left="284"/>
        <w:jc w:val="both"/>
        <w:rPr>
          <w:rFonts w:asciiTheme="minorHAnsi" w:hAnsiTheme="minorHAnsi" w:cstheme="minorHAnsi"/>
          <w:sz w:val="24"/>
          <w:szCs w:val="24"/>
        </w:rPr>
      </w:pPr>
      <w:r w:rsidRPr="00E1206E">
        <w:rPr>
          <w:rFonts w:asciiTheme="minorHAnsi" w:hAnsiTheme="minorHAnsi" w:cstheme="minorHAnsi"/>
          <w:b/>
          <w:sz w:val="24"/>
          <w:szCs w:val="24"/>
        </w:rPr>
        <w:t>ODPIRANJE PONUDB</w:t>
      </w:r>
    </w:p>
    <w:p w14:paraId="16495F9B" w14:textId="77777777" w:rsidR="00754DED" w:rsidRPr="00E1206E" w:rsidRDefault="00754DED" w:rsidP="00754DED">
      <w:pPr>
        <w:widowControl w:val="0"/>
        <w:autoSpaceDE w:val="0"/>
        <w:spacing w:line="213" w:lineRule="exact"/>
        <w:ind w:left="284"/>
        <w:jc w:val="both"/>
        <w:rPr>
          <w:rFonts w:asciiTheme="minorHAnsi" w:hAnsiTheme="minorHAnsi" w:cstheme="minorHAnsi"/>
          <w:b/>
          <w:sz w:val="24"/>
          <w:szCs w:val="24"/>
        </w:rPr>
      </w:pPr>
    </w:p>
    <w:p w14:paraId="17E57103" w14:textId="77777777" w:rsidR="00754DED" w:rsidRPr="00E1206E" w:rsidRDefault="00754DED" w:rsidP="00754DED">
      <w:pPr>
        <w:widowControl w:val="0"/>
        <w:autoSpaceDE w:val="0"/>
        <w:adjustRightInd w:val="0"/>
        <w:jc w:val="both"/>
        <w:rPr>
          <w:rFonts w:asciiTheme="minorHAnsi" w:hAnsiTheme="minorHAnsi" w:cstheme="minorHAnsi"/>
          <w:b/>
          <w:sz w:val="24"/>
          <w:szCs w:val="24"/>
        </w:rPr>
      </w:pPr>
      <w:r w:rsidRPr="00E1206E">
        <w:rPr>
          <w:rFonts w:asciiTheme="minorHAnsi" w:hAnsiTheme="minorHAnsi" w:cstheme="minorHAnsi"/>
          <w:b/>
          <w:sz w:val="24"/>
          <w:szCs w:val="24"/>
        </w:rPr>
        <w:t xml:space="preserve">Javno odpiranje ponudb se bo izvedlo v aplikaciji Ministrstva za javno upravo in sicer v terminu, ki je naveden v obvestilu o naročilu na portalu javnih naročil. </w:t>
      </w:r>
    </w:p>
    <w:p w14:paraId="582D404D" w14:textId="77777777" w:rsidR="001405AE" w:rsidRPr="00E1206E" w:rsidRDefault="001405AE">
      <w:pPr>
        <w:widowControl w:val="0"/>
        <w:autoSpaceDE w:val="0"/>
        <w:spacing w:line="213" w:lineRule="exact"/>
        <w:ind w:left="5226"/>
        <w:rPr>
          <w:rFonts w:asciiTheme="minorHAnsi" w:hAnsiTheme="minorHAnsi" w:cstheme="minorHAnsi"/>
          <w:b/>
          <w:color w:val="000000"/>
          <w:sz w:val="24"/>
          <w:szCs w:val="24"/>
        </w:rPr>
      </w:pPr>
    </w:p>
    <w:p w14:paraId="5B08BD5C" w14:textId="77777777" w:rsidR="001405AE" w:rsidRPr="00E1206E" w:rsidRDefault="001405AE">
      <w:pPr>
        <w:widowControl w:val="0"/>
        <w:autoSpaceDE w:val="0"/>
        <w:spacing w:line="213" w:lineRule="exact"/>
        <w:ind w:left="5226"/>
        <w:rPr>
          <w:rFonts w:asciiTheme="minorHAnsi" w:hAnsiTheme="minorHAnsi" w:cstheme="minorHAnsi"/>
          <w:b/>
          <w:color w:val="000000"/>
          <w:sz w:val="24"/>
          <w:szCs w:val="24"/>
        </w:rPr>
      </w:pPr>
    </w:p>
    <w:p w14:paraId="79556822" w14:textId="77777777" w:rsidR="001405AE" w:rsidRPr="00E1206E" w:rsidRDefault="001405AE">
      <w:pPr>
        <w:widowControl w:val="0"/>
        <w:autoSpaceDE w:val="0"/>
        <w:spacing w:line="213" w:lineRule="exact"/>
        <w:ind w:left="5226"/>
        <w:rPr>
          <w:rFonts w:asciiTheme="minorHAnsi" w:hAnsiTheme="minorHAnsi" w:cstheme="minorHAnsi"/>
          <w:b/>
          <w:color w:val="000000"/>
          <w:sz w:val="24"/>
          <w:szCs w:val="24"/>
        </w:rPr>
      </w:pPr>
    </w:p>
    <w:p w14:paraId="5C88C7E7" w14:textId="77777777" w:rsidR="001405AE" w:rsidRPr="00E1206E" w:rsidRDefault="001405AE">
      <w:pPr>
        <w:widowControl w:val="0"/>
        <w:autoSpaceDE w:val="0"/>
        <w:spacing w:line="213" w:lineRule="exact"/>
        <w:ind w:left="5226"/>
        <w:rPr>
          <w:rFonts w:asciiTheme="minorHAnsi" w:hAnsiTheme="minorHAnsi" w:cstheme="minorHAnsi"/>
          <w:b/>
          <w:color w:val="000000"/>
          <w:sz w:val="24"/>
          <w:szCs w:val="24"/>
        </w:rPr>
      </w:pPr>
    </w:p>
    <w:p w14:paraId="0669C3F6" w14:textId="77777777" w:rsidR="001405AE" w:rsidRPr="00E1206E" w:rsidRDefault="001405AE">
      <w:pPr>
        <w:widowControl w:val="0"/>
        <w:autoSpaceDE w:val="0"/>
        <w:spacing w:line="213" w:lineRule="exact"/>
        <w:ind w:left="5226"/>
        <w:rPr>
          <w:rFonts w:asciiTheme="minorHAnsi" w:hAnsiTheme="minorHAnsi" w:cstheme="minorHAnsi"/>
          <w:b/>
          <w:color w:val="000000"/>
          <w:sz w:val="24"/>
          <w:szCs w:val="24"/>
        </w:rPr>
      </w:pPr>
    </w:p>
    <w:p w14:paraId="228F5C15" w14:textId="77777777" w:rsidR="00581FB3" w:rsidRPr="00E1206E" w:rsidRDefault="00581FB3" w:rsidP="00581FB3">
      <w:pPr>
        <w:widowControl w:val="0"/>
        <w:autoSpaceDE w:val="0"/>
        <w:spacing w:line="213" w:lineRule="exact"/>
        <w:ind w:left="5226"/>
        <w:rPr>
          <w:rFonts w:asciiTheme="minorHAnsi" w:hAnsiTheme="minorHAnsi" w:cstheme="minorHAnsi"/>
          <w:b/>
          <w:color w:val="000000"/>
          <w:sz w:val="24"/>
          <w:szCs w:val="24"/>
        </w:rPr>
      </w:pPr>
    </w:p>
    <w:p w14:paraId="70CC4F71" w14:textId="77777777" w:rsidR="00581FB3" w:rsidRPr="00E1206E" w:rsidRDefault="00581FB3" w:rsidP="00581FB3">
      <w:pPr>
        <w:widowControl w:val="0"/>
        <w:autoSpaceDE w:val="0"/>
        <w:spacing w:line="213" w:lineRule="exact"/>
        <w:ind w:left="5226"/>
        <w:rPr>
          <w:rFonts w:asciiTheme="minorHAnsi" w:hAnsiTheme="minorHAnsi" w:cstheme="minorHAnsi"/>
          <w:b/>
          <w:color w:val="000000"/>
          <w:sz w:val="24"/>
          <w:szCs w:val="24"/>
        </w:rPr>
      </w:pPr>
    </w:p>
    <w:p w14:paraId="69109CA2" w14:textId="77777777" w:rsidR="001405AE" w:rsidRPr="00E1206E" w:rsidRDefault="001405AE">
      <w:pPr>
        <w:pageBreakBefore/>
        <w:widowControl w:val="0"/>
        <w:autoSpaceDE w:val="0"/>
        <w:spacing w:line="213" w:lineRule="exact"/>
        <w:ind w:left="5226"/>
        <w:rPr>
          <w:rFonts w:asciiTheme="minorHAnsi" w:hAnsiTheme="minorHAnsi" w:cstheme="minorHAnsi"/>
          <w:b/>
          <w:color w:val="000000"/>
          <w:sz w:val="24"/>
          <w:szCs w:val="24"/>
        </w:rPr>
      </w:pPr>
    </w:p>
    <w:p w14:paraId="3D55D2FC" w14:textId="5A5F822E" w:rsidR="001405AE" w:rsidRPr="00E1206E" w:rsidRDefault="001405AE" w:rsidP="00BF7D26">
      <w:pPr>
        <w:pStyle w:val="Naslov1"/>
        <w:numPr>
          <w:ilvl w:val="0"/>
          <w:numId w:val="0"/>
        </w:numPr>
        <w:ind w:left="284"/>
        <w:rPr>
          <w:rFonts w:asciiTheme="minorHAnsi" w:hAnsiTheme="minorHAnsi" w:cstheme="minorHAnsi"/>
          <w:sz w:val="24"/>
          <w:szCs w:val="24"/>
        </w:rPr>
      </w:pPr>
      <w:bookmarkStart w:id="1" w:name="_Toc156803518"/>
      <w:r w:rsidRPr="00E1206E">
        <w:rPr>
          <w:rFonts w:asciiTheme="minorHAnsi" w:hAnsiTheme="minorHAnsi" w:cstheme="minorHAnsi"/>
          <w:kern w:val="0"/>
          <w:sz w:val="24"/>
          <w:szCs w:val="24"/>
        </w:rPr>
        <w:t>B) NAVODILA UDELEŽENCEM ZA IZDELAVO P</w:t>
      </w:r>
      <w:r w:rsidR="00F461DA" w:rsidRPr="00E1206E">
        <w:rPr>
          <w:rFonts w:asciiTheme="minorHAnsi" w:hAnsiTheme="minorHAnsi" w:cstheme="minorHAnsi"/>
          <w:kern w:val="0"/>
          <w:sz w:val="24"/>
          <w:szCs w:val="24"/>
        </w:rPr>
        <w:t>ONUDBE</w:t>
      </w:r>
      <w:bookmarkEnd w:id="1"/>
    </w:p>
    <w:p w14:paraId="208BE91D" w14:textId="77777777" w:rsidR="001405AE" w:rsidRPr="00E1206E" w:rsidRDefault="001405AE">
      <w:pPr>
        <w:widowControl w:val="0"/>
        <w:autoSpaceDE w:val="0"/>
        <w:spacing w:line="213" w:lineRule="exact"/>
        <w:ind w:left="746"/>
        <w:rPr>
          <w:rFonts w:asciiTheme="minorHAnsi" w:hAnsiTheme="minorHAnsi" w:cstheme="minorHAnsi"/>
          <w:color w:val="000000"/>
          <w:sz w:val="24"/>
          <w:szCs w:val="24"/>
        </w:rPr>
      </w:pPr>
    </w:p>
    <w:p w14:paraId="327AAFAA" w14:textId="77777777" w:rsidR="001405AE" w:rsidRPr="00E1206E" w:rsidRDefault="001405AE">
      <w:pPr>
        <w:pStyle w:val="Naslov2"/>
        <w:ind w:firstLine="284"/>
        <w:rPr>
          <w:rFonts w:asciiTheme="minorHAnsi" w:hAnsiTheme="minorHAnsi" w:cstheme="minorHAnsi"/>
          <w:sz w:val="24"/>
          <w:szCs w:val="24"/>
        </w:rPr>
      </w:pPr>
      <w:bookmarkStart w:id="2" w:name="_Toc156803519"/>
      <w:r w:rsidRPr="00E1206E">
        <w:rPr>
          <w:rFonts w:asciiTheme="minorHAnsi" w:hAnsiTheme="minorHAnsi" w:cstheme="minorHAnsi"/>
          <w:sz w:val="24"/>
          <w:szCs w:val="24"/>
        </w:rPr>
        <w:t>I. SPLOŠNO O RAZPISU</w:t>
      </w:r>
      <w:bookmarkEnd w:id="2"/>
    </w:p>
    <w:p w14:paraId="27B1D417" w14:textId="77777777" w:rsidR="001405AE" w:rsidRPr="00E1206E" w:rsidRDefault="001405AE">
      <w:pPr>
        <w:widowControl w:val="0"/>
        <w:autoSpaceDE w:val="0"/>
        <w:spacing w:line="213" w:lineRule="exact"/>
        <w:ind w:left="746"/>
        <w:rPr>
          <w:rFonts w:asciiTheme="minorHAnsi" w:hAnsiTheme="minorHAnsi" w:cstheme="minorHAnsi"/>
          <w:color w:val="000000"/>
          <w:sz w:val="24"/>
          <w:szCs w:val="24"/>
        </w:rPr>
      </w:pPr>
    </w:p>
    <w:p w14:paraId="6C224D32" w14:textId="77777777" w:rsidR="001405AE" w:rsidRPr="00E1206E" w:rsidRDefault="001405AE">
      <w:pPr>
        <w:pStyle w:val="Naslov3"/>
        <w:ind w:firstLine="284"/>
        <w:rPr>
          <w:rFonts w:asciiTheme="minorHAnsi" w:hAnsiTheme="minorHAnsi" w:cstheme="minorHAnsi"/>
          <w:sz w:val="24"/>
          <w:szCs w:val="24"/>
        </w:rPr>
      </w:pPr>
      <w:bookmarkStart w:id="3" w:name="_Toc156803520"/>
      <w:r w:rsidRPr="00E1206E">
        <w:rPr>
          <w:rFonts w:asciiTheme="minorHAnsi" w:hAnsiTheme="minorHAnsi" w:cstheme="minorHAnsi"/>
          <w:sz w:val="24"/>
          <w:szCs w:val="24"/>
        </w:rPr>
        <w:t>1.1 Vrsta postopka</w:t>
      </w:r>
      <w:bookmarkEnd w:id="3"/>
    </w:p>
    <w:p w14:paraId="7AF86501" w14:textId="77777777" w:rsidR="001405AE" w:rsidRPr="00E1206E" w:rsidRDefault="001405AE">
      <w:pPr>
        <w:widowControl w:val="0"/>
        <w:autoSpaceDE w:val="0"/>
        <w:spacing w:line="213" w:lineRule="exact"/>
        <w:ind w:left="4986"/>
        <w:rPr>
          <w:rFonts w:asciiTheme="minorHAnsi" w:hAnsiTheme="minorHAnsi" w:cstheme="minorHAnsi"/>
          <w:color w:val="000000"/>
          <w:sz w:val="24"/>
          <w:szCs w:val="24"/>
        </w:rPr>
      </w:pPr>
    </w:p>
    <w:p w14:paraId="2647E2A8" w14:textId="77777777" w:rsidR="001405AE" w:rsidRPr="00E1206E" w:rsidRDefault="001405AE" w:rsidP="00DC5B4F">
      <w:pPr>
        <w:widowControl w:val="0"/>
        <w:numPr>
          <w:ilvl w:val="0"/>
          <w:numId w:val="2"/>
        </w:numPr>
        <w:autoSpaceDE w:val="0"/>
        <w:spacing w:line="306" w:lineRule="exact"/>
        <w:rPr>
          <w:rFonts w:asciiTheme="minorHAnsi" w:hAnsiTheme="minorHAnsi" w:cstheme="minorHAnsi"/>
          <w:sz w:val="24"/>
          <w:szCs w:val="24"/>
        </w:rPr>
      </w:pPr>
      <w:r w:rsidRPr="00E1206E">
        <w:rPr>
          <w:rStyle w:val="Slog1"/>
          <w:rFonts w:asciiTheme="minorHAnsi" w:hAnsiTheme="minorHAnsi" w:cstheme="minorHAnsi"/>
          <w:sz w:val="24"/>
          <w:szCs w:val="24"/>
        </w:rPr>
        <w:t>člen</w:t>
      </w:r>
    </w:p>
    <w:p w14:paraId="2ECF1449" w14:textId="77777777" w:rsidR="001405AE" w:rsidRPr="00E1206E" w:rsidRDefault="001405AE">
      <w:pPr>
        <w:autoSpaceDE w:val="0"/>
        <w:jc w:val="both"/>
        <w:rPr>
          <w:rFonts w:asciiTheme="minorHAnsi" w:hAnsiTheme="minorHAnsi" w:cstheme="minorHAnsi"/>
          <w:sz w:val="24"/>
          <w:szCs w:val="24"/>
        </w:rPr>
      </w:pPr>
    </w:p>
    <w:p w14:paraId="5949F269" w14:textId="06078897" w:rsidR="001405AE" w:rsidRPr="00E1206E" w:rsidRDefault="001405AE" w:rsidP="00BF7D26">
      <w:pPr>
        <w:pStyle w:val="Telobesedila"/>
        <w:ind w:left="284"/>
        <w:jc w:val="both"/>
        <w:rPr>
          <w:rFonts w:asciiTheme="minorHAnsi" w:hAnsiTheme="minorHAnsi" w:cstheme="minorHAnsi"/>
        </w:rPr>
      </w:pPr>
      <w:r w:rsidRPr="00E1206E">
        <w:rPr>
          <w:rFonts w:asciiTheme="minorHAnsi" w:hAnsiTheme="minorHAnsi" w:cstheme="minorHAnsi"/>
        </w:rPr>
        <w:t xml:space="preserve">Naročnik bo to javno naročilo oddal po </w:t>
      </w:r>
      <w:r w:rsidR="00BE5E84" w:rsidRPr="00E1206E">
        <w:rPr>
          <w:rFonts w:asciiTheme="minorHAnsi" w:hAnsiTheme="minorHAnsi" w:cstheme="minorHAnsi"/>
        </w:rPr>
        <w:t>odprtem postopku v skladu z ZJN-3</w:t>
      </w:r>
      <w:r w:rsidR="00971D36" w:rsidRPr="00E1206E">
        <w:rPr>
          <w:rFonts w:asciiTheme="minorHAnsi" w:hAnsiTheme="minorHAnsi" w:cstheme="minorHAnsi"/>
        </w:rPr>
        <w:t xml:space="preserve">, </w:t>
      </w:r>
      <w:r w:rsidRPr="00E1206E">
        <w:rPr>
          <w:rFonts w:asciiTheme="minorHAnsi" w:hAnsiTheme="minorHAnsi" w:cstheme="minorHAnsi"/>
        </w:rPr>
        <w:t>predpisov, ki urejajo področje predmeta javnega naročila</w:t>
      </w:r>
      <w:r w:rsidR="00BE5E84" w:rsidRPr="00E1206E">
        <w:rPr>
          <w:rFonts w:asciiTheme="minorHAnsi" w:hAnsiTheme="minorHAnsi" w:cstheme="minorHAnsi"/>
        </w:rPr>
        <w:t>,</w:t>
      </w:r>
      <w:r w:rsidRPr="00E1206E">
        <w:rPr>
          <w:rFonts w:asciiTheme="minorHAnsi" w:hAnsiTheme="minorHAnsi" w:cstheme="minorHAnsi"/>
        </w:rPr>
        <w:t xml:space="preserve"> </w:t>
      </w:r>
      <w:r w:rsidR="00971D36" w:rsidRPr="00E1206E">
        <w:rPr>
          <w:rFonts w:asciiTheme="minorHAnsi" w:hAnsiTheme="minorHAnsi" w:cstheme="minorHAnsi"/>
        </w:rPr>
        <w:t>ter</w:t>
      </w:r>
      <w:r w:rsidRPr="00E1206E">
        <w:rPr>
          <w:rFonts w:asciiTheme="minorHAnsi" w:hAnsiTheme="minorHAnsi" w:cstheme="minorHAnsi"/>
        </w:rPr>
        <w:t xml:space="preserve"> v skladu s to razpisno dokumentacijo.</w:t>
      </w:r>
    </w:p>
    <w:p w14:paraId="0CF6EE90" w14:textId="1938341A" w:rsidR="003B65C0" w:rsidRPr="00E1206E" w:rsidRDefault="00754DED" w:rsidP="003B65C0">
      <w:pPr>
        <w:pStyle w:val="Telobesedila"/>
        <w:ind w:left="284"/>
        <w:jc w:val="both"/>
        <w:rPr>
          <w:rFonts w:asciiTheme="minorHAnsi" w:hAnsiTheme="minorHAnsi" w:cstheme="minorHAnsi"/>
          <w:lang w:eastAsia="sl-SI"/>
        </w:rPr>
      </w:pPr>
      <w:r w:rsidRPr="00E1206E">
        <w:rPr>
          <w:rFonts w:asciiTheme="minorHAnsi" w:hAnsiTheme="minorHAnsi" w:cstheme="minorHAnsi"/>
          <w:lang w:eastAsia="sl-SI"/>
        </w:rPr>
        <w:t>Izrazi v tej razpisni dokumentaciji, zapisani v moški slovnični obliki, so uporabljeni kot nevtralni in veljajo enakovredno za oba spola.</w:t>
      </w:r>
    </w:p>
    <w:p w14:paraId="05B41A0A" w14:textId="76806B07" w:rsidR="004F6521" w:rsidRPr="00E1206E" w:rsidRDefault="004F6521" w:rsidP="003B65C0">
      <w:pPr>
        <w:pStyle w:val="Telobesedila"/>
        <w:ind w:left="284"/>
        <w:jc w:val="both"/>
        <w:rPr>
          <w:rFonts w:asciiTheme="minorHAnsi" w:hAnsiTheme="minorHAnsi" w:cstheme="minorHAnsi"/>
          <w:lang w:eastAsia="sl-SI"/>
        </w:rPr>
      </w:pPr>
      <w:r w:rsidRPr="00E1206E">
        <w:rPr>
          <w:rFonts w:asciiTheme="minorHAnsi" w:hAnsiTheme="minorHAnsi" w:cstheme="minorHAnsi"/>
          <w:lang w:eastAsia="sl-SI"/>
        </w:rPr>
        <w:t>V kolikor v razpisni dokumentaciji ni določeno drugače se izraz gospodarski subjekt uporablja za ponudnika, partnerja v skupni ponudbi ali podizvajalca.</w:t>
      </w:r>
    </w:p>
    <w:p w14:paraId="018676C7" w14:textId="77777777" w:rsidR="00D54161" w:rsidRPr="00E1206E" w:rsidRDefault="00D54161" w:rsidP="00D54161">
      <w:pPr>
        <w:pStyle w:val="Telobesedila"/>
        <w:ind w:left="284"/>
        <w:jc w:val="both"/>
        <w:rPr>
          <w:rFonts w:asciiTheme="minorHAnsi" w:hAnsiTheme="minorHAnsi" w:cstheme="minorHAnsi"/>
          <w:i/>
          <w:lang w:eastAsia="sl-SI"/>
        </w:rPr>
      </w:pPr>
    </w:p>
    <w:p w14:paraId="42B73F3F" w14:textId="77777777" w:rsidR="001405AE" w:rsidRPr="00E1206E" w:rsidRDefault="001405AE">
      <w:pPr>
        <w:pStyle w:val="Naslov3"/>
        <w:ind w:firstLine="284"/>
        <w:rPr>
          <w:rFonts w:asciiTheme="minorHAnsi" w:hAnsiTheme="minorHAnsi" w:cstheme="minorHAnsi"/>
          <w:sz w:val="24"/>
          <w:szCs w:val="24"/>
        </w:rPr>
      </w:pPr>
      <w:bookmarkStart w:id="4" w:name="_Toc156803521"/>
      <w:r w:rsidRPr="00E1206E">
        <w:rPr>
          <w:rFonts w:asciiTheme="minorHAnsi" w:hAnsiTheme="minorHAnsi" w:cstheme="minorHAnsi"/>
          <w:sz w:val="24"/>
          <w:szCs w:val="24"/>
        </w:rPr>
        <w:t>1.2 Opis predmeta naročila</w:t>
      </w:r>
      <w:bookmarkEnd w:id="4"/>
    </w:p>
    <w:p w14:paraId="0B0233F3" w14:textId="77777777" w:rsidR="001405AE" w:rsidRPr="00E1206E" w:rsidRDefault="001405AE">
      <w:pPr>
        <w:widowControl w:val="0"/>
        <w:autoSpaceDE w:val="0"/>
        <w:spacing w:line="306" w:lineRule="exact"/>
        <w:ind w:left="4986"/>
        <w:rPr>
          <w:rFonts w:asciiTheme="minorHAnsi" w:hAnsiTheme="minorHAnsi" w:cstheme="minorHAnsi"/>
          <w:sz w:val="24"/>
          <w:szCs w:val="24"/>
        </w:rPr>
      </w:pPr>
    </w:p>
    <w:p w14:paraId="6E8F9F81" w14:textId="77777777" w:rsidR="001405AE" w:rsidRPr="00E1206E" w:rsidRDefault="001405AE" w:rsidP="00DC5B4F">
      <w:pPr>
        <w:widowControl w:val="0"/>
        <w:numPr>
          <w:ilvl w:val="0"/>
          <w:numId w:val="2"/>
        </w:numPr>
        <w:autoSpaceDE w:val="0"/>
        <w:spacing w:line="306" w:lineRule="exact"/>
        <w:rPr>
          <w:rFonts w:asciiTheme="minorHAnsi" w:hAnsiTheme="minorHAnsi" w:cstheme="minorHAnsi"/>
          <w:sz w:val="24"/>
          <w:szCs w:val="24"/>
        </w:rPr>
      </w:pPr>
      <w:r w:rsidRPr="00E1206E">
        <w:rPr>
          <w:rStyle w:val="Slog1"/>
          <w:rFonts w:asciiTheme="minorHAnsi" w:hAnsiTheme="minorHAnsi" w:cstheme="minorHAnsi"/>
          <w:sz w:val="24"/>
          <w:szCs w:val="24"/>
        </w:rPr>
        <w:t>člen</w:t>
      </w:r>
    </w:p>
    <w:p w14:paraId="16E71AD7" w14:textId="77777777" w:rsidR="001405AE" w:rsidRPr="00E1206E" w:rsidRDefault="001405AE">
      <w:pPr>
        <w:widowControl w:val="0"/>
        <w:autoSpaceDE w:val="0"/>
        <w:spacing w:line="306" w:lineRule="exact"/>
        <w:ind w:left="5346"/>
        <w:rPr>
          <w:rFonts w:asciiTheme="minorHAnsi" w:hAnsiTheme="minorHAnsi" w:cstheme="minorHAnsi"/>
          <w:sz w:val="24"/>
          <w:szCs w:val="24"/>
        </w:rPr>
      </w:pPr>
    </w:p>
    <w:p w14:paraId="49602134" w14:textId="77777777" w:rsidR="00184067" w:rsidRPr="006208B1" w:rsidRDefault="00184067" w:rsidP="00184067">
      <w:pPr>
        <w:pBdr>
          <w:top w:val="nil"/>
          <w:left w:val="nil"/>
          <w:bottom w:val="nil"/>
          <w:right w:val="nil"/>
          <w:between w:val="nil"/>
        </w:pBdr>
        <w:jc w:val="both"/>
        <w:rPr>
          <w:rFonts w:asciiTheme="minorHAnsi" w:hAnsiTheme="minorHAnsi" w:cstheme="minorHAnsi"/>
          <w:sz w:val="12"/>
          <w:szCs w:val="12"/>
        </w:rPr>
      </w:pPr>
    </w:p>
    <w:p w14:paraId="07E6B67D" w14:textId="77777777" w:rsidR="00184067" w:rsidRPr="00184067" w:rsidRDefault="00184067" w:rsidP="00184067">
      <w:pPr>
        <w:pBdr>
          <w:top w:val="nil"/>
          <w:left w:val="nil"/>
          <w:bottom w:val="nil"/>
          <w:right w:val="nil"/>
          <w:between w:val="nil"/>
        </w:pBdr>
        <w:spacing w:after="80"/>
        <w:ind w:left="284"/>
        <w:contextualSpacing/>
        <w:jc w:val="both"/>
        <w:rPr>
          <w:rFonts w:asciiTheme="minorHAnsi" w:hAnsiTheme="minorHAnsi" w:cstheme="minorHAnsi"/>
          <w:sz w:val="24"/>
          <w:szCs w:val="24"/>
        </w:rPr>
      </w:pPr>
      <w:r w:rsidRPr="00184067">
        <w:rPr>
          <w:rFonts w:asciiTheme="minorHAnsi" w:hAnsiTheme="minorHAnsi" w:cstheme="minorHAnsi"/>
          <w:sz w:val="24"/>
          <w:szCs w:val="24"/>
        </w:rPr>
        <w:t>Predmet javnega naročila je izvajanje storitev reševanja oseb iz dvigala, fizično varovanje, vzdrževanje sistemov tehničnega varovanja in izvajanje periodičnih servisnih pregledov – sistem javljanja zemeljskega plina in prenos alarmnega signala sistema tehničnega protivlomnega in protipožarnega varovanja za obdobje 60 mesecev od sklenitve pogodbe z izbranim izvajalcem.</w:t>
      </w:r>
    </w:p>
    <w:p w14:paraId="38F390C8" w14:textId="77777777" w:rsidR="00184067" w:rsidRPr="00184067" w:rsidRDefault="00184067" w:rsidP="00184067">
      <w:pPr>
        <w:pBdr>
          <w:top w:val="nil"/>
          <w:left w:val="nil"/>
          <w:bottom w:val="nil"/>
          <w:right w:val="nil"/>
          <w:between w:val="nil"/>
        </w:pBdr>
        <w:spacing w:after="80"/>
        <w:ind w:left="284"/>
        <w:contextualSpacing/>
        <w:jc w:val="both"/>
        <w:rPr>
          <w:rFonts w:asciiTheme="minorHAnsi" w:hAnsiTheme="minorHAnsi" w:cstheme="minorHAnsi"/>
          <w:sz w:val="24"/>
          <w:szCs w:val="24"/>
        </w:rPr>
      </w:pPr>
    </w:p>
    <w:p w14:paraId="73062B69" w14:textId="49EF3B31" w:rsidR="00184067" w:rsidRDefault="00184067" w:rsidP="00993FD3">
      <w:pPr>
        <w:pStyle w:val="Odstavekseznama"/>
        <w:numPr>
          <w:ilvl w:val="0"/>
          <w:numId w:val="24"/>
        </w:numPr>
        <w:pBdr>
          <w:top w:val="nil"/>
          <w:left w:val="nil"/>
          <w:bottom w:val="nil"/>
          <w:right w:val="nil"/>
          <w:between w:val="nil"/>
        </w:pBdr>
        <w:suppressAutoHyphens/>
        <w:autoSpaceDE w:val="0"/>
        <w:autoSpaceDN w:val="0"/>
        <w:spacing w:before="1" w:after="80"/>
        <w:contextualSpacing/>
        <w:jc w:val="both"/>
        <w:textAlignment w:val="baseline"/>
        <w:rPr>
          <w:rFonts w:asciiTheme="minorHAnsi" w:eastAsia="Calibri" w:hAnsiTheme="minorHAnsi" w:cstheme="minorHAnsi"/>
          <w:sz w:val="24"/>
          <w:szCs w:val="24"/>
        </w:rPr>
      </w:pPr>
      <w:r w:rsidRPr="00184067">
        <w:rPr>
          <w:rFonts w:asciiTheme="minorHAnsi" w:eastAsia="Calibri" w:hAnsiTheme="minorHAnsi" w:cstheme="minorHAnsi"/>
          <w:b/>
          <w:bCs/>
          <w:sz w:val="24"/>
          <w:szCs w:val="24"/>
          <w:u w:val="single"/>
        </w:rPr>
        <w:t>Reševanje oseb iz dvigala</w:t>
      </w:r>
      <w:r w:rsidRPr="00184067">
        <w:rPr>
          <w:rFonts w:asciiTheme="minorHAnsi" w:eastAsia="Calibri" w:hAnsiTheme="minorHAnsi" w:cstheme="minorHAnsi"/>
          <w:sz w:val="24"/>
          <w:szCs w:val="24"/>
          <w:u w:val="single"/>
        </w:rPr>
        <w:t xml:space="preserve"> </w:t>
      </w:r>
      <w:r w:rsidRPr="00184067">
        <w:rPr>
          <w:rFonts w:asciiTheme="minorHAnsi" w:eastAsia="Calibri" w:hAnsiTheme="minorHAnsi" w:cstheme="minorHAnsi"/>
          <w:sz w:val="24"/>
          <w:szCs w:val="24"/>
        </w:rPr>
        <w:t>zajema priklop oz. neprekinjen sprejem klica v sili iz posameznega dvigala v stavbah na lokaciji Zdravstveni dom Murska Sobota, Grajska ulica 24, 9000 Murska Sobota (v nadaljevanju: ZD MS)</w:t>
      </w:r>
      <w:r w:rsidR="000142C7">
        <w:rPr>
          <w:rFonts w:asciiTheme="minorHAnsi" w:eastAsia="Calibri" w:hAnsiTheme="minorHAnsi" w:cstheme="minorHAnsi"/>
          <w:sz w:val="24"/>
          <w:szCs w:val="24"/>
        </w:rPr>
        <w:t xml:space="preserve"> in Zdravstveni postaji Gornji Petrovci:</w:t>
      </w:r>
    </w:p>
    <w:p w14:paraId="4E3FA33F" w14:textId="77777777" w:rsidR="000142C7" w:rsidRPr="00D20312" w:rsidRDefault="000142C7" w:rsidP="000142C7">
      <w:pPr>
        <w:pStyle w:val="PGNavaden"/>
        <w:jc w:val="center"/>
        <w:rPr>
          <w:b/>
        </w:rPr>
      </w:pPr>
    </w:p>
    <w:p w14:paraId="7A66992D" w14:textId="7E008F86" w:rsidR="000142C7" w:rsidRPr="000142C7" w:rsidRDefault="000142C7" w:rsidP="00993FD3">
      <w:pPr>
        <w:pStyle w:val="Odstavekseznama"/>
        <w:numPr>
          <w:ilvl w:val="0"/>
          <w:numId w:val="25"/>
        </w:numPr>
        <w:pBdr>
          <w:top w:val="nil"/>
          <w:left w:val="nil"/>
          <w:bottom w:val="nil"/>
          <w:right w:val="nil"/>
          <w:between w:val="nil"/>
        </w:pBdr>
        <w:suppressAutoHyphens/>
        <w:autoSpaceDE w:val="0"/>
        <w:autoSpaceDN w:val="0"/>
        <w:spacing w:before="1" w:after="80"/>
        <w:contextualSpacing/>
        <w:jc w:val="both"/>
        <w:textAlignment w:val="baseline"/>
        <w:rPr>
          <w:rFonts w:asciiTheme="minorHAnsi" w:eastAsia="Calibri" w:hAnsiTheme="minorHAnsi" w:cstheme="minorHAnsi"/>
          <w:sz w:val="24"/>
          <w:szCs w:val="24"/>
        </w:rPr>
      </w:pPr>
      <w:r>
        <w:rPr>
          <w:rFonts w:asciiTheme="minorHAnsi" w:eastAsia="Calibri" w:hAnsiTheme="minorHAnsi" w:cstheme="minorHAnsi"/>
          <w:sz w:val="24"/>
          <w:szCs w:val="24"/>
        </w:rPr>
        <w:t>d</w:t>
      </w:r>
      <w:r w:rsidRPr="000142C7">
        <w:rPr>
          <w:rFonts w:asciiTheme="minorHAnsi" w:eastAsia="Calibri" w:hAnsiTheme="minorHAnsi" w:cstheme="minorHAnsi"/>
          <w:sz w:val="24"/>
          <w:szCs w:val="24"/>
        </w:rPr>
        <w:t>vigalo v stavbi CKZ</w:t>
      </w:r>
      <w:r>
        <w:rPr>
          <w:rFonts w:asciiTheme="minorHAnsi" w:eastAsia="Calibri" w:hAnsiTheme="minorHAnsi" w:cstheme="minorHAnsi"/>
          <w:sz w:val="24"/>
          <w:szCs w:val="24"/>
        </w:rPr>
        <w:t xml:space="preserve"> (ZD MS);</w:t>
      </w:r>
    </w:p>
    <w:p w14:paraId="4D0F45C3" w14:textId="1DF28012" w:rsidR="000142C7" w:rsidRPr="000142C7" w:rsidRDefault="000142C7" w:rsidP="00993FD3">
      <w:pPr>
        <w:pStyle w:val="Odstavekseznama"/>
        <w:numPr>
          <w:ilvl w:val="0"/>
          <w:numId w:val="25"/>
        </w:numPr>
        <w:pBdr>
          <w:top w:val="nil"/>
          <w:left w:val="nil"/>
          <w:bottom w:val="nil"/>
          <w:right w:val="nil"/>
          <w:between w:val="nil"/>
        </w:pBdr>
        <w:suppressAutoHyphens/>
        <w:autoSpaceDE w:val="0"/>
        <w:autoSpaceDN w:val="0"/>
        <w:spacing w:before="1" w:after="80"/>
        <w:contextualSpacing/>
        <w:jc w:val="both"/>
        <w:textAlignment w:val="baseline"/>
        <w:rPr>
          <w:rFonts w:asciiTheme="minorHAnsi" w:eastAsia="Calibri" w:hAnsiTheme="minorHAnsi" w:cstheme="minorHAnsi"/>
          <w:sz w:val="24"/>
          <w:szCs w:val="24"/>
        </w:rPr>
      </w:pPr>
      <w:r>
        <w:rPr>
          <w:rFonts w:asciiTheme="minorHAnsi" w:eastAsia="Calibri" w:hAnsiTheme="minorHAnsi" w:cstheme="minorHAnsi"/>
          <w:sz w:val="24"/>
          <w:szCs w:val="24"/>
        </w:rPr>
        <w:t>d</w:t>
      </w:r>
      <w:r w:rsidRPr="000142C7">
        <w:rPr>
          <w:rFonts w:asciiTheme="minorHAnsi" w:eastAsia="Calibri" w:hAnsiTheme="minorHAnsi" w:cstheme="minorHAnsi"/>
          <w:sz w:val="24"/>
          <w:szCs w:val="24"/>
        </w:rPr>
        <w:t>vigalo v stavbi SA MS</w:t>
      </w:r>
      <w:r>
        <w:rPr>
          <w:rFonts w:asciiTheme="minorHAnsi" w:eastAsia="Calibri" w:hAnsiTheme="minorHAnsi" w:cstheme="minorHAnsi"/>
          <w:sz w:val="24"/>
          <w:szCs w:val="24"/>
        </w:rPr>
        <w:t xml:space="preserve"> (ZD MS); </w:t>
      </w:r>
    </w:p>
    <w:p w14:paraId="71CA98E7" w14:textId="7C9DE21A" w:rsidR="000142C7" w:rsidRPr="008705EA" w:rsidRDefault="000142C7" w:rsidP="00993FD3">
      <w:pPr>
        <w:pStyle w:val="Odstavekseznama"/>
        <w:numPr>
          <w:ilvl w:val="0"/>
          <w:numId w:val="25"/>
        </w:numPr>
        <w:pBdr>
          <w:top w:val="nil"/>
          <w:left w:val="nil"/>
          <w:bottom w:val="nil"/>
          <w:right w:val="nil"/>
          <w:between w:val="nil"/>
        </w:pBdr>
        <w:suppressAutoHyphens/>
        <w:autoSpaceDE w:val="0"/>
        <w:autoSpaceDN w:val="0"/>
        <w:spacing w:before="1" w:after="80"/>
        <w:contextualSpacing/>
        <w:jc w:val="both"/>
        <w:textAlignment w:val="baseline"/>
        <w:rPr>
          <w:rFonts w:asciiTheme="minorHAnsi" w:eastAsia="Calibri" w:hAnsiTheme="minorHAnsi" w:cstheme="minorHAnsi"/>
          <w:sz w:val="24"/>
          <w:szCs w:val="24"/>
        </w:rPr>
      </w:pPr>
      <w:r>
        <w:rPr>
          <w:rFonts w:asciiTheme="minorHAnsi" w:eastAsia="Calibri" w:hAnsiTheme="minorHAnsi" w:cstheme="minorHAnsi"/>
          <w:sz w:val="24"/>
          <w:szCs w:val="24"/>
        </w:rPr>
        <w:t>d</w:t>
      </w:r>
      <w:r w:rsidRPr="000142C7">
        <w:rPr>
          <w:rFonts w:asciiTheme="minorHAnsi" w:eastAsia="Calibri" w:hAnsiTheme="minorHAnsi" w:cstheme="minorHAnsi"/>
          <w:sz w:val="24"/>
          <w:szCs w:val="24"/>
        </w:rPr>
        <w:t>vigalo ZP Gornji Petrovci</w:t>
      </w:r>
      <w:r w:rsidR="007D3D5E">
        <w:rPr>
          <w:rFonts w:asciiTheme="minorHAnsi" w:eastAsia="Calibri" w:hAnsiTheme="minorHAnsi" w:cstheme="minorHAnsi"/>
          <w:sz w:val="24"/>
          <w:szCs w:val="24"/>
        </w:rPr>
        <w:t>.</w:t>
      </w:r>
    </w:p>
    <w:p w14:paraId="4EBC446B" w14:textId="77777777" w:rsidR="00184067" w:rsidRPr="00184067" w:rsidRDefault="00184067" w:rsidP="00184067">
      <w:pPr>
        <w:pStyle w:val="Odstavekseznama"/>
        <w:pBdr>
          <w:top w:val="nil"/>
          <w:left w:val="nil"/>
          <w:bottom w:val="nil"/>
          <w:right w:val="nil"/>
          <w:between w:val="nil"/>
        </w:pBdr>
        <w:spacing w:after="80"/>
        <w:ind w:left="644"/>
        <w:contextualSpacing/>
        <w:jc w:val="both"/>
        <w:rPr>
          <w:rFonts w:asciiTheme="minorHAnsi" w:eastAsia="Calibri" w:hAnsiTheme="minorHAnsi" w:cstheme="minorHAnsi"/>
          <w:b/>
          <w:bCs/>
          <w:sz w:val="24"/>
          <w:szCs w:val="24"/>
        </w:rPr>
      </w:pPr>
    </w:p>
    <w:p w14:paraId="4B684815" w14:textId="636A6814" w:rsidR="00184067" w:rsidRPr="00607298" w:rsidRDefault="00184067" w:rsidP="00607298">
      <w:pPr>
        <w:pStyle w:val="Odstavekseznama"/>
        <w:pBdr>
          <w:top w:val="nil"/>
          <w:left w:val="nil"/>
          <w:bottom w:val="nil"/>
          <w:right w:val="nil"/>
          <w:between w:val="nil"/>
        </w:pBdr>
        <w:spacing w:after="80"/>
        <w:ind w:left="644"/>
        <w:contextualSpacing/>
        <w:jc w:val="both"/>
        <w:rPr>
          <w:rFonts w:asciiTheme="minorHAnsi" w:eastAsia="Calibri" w:hAnsiTheme="minorHAnsi" w:cstheme="minorHAnsi"/>
          <w:sz w:val="24"/>
          <w:szCs w:val="24"/>
        </w:rPr>
      </w:pPr>
      <w:r w:rsidRPr="00184067">
        <w:rPr>
          <w:rFonts w:asciiTheme="minorHAnsi" w:eastAsia="Calibri" w:hAnsiTheme="minorHAnsi" w:cstheme="minorHAnsi"/>
          <w:sz w:val="24"/>
          <w:szCs w:val="24"/>
        </w:rPr>
        <w:t>Izvajalec mora:</w:t>
      </w:r>
    </w:p>
    <w:p w14:paraId="7AA2182E" w14:textId="77777777" w:rsidR="00184067" w:rsidRPr="00184067" w:rsidRDefault="00184067" w:rsidP="00993FD3">
      <w:pPr>
        <w:pStyle w:val="Odstavekseznama"/>
        <w:numPr>
          <w:ilvl w:val="0"/>
          <w:numId w:val="25"/>
        </w:numPr>
        <w:pBdr>
          <w:top w:val="nil"/>
          <w:left w:val="nil"/>
          <w:bottom w:val="nil"/>
          <w:right w:val="nil"/>
          <w:between w:val="nil"/>
        </w:pBdr>
        <w:suppressAutoHyphens/>
        <w:autoSpaceDE w:val="0"/>
        <w:autoSpaceDN w:val="0"/>
        <w:spacing w:before="1" w:after="80"/>
        <w:contextualSpacing/>
        <w:jc w:val="both"/>
        <w:textAlignment w:val="baseline"/>
        <w:rPr>
          <w:rFonts w:asciiTheme="minorHAnsi" w:eastAsia="Calibri" w:hAnsiTheme="minorHAnsi" w:cstheme="minorHAnsi"/>
          <w:sz w:val="24"/>
          <w:szCs w:val="24"/>
        </w:rPr>
      </w:pPr>
      <w:r w:rsidRPr="00184067">
        <w:rPr>
          <w:rFonts w:asciiTheme="minorHAnsi" w:eastAsia="Calibri" w:hAnsiTheme="minorHAnsi" w:cstheme="minorHAnsi"/>
          <w:sz w:val="24"/>
          <w:szCs w:val="24"/>
        </w:rPr>
        <w:t xml:space="preserve">zagotavljati stalno prisotnost operaterja v varnostno-nadzornem centru in vsa tehnična sredstva za neprekinjen sprejem klica v sili iz dvigala preko vgrajenega sistema za sporočanje in alarmiranje na daljavo za vzpostavitev stalne dvosmerne </w:t>
      </w:r>
      <w:r w:rsidRPr="00184067">
        <w:rPr>
          <w:rFonts w:asciiTheme="minorHAnsi" w:eastAsia="Calibri" w:hAnsiTheme="minorHAnsi" w:cstheme="minorHAnsi"/>
          <w:sz w:val="24"/>
          <w:szCs w:val="24"/>
        </w:rPr>
        <w:lastRenderedPageBreak/>
        <w:t>govorne povezave ter periodičnega testa delovanja telefonske linije (test poziva iz dvigala);</w:t>
      </w:r>
    </w:p>
    <w:p w14:paraId="378692A6" w14:textId="77777777" w:rsidR="00184067" w:rsidRPr="00184067" w:rsidRDefault="00184067" w:rsidP="00993FD3">
      <w:pPr>
        <w:pStyle w:val="Odstavekseznama"/>
        <w:numPr>
          <w:ilvl w:val="0"/>
          <w:numId w:val="25"/>
        </w:numPr>
        <w:pBdr>
          <w:top w:val="nil"/>
          <w:left w:val="nil"/>
          <w:bottom w:val="nil"/>
          <w:right w:val="nil"/>
          <w:between w:val="nil"/>
        </w:pBdr>
        <w:suppressAutoHyphens/>
        <w:autoSpaceDE w:val="0"/>
        <w:autoSpaceDN w:val="0"/>
        <w:ind w:left="1406" w:hanging="357"/>
        <w:contextualSpacing/>
        <w:jc w:val="both"/>
        <w:textAlignment w:val="baseline"/>
        <w:rPr>
          <w:rFonts w:asciiTheme="minorHAnsi" w:eastAsia="Calibri" w:hAnsiTheme="minorHAnsi" w:cstheme="minorHAnsi"/>
          <w:sz w:val="24"/>
          <w:szCs w:val="24"/>
        </w:rPr>
      </w:pPr>
      <w:r w:rsidRPr="00184067">
        <w:rPr>
          <w:rFonts w:asciiTheme="minorHAnsi" w:eastAsia="Calibri" w:hAnsiTheme="minorHAnsi" w:cstheme="minorHAnsi"/>
          <w:sz w:val="24"/>
          <w:szCs w:val="24"/>
        </w:rPr>
        <w:t>razpolagati z ustrezno število usposobljenega reševalnega osebja za reševanje oseb iz dvigala vselej, ko obstaja možnost, da kdorkoli uporablja dvigalo,</w:t>
      </w:r>
    </w:p>
    <w:p w14:paraId="40B4C08C" w14:textId="77777777" w:rsidR="00184067" w:rsidRPr="00184067" w:rsidRDefault="00184067" w:rsidP="00993FD3">
      <w:pPr>
        <w:pStyle w:val="Odstavekseznama"/>
        <w:numPr>
          <w:ilvl w:val="0"/>
          <w:numId w:val="25"/>
        </w:numPr>
        <w:pBdr>
          <w:top w:val="nil"/>
          <w:left w:val="nil"/>
          <w:bottom w:val="nil"/>
          <w:right w:val="nil"/>
          <w:between w:val="nil"/>
        </w:pBdr>
        <w:suppressAutoHyphens/>
        <w:autoSpaceDE w:val="0"/>
        <w:autoSpaceDN w:val="0"/>
        <w:spacing w:before="1" w:after="80"/>
        <w:contextualSpacing/>
        <w:jc w:val="both"/>
        <w:textAlignment w:val="baseline"/>
        <w:rPr>
          <w:rFonts w:asciiTheme="minorHAnsi" w:eastAsia="Calibri" w:hAnsiTheme="minorHAnsi" w:cstheme="minorHAnsi"/>
          <w:sz w:val="24"/>
          <w:szCs w:val="24"/>
        </w:rPr>
      </w:pPr>
      <w:r w:rsidRPr="00184067">
        <w:rPr>
          <w:rFonts w:asciiTheme="minorHAnsi" w:eastAsia="Calibri" w:hAnsiTheme="minorHAnsi" w:cstheme="minorHAnsi"/>
          <w:sz w:val="24"/>
          <w:szCs w:val="24"/>
        </w:rPr>
        <w:t>zagotavljati vse potrebne podatke, ki so potrebni za vpis v kontrolno knjigo dvigala,</w:t>
      </w:r>
    </w:p>
    <w:p w14:paraId="714B9751" w14:textId="77777777" w:rsidR="00184067" w:rsidRPr="00184067" w:rsidRDefault="00184067" w:rsidP="00993FD3">
      <w:pPr>
        <w:pStyle w:val="Odstavekseznama"/>
        <w:numPr>
          <w:ilvl w:val="0"/>
          <w:numId w:val="25"/>
        </w:numPr>
        <w:pBdr>
          <w:top w:val="nil"/>
          <w:left w:val="nil"/>
          <w:bottom w:val="nil"/>
          <w:right w:val="nil"/>
          <w:between w:val="nil"/>
        </w:pBdr>
        <w:suppressAutoHyphens/>
        <w:autoSpaceDE w:val="0"/>
        <w:autoSpaceDN w:val="0"/>
        <w:spacing w:before="1" w:after="80"/>
        <w:contextualSpacing/>
        <w:jc w:val="both"/>
        <w:textAlignment w:val="baseline"/>
        <w:rPr>
          <w:rFonts w:asciiTheme="minorHAnsi" w:eastAsia="Calibri" w:hAnsiTheme="minorHAnsi" w:cstheme="minorHAnsi"/>
          <w:sz w:val="24"/>
          <w:szCs w:val="24"/>
        </w:rPr>
      </w:pPr>
      <w:r w:rsidRPr="00184067">
        <w:rPr>
          <w:rFonts w:asciiTheme="minorHAnsi" w:eastAsia="Calibri" w:hAnsiTheme="minorHAnsi" w:cstheme="minorHAnsi"/>
          <w:sz w:val="24"/>
          <w:szCs w:val="24"/>
        </w:rPr>
        <w:t>zagotavljati stalne dvosmerne govorne povezave z osebami v kabini ob klicu v sili,</w:t>
      </w:r>
    </w:p>
    <w:p w14:paraId="7BF9042B" w14:textId="77777777" w:rsidR="00184067" w:rsidRPr="00184067" w:rsidRDefault="00184067" w:rsidP="00993FD3">
      <w:pPr>
        <w:pStyle w:val="Odstavekseznama"/>
        <w:numPr>
          <w:ilvl w:val="0"/>
          <w:numId w:val="25"/>
        </w:numPr>
        <w:pBdr>
          <w:top w:val="nil"/>
          <w:left w:val="nil"/>
          <w:bottom w:val="nil"/>
          <w:right w:val="nil"/>
          <w:between w:val="nil"/>
        </w:pBdr>
        <w:suppressAutoHyphens/>
        <w:autoSpaceDE w:val="0"/>
        <w:autoSpaceDN w:val="0"/>
        <w:spacing w:before="1" w:after="80"/>
        <w:contextualSpacing/>
        <w:jc w:val="both"/>
        <w:textAlignment w:val="baseline"/>
        <w:rPr>
          <w:rFonts w:asciiTheme="minorHAnsi" w:eastAsia="Calibri" w:hAnsiTheme="minorHAnsi" w:cstheme="minorHAnsi"/>
          <w:sz w:val="24"/>
          <w:szCs w:val="24"/>
        </w:rPr>
      </w:pPr>
      <w:r w:rsidRPr="00184067">
        <w:rPr>
          <w:rFonts w:asciiTheme="minorHAnsi" w:eastAsia="Calibri" w:hAnsiTheme="minorHAnsi" w:cstheme="minorHAnsi"/>
          <w:sz w:val="24"/>
          <w:szCs w:val="24"/>
        </w:rPr>
        <w:t>zagotavljati, da čas med klici v sili in prihodom reševalnega osebja k zadevnemu dvigalu ne presega 2 (dve) uri, razen, če gre za nenormalne pogoje (prometni zastoji, sneg, nalivi itd.), na katere reševalec ni mogel vplivati, jih pričakovati, se jim izogniti ali jih odvrniti,</w:t>
      </w:r>
    </w:p>
    <w:p w14:paraId="1B21EEAB" w14:textId="77777777" w:rsidR="00184067" w:rsidRPr="00184067" w:rsidRDefault="00184067" w:rsidP="00993FD3">
      <w:pPr>
        <w:pStyle w:val="Odstavekseznama"/>
        <w:numPr>
          <w:ilvl w:val="0"/>
          <w:numId w:val="25"/>
        </w:numPr>
        <w:pBdr>
          <w:top w:val="nil"/>
          <w:left w:val="nil"/>
          <w:bottom w:val="nil"/>
          <w:right w:val="nil"/>
          <w:between w:val="nil"/>
        </w:pBdr>
        <w:suppressAutoHyphens/>
        <w:autoSpaceDE w:val="0"/>
        <w:autoSpaceDN w:val="0"/>
        <w:spacing w:before="1" w:after="80"/>
        <w:contextualSpacing/>
        <w:jc w:val="both"/>
        <w:textAlignment w:val="baseline"/>
        <w:rPr>
          <w:rFonts w:asciiTheme="minorHAnsi" w:eastAsia="Calibri" w:hAnsiTheme="minorHAnsi" w:cstheme="minorHAnsi"/>
          <w:sz w:val="24"/>
          <w:szCs w:val="24"/>
        </w:rPr>
      </w:pPr>
      <w:r w:rsidRPr="00184067">
        <w:rPr>
          <w:rFonts w:asciiTheme="minorHAnsi" w:eastAsia="Calibri" w:hAnsiTheme="minorHAnsi" w:cstheme="minorHAnsi"/>
          <w:sz w:val="24"/>
          <w:szCs w:val="24"/>
        </w:rPr>
        <w:t xml:space="preserve">zagotavljati, da bo reševalno osebje nemudoma obvestilo operaterja v varnostno-nadzorni center o prihodu k zadevni stavbi in zadevnemu dvigalu, </w:t>
      </w:r>
    </w:p>
    <w:p w14:paraId="7FCDD223" w14:textId="77777777" w:rsidR="00184067" w:rsidRPr="00184067" w:rsidRDefault="00184067" w:rsidP="00993FD3">
      <w:pPr>
        <w:pStyle w:val="Odstavekseznama"/>
        <w:numPr>
          <w:ilvl w:val="0"/>
          <w:numId w:val="25"/>
        </w:numPr>
        <w:pBdr>
          <w:top w:val="nil"/>
          <w:left w:val="nil"/>
          <w:bottom w:val="nil"/>
          <w:right w:val="nil"/>
          <w:between w:val="nil"/>
        </w:pBdr>
        <w:suppressAutoHyphens/>
        <w:autoSpaceDE w:val="0"/>
        <w:autoSpaceDN w:val="0"/>
        <w:spacing w:before="1" w:after="80"/>
        <w:contextualSpacing/>
        <w:jc w:val="both"/>
        <w:textAlignment w:val="baseline"/>
        <w:rPr>
          <w:rFonts w:asciiTheme="minorHAnsi" w:eastAsia="Calibri" w:hAnsiTheme="minorHAnsi" w:cstheme="minorHAnsi"/>
          <w:sz w:val="24"/>
          <w:szCs w:val="24"/>
        </w:rPr>
      </w:pPr>
      <w:r w:rsidRPr="00184067">
        <w:rPr>
          <w:rFonts w:asciiTheme="minorHAnsi" w:eastAsia="Calibri" w:hAnsiTheme="minorHAnsi" w:cstheme="minorHAnsi"/>
          <w:sz w:val="24"/>
          <w:szCs w:val="24"/>
        </w:rPr>
        <w:t>voditi dokumentov v varnostno-nadzornem centru, ki izkazujejo seznam vseh klicev v sili in reševalnih posegov ter odzivnih časih,</w:t>
      </w:r>
    </w:p>
    <w:p w14:paraId="16037583" w14:textId="77777777" w:rsidR="00184067" w:rsidRPr="00184067" w:rsidRDefault="00184067" w:rsidP="00993FD3">
      <w:pPr>
        <w:pStyle w:val="Odstavekseznama"/>
        <w:numPr>
          <w:ilvl w:val="0"/>
          <w:numId w:val="25"/>
        </w:numPr>
        <w:pBdr>
          <w:top w:val="nil"/>
          <w:left w:val="nil"/>
          <w:bottom w:val="nil"/>
          <w:right w:val="nil"/>
          <w:between w:val="nil"/>
        </w:pBdr>
        <w:suppressAutoHyphens/>
        <w:autoSpaceDE w:val="0"/>
        <w:autoSpaceDN w:val="0"/>
        <w:spacing w:before="1" w:after="80"/>
        <w:contextualSpacing/>
        <w:jc w:val="both"/>
        <w:textAlignment w:val="baseline"/>
        <w:rPr>
          <w:rFonts w:asciiTheme="minorHAnsi" w:eastAsia="Calibri" w:hAnsiTheme="minorHAnsi" w:cstheme="minorHAnsi"/>
          <w:sz w:val="24"/>
          <w:szCs w:val="24"/>
        </w:rPr>
      </w:pPr>
      <w:r w:rsidRPr="00184067">
        <w:rPr>
          <w:rFonts w:asciiTheme="minorHAnsi" w:eastAsia="Calibri" w:hAnsiTheme="minorHAnsi" w:cstheme="minorHAnsi"/>
          <w:sz w:val="24"/>
          <w:szCs w:val="24"/>
        </w:rPr>
        <w:t xml:space="preserve">pričeti z reševanjem v trenutku, ko je preko sprejema klica v sili in stalne dvosmerne govorne povezave, bila izkazana potreba po reševanju osebe, ujete v dvigalu, </w:t>
      </w:r>
    </w:p>
    <w:p w14:paraId="1DBFF28A" w14:textId="77777777" w:rsidR="00184067" w:rsidRPr="00184067" w:rsidRDefault="00184067" w:rsidP="00993FD3">
      <w:pPr>
        <w:pStyle w:val="Odstavekseznama"/>
        <w:numPr>
          <w:ilvl w:val="0"/>
          <w:numId w:val="25"/>
        </w:numPr>
        <w:pBdr>
          <w:top w:val="nil"/>
          <w:left w:val="nil"/>
          <w:bottom w:val="nil"/>
          <w:right w:val="nil"/>
          <w:between w:val="nil"/>
        </w:pBdr>
        <w:suppressAutoHyphens/>
        <w:autoSpaceDE w:val="0"/>
        <w:autoSpaceDN w:val="0"/>
        <w:spacing w:before="1" w:after="80"/>
        <w:contextualSpacing/>
        <w:jc w:val="both"/>
        <w:textAlignment w:val="baseline"/>
        <w:rPr>
          <w:rFonts w:asciiTheme="minorHAnsi" w:eastAsia="Calibri" w:hAnsiTheme="minorHAnsi" w:cstheme="minorHAnsi"/>
          <w:sz w:val="24"/>
          <w:szCs w:val="24"/>
        </w:rPr>
      </w:pPr>
      <w:r w:rsidRPr="00184067">
        <w:rPr>
          <w:rFonts w:asciiTheme="minorHAnsi" w:eastAsia="Calibri" w:hAnsiTheme="minorHAnsi" w:cstheme="minorHAnsi"/>
          <w:sz w:val="24"/>
          <w:szCs w:val="24"/>
        </w:rPr>
        <w:t>pričeti z reševanjem v trenutku, po klicu druge osebe na objavljeno za to določeno telefonsko številko varnostno-nadzornega centra, ki je zaznala potrebo po reševanju osebe ujete v dvigalu.</w:t>
      </w:r>
    </w:p>
    <w:p w14:paraId="67C86AB4" w14:textId="77777777" w:rsidR="00184067" w:rsidRPr="00184067" w:rsidRDefault="00184067" w:rsidP="00184067">
      <w:pPr>
        <w:pStyle w:val="Odstavekseznama"/>
        <w:pBdr>
          <w:top w:val="nil"/>
          <w:left w:val="nil"/>
          <w:bottom w:val="nil"/>
          <w:right w:val="nil"/>
          <w:between w:val="nil"/>
        </w:pBdr>
        <w:spacing w:after="80"/>
        <w:ind w:left="1410"/>
        <w:contextualSpacing/>
        <w:jc w:val="both"/>
        <w:rPr>
          <w:rFonts w:asciiTheme="minorHAnsi" w:eastAsia="Calibri" w:hAnsiTheme="minorHAnsi" w:cstheme="minorHAnsi"/>
          <w:sz w:val="24"/>
          <w:szCs w:val="24"/>
        </w:rPr>
      </w:pPr>
    </w:p>
    <w:p w14:paraId="0EB25BAD" w14:textId="77777777" w:rsidR="00184067" w:rsidRPr="00184067" w:rsidRDefault="00184067" w:rsidP="00184067">
      <w:pPr>
        <w:pStyle w:val="Odstavekseznama"/>
        <w:pBdr>
          <w:top w:val="nil"/>
          <w:left w:val="nil"/>
          <w:bottom w:val="nil"/>
          <w:right w:val="nil"/>
          <w:between w:val="nil"/>
        </w:pBdr>
        <w:spacing w:after="80"/>
        <w:ind w:left="644"/>
        <w:contextualSpacing/>
        <w:jc w:val="both"/>
        <w:rPr>
          <w:rFonts w:asciiTheme="minorHAnsi" w:eastAsia="Calibri" w:hAnsiTheme="minorHAnsi" w:cstheme="minorHAnsi"/>
          <w:sz w:val="24"/>
          <w:szCs w:val="24"/>
        </w:rPr>
      </w:pPr>
      <w:r w:rsidRPr="00184067">
        <w:rPr>
          <w:rFonts w:asciiTheme="minorHAnsi" w:eastAsia="Calibri" w:hAnsiTheme="minorHAnsi" w:cstheme="minorHAnsi"/>
          <w:sz w:val="24"/>
          <w:szCs w:val="24"/>
        </w:rPr>
        <w:t>Naročnik mora:</w:t>
      </w:r>
    </w:p>
    <w:p w14:paraId="6B73BEFB" w14:textId="77777777" w:rsidR="00184067" w:rsidRPr="00184067" w:rsidRDefault="00184067" w:rsidP="00993FD3">
      <w:pPr>
        <w:pStyle w:val="Odstavekseznama"/>
        <w:numPr>
          <w:ilvl w:val="0"/>
          <w:numId w:val="25"/>
        </w:numPr>
        <w:pBdr>
          <w:top w:val="nil"/>
          <w:left w:val="nil"/>
          <w:bottom w:val="nil"/>
          <w:right w:val="nil"/>
          <w:between w:val="nil"/>
        </w:pBdr>
        <w:suppressAutoHyphens/>
        <w:autoSpaceDE w:val="0"/>
        <w:autoSpaceDN w:val="0"/>
        <w:spacing w:before="1" w:after="80"/>
        <w:contextualSpacing/>
        <w:jc w:val="both"/>
        <w:textAlignment w:val="baseline"/>
        <w:rPr>
          <w:rFonts w:asciiTheme="minorHAnsi" w:eastAsia="Calibri" w:hAnsiTheme="minorHAnsi" w:cstheme="minorHAnsi"/>
          <w:sz w:val="24"/>
          <w:szCs w:val="24"/>
        </w:rPr>
      </w:pPr>
      <w:r w:rsidRPr="00184067">
        <w:rPr>
          <w:rFonts w:asciiTheme="minorHAnsi" w:eastAsia="Calibri" w:hAnsiTheme="minorHAnsi" w:cstheme="minorHAnsi"/>
          <w:sz w:val="24"/>
          <w:szCs w:val="24"/>
        </w:rPr>
        <w:t xml:space="preserve">izvajalcu v pisni obliki redno in pravočasno posredovati vse spremembe, ki vplivajo na izvajanje storitve reševanja iz dvigala; </w:t>
      </w:r>
    </w:p>
    <w:p w14:paraId="527299CB" w14:textId="77777777" w:rsidR="00184067" w:rsidRPr="00184067" w:rsidRDefault="00184067" w:rsidP="00993FD3">
      <w:pPr>
        <w:pStyle w:val="Odstavekseznama"/>
        <w:numPr>
          <w:ilvl w:val="0"/>
          <w:numId w:val="25"/>
        </w:numPr>
        <w:pBdr>
          <w:top w:val="nil"/>
          <w:left w:val="nil"/>
          <w:bottom w:val="nil"/>
          <w:right w:val="nil"/>
          <w:between w:val="nil"/>
        </w:pBdr>
        <w:suppressAutoHyphens/>
        <w:autoSpaceDE w:val="0"/>
        <w:autoSpaceDN w:val="0"/>
        <w:spacing w:before="1" w:after="80"/>
        <w:contextualSpacing/>
        <w:jc w:val="both"/>
        <w:textAlignment w:val="baseline"/>
        <w:rPr>
          <w:rFonts w:asciiTheme="minorHAnsi" w:eastAsia="Calibri" w:hAnsiTheme="minorHAnsi" w:cstheme="minorHAnsi"/>
          <w:sz w:val="24"/>
          <w:szCs w:val="24"/>
        </w:rPr>
      </w:pPr>
      <w:r w:rsidRPr="00184067">
        <w:rPr>
          <w:rFonts w:asciiTheme="minorHAnsi" w:eastAsia="Calibri" w:hAnsiTheme="minorHAnsi" w:cstheme="minorHAnsi"/>
          <w:sz w:val="24"/>
          <w:szCs w:val="24"/>
        </w:rPr>
        <w:t>izvajalcu zagotoviti materialne in tehnične pogoje za izvajanje storitve reševanja iz dvigala skladno z veljavno zakonodajo, ki se nanaša na predmetno storitev.</w:t>
      </w:r>
    </w:p>
    <w:p w14:paraId="1182EF45" w14:textId="77777777" w:rsidR="00184067" w:rsidRPr="00184067" w:rsidRDefault="00184067" w:rsidP="00184067">
      <w:pPr>
        <w:pBdr>
          <w:top w:val="nil"/>
          <w:left w:val="nil"/>
          <w:bottom w:val="nil"/>
          <w:right w:val="nil"/>
          <w:between w:val="nil"/>
        </w:pBdr>
        <w:spacing w:after="80"/>
        <w:contextualSpacing/>
        <w:jc w:val="both"/>
        <w:rPr>
          <w:rFonts w:asciiTheme="minorHAnsi" w:hAnsiTheme="minorHAnsi" w:cstheme="minorHAnsi"/>
          <w:sz w:val="24"/>
          <w:szCs w:val="24"/>
        </w:rPr>
      </w:pPr>
    </w:p>
    <w:p w14:paraId="6721DA78" w14:textId="77777777" w:rsidR="00184067" w:rsidRPr="00184067" w:rsidRDefault="00184067" w:rsidP="00184067">
      <w:pPr>
        <w:pStyle w:val="Odstavekseznama"/>
        <w:pBdr>
          <w:top w:val="nil"/>
          <w:left w:val="nil"/>
          <w:bottom w:val="nil"/>
          <w:right w:val="nil"/>
          <w:between w:val="nil"/>
        </w:pBdr>
        <w:spacing w:after="80"/>
        <w:ind w:left="644"/>
        <w:contextualSpacing/>
        <w:jc w:val="both"/>
        <w:rPr>
          <w:rFonts w:asciiTheme="minorHAnsi" w:eastAsia="Calibri" w:hAnsiTheme="minorHAnsi" w:cstheme="minorHAnsi"/>
          <w:sz w:val="24"/>
          <w:szCs w:val="24"/>
        </w:rPr>
      </w:pPr>
    </w:p>
    <w:p w14:paraId="18C71479" w14:textId="77777777" w:rsidR="00184067" w:rsidRPr="00184067" w:rsidRDefault="00184067" w:rsidP="00993FD3">
      <w:pPr>
        <w:pStyle w:val="Odstavekseznama"/>
        <w:numPr>
          <w:ilvl w:val="0"/>
          <w:numId w:val="24"/>
        </w:numPr>
        <w:pBdr>
          <w:top w:val="nil"/>
          <w:left w:val="nil"/>
          <w:bottom w:val="nil"/>
          <w:right w:val="nil"/>
          <w:between w:val="nil"/>
        </w:pBdr>
        <w:suppressAutoHyphens/>
        <w:autoSpaceDE w:val="0"/>
        <w:autoSpaceDN w:val="0"/>
        <w:spacing w:before="1" w:after="80"/>
        <w:contextualSpacing/>
        <w:jc w:val="both"/>
        <w:textAlignment w:val="baseline"/>
        <w:rPr>
          <w:rFonts w:asciiTheme="minorHAnsi" w:eastAsia="Calibri" w:hAnsiTheme="minorHAnsi" w:cstheme="minorHAnsi"/>
          <w:sz w:val="24"/>
          <w:szCs w:val="24"/>
        </w:rPr>
      </w:pPr>
      <w:r w:rsidRPr="00184067">
        <w:rPr>
          <w:rFonts w:asciiTheme="minorHAnsi" w:eastAsia="Calibri" w:hAnsiTheme="minorHAnsi" w:cstheme="minorHAnsi"/>
          <w:b/>
          <w:bCs/>
          <w:sz w:val="24"/>
          <w:szCs w:val="24"/>
          <w:u w:val="single"/>
        </w:rPr>
        <w:t>Fizično varovanje</w:t>
      </w:r>
      <w:r w:rsidRPr="00184067">
        <w:rPr>
          <w:rFonts w:asciiTheme="minorHAnsi" w:eastAsia="Calibri" w:hAnsiTheme="minorHAnsi" w:cstheme="minorHAnsi"/>
          <w:sz w:val="24"/>
          <w:szCs w:val="24"/>
        </w:rPr>
        <w:t xml:space="preserve"> zajema varovanje oseb in premoženja z varnostnim osebjem na lokaciji ZD MS in po potrebi na dispanzerjih na lokaciji ZD MS. Izvajalec mora varovati premoženje naročnika pred uničenjem, poškodovanjem, tatvino in drugimi oblikami škodljivega delovanja. </w:t>
      </w:r>
    </w:p>
    <w:p w14:paraId="2869287F" w14:textId="77777777" w:rsidR="00184067" w:rsidRPr="00184067" w:rsidRDefault="00184067" w:rsidP="00184067">
      <w:pPr>
        <w:pStyle w:val="Odstavekseznama"/>
        <w:pBdr>
          <w:top w:val="nil"/>
          <w:left w:val="nil"/>
          <w:bottom w:val="nil"/>
          <w:right w:val="nil"/>
          <w:between w:val="nil"/>
        </w:pBdr>
        <w:spacing w:after="80"/>
        <w:ind w:left="644"/>
        <w:contextualSpacing/>
        <w:jc w:val="both"/>
        <w:rPr>
          <w:rFonts w:asciiTheme="minorHAnsi" w:eastAsia="Calibri" w:hAnsiTheme="minorHAnsi" w:cstheme="minorHAnsi"/>
          <w:sz w:val="24"/>
          <w:szCs w:val="24"/>
        </w:rPr>
      </w:pPr>
    </w:p>
    <w:p w14:paraId="65434F00" w14:textId="77777777" w:rsidR="00184067" w:rsidRPr="00184067" w:rsidRDefault="00184067" w:rsidP="00184067">
      <w:pPr>
        <w:pStyle w:val="Odstavekseznama"/>
        <w:pBdr>
          <w:top w:val="nil"/>
          <w:left w:val="nil"/>
          <w:bottom w:val="nil"/>
          <w:right w:val="nil"/>
          <w:between w:val="nil"/>
        </w:pBdr>
        <w:spacing w:after="80"/>
        <w:ind w:left="644"/>
        <w:contextualSpacing/>
        <w:jc w:val="both"/>
        <w:rPr>
          <w:rFonts w:asciiTheme="minorHAnsi" w:eastAsia="Calibri" w:hAnsiTheme="minorHAnsi" w:cstheme="minorHAnsi"/>
          <w:sz w:val="24"/>
          <w:szCs w:val="24"/>
        </w:rPr>
      </w:pPr>
      <w:r w:rsidRPr="00184067">
        <w:rPr>
          <w:rFonts w:asciiTheme="minorHAnsi" w:eastAsia="Calibri" w:hAnsiTheme="minorHAnsi" w:cstheme="minorHAnsi"/>
          <w:sz w:val="24"/>
          <w:szCs w:val="24"/>
        </w:rPr>
        <w:t>Izvajalec mora:</w:t>
      </w:r>
    </w:p>
    <w:p w14:paraId="623A9C0C" w14:textId="77777777" w:rsidR="00184067" w:rsidRPr="00184067" w:rsidRDefault="00184067" w:rsidP="00993FD3">
      <w:pPr>
        <w:pStyle w:val="Odstavekseznama"/>
        <w:numPr>
          <w:ilvl w:val="0"/>
          <w:numId w:val="25"/>
        </w:numPr>
        <w:pBdr>
          <w:top w:val="nil"/>
          <w:left w:val="nil"/>
          <w:bottom w:val="nil"/>
          <w:right w:val="nil"/>
          <w:between w:val="nil"/>
        </w:pBdr>
        <w:suppressAutoHyphens/>
        <w:autoSpaceDE w:val="0"/>
        <w:autoSpaceDN w:val="0"/>
        <w:spacing w:before="1" w:after="80"/>
        <w:contextualSpacing/>
        <w:jc w:val="both"/>
        <w:textAlignment w:val="baseline"/>
        <w:rPr>
          <w:rFonts w:asciiTheme="minorHAnsi" w:eastAsia="Calibri" w:hAnsiTheme="minorHAnsi" w:cstheme="minorHAnsi"/>
          <w:sz w:val="24"/>
          <w:szCs w:val="24"/>
        </w:rPr>
      </w:pPr>
      <w:r w:rsidRPr="00184067">
        <w:rPr>
          <w:rFonts w:asciiTheme="minorHAnsi" w:eastAsia="Calibri" w:hAnsiTheme="minorHAnsi" w:cstheme="minorHAnsi"/>
          <w:sz w:val="24"/>
          <w:szCs w:val="24"/>
        </w:rPr>
        <w:t>v roku petih (5) delovnih dneh od sklenitve pogodbe naročniku posredovati načrt varovanja;</w:t>
      </w:r>
    </w:p>
    <w:p w14:paraId="7D816B85" w14:textId="77777777" w:rsidR="00184067" w:rsidRPr="00184067" w:rsidRDefault="00184067" w:rsidP="00993FD3">
      <w:pPr>
        <w:pStyle w:val="Odstavekseznama"/>
        <w:numPr>
          <w:ilvl w:val="0"/>
          <w:numId w:val="25"/>
        </w:numPr>
        <w:pBdr>
          <w:top w:val="nil"/>
          <w:left w:val="nil"/>
          <w:bottom w:val="nil"/>
          <w:right w:val="nil"/>
          <w:between w:val="nil"/>
        </w:pBdr>
        <w:suppressAutoHyphens/>
        <w:autoSpaceDE w:val="0"/>
        <w:autoSpaceDN w:val="0"/>
        <w:spacing w:before="1" w:after="80"/>
        <w:contextualSpacing/>
        <w:jc w:val="both"/>
        <w:textAlignment w:val="baseline"/>
        <w:rPr>
          <w:rFonts w:asciiTheme="minorHAnsi" w:eastAsia="Calibri" w:hAnsiTheme="minorHAnsi" w:cstheme="minorHAnsi"/>
          <w:sz w:val="24"/>
          <w:szCs w:val="24"/>
        </w:rPr>
      </w:pPr>
      <w:r w:rsidRPr="00184067">
        <w:rPr>
          <w:rFonts w:asciiTheme="minorHAnsi" w:eastAsia="Calibri" w:hAnsiTheme="minorHAnsi" w:cstheme="minorHAnsi"/>
          <w:sz w:val="24"/>
          <w:szCs w:val="24"/>
        </w:rPr>
        <w:t>storitev fizičnega varovanja izvajati v skladu z Zakonom o zasebnem varovanju;</w:t>
      </w:r>
    </w:p>
    <w:p w14:paraId="6906D47C" w14:textId="77777777" w:rsidR="00184067" w:rsidRPr="00184067" w:rsidRDefault="00184067" w:rsidP="00993FD3">
      <w:pPr>
        <w:pStyle w:val="Odstavekseznama"/>
        <w:numPr>
          <w:ilvl w:val="0"/>
          <w:numId w:val="25"/>
        </w:numPr>
        <w:pBdr>
          <w:top w:val="nil"/>
          <w:left w:val="nil"/>
          <w:bottom w:val="nil"/>
          <w:right w:val="nil"/>
          <w:between w:val="nil"/>
        </w:pBdr>
        <w:suppressAutoHyphens/>
        <w:autoSpaceDE w:val="0"/>
        <w:autoSpaceDN w:val="0"/>
        <w:spacing w:before="1" w:after="80"/>
        <w:contextualSpacing/>
        <w:jc w:val="both"/>
        <w:textAlignment w:val="baseline"/>
        <w:rPr>
          <w:rFonts w:asciiTheme="minorHAnsi" w:eastAsia="Calibri" w:hAnsiTheme="minorHAnsi" w:cstheme="minorHAnsi"/>
          <w:sz w:val="24"/>
          <w:szCs w:val="24"/>
        </w:rPr>
      </w:pPr>
      <w:r w:rsidRPr="00184067">
        <w:rPr>
          <w:rFonts w:asciiTheme="minorHAnsi" w:eastAsia="Calibri" w:hAnsiTheme="minorHAnsi" w:cstheme="minorHAnsi"/>
          <w:sz w:val="24"/>
          <w:szCs w:val="24"/>
        </w:rPr>
        <w:t xml:space="preserve">storitev izvajati izključno z osebami, ki izpolnjujejo vse pogoje iz Zakona o zasebnem varovanju Zakon o zasebnem varovanju (Uradni list RS, št. </w:t>
      </w:r>
      <w:hyperlink r:id="rId23" w:tgtFrame="_blank" w:tooltip="Zakon o zasebnem varovanju (ZZasV-1)" w:history="1">
        <w:r w:rsidRPr="00184067">
          <w:rPr>
            <w:rFonts w:asciiTheme="minorHAnsi" w:eastAsia="Calibri" w:hAnsiTheme="minorHAnsi" w:cstheme="minorHAnsi"/>
            <w:sz w:val="24"/>
            <w:szCs w:val="24"/>
          </w:rPr>
          <w:t>17/11</w:t>
        </w:r>
      </w:hyperlink>
      <w:r w:rsidRPr="00184067">
        <w:rPr>
          <w:rFonts w:asciiTheme="minorHAnsi" w:eastAsia="Calibri" w:hAnsiTheme="minorHAnsi" w:cstheme="minorHAnsi"/>
          <w:sz w:val="24"/>
          <w:szCs w:val="24"/>
        </w:rPr>
        <w:t>);</w:t>
      </w:r>
    </w:p>
    <w:p w14:paraId="46128CF6" w14:textId="77777777" w:rsidR="00184067" w:rsidRPr="00184067" w:rsidRDefault="00184067" w:rsidP="00993FD3">
      <w:pPr>
        <w:pStyle w:val="Odstavekseznama"/>
        <w:numPr>
          <w:ilvl w:val="0"/>
          <w:numId w:val="25"/>
        </w:numPr>
        <w:pBdr>
          <w:top w:val="nil"/>
          <w:left w:val="nil"/>
          <w:bottom w:val="nil"/>
          <w:right w:val="nil"/>
          <w:between w:val="nil"/>
        </w:pBdr>
        <w:suppressAutoHyphens/>
        <w:autoSpaceDE w:val="0"/>
        <w:autoSpaceDN w:val="0"/>
        <w:spacing w:before="1" w:after="80"/>
        <w:contextualSpacing/>
        <w:jc w:val="both"/>
        <w:textAlignment w:val="baseline"/>
        <w:rPr>
          <w:rFonts w:asciiTheme="minorHAnsi" w:eastAsia="Calibri" w:hAnsiTheme="minorHAnsi" w:cstheme="minorHAnsi"/>
          <w:sz w:val="24"/>
          <w:szCs w:val="24"/>
        </w:rPr>
      </w:pPr>
      <w:r w:rsidRPr="00184067">
        <w:rPr>
          <w:rFonts w:asciiTheme="minorHAnsi" w:eastAsia="Calibri" w:hAnsiTheme="minorHAnsi" w:cstheme="minorHAnsi"/>
          <w:sz w:val="24"/>
          <w:szCs w:val="24"/>
        </w:rPr>
        <w:t>v skladu z vsakokrat veljavnim zakonom, ki ureja zasebno varovanje in podzakonskimi predpisi, imeti zavarovano poklicno odgovornost.</w:t>
      </w:r>
    </w:p>
    <w:p w14:paraId="50B69321" w14:textId="77777777" w:rsidR="00184067" w:rsidRPr="00184067" w:rsidRDefault="00184067" w:rsidP="00184067">
      <w:pPr>
        <w:pBdr>
          <w:top w:val="nil"/>
          <w:left w:val="nil"/>
          <w:bottom w:val="nil"/>
          <w:right w:val="nil"/>
          <w:between w:val="nil"/>
        </w:pBdr>
        <w:spacing w:after="80"/>
        <w:contextualSpacing/>
        <w:jc w:val="both"/>
        <w:rPr>
          <w:rFonts w:asciiTheme="minorHAnsi" w:hAnsiTheme="minorHAnsi" w:cstheme="minorHAnsi"/>
          <w:sz w:val="24"/>
          <w:szCs w:val="24"/>
        </w:rPr>
      </w:pPr>
    </w:p>
    <w:p w14:paraId="07374A0F" w14:textId="77777777" w:rsidR="00184067" w:rsidRPr="00184067" w:rsidRDefault="00184067" w:rsidP="00184067">
      <w:pPr>
        <w:pStyle w:val="Odstavekseznama"/>
        <w:pBdr>
          <w:top w:val="nil"/>
          <w:left w:val="nil"/>
          <w:bottom w:val="nil"/>
          <w:right w:val="nil"/>
          <w:between w:val="nil"/>
        </w:pBdr>
        <w:spacing w:after="80"/>
        <w:ind w:left="644"/>
        <w:contextualSpacing/>
        <w:jc w:val="both"/>
        <w:rPr>
          <w:rFonts w:asciiTheme="minorHAnsi" w:eastAsia="Calibri" w:hAnsiTheme="minorHAnsi" w:cstheme="minorHAnsi"/>
          <w:sz w:val="24"/>
          <w:szCs w:val="24"/>
        </w:rPr>
      </w:pPr>
      <w:r w:rsidRPr="00184067">
        <w:rPr>
          <w:rFonts w:asciiTheme="minorHAnsi" w:eastAsia="Calibri" w:hAnsiTheme="minorHAnsi" w:cstheme="minorHAnsi"/>
          <w:sz w:val="24"/>
          <w:szCs w:val="24"/>
        </w:rPr>
        <w:t>Naročnik mora:</w:t>
      </w:r>
    </w:p>
    <w:p w14:paraId="6F20D898" w14:textId="77777777" w:rsidR="00184067" w:rsidRPr="00184067" w:rsidRDefault="00184067" w:rsidP="00993FD3">
      <w:pPr>
        <w:pStyle w:val="Odstavekseznama"/>
        <w:numPr>
          <w:ilvl w:val="0"/>
          <w:numId w:val="25"/>
        </w:numPr>
        <w:pBdr>
          <w:top w:val="nil"/>
          <w:left w:val="nil"/>
          <w:bottom w:val="nil"/>
          <w:right w:val="nil"/>
          <w:between w:val="nil"/>
        </w:pBdr>
        <w:suppressAutoHyphens/>
        <w:autoSpaceDE w:val="0"/>
        <w:autoSpaceDN w:val="0"/>
        <w:spacing w:before="1" w:after="80"/>
        <w:contextualSpacing/>
        <w:jc w:val="both"/>
        <w:textAlignment w:val="baseline"/>
        <w:rPr>
          <w:rFonts w:asciiTheme="minorHAnsi" w:eastAsia="Calibri" w:hAnsiTheme="minorHAnsi" w:cstheme="minorHAnsi"/>
          <w:sz w:val="24"/>
          <w:szCs w:val="24"/>
        </w:rPr>
      </w:pPr>
      <w:r w:rsidRPr="00184067">
        <w:rPr>
          <w:rFonts w:asciiTheme="minorHAnsi" w:eastAsia="Calibri" w:hAnsiTheme="minorHAnsi" w:cstheme="minorHAnsi"/>
          <w:sz w:val="24"/>
          <w:szCs w:val="24"/>
        </w:rPr>
        <w:lastRenderedPageBreak/>
        <w:t xml:space="preserve">izvajalcu v pisni obliki redno in pravočasno posredovati vse spremembe, ki vplivajo na izvajanje načrta fizičnega varovanja; </w:t>
      </w:r>
    </w:p>
    <w:p w14:paraId="5A22336E" w14:textId="77777777" w:rsidR="00184067" w:rsidRPr="00184067" w:rsidRDefault="00184067" w:rsidP="00993FD3">
      <w:pPr>
        <w:pStyle w:val="Odstavekseznama"/>
        <w:numPr>
          <w:ilvl w:val="0"/>
          <w:numId w:val="25"/>
        </w:numPr>
        <w:pBdr>
          <w:top w:val="nil"/>
          <w:left w:val="nil"/>
          <w:bottom w:val="nil"/>
          <w:right w:val="nil"/>
          <w:between w:val="nil"/>
        </w:pBdr>
        <w:suppressAutoHyphens/>
        <w:autoSpaceDE w:val="0"/>
        <w:autoSpaceDN w:val="0"/>
        <w:spacing w:before="1" w:after="80"/>
        <w:contextualSpacing/>
        <w:jc w:val="both"/>
        <w:textAlignment w:val="baseline"/>
        <w:rPr>
          <w:rFonts w:asciiTheme="minorHAnsi" w:eastAsia="Calibri" w:hAnsiTheme="minorHAnsi" w:cstheme="minorHAnsi"/>
          <w:sz w:val="24"/>
          <w:szCs w:val="24"/>
        </w:rPr>
      </w:pPr>
      <w:r w:rsidRPr="00184067">
        <w:rPr>
          <w:rFonts w:asciiTheme="minorHAnsi" w:eastAsia="Calibri" w:hAnsiTheme="minorHAnsi" w:cstheme="minorHAnsi"/>
          <w:sz w:val="24"/>
          <w:szCs w:val="24"/>
        </w:rPr>
        <w:t>Izvajalcu zagotoviti materialne in tehnične pogoje (prostor za varnostnike, telefon, voda, sanitarije), ki so potrebni za izvajanje načrta fizičnega varovanja.</w:t>
      </w:r>
    </w:p>
    <w:p w14:paraId="6D1BF8AC" w14:textId="77777777" w:rsidR="00184067" w:rsidRDefault="00184067" w:rsidP="00184067">
      <w:pPr>
        <w:pStyle w:val="Odstavekseznama"/>
        <w:pBdr>
          <w:top w:val="nil"/>
          <w:left w:val="nil"/>
          <w:bottom w:val="nil"/>
          <w:right w:val="nil"/>
          <w:between w:val="nil"/>
        </w:pBdr>
        <w:spacing w:after="80"/>
        <w:ind w:left="644"/>
        <w:contextualSpacing/>
        <w:jc w:val="both"/>
        <w:rPr>
          <w:rFonts w:asciiTheme="minorHAnsi" w:eastAsia="Calibri" w:hAnsiTheme="minorHAnsi" w:cstheme="minorHAnsi"/>
          <w:sz w:val="24"/>
          <w:szCs w:val="24"/>
        </w:rPr>
      </w:pPr>
    </w:p>
    <w:p w14:paraId="76A1B166" w14:textId="77777777" w:rsidR="008705EA" w:rsidRPr="00184067" w:rsidRDefault="008705EA" w:rsidP="00184067">
      <w:pPr>
        <w:pStyle w:val="Odstavekseznama"/>
        <w:pBdr>
          <w:top w:val="nil"/>
          <w:left w:val="nil"/>
          <w:bottom w:val="nil"/>
          <w:right w:val="nil"/>
          <w:between w:val="nil"/>
        </w:pBdr>
        <w:spacing w:after="80"/>
        <w:ind w:left="644"/>
        <w:contextualSpacing/>
        <w:jc w:val="both"/>
        <w:rPr>
          <w:rFonts w:asciiTheme="minorHAnsi" w:eastAsia="Calibri" w:hAnsiTheme="minorHAnsi" w:cstheme="minorHAnsi"/>
          <w:sz w:val="24"/>
          <w:szCs w:val="24"/>
        </w:rPr>
      </w:pPr>
    </w:p>
    <w:p w14:paraId="651FC609" w14:textId="6AD22C44" w:rsidR="00184067" w:rsidRPr="00184067" w:rsidRDefault="00184067" w:rsidP="00993FD3">
      <w:pPr>
        <w:pStyle w:val="Odstavekseznama"/>
        <w:numPr>
          <w:ilvl w:val="0"/>
          <w:numId w:val="24"/>
        </w:numPr>
        <w:pBdr>
          <w:top w:val="nil"/>
          <w:left w:val="nil"/>
          <w:bottom w:val="nil"/>
          <w:right w:val="nil"/>
          <w:between w:val="nil"/>
        </w:pBdr>
        <w:suppressAutoHyphens/>
        <w:autoSpaceDE w:val="0"/>
        <w:autoSpaceDN w:val="0"/>
        <w:spacing w:before="1" w:after="80"/>
        <w:contextualSpacing/>
        <w:jc w:val="both"/>
        <w:textAlignment w:val="baseline"/>
        <w:rPr>
          <w:rFonts w:asciiTheme="minorHAnsi" w:eastAsia="Calibri" w:hAnsiTheme="minorHAnsi" w:cstheme="minorHAnsi"/>
          <w:sz w:val="24"/>
          <w:szCs w:val="24"/>
        </w:rPr>
      </w:pPr>
      <w:r w:rsidRPr="00184067">
        <w:rPr>
          <w:rFonts w:asciiTheme="minorHAnsi" w:eastAsia="Calibri" w:hAnsiTheme="minorHAnsi" w:cstheme="minorHAnsi"/>
          <w:b/>
          <w:bCs/>
          <w:sz w:val="24"/>
          <w:szCs w:val="24"/>
          <w:u w:val="single"/>
        </w:rPr>
        <w:t>Vzdrževanje in upravljanje sistemov tehničnega varovanja</w:t>
      </w:r>
      <w:r w:rsidRPr="00184067">
        <w:rPr>
          <w:rFonts w:asciiTheme="minorHAnsi" w:eastAsia="Calibri" w:hAnsiTheme="minorHAnsi" w:cstheme="minorHAnsi"/>
          <w:b/>
          <w:bCs/>
          <w:sz w:val="24"/>
          <w:szCs w:val="24"/>
        </w:rPr>
        <w:t xml:space="preserve"> </w:t>
      </w:r>
      <w:r w:rsidRPr="00184067">
        <w:rPr>
          <w:rFonts w:asciiTheme="minorHAnsi" w:eastAsia="Calibri" w:hAnsiTheme="minorHAnsi" w:cstheme="minorHAnsi"/>
          <w:sz w:val="24"/>
          <w:szCs w:val="24"/>
        </w:rPr>
        <w:t>vključuje izvedbo periodičnih servisnih pregledov, ki zajema pregled delovanja sistema tehničnega varovanja in izredni servis sistemov tehničnega varovanja, ki zajema odpravo napak in okvar na aktivnem sistemu protipožarnega javljanja in sistemu javljanja zemeljskega plina</w:t>
      </w:r>
      <w:r w:rsidR="008A4C9A">
        <w:rPr>
          <w:rFonts w:asciiTheme="minorHAnsi" w:eastAsia="Calibri" w:hAnsiTheme="minorHAnsi" w:cstheme="minorHAnsi"/>
          <w:sz w:val="24"/>
          <w:szCs w:val="24"/>
        </w:rPr>
        <w:t xml:space="preserve"> na lokacijah, ki je razviden iz obrazca ponudbenega predračuna (OBR-1)</w:t>
      </w:r>
      <w:r w:rsidRPr="00184067">
        <w:rPr>
          <w:rFonts w:asciiTheme="minorHAnsi" w:eastAsia="Calibri" w:hAnsiTheme="minorHAnsi" w:cstheme="minorHAnsi"/>
          <w:sz w:val="24"/>
          <w:szCs w:val="24"/>
        </w:rPr>
        <w:t>.</w:t>
      </w:r>
    </w:p>
    <w:p w14:paraId="0EFD2250" w14:textId="77777777" w:rsidR="00184067" w:rsidRPr="00184067" w:rsidRDefault="00184067" w:rsidP="00184067">
      <w:pPr>
        <w:pStyle w:val="Odstavekseznama"/>
        <w:pBdr>
          <w:top w:val="nil"/>
          <w:left w:val="nil"/>
          <w:bottom w:val="nil"/>
          <w:right w:val="nil"/>
          <w:between w:val="nil"/>
        </w:pBdr>
        <w:spacing w:after="80"/>
        <w:ind w:left="644"/>
        <w:contextualSpacing/>
        <w:jc w:val="both"/>
        <w:rPr>
          <w:rFonts w:asciiTheme="minorHAnsi" w:eastAsia="Calibri" w:hAnsiTheme="minorHAnsi" w:cstheme="minorHAnsi"/>
          <w:sz w:val="24"/>
          <w:szCs w:val="24"/>
        </w:rPr>
      </w:pPr>
    </w:p>
    <w:p w14:paraId="2019FEC7" w14:textId="77777777" w:rsidR="00184067" w:rsidRPr="00184067" w:rsidRDefault="00184067" w:rsidP="00184067">
      <w:pPr>
        <w:pStyle w:val="Odstavekseznama"/>
        <w:pBdr>
          <w:top w:val="nil"/>
          <w:left w:val="nil"/>
          <w:bottom w:val="nil"/>
          <w:right w:val="nil"/>
          <w:between w:val="nil"/>
        </w:pBdr>
        <w:spacing w:after="80"/>
        <w:ind w:left="644"/>
        <w:contextualSpacing/>
        <w:jc w:val="both"/>
        <w:rPr>
          <w:rFonts w:asciiTheme="minorHAnsi" w:eastAsia="Calibri" w:hAnsiTheme="minorHAnsi" w:cstheme="minorHAnsi"/>
          <w:sz w:val="24"/>
          <w:szCs w:val="24"/>
        </w:rPr>
      </w:pPr>
      <w:r w:rsidRPr="00184067">
        <w:rPr>
          <w:rFonts w:asciiTheme="minorHAnsi" w:eastAsia="Calibri" w:hAnsiTheme="minorHAnsi" w:cstheme="minorHAnsi"/>
          <w:sz w:val="24"/>
          <w:szCs w:val="24"/>
        </w:rPr>
        <w:t>Izvajalec mora:</w:t>
      </w:r>
    </w:p>
    <w:p w14:paraId="204FD61C" w14:textId="77777777" w:rsidR="00184067" w:rsidRPr="00184067" w:rsidRDefault="00184067" w:rsidP="00993FD3">
      <w:pPr>
        <w:pStyle w:val="Odstavekseznama"/>
        <w:numPr>
          <w:ilvl w:val="0"/>
          <w:numId w:val="25"/>
        </w:numPr>
        <w:pBdr>
          <w:top w:val="nil"/>
          <w:left w:val="nil"/>
          <w:bottom w:val="nil"/>
          <w:right w:val="nil"/>
          <w:between w:val="nil"/>
        </w:pBdr>
        <w:suppressAutoHyphens/>
        <w:autoSpaceDE w:val="0"/>
        <w:autoSpaceDN w:val="0"/>
        <w:spacing w:before="1" w:after="80"/>
        <w:contextualSpacing/>
        <w:jc w:val="both"/>
        <w:textAlignment w:val="baseline"/>
        <w:rPr>
          <w:rFonts w:asciiTheme="minorHAnsi" w:eastAsia="Calibri" w:hAnsiTheme="minorHAnsi" w:cstheme="minorHAnsi"/>
          <w:sz w:val="24"/>
          <w:szCs w:val="24"/>
        </w:rPr>
      </w:pPr>
      <w:r w:rsidRPr="00184067">
        <w:rPr>
          <w:rFonts w:asciiTheme="minorHAnsi" w:eastAsia="Calibri" w:hAnsiTheme="minorHAnsi" w:cstheme="minorHAnsi"/>
          <w:sz w:val="24"/>
          <w:szCs w:val="24"/>
        </w:rPr>
        <w:t>izvajanje periodične servisne preglede na vseh objektih naročnika, ki so navedeni v ponudbenem predračunu in morebitnih novih objektih,</w:t>
      </w:r>
    </w:p>
    <w:p w14:paraId="31D5C464" w14:textId="77777777" w:rsidR="00184067" w:rsidRPr="00184067" w:rsidRDefault="00184067" w:rsidP="00993FD3">
      <w:pPr>
        <w:pStyle w:val="Odstavekseznama"/>
        <w:numPr>
          <w:ilvl w:val="0"/>
          <w:numId w:val="25"/>
        </w:numPr>
        <w:pBdr>
          <w:top w:val="nil"/>
          <w:left w:val="nil"/>
          <w:bottom w:val="nil"/>
          <w:right w:val="nil"/>
          <w:between w:val="nil"/>
        </w:pBdr>
        <w:suppressAutoHyphens/>
        <w:autoSpaceDE w:val="0"/>
        <w:autoSpaceDN w:val="0"/>
        <w:spacing w:before="1" w:after="80"/>
        <w:contextualSpacing/>
        <w:jc w:val="both"/>
        <w:textAlignment w:val="baseline"/>
        <w:rPr>
          <w:rFonts w:asciiTheme="minorHAnsi" w:eastAsia="Calibri" w:hAnsiTheme="minorHAnsi" w:cstheme="minorHAnsi"/>
          <w:sz w:val="24"/>
          <w:szCs w:val="24"/>
        </w:rPr>
      </w:pPr>
      <w:r w:rsidRPr="00184067">
        <w:rPr>
          <w:rFonts w:asciiTheme="minorHAnsi" w:eastAsia="Calibri" w:hAnsiTheme="minorHAnsi" w:cstheme="minorHAnsi"/>
          <w:sz w:val="24"/>
          <w:szCs w:val="24"/>
        </w:rPr>
        <w:t xml:space="preserve">podajati navodila za pravilno in strokovno ravnanje v vseh stanjih naprav oziroma sistemov osebju, ki je zadolženo za strokovno rokovanje z napravami ali sistemi, ki so predmet te storitve; </w:t>
      </w:r>
    </w:p>
    <w:p w14:paraId="70DC1075" w14:textId="77777777" w:rsidR="00184067" w:rsidRPr="00184067" w:rsidRDefault="00184067" w:rsidP="00993FD3">
      <w:pPr>
        <w:pStyle w:val="Odstavekseznama"/>
        <w:numPr>
          <w:ilvl w:val="0"/>
          <w:numId w:val="25"/>
        </w:numPr>
        <w:pBdr>
          <w:top w:val="nil"/>
          <w:left w:val="nil"/>
          <w:bottom w:val="nil"/>
          <w:right w:val="nil"/>
          <w:between w:val="nil"/>
        </w:pBdr>
        <w:suppressAutoHyphens/>
        <w:autoSpaceDE w:val="0"/>
        <w:autoSpaceDN w:val="0"/>
        <w:spacing w:before="1" w:after="80"/>
        <w:contextualSpacing/>
        <w:jc w:val="both"/>
        <w:textAlignment w:val="baseline"/>
        <w:rPr>
          <w:rFonts w:asciiTheme="minorHAnsi" w:eastAsia="Calibri" w:hAnsiTheme="minorHAnsi" w:cstheme="minorHAnsi"/>
          <w:sz w:val="24"/>
          <w:szCs w:val="24"/>
        </w:rPr>
      </w:pPr>
      <w:r w:rsidRPr="00184067">
        <w:rPr>
          <w:rFonts w:asciiTheme="minorHAnsi" w:eastAsia="Calibri" w:hAnsiTheme="minorHAnsi" w:cstheme="minorHAnsi"/>
          <w:sz w:val="24"/>
          <w:szCs w:val="24"/>
        </w:rPr>
        <w:t>ob periodičnem servisnem pregledu opozoriti naročnika o morebitnih napakah, okvarah in pomanjkljivostih na sistemih tehničnega varovanja;</w:t>
      </w:r>
    </w:p>
    <w:p w14:paraId="45705A6E" w14:textId="77777777" w:rsidR="00184067" w:rsidRPr="00184067" w:rsidRDefault="00184067" w:rsidP="00993FD3">
      <w:pPr>
        <w:pStyle w:val="Odstavekseznama"/>
        <w:numPr>
          <w:ilvl w:val="0"/>
          <w:numId w:val="25"/>
        </w:numPr>
        <w:pBdr>
          <w:top w:val="nil"/>
          <w:left w:val="nil"/>
          <w:bottom w:val="nil"/>
          <w:right w:val="nil"/>
          <w:between w:val="nil"/>
        </w:pBdr>
        <w:suppressAutoHyphens/>
        <w:autoSpaceDE w:val="0"/>
        <w:autoSpaceDN w:val="0"/>
        <w:spacing w:before="1" w:after="80"/>
        <w:contextualSpacing/>
        <w:jc w:val="both"/>
        <w:textAlignment w:val="baseline"/>
        <w:rPr>
          <w:rFonts w:asciiTheme="minorHAnsi" w:eastAsia="Calibri" w:hAnsiTheme="minorHAnsi" w:cstheme="minorHAnsi"/>
          <w:sz w:val="24"/>
          <w:szCs w:val="24"/>
        </w:rPr>
      </w:pPr>
      <w:r w:rsidRPr="00184067">
        <w:rPr>
          <w:rFonts w:asciiTheme="minorHAnsi" w:eastAsia="Calibri" w:hAnsiTheme="minorHAnsi" w:cstheme="minorHAnsi"/>
          <w:sz w:val="24"/>
          <w:szCs w:val="24"/>
        </w:rPr>
        <w:t>za vsako opravljeno izredno servisno delo, ki ga izvajalec opravi na osnovi prijave naročnika o okvari ali napaki na sistemih tehničnega varovanja, izpolniti servisni nalog, ki ga po končanem delu s podpisom potrdita predstavnika izvajalca in naročnika ter je osnova za izdajo računa;</w:t>
      </w:r>
    </w:p>
    <w:p w14:paraId="024A069B" w14:textId="77777777" w:rsidR="00184067" w:rsidRPr="00184067" w:rsidRDefault="00184067" w:rsidP="00993FD3">
      <w:pPr>
        <w:pStyle w:val="Odstavekseznama"/>
        <w:numPr>
          <w:ilvl w:val="0"/>
          <w:numId w:val="25"/>
        </w:numPr>
        <w:pBdr>
          <w:top w:val="nil"/>
          <w:left w:val="nil"/>
          <w:bottom w:val="nil"/>
          <w:right w:val="nil"/>
          <w:between w:val="nil"/>
        </w:pBdr>
        <w:suppressAutoHyphens/>
        <w:autoSpaceDE w:val="0"/>
        <w:autoSpaceDN w:val="0"/>
        <w:spacing w:before="1" w:after="80"/>
        <w:contextualSpacing/>
        <w:jc w:val="both"/>
        <w:textAlignment w:val="baseline"/>
        <w:rPr>
          <w:rFonts w:asciiTheme="minorHAnsi" w:eastAsia="Calibri" w:hAnsiTheme="minorHAnsi" w:cstheme="minorHAnsi"/>
          <w:sz w:val="24"/>
          <w:szCs w:val="24"/>
        </w:rPr>
      </w:pPr>
      <w:r w:rsidRPr="00184067">
        <w:rPr>
          <w:rFonts w:asciiTheme="minorHAnsi" w:eastAsia="Calibri" w:hAnsiTheme="minorHAnsi" w:cstheme="minorHAnsi"/>
          <w:sz w:val="24"/>
          <w:szCs w:val="24"/>
        </w:rPr>
        <w:t>razpolagati z zavarovanjem poklicne odgovornosti v skladu z vsakokrat veljavnim zakonom, ki ureja zasebno varovanje, in podzakonskimi predpisi.</w:t>
      </w:r>
    </w:p>
    <w:p w14:paraId="6CEC1736" w14:textId="77777777" w:rsidR="00184067" w:rsidRPr="00184067" w:rsidRDefault="00184067" w:rsidP="00184067">
      <w:pPr>
        <w:pBdr>
          <w:top w:val="nil"/>
          <w:left w:val="nil"/>
          <w:bottom w:val="nil"/>
          <w:right w:val="nil"/>
          <w:between w:val="nil"/>
        </w:pBdr>
        <w:spacing w:after="80"/>
        <w:contextualSpacing/>
        <w:jc w:val="both"/>
        <w:rPr>
          <w:rFonts w:asciiTheme="minorHAnsi" w:hAnsiTheme="minorHAnsi" w:cstheme="minorHAnsi"/>
          <w:sz w:val="24"/>
          <w:szCs w:val="24"/>
        </w:rPr>
      </w:pPr>
    </w:p>
    <w:p w14:paraId="38436795" w14:textId="77777777" w:rsidR="00184067" w:rsidRPr="00184067" w:rsidRDefault="00184067" w:rsidP="00184067">
      <w:pPr>
        <w:pStyle w:val="Odstavekseznama"/>
        <w:pBdr>
          <w:top w:val="nil"/>
          <w:left w:val="nil"/>
          <w:bottom w:val="nil"/>
          <w:right w:val="nil"/>
          <w:between w:val="nil"/>
        </w:pBdr>
        <w:spacing w:after="80"/>
        <w:ind w:left="644"/>
        <w:contextualSpacing/>
        <w:jc w:val="both"/>
        <w:rPr>
          <w:rFonts w:asciiTheme="minorHAnsi" w:eastAsia="Calibri" w:hAnsiTheme="minorHAnsi" w:cstheme="minorHAnsi"/>
          <w:sz w:val="24"/>
          <w:szCs w:val="24"/>
        </w:rPr>
      </w:pPr>
      <w:r w:rsidRPr="00184067">
        <w:rPr>
          <w:rFonts w:asciiTheme="minorHAnsi" w:eastAsia="Calibri" w:hAnsiTheme="minorHAnsi" w:cstheme="minorHAnsi"/>
          <w:sz w:val="24"/>
          <w:szCs w:val="24"/>
        </w:rPr>
        <w:t>Naročnik mora:</w:t>
      </w:r>
    </w:p>
    <w:p w14:paraId="0CE99E5E" w14:textId="77777777" w:rsidR="00184067" w:rsidRPr="00184067" w:rsidRDefault="00184067" w:rsidP="00993FD3">
      <w:pPr>
        <w:pStyle w:val="Odstavekseznama"/>
        <w:numPr>
          <w:ilvl w:val="0"/>
          <w:numId w:val="25"/>
        </w:numPr>
        <w:pBdr>
          <w:top w:val="nil"/>
          <w:left w:val="nil"/>
          <w:bottom w:val="nil"/>
          <w:right w:val="nil"/>
          <w:between w:val="nil"/>
        </w:pBdr>
        <w:suppressAutoHyphens/>
        <w:autoSpaceDE w:val="0"/>
        <w:autoSpaceDN w:val="0"/>
        <w:spacing w:before="1" w:after="80"/>
        <w:contextualSpacing/>
        <w:jc w:val="both"/>
        <w:textAlignment w:val="baseline"/>
        <w:rPr>
          <w:rFonts w:asciiTheme="minorHAnsi" w:eastAsia="Calibri" w:hAnsiTheme="minorHAnsi" w:cstheme="minorHAnsi"/>
          <w:sz w:val="24"/>
          <w:szCs w:val="24"/>
        </w:rPr>
      </w:pPr>
      <w:r w:rsidRPr="00184067">
        <w:rPr>
          <w:rFonts w:asciiTheme="minorHAnsi" w:eastAsia="Calibri" w:hAnsiTheme="minorHAnsi" w:cstheme="minorHAnsi"/>
          <w:sz w:val="24"/>
          <w:szCs w:val="24"/>
        </w:rPr>
        <w:t>izvajalcu v pisni obliki redno in pravočasno posredovati vse spremembe, ki vplivajo na izvajanje storitev zdrževanja in upravljanja sistemov tehničnega varovanja;</w:t>
      </w:r>
    </w:p>
    <w:p w14:paraId="6C0287B8" w14:textId="0890CC24" w:rsidR="00184067" w:rsidRPr="00607298" w:rsidRDefault="00184067" w:rsidP="00993FD3">
      <w:pPr>
        <w:pStyle w:val="Odstavekseznama"/>
        <w:numPr>
          <w:ilvl w:val="0"/>
          <w:numId w:val="25"/>
        </w:numPr>
        <w:pBdr>
          <w:top w:val="nil"/>
          <w:left w:val="nil"/>
          <w:bottom w:val="nil"/>
          <w:right w:val="nil"/>
          <w:between w:val="nil"/>
        </w:pBdr>
        <w:suppressAutoHyphens/>
        <w:autoSpaceDE w:val="0"/>
        <w:autoSpaceDN w:val="0"/>
        <w:spacing w:before="1" w:after="80"/>
        <w:contextualSpacing/>
        <w:jc w:val="both"/>
        <w:textAlignment w:val="baseline"/>
        <w:rPr>
          <w:rFonts w:asciiTheme="minorHAnsi" w:eastAsia="Calibri" w:hAnsiTheme="minorHAnsi" w:cstheme="minorHAnsi"/>
          <w:sz w:val="24"/>
          <w:szCs w:val="24"/>
        </w:rPr>
      </w:pPr>
      <w:r w:rsidRPr="00184067">
        <w:rPr>
          <w:rFonts w:asciiTheme="minorHAnsi" w:eastAsia="Calibri" w:hAnsiTheme="minorHAnsi" w:cstheme="minorHAnsi"/>
          <w:sz w:val="24"/>
          <w:szCs w:val="24"/>
        </w:rPr>
        <w:t>izvajalcu zagotoviti materialne in tehnične pogoje za izvajanje storitve zdrževanja in upravljanja sistemov tehničnega varovanja.</w:t>
      </w:r>
    </w:p>
    <w:p w14:paraId="381D871E" w14:textId="77777777" w:rsidR="00184067" w:rsidRDefault="00184067" w:rsidP="00184067">
      <w:pPr>
        <w:pStyle w:val="Odstavekseznama"/>
        <w:pBdr>
          <w:top w:val="nil"/>
          <w:left w:val="nil"/>
          <w:bottom w:val="nil"/>
          <w:right w:val="nil"/>
          <w:between w:val="nil"/>
        </w:pBdr>
        <w:spacing w:after="80"/>
        <w:ind w:left="720"/>
        <w:contextualSpacing/>
        <w:jc w:val="both"/>
        <w:rPr>
          <w:rFonts w:asciiTheme="minorHAnsi" w:eastAsia="Calibri" w:hAnsiTheme="minorHAnsi" w:cstheme="minorHAnsi"/>
          <w:sz w:val="21"/>
          <w:szCs w:val="21"/>
        </w:rPr>
      </w:pPr>
    </w:p>
    <w:p w14:paraId="3B724CB0" w14:textId="77777777" w:rsidR="008705EA" w:rsidRDefault="008705EA" w:rsidP="00184067">
      <w:pPr>
        <w:pStyle w:val="Odstavekseznama"/>
        <w:pBdr>
          <w:top w:val="nil"/>
          <w:left w:val="nil"/>
          <w:bottom w:val="nil"/>
          <w:right w:val="nil"/>
          <w:between w:val="nil"/>
        </w:pBdr>
        <w:spacing w:after="80"/>
        <w:ind w:left="720"/>
        <w:contextualSpacing/>
        <w:jc w:val="both"/>
        <w:rPr>
          <w:rFonts w:asciiTheme="minorHAnsi" w:eastAsia="Calibri" w:hAnsiTheme="minorHAnsi" w:cstheme="minorHAnsi"/>
          <w:sz w:val="21"/>
          <w:szCs w:val="21"/>
        </w:rPr>
      </w:pPr>
    </w:p>
    <w:p w14:paraId="416D42E0" w14:textId="43B3467B" w:rsidR="007F2623" w:rsidRPr="007F2623" w:rsidRDefault="00184067" w:rsidP="00993FD3">
      <w:pPr>
        <w:pStyle w:val="Odstavekseznama"/>
        <w:numPr>
          <w:ilvl w:val="0"/>
          <w:numId w:val="24"/>
        </w:numPr>
        <w:pBdr>
          <w:top w:val="nil"/>
          <w:left w:val="nil"/>
          <w:bottom w:val="nil"/>
          <w:right w:val="nil"/>
          <w:between w:val="nil"/>
        </w:pBdr>
        <w:suppressAutoHyphens/>
        <w:autoSpaceDE w:val="0"/>
        <w:autoSpaceDN w:val="0"/>
        <w:spacing w:before="1" w:after="80"/>
        <w:contextualSpacing/>
        <w:jc w:val="both"/>
        <w:textAlignment w:val="baseline"/>
        <w:rPr>
          <w:rFonts w:asciiTheme="minorHAnsi" w:eastAsia="Calibri" w:hAnsiTheme="minorHAnsi" w:cstheme="minorHAnsi"/>
          <w:b/>
          <w:bCs/>
          <w:sz w:val="24"/>
          <w:szCs w:val="24"/>
        </w:rPr>
      </w:pPr>
      <w:r w:rsidRPr="00184067">
        <w:rPr>
          <w:rFonts w:asciiTheme="minorHAnsi" w:eastAsia="Calibri" w:hAnsiTheme="minorHAnsi" w:cstheme="minorHAnsi"/>
          <w:b/>
          <w:bCs/>
          <w:sz w:val="24"/>
          <w:szCs w:val="24"/>
          <w:u w:val="single"/>
        </w:rPr>
        <w:t>Prenos alarmnega signala sistema tehničnega protivlomnega in protipožarnega varovanja</w:t>
      </w:r>
      <w:r w:rsidRPr="00184067">
        <w:rPr>
          <w:rFonts w:asciiTheme="minorHAnsi" w:eastAsia="Calibri" w:hAnsiTheme="minorHAnsi" w:cstheme="minorHAnsi"/>
          <w:b/>
          <w:bCs/>
          <w:sz w:val="24"/>
          <w:szCs w:val="24"/>
        </w:rPr>
        <w:t xml:space="preserve"> </w:t>
      </w:r>
      <w:r w:rsidRPr="00184067">
        <w:rPr>
          <w:rFonts w:asciiTheme="minorHAnsi" w:eastAsia="Calibri" w:hAnsiTheme="minorHAnsi" w:cstheme="minorHAnsi"/>
          <w:sz w:val="24"/>
          <w:szCs w:val="24"/>
        </w:rPr>
        <w:t xml:space="preserve">vključuje prenos alarmnega signala sistema tehničnega protivlomnega in protipožarnega varovanja v lasti naročnika na varnostno-nadzorni center izvajalca in izvajanje intervencije v skladu z Zakonom o zasebnem varovanju (Uradni list RS, št. </w:t>
      </w:r>
      <w:hyperlink r:id="rId24" w:tgtFrame="_blank" w:tooltip="Zakon o zasebnem varovanju (ZZasV-1)" w:history="1">
        <w:r w:rsidRPr="00184067">
          <w:rPr>
            <w:rFonts w:asciiTheme="minorHAnsi" w:eastAsia="Calibri" w:hAnsiTheme="minorHAnsi" w:cstheme="minorHAnsi"/>
            <w:sz w:val="24"/>
            <w:szCs w:val="24"/>
          </w:rPr>
          <w:t>17/11</w:t>
        </w:r>
      </w:hyperlink>
      <w:r w:rsidRPr="00184067">
        <w:rPr>
          <w:rFonts w:asciiTheme="minorHAnsi" w:eastAsia="Calibri" w:hAnsiTheme="minorHAnsi" w:cstheme="minorHAnsi"/>
          <w:sz w:val="24"/>
          <w:szCs w:val="24"/>
        </w:rPr>
        <w:t xml:space="preserve">) in v skladu s Pravilnikom o požarnem varovanju (Uradni list RS, št. </w:t>
      </w:r>
      <w:hyperlink r:id="rId25" w:tgtFrame="_blank" w:tooltip="Pravilnik o požarnem varovanju" w:history="1">
        <w:r w:rsidRPr="00184067">
          <w:rPr>
            <w:rFonts w:asciiTheme="minorHAnsi" w:eastAsia="Calibri" w:hAnsiTheme="minorHAnsi" w:cstheme="minorHAnsi"/>
            <w:sz w:val="24"/>
            <w:szCs w:val="24"/>
          </w:rPr>
          <w:t>107/07</w:t>
        </w:r>
      </w:hyperlink>
      <w:r w:rsidRPr="00184067">
        <w:rPr>
          <w:rFonts w:asciiTheme="minorHAnsi" w:eastAsia="Calibri" w:hAnsiTheme="minorHAnsi" w:cstheme="minorHAnsi"/>
          <w:sz w:val="24"/>
          <w:szCs w:val="24"/>
        </w:rPr>
        <w:t xml:space="preserve">, </w:t>
      </w:r>
      <w:hyperlink r:id="rId26" w:tgtFrame="_blank" w:tooltip="Pravilnik o spremembah in dopolnitvah Pravilnika o požarnem varovanju" w:history="1">
        <w:r w:rsidRPr="00184067">
          <w:rPr>
            <w:rFonts w:asciiTheme="minorHAnsi" w:eastAsia="Calibri" w:hAnsiTheme="minorHAnsi" w:cstheme="minorHAnsi"/>
            <w:sz w:val="24"/>
            <w:szCs w:val="24"/>
          </w:rPr>
          <w:t>92/10</w:t>
        </w:r>
      </w:hyperlink>
      <w:r w:rsidRPr="00184067">
        <w:rPr>
          <w:rFonts w:asciiTheme="minorHAnsi" w:eastAsia="Calibri" w:hAnsiTheme="minorHAnsi" w:cstheme="minorHAnsi"/>
          <w:sz w:val="24"/>
          <w:szCs w:val="24"/>
        </w:rPr>
        <w:t xml:space="preserve"> in </w:t>
      </w:r>
      <w:hyperlink r:id="rId27" w:tgtFrame="_blank" w:tooltip="Pravilnik o spremembi in dopolnitvah Pravilnika o požarnem varovanju" w:history="1">
        <w:r w:rsidRPr="00184067">
          <w:rPr>
            <w:rFonts w:asciiTheme="minorHAnsi" w:eastAsia="Calibri" w:hAnsiTheme="minorHAnsi" w:cstheme="minorHAnsi"/>
            <w:sz w:val="24"/>
            <w:szCs w:val="24"/>
          </w:rPr>
          <w:t>20/22</w:t>
        </w:r>
      </w:hyperlink>
      <w:r w:rsidRPr="00184067">
        <w:rPr>
          <w:rFonts w:asciiTheme="minorHAnsi" w:eastAsia="Calibri" w:hAnsiTheme="minorHAnsi" w:cstheme="minorHAnsi"/>
          <w:sz w:val="24"/>
          <w:szCs w:val="24"/>
        </w:rPr>
        <w:t xml:space="preserve">) v primeru sprožitve alarmnega signala za </w:t>
      </w:r>
      <w:bookmarkStart w:id="5" w:name="stev_objektov"/>
      <w:bookmarkStart w:id="6" w:name="stev_objektov_2"/>
      <w:bookmarkEnd w:id="5"/>
      <w:bookmarkEnd w:id="6"/>
      <w:r w:rsidRPr="00184067">
        <w:rPr>
          <w:rFonts w:asciiTheme="minorHAnsi" w:eastAsia="Calibri" w:hAnsiTheme="minorHAnsi" w:cstheme="minorHAnsi"/>
          <w:sz w:val="24"/>
          <w:szCs w:val="24"/>
        </w:rPr>
        <w:t>objekte naročnika</w:t>
      </w:r>
      <w:r w:rsidRPr="00184067">
        <w:rPr>
          <w:rFonts w:asciiTheme="minorHAnsi" w:eastAsia="Calibri" w:hAnsiTheme="minorHAnsi" w:cstheme="minorHAnsi"/>
          <w:b/>
          <w:bCs/>
          <w:sz w:val="24"/>
          <w:szCs w:val="24"/>
        </w:rPr>
        <w:t>.</w:t>
      </w:r>
    </w:p>
    <w:p w14:paraId="1990CDA0" w14:textId="77777777" w:rsidR="00184067" w:rsidRDefault="00184067" w:rsidP="00184067">
      <w:pPr>
        <w:pStyle w:val="Odstavekseznama"/>
        <w:pBdr>
          <w:top w:val="nil"/>
          <w:left w:val="nil"/>
          <w:bottom w:val="nil"/>
          <w:right w:val="nil"/>
          <w:between w:val="nil"/>
        </w:pBdr>
        <w:spacing w:after="80"/>
        <w:ind w:left="644"/>
        <w:contextualSpacing/>
        <w:jc w:val="both"/>
        <w:rPr>
          <w:rFonts w:asciiTheme="minorHAnsi" w:eastAsia="Calibri" w:hAnsiTheme="minorHAnsi" w:cstheme="minorHAnsi"/>
          <w:sz w:val="21"/>
          <w:szCs w:val="21"/>
        </w:rPr>
      </w:pPr>
    </w:p>
    <w:p w14:paraId="632D3DAD" w14:textId="77777777" w:rsidR="00184067" w:rsidRPr="00184067" w:rsidRDefault="00184067" w:rsidP="00184067">
      <w:pPr>
        <w:pStyle w:val="Odstavekseznama"/>
        <w:pBdr>
          <w:top w:val="nil"/>
          <w:left w:val="nil"/>
          <w:bottom w:val="nil"/>
          <w:right w:val="nil"/>
          <w:between w:val="nil"/>
        </w:pBdr>
        <w:spacing w:after="80"/>
        <w:ind w:left="644"/>
        <w:contextualSpacing/>
        <w:jc w:val="both"/>
        <w:rPr>
          <w:rFonts w:asciiTheme="minorHAnsi" w:eastAsia="Calibri" w:hAnsiTheme="minorHAnsi" w:cstheme="minorHAnsi"/>
          <w:sz w:val="24"/>
          <w:szCs w:val="24"/>
        </w:rPr>
      </w:pPr>
      <w:r w:rsidRPr="00184067">
        <w:rPr>
          <w:rFonts w:asciiTheme="minorHAnsi" w:eastAsia="Calibri" w:hAnsiTheme="minorHAnsi" w:cstheme="minorHAnsi"/>
          <w:sz w:val="24"/>
          <w:szCs w:val="24"/>
        </w:rPr>
        <w:t>Izvajalec mora zagotoviti:</w:t>
      </w:r>
    </w:p>
    <w:p w14:paraId="59A40BC9" w14:textId="77777777" w:rsidR="00184067" w:rsidRPr="00184067" w:rsidRDefault="00184067" w:rsidP="00993FD3">
      <w:pPr>
        <w:pStyle w:val="Odstavekseznama"/>
        <w:numPr>
          <w:ilvl w:val="0"/>
          <w:numId w:val="25"/>
        </w:numPr>
        <w:pBdr>
          <w:top w:val="nil"/>
          <w:left w:val="nil"/>
          <w:bottom w:val="nil"/>
          <w:right w:val="nil"/>
          <w:between w:val="nil"/>
        </w:pBdr>
        <w:suppressAutoHyphens/>
        <w:autoSpaceDE w:val="0"/>
        <w:autoSpaceDN w:val="0"/>
        <w:spacing w:before="1" w:after="80"/>
        <w:contextualSpacing/>
        <w:jc w:val="both"/>
        <w:textAlignment w:val="baseline"/>
        <w:rPr>
          <w:rFonts w:asciiTheme="minorHAnsi" w:eastAsia="Calibri" w:hAnsiTheme="minorHAnsi" w:cstheme="minorHAnsi"/>
          <w:sz w:val="24"/>
          <w:szCs w:val="24"/>
        </w:rPr>
      </w:pPr>
      <w:r w:rsidRPr="00184067">
        <w:rPr>
          <w:rFonts w:asciiTheme="minorHAnsi" w:eastAsia="Calibri" w:hAnsiTheme="minorHAnsi" w:cstheme="minorHAnsi"/>
          <w:sz w:val="24"/>
          <w:szCs w:val="24"/>
        </w:rPr>
        <w:lastRenderedPageBreak/>
        <w:t xml:space="preserve">prenos alarmnega signala </w:t>
      </w:r>
      <w:bookmarkStart w:id="7" w:name="obv_izv_1"/>
      <w:bookmarkEnd w:id="7"/>
      <w:r w:rsidRPr="00184067">
        <w:rPr>
          <w:rFonts w:asciiTheme="minorHAnsi" w:eastAsia="Calibri" w:hAnsiTheme="minorHAnsi" w:cstheme="minorHAnsi"/>
          <w:sz w:val="24"/>
          <w:szCs w:val="24"/>
        </w:rPr>
        <w:t>sistema tehničnega protivlomnega in protipožarnega varovanja v varnostno-nadzorni center preko delujoče analogne telefonske linije naročnika</w:t>
      </w:r>
      <w:bookmarkStart w:id="8" w:name="obv_izv_2"/>
      <w:bookmarkEnd w:id="8"/>
      <w:r w:rsidRPr="00184067">
        <w:rPr>
          <w:rFonts w:asciiTheme="minorHAnsi" w:eastAsia="Calibri" w:hAnsiTheme="minorHAnsi" w:cstheme="minorHAnsi"/>
          <w:sz w:val="24"/>
          <w:szCs w:val="24"/>
        </w:rPr>
        <w:t>;</w:t>
      </w:r>
    </w:p>
    <w:p w14:paraId="0564F41E" w14:textId="77777777" w:rsidR="00184067" w:rsidRPr="00184067" w:rsidRDefault="00184067" w:rsidP="00993FD3">
      <w:pPr>
        <w:pStyle w:val="Odstavekseznama"/>
        <w:numPr>
          <w:ilvl w:val="0"/>
          <w:numId w:val="25"/>
        </w:numPr>
        <w:pBdr>
          <w:top w:val="nil"/>
          <w:left w:val="nil"/>
          <w:bottom w:val="nil"/>
          <w:right w:val="nil"/>
          <w:between w:val="nil"/>
        </w:pBdr>
        <w:suppressAutoHyphens/>
        <w:autoSpaceDE w:val="0"/>
        <w:autoSpaceDN w:val="0"/>
        <w:spacing w:before="1" w:after="80"/>
        <w:contextualSpacing/>
        <w:jc w:val="both"/>
        <w:textAlignment w:val="baseline"/>
        <w:rPr>
          <w:rFonts w:asciiTheme="minorHAnsi" w:eastAsia="Calibri" w:hAnsiTheme="minorHAnsi" w:cstheme="minorHAnsi"/>
          <w:sz w:val="24"/>
          <w:szCs w:val="24"/>
        </w:rPr>
      </w:pPr>
      <w:r w:rsidRPr="00184067">
        <w:rPr>
          <w:rFonts w:asciiTheme="minorHAnsi" w:eastAsia="Calibri" w:hAnsiTheme="minorHAnsi" w:cstheme="minorHAnsi"/>
          <w:sz w:val="24"/>
          <w:szCs w:val="24"/>
        </w:rPr>
        <w:t>stalno pripravljenost operaterja v varnostno-nadzornem centru za sprejem tovrstnih signalov in posredovanje;</w:t>
      </w:r>
    </w:p>
    <w:p w14:paraId="0CF5CB10" w14:textId="77777777" w:rsidR="00184067" w:rsidRPr="00184067" w:rsidRDefault="00184067" w:rsidP="00993FD3">
      <w:pPr>
        <w:pStyle w:val="Odstavekseznama"/>
        <w:numPr>
          <w:ilvl w:val="0"/>
          <w:numId w:val="25"/>
        </w:numPr>
        <w:pBdr>
          <w:top w:val="nil"/>
          <w:left w:val="nil"/>
          <w:bottom w:val="nil"/>
          <w:right w:val="nil"/>
          <w:between w:val="nil"/>
        </w:pBdr>
        <w:suppressAutoHyphens/>
        <w:autoSpaceDE w:val="0"/>
        <w:autoSpaceDN w:val="0"/>
        <w:spacing w:before="1" w:after="80"/>
        <w:contextualSpacing/>
        <w:jc w:val="both"/>
        <w:textAlignment w:val="baseline"/>
        <w:rPr>
          <w:rFonts w:asciiTheme="minorHAnsi" w:eastAsia="Calibri" w:hAnsiTheme="minorHAnsi" w:cstheme="minorHAnsi"/>
          <w:sz w:val="24"/>
          <w:szCs w:val="24"/>
        </w:rPr>
      </w:pPr>
      <w:r w:rsidRPr="00184067">
        <w:rPr>
          <w:rFonts w:asciiTheme="minorHAnsi" w:eastAsia="Calibri" w:hAnsiTheme="minorHAnsi" w:cstheme="minorHAnsi"/>
          <w:sz w:val="24"/>
          <w:szCs w:val="24"/>
        </w:rPr>
        <w:t>fizični del varovanja, ki obsega prihod interventa na objekt in ustrezno posredovanje interventa na objektu v primeru sprožitve alarma;</w:t>
      </w:r>
    </w:p>
    <w:p w14:paraId="4C7BE613" w14:textId="77777777" w:rsidR="00184067" w:rsidRPr="00184067" w:rsidRDefault="00184067" w:rsidP="00993FD3">
      <w:pPr>
        <w:pStyle w:val="Odstavekseznama"/>
        <w:numPr>
          <w:ilvl w:val="0"/>
          <w:numId w:val="25"/>
        </w:numPr>
        <w:pBdr>
          <w:top w:val="nil"/>
          <w:left w:val="nil"/>
          <w:bottom w:val="nil"/>
          <w:right w:val="nil"/>
          <w:between w:val="nil"/>
        </w:pBdr>
        <w:suppressAutoHyphens/>
        <w:autoSpaceDE w:val="0"/>
        <w:autoSpaceDN w:val="0"/>
        <w:spacing w:before="1" w:after="80"/>
        <w:contextualSpacing/>
        <w:jc w:val="both"/>
        <w:textAlignment w:val="baseline"/>
        <w:rPr>
          <w:rFonts w:asciiTheme="minorHAnsi" w:eastAsia="Calibri" w:hAnsiTheme="minorHAnsi" w:cstheme="minorHAnsi"/>
          <w:sz w:val="24"/>
          <w:szCs w:val="24"/>
        </w:rPr>
      </w:pPr>
      <w:r w:rsidRPr="00184067">
        <w:rPr>
          <w:rFonts w:asciiTheme="minorHAnsi" w:eastAsia="Calibri" w:hAnsiTheme="minorHAnsi" w:cstheme="minorHAnsi"/>
          <w:sz w:val="24"/>
          <w:szCs w:val="24"/>
        </w:rPr>
        <w:t>prenos alarmnih sporočil na varnostno-nadzorni center izvajalca v skladu z zahtevami veljavnega standarda SIST EN 50136 po kriteriju ATS1;</w:t>
      </w:r>
    </w:p>
    <w:p w14:paraId="483648C2" w14:textId="5921E762" w:rsidR="00184067" w:rsidRDefault="00184067" w:rsidP="00993FD3">
      <w:pPr>
        <w:pStyle w:val="Odstavekseznama"/>
        <w:numPr>
          <w:ilvl w:val="0"/>
          <w:numId w:val="25"/>
        </w:numPr>
        <w:pBdr>
          <w:top w:val="nil"/>
          <w:left w:val="nil"/>
          <w:bottom w:val="nil"/>
          <w:right w:val="nil"/>
          <w:between w:val="nil"/>
        </w:pBdr>
        <w:suppressAutoHyphens/>
        <w:autoSpaceDE w:val="0"/>
        <w:autoSpaceDN w:val="0"/>
        <w:spacing w:before="1" w:after="80"/>
        <w:contextualSpacing/>
        <w:jc w:val="both"/>
        <w:textAlignment w:val="baseline"/>
        <w:rPr>
          <w:rFonts w:asciiTheme="minorHAnsi" w:eastAsia="Calibri" w:hAnsiTheme="minorHAnsi" w:cstheme="minorHAnsi"/>
          <w:sz w:val="24"/>
          <w:szCs w:val="24"/>
        </w:rPr>
      </w:pPr>
      <w:r w:rsidRPr="00184067">
        <w:rPr>
          <w:rFonts w:asciiTheme="minorHAnsi" w:eastAsia="Calibri" w:hAnsiTheme="minorHAnsi" w:cstheme="minorHAnsi"/>
          <w:sz w:val="24"/>
          <w:szCs w:val="24"/>
        </w:rPr>
        <w:t>oz. razpolagati z zavarovanjem poklicne odgovornosti v skladu z vsakokrat veljavnim zakonom, ki ureja zasebno varovanje, in podzakonskimi predpisi</w:t>
      </w:r>
      <w:r w:rsidR="007F2623">
        <w:rPr>
          <w:rFonts w:asciiTheme="minorHAnsi" w:eastAsia="Calibri" w:hAnsiTheme="minorHAnsi" w:cstheme="minorHAnsi"/>
          <w:sz w:val="24"/>
          <w:szCs w:val="24"/>
        </w:rPr>
        <w:t>;</w:t>
      </w:r>
    </w:p>
    <w:p w14:paraId="6630A9A3" w14:textId="02B7B133" w:rsidR="007F2623" w:rsidRPr="007F2623" w:rsidRDefault="007F2623" w:rsidP="00993FD3">
      <w:pPr>
        <w:pStyle w:val="PGNavaden"/>
        <w:numPr>
          <w:ilvl w:val="0"/>
          <w:numId w:val="25"/>
        </w:numPr>
        <w:rPr>
          <w:rFonts w:asciiTheme="minorHAnsi" w:eastAsia="Calibri" w:hAnsiTheme="minorHAnsi" w:cstheme="minorHAnsi"/>
          <w:sz w:val="24"/>
          <w:szCs w:val="24"/>
        </w:rPr>
      </w:pPr>
      <w:r>
        <w:rPr>
          <w:rFonts w:asciiTheme="minorHAnsi" w:eastAsia="Calibri" w:hAnsiTheme="minorHAnsi" w:cstheme="minorHAnsi"/>
          <w:sz w:val="24"/>
          <w:szCs w:val="24"/>
        </w:rPr>
        <w:t>o</w:t>
      </w:r>
      <w:r w:rsidRPr="007F2623">
        <w:rPr>
          <w:rFonts w:asciiTheme="minorHAnsi" w:eastAsia="Calibri" w:hAnsiTheme="minorHAnsi" w:cstheme="minorHAnsi"/>
          <w:sz w:val="24"/>
          <w:szCs w:val="24"/>
        </w:rPr>
        <w:t xml:space="preserve">bseg tehničnega sistema protipožarnega varovanja </w:t>
      </w:r>
      <w:r>
        <w:rPr>
          <w:rFonts w:asciiTheme="minorHAnsi" w:eastAsia="Calibri" w:hAnsiTheme="minorHAnsi" w:cstheme="minorHAnsi"/>
          <w:sz w:val="24"/>
          <w:szCs w:val="24"/>
        </w:rPr>
        <w:t xml:space="preserve">se določi v načrtu </w:t>
      </w:r>
      <w:r w:rsidRPr="007F2623">
        <w:rPr>
          <w:rFonts w:asciiTheme="minorHAnsi" w:eastAsia="Calibri" w:hAnsiTheme="minorHAnsi" w:cstheme="minorHAnsi"/>
          <w:sz w:val="24"/>
          <w:szCs w:val="24"/>
        </w:rPr>
        <w:t>požarnega varovanj</w:t>
      </w:r>
      <w:r>
        <w:rPr>
          <w:rFonts w:asciiTheme="minorHAnsi" w:eastAsia="Calibri" w:hAnsiTheme="minorHAnsi" w:cstheme="minorHAnsi"/>
          <w:sz w:val="24"/>
          <w:szCs w:val="24"/>
        </w:rPr>
        <w:t>a</w:t>
      </w:r>
      <w:r w:rsidRPr="007F2623">
        <w:rPr>
          <w:rFonts w:asciiTheme="minorHAnsi" w:eastAsia="Calibri" w:hAnsiTheme="minorHAnsi" w:cstheme="minorHAnsi"/>
          <w:sz w:val="24"/>
          <w:szCs w:val="24"/>
        </w:rPr>
        <w:t xml:space="preserve">, </w:t>
      </w:r>
      <w:r>
        <w:rPr>
          <w:rFonts w:asciiTheme="minorHAnsi" w:eastAsia="Calibri" w:hAnsiTheme="minorHAnsi" w:cstheme="minorHAnsi"/>
          <w:sz w:val="24"/>
          <w:szCs w:val="24"/>
        </w:rPr>
        <w:t>ki ga pripravi izvajalec in potrdi naročnik.</w:t>
      </w:r>
    </w:p>
    <w:p w14:paraId="3169EA5B" w14:textId="77777777" w:rsidR="00184067" w:rsidRPr="007F2623" w:rsidRDefault="00184067" w:rsidP="007F2623">
      <w:pPr>
        <w:pBdr>
          <w:top w:val="nil"/>
          <w:left w:val="nil"/>
          <w:bottom w:val="nil"/>
          <w:right w:val="nil"/>
          <w:between w:val="nil"/>
        </w:pBdr>
        <w:spacing w:after="80"/>
        <w:contextualSpacing/>
        <w:jc w:val="both"/>
        <w:rPr>
          <w:rFonts w:asciiTheme="minorHAnsi" w:hAnsiTheme="minorHAnsi" w:cstheme="minorHAnsi"/>
          <w:sz w:val="21"/>
          <w:szCs w:val="21"/>
        </w:rPr>
      </w:pPr>
    </w:p>
    <w:p w14:paraId="47507502" w14:textId="77777777" w:rsidR="00184067" w:rsidRDefault="00184067" w:rsidP="00184067">
      <w:pPr>
        <w:pStyle w:val="Odstavekseznama"/>
        <w:pBdr>
          <w:top w:val="nil"/>
          <w:left w:val="nil"/>
          <w:bottom w:val="nil"/>
          <w:right w:val="nil"/>
          <w:between w:val="nil"/>
        </w:pBdr>
        <w:spacing w:after="80"/>
        <w:ind w:left="644"/>
        <w:contextualSpacing/>
        <w:jc w:val="both"/>
        <w:rPr>
          <w:rFonts w:asciiTheme="minorHAnsi" w:eastAsia="Calibri" w:hAnsiTheme="minorHAnsi" w:cstheme="minorHAnsi"/>
          <w:sz w:val="21"/>
          <w:szCs w:val="21"/>
        </w:rPr>
      </w:pPr>
    </w:p>
    <w:p w14:paraId="74A5A04B" w14:textId="77777777" w:rsidR="00184067" w:rsidRPr="00184067" w:rsidRDefault="00184067" w:rsidP="00184067">
      <w:pPr>
        <w:pStyle w:val="Odstavekseznama"/>
        <w:pBdr>
          <w:top w:val="nil"/>
          <w:left w:val="nil"/>
          <w:bottom w:val="nil"/>
          <w:right w:val="nil"/>
          <w:between w:val="nil"/>
        </w:pBdr>
        <w:spacing w:after="80"/>
        <w:ind w:left="644"/>
        <w:contextualSpacing/>
        <w:jc w:val="both"/>
        <w:rPr>
          <w:rFonts w:asciiTheme="minorHAnsi" w:eastAsia="Calibri" w:hAnsiTheme="minorHAnsi" w:cstheme="minorHAnsi"/>
          <w:sz w:val="24"/>
          <w:szCs w:val="24"/>
        </w:rPr>
      </w:pPr>
      <w:r w:rsidRPr="00184067">
        <w:rPr>
          <w:rFonts w:asciiTheme="minorHAnsi" w:eastAsia="Calibri" w:hAnsiTheme="minorHAnsi" w:cstheme="minorHAnsi"/>
          <w:sz w:val="24"/>
          <w:szCs w:val="24"/>
        </w:rPr>
        <w:t>Naročnik mora:</w:t>
      </w:r>
    </w:p>
    <w:p w14:paraId="110363E5" w14:textId="77777777" w:rsidR="00184067" w:rsidRPr="00184067" w:rsidRDefault="00184067" w:rsidP="00993FD3">
      <w:pPr>
        <w:pStyle w:val="Odstavekseznama"/>
        <w:numPr>
          <w:ilvl w:val="0"/>
          <w:numId w:val="25"/>
        </w:numPr>
        <w:pBdr>
          <w:top w:val="nil"/>
          <w:left w:val="nil"/>
          <w:bottom w:val="nil"/>
          <w:right w:val="nil"/>
          <w:between w:val="nil"/>
        </w:pBdr>
        <w:suppressAutoHyphens/>
        <w:autoSpaceDE w:val="0"/>
        <w:autoSpaceDN w:val="0"/>
        <w:spacing w:before="1" w:after="80"/>
        <w:contextualSpacing/>
        <w:jc w:val="both"/>
        <w:textAlignment w:val="baseline"/>
        <w:rPr>
          <w:rFonts w:asciiTheme="minorHAnsi" w:eastAsia="Calibri" w:hAnsiTheme="minorHAnsi" w:cstheme="minorHAnsi"/>
          <w:sz w:val="24"/>
          <w:szCs w:val="24"/>
        </w:rPr>
      </w:pPr>
      <w:r w:rsidRPr="00184067">
        <w:rPr>
          <w:rFonts w:asciiTheme="minorHAnsi" w:eastAsia="Calibri" w:hAnsiTheme="minorHAnsi" w:cstheme="minorHAnsi"/>
          <w:sz w:val="24"/>
          <w:szCs w:val="24"/>
        </w:rPr>
        <w:t>izvajalcu v pisni obliki redno in pravočasno posredovati vse spremembe, ki vplivajo na izvajanje storitev prenosa alarmnega signala sistema tehničnega protivlomnega in protipožarnega varovanja;</w:t>
      </w:r>
    </w:p>
    <w:p w14:paraId="4A1C0B67" w14:textId="77777777" w:rsidR="00184067" w:rsidRPr="00184067" w:rsidRDefault="00184067" w:rsidP="00993FD3">
      <w:pPr>
        <w:pStyle w:val="Odstavekseznama"/>
        <w:numPr>
          <w:ilvl w:val="0"/>
          <w:numId w:val="25"/>
        </w:numPr>
        <w:pBdr>
          <w:top w:val="nil"/>
          <w:left w:val="nil"/>
          <w:bottom w:val="nil"/>
          <w:right w:val="nil"/>
          <w:between w:val="nil"/>
        </w:pBdr>
        <w:suppressAutoHyphens/>
        <w:autoSpaceDE w:val="0"/>
        <w:autoSpaceDN w:val="0"/>
        <w:spacing w:before="1" w:after="80"/>
        <w:contextualSpacing/>
        <w:jc w:val="both"/>
        <w:textAlignment w:val="baseline"/>
        <w:rPr>
          <w:sz w:val="24"/>
          <w:szCs w:val="24"/>
        </w:rPr>
      </w:pPr>
      <w:r w:rsidRPr="00184067">
        <w:rPr>
          <w:rFonts w:asciiTheme="minorHAnsi" w:eastAsia="Calibri" w:hAnsiTheme="minorHAnsi" w:cstheme="minorHAnsi"/>
          <w:sz w:val="24"/>
          <w:szCs w:val="24"/>
        </w:rPr>
        <w:t>izvajalcu zagotoviti materialne in tehnične pogoje za izvajanje storitve prenosa alarmnega signala sistema tehničnega protivlomnega in protipožarnega varovanja;</w:t>
      </w:r>
    </w:p>
    <w:p w14:paraId="30EE45A3" w14:textId="77777777" w:rsidR="00184067" w:rsidRPr="00184067" w:rsidRDefault="00184067" w:rsidP="00993FD3">
      <w:pPr>
        <w:pStyle w:val="Odstavekseznama"/>
        <w:numPr>
          <w:ilvl w:val="0"/>
          <w:numId w:val="25"/>
        </w:numPr>
        <w:pBdr>
          <w:top w:val="nil"/>
          <w:left w:val="nil"/>
          <w:bottom w:val="nil"/>
          <w:right w:val="nil"/>
          <w:between w:val="nil"/>
        </w:pBdr>
        <w:suppressAutoHyphens/>
        <w:autoSpaceDE w:val="0"/>
        <w:autoSpaceDN w:val="0"/>
        <w:spacing w:before="1" w:after="80"/>
        <w:contextualSpacing/>
        <w:jc w:val="both"/>
        <w:textAlignment w:val="baseline"/>
        <w:rPr>
          <w:rFonts w:asciiTheme="minorHAnsi" w:eastAsia="Calibri" w:hAnsiTheme="minorHAnsi" w:cstheme="minorHAnsi"/>
          <w:sz w:val="24"/>
          <w:szCs w:val="24"/>
        </w:rPr>
      </w:pPr>
      <w:r w:rsidRPr="00184067">
        <w:rPr>
          <w:rFonts w:asciiTheme="minorHAnsi" w:eastAsia="Calibri" w:hAnsiTheme="minorHAnsi" w:cstheme="minorHAnsi"/>
          <w:sz w:val="24"/>
          <w:szCs w:val="24"/>
        </w:rPr>
        <w:t>izvajalcu pet (5) dni pred potekom pogodbnega razmerja odklop pozivne enote sistema tehničnega varovanja;</w:t>
      </w:r>
    </w:p>
    <w:p w14:paraId="3FF2422D" w14:textId="77777777" w:rsidR="00184067" w:rsidRPr="00184067" w:rsidRDefault="00184067" w:rsidP="00993FD3">
      <w:pPr>
        <w:pStyle w:val="Odstavekseznama"/>
        <w:numPr>
          <w:ilvl w:val="0"/>
          <w:numId w:val="25"/>
        </w:numPr>
        <w:pBdr>
          <w:top w:val="nil"/>
          <w:left w:val="nil"/>
          <w:bottom w:val="nil"/>
          <w:right w:val="nil"/>
          <w:between w:val="nil"/>
        </w:pBdr>
        <w:suppressAutoHyphens/>
        <w:autoSpaceDE w:val="0"/>
        <w:autoSpaceDN w:val="0"/>
        <w:spacing w:before="1" w:after="80"/>
        <w:contextualSpacing/>
        <w:jc w:val="both"/>
        <w:textAlignment w:val="baseline"/>
        <w:rPr>
          <w:rFonts w:asciiTheme="minorHAnsi" w:eastAsia="Calibri" w:hAnsiTheme="minorHAnsi" w:cstheme="minorHAnsi"/>
          <w:sz w:val="24"/>
          <w:szCs w:val="24"/>
        </w:rPr>
      </w:pPr>
      <w:bookmarkStart w:id="9" w:name="pozivna_enota1"/>
      <w:bookmarkEnd w:id="9"/>
      <w:r w:rsidRPr="00184067">
        <w:rPr>
          <w:rFonts w:asciiTheme="minorHAnsi" w:eastAsia="Calibri" w:hAnsiTheme="minorHAnsi" w:cstheme="minorHAnsi"/>
          <w:sz w:val="24"/>
          <w:szCs w:val="24"/>
        </w:rPr>
        <w:t xml:space="preserve">izvajalcu pred v vsakršnim posegom v tehnično varovane prostore (adaptacije in prostorske preureditve, premiki večjih kosov pohištva itd.) takoj sporočil vsak nameravani poseg, ki bi lahko vplival na učinkovitost delovanja sistema tehničnega protivlomnega in protipožarnega varovanja. </w:t>
      </w:r>
    </w:p>
    <w:p w14:paraId="263F3DCB" w14:textId="77777777" w:rsidR="00184067" w:rsidRPr="00184067" w:rsidRDefault="00184067" w:rsidP="00607298">
      <w:pPr>
        <w:pStyle w:val="Telobesedila"/>
        <w:jc w:val="both"/>
        <w:rPr>
          <w:rFonts w:asciiTheme="minorHAnsi" w:hAnsiTheme="minorHAnsi" w:cstheme="minorHAnsi"/>
          <w:lang w:eastAsia="sl-SI"/>
        </w:rPr>
      </w:pPr>
    </w:p>
    <w:p w14:paraId="0DE1F0AA" w14:textId="56F8B8E4" w:rsidR="00BB4BC0" w:rsidRDefault="00BB4BC0" w:rsidP="00607298">
      <w:pPr>
        <w:pStyle w:val="Telobesedila"/>
        <w:ind w:left="284"/>
        <w:jc w:val="both"/>
        <w:rPr>
          <w:rFonts w:asciiTheme="minorHAnsi" w:hAnsiTheme="minorHAnsi" w:cstheme="minorHAnsi"/>
          <w:lang w:eastAsia="sl-SI"/>
        </w:rPr>
      </w:pPr>
      <w:r>
        <w:rPr>
          <w:rFonts w:asciiTheme="minorHAnsi" w:hAnsiTheme="minorHAnsi" w:cstheme="minorHAnsi"/>
          <w:lang w:eastAsia="sl-SI"/>
        </w:rPr>
        <w:t>V primeru naročanja enakih storitev, po katerih se pojavi potreba na novih objektih naročnika, se te zaračunajo po cenah iz ponudbenega predračuna.</w:t>
      </w:r>
    </w:p>
    <w:p w14:paraId="1FE62C62" w14:textId="3A5299C5" w:rsidR="00184067" w:rsidRPr="00184067" w:rsidRDefault="00184067" w:rsidP="00607298">
      <w:pPr>
        <w:pStyle w:val="Telobesedila"/>
        <w:ind w:left="284"/>
        <w:jc w:val="both"/>
        <w:rPr>
          <w:rFonts w:asciiTheme="minorHAnsi" w:hAnsiTheme="minorHAnsi" w:cstheme="minorHAnsi"/>
          <w:lang w:eastAsia="sl-SI"/>
        </w:rPr>
      </w:pPr>
      <w:r w:rsidRPr="00184067">
        <w:rPr>
          <w:rFonts w:asciiTheme="minorHAnsi" w:hAnsiTheme="minorHAnsi" w:cstheme="minorHAnsi"/>
          <w:lang w:eastAsia="sl-SI"/>
        </w:rPr>
        <w:t>Naročnik bo pri izbranem izvajalcu naročal tudi sorodne storitve</w:t>
      </w:r>
      <w:r w:rsidR="008705EA">
        <w:rPr>
          <w:rFonts w:asciiTheme="minorHAnsi" w:hAnsiTheme="minorHAnsi" w:cstheme="minorHAnsi"/>
          <w:lang w:eastAsia="sl-SI"/>
        </w:rPr>
        <w:t xml:space="preserve"> in blago</w:t>
      </w:r>
      <w:r w:rsidRPr="00184067">
        <w:rPr>
          <w:rFonts w:asciiTheme="minorHAnsi" w:hAnsiTheme="minorHAnsi" w:cstheme="minorHAnsi"/>
          <w:lang w:eastAsia="sl-SI"/>
        </w:rPr>
        <w:t xml:space="preserve">, ki niso ekplicitno navedene v ponudbenem predračunu, so pa neposredno povezane s predmetom javnega naročila. V tem primeru mora izvajalec nuditi deset (10) odstotni popust na vsakokrat veljavni cenik izvajalca na dan naročila za storitve, blago oz. stroške, ki so povezani z izvedbo. Izvajalec mora naročnika vsakokrat obvestiti o spremembi cenika oz. mu omogočiti spletni dostop do </w:t>
      </w:r>
      <w:r w:rsidR="00607298">
        <w:rPr>
          <w:rFonts w:asciiTheme="minorHAnsi" w:hAnsiTheme="minorHAnsi" w:cstheme="minorHAnsi"/>
          <w:lang w:eastAsia="sl-SI"/>
        </w:rPr>
        <w:t xml:space="preserve">veljavnega </w:t>
      </w:r>
      <w:r w:rsidRPr="00184067">
        <w:rPr>
          <w:rFonts w:asciiTheme="minorHAnsi" w:hAnsiTheme="minorHAnsi" w:cstheme="minorHAnsi"/>
          <w:lang w:eastAsia="sl-SI"/>
        </w:rPr>
        <w:t>cenika.</w:t>
      </w:r>
    </w:p>
    <w:p w14:paraId="55A3D483" w14:textId="5BEF7DA9" w:rsidR="00184067" w:rsidRPr="00184067" w:rsidRDefault="00184067" w:rsidP="00607298">
      <w:pPr>
        <w:pStyle w:val="Telobesedila"/>
        <w:ind w:left="284"/>
        <w:jc w:val="both"/>
        <w:rPr>
          <w:rFonts w:asciiTheme="minorHAnsi" w:hAnsiTheme="minorHAnsi" w:cstheme="minorHAnsi"/>
          <w:lang w:eastAsia="sl-SI"/>
        </w:rPr>
      </w:pPr>
      <w:r w:rsidRPr="00184067">
        <w:rPr>
          <w:rFonts w:asciiTheme="minorHAnsi" w:hAnsiTheme="minorHAnsi" w:cstheme="minorHAnsi"/>
          <w:lang w:eastAsia="sl-SI"/>
        </w:rPr>
        <w:t>Izvajalec na izvedene storitve, ki so povezane z izvedbo servisnih del zagotavlja garancijo na kvalitetno izvedbo za obdobje dveh (2) let. Na vgrajeni material oz. opremo velja garancija proizvajalca.</w:t>
      </w:r>
    </w:p>
    <w:p w14:paraId="6889B35D" w14:textId="6B0965A4" w:rsidR="00EB046B" w:rsidRDefault="00184067" w:rsidP="00607298">
      <w:pPr>
        <w:pStyle w:val="Telobesedila"/>
        <w:ind w:left="284"/>
        <w:jc w:val="both"/>
        <w:rPr>
          <w:rFonts w:asciiTheme="minorHAnsi" w:hAnsiTheme="minorHAnsi" w:cstheme="minorHAnsi"/>
          <w:lang w:eastAsia="sl-SI"/>
        </w:rPr>
      </w:pPr>
      <w:r w:rsidRPr="00BB4BC0">
        <w:rPr>
          <w:rFonts w:asciiTheme="minorHAnsi" w:hAnsiTheme="minorHAnsi" w:cstheme="minorHAnsi"/>
          <w:b/>
          <w:bCs/>
          <w:lang w:eastAsia="sl-SI"/>
        </w:rPr>
        <w:lastRenderedPageBreak/>
        <w:t>Pogoj za oddajo ponudbe predmetnega javnega naročila je opravljen ogled objektov in naprav naročnika</w:t>
      </w:r>
      <w:r w:rsidRPr="00184067">
        <w:rPr>
          <w:rFonts w:asciiTheme="minorHAnsi" w:hAnsiTheme="minorHAnsi" w:cstheme="minorHAnsi"/>
          <w:lang w:eastAsia="sl-SI"/>
        </w:rPr>
        <w:t xml:space="preserve">. </w:t>
      </w:r>
      <w:r w:rsidR="00607298">
        <w:rPr>
          <w:rFonts w:asciiTheme="minorHAnsi" w:hAnsiTheme="minorHAnsi" w:cstheme="minorHAnsi"/>
          <w:lang w:eastAsia="sl-SI"/>
        </w:rPr>
        <w:t>Z oddajo ponudbe ponudnik potrjuje, da je seznanjem z obsegom in načinom izvajanja storitev, ter opremo, s katero naročnik razpolaga.</w:t>
      </w:r>
    </w:p>
    <w:p w14:paraId="324462CA" w14:textId="4E3D433A" w:rsidR="004F0C0F" w:rsidRDefault="009708AE" w:rsidP="009708AE">
      <w:pPr>
        <w:pStyle w:val="Telobesedila"/>
        <w:ind w:left="284"/>
        <w:jc w:val="both"/>
        <w:rPr>
          <w:rFonts w:asciiTheme="minorHAnsi" w:hAnsiTheme="minorHAnsi" w:cstheme="minorHAnsi"/>
          <w:lang w:eastAsia="sl-SI"/>
        </w:rPr>
      </w:pPr>
      <w:r w:rsidRPr="00E1206E">
        <w:rPr>
          <w:rFonts w:asciiTheme="minorHAnsi" w:hAnsiTheme="minorHAnsi" w:cstheme="minorHAnsi"/>
          <w:lang w:eastAsia="sl-SI"/>
        </w:rPr>
        <w:t xml:space="preserve">V kolikor se bo pri naročniku izkazala potreba po večjem obsegu </w:t>
      </w:r>
      <w:r w:rsidR="00184067">
        <w:rPr>
          <w:rFonts w:asciiTheme="minorHAnsi" w:hAnsiTheme="minorHAnsi" w:cstheme="minorHAnsi"/>
          <w:lang w:eastAsia="sl-SI"/>
        </w:rPr>
        <w:t xml:space="preserve">storitev ali </w:t>
      </w:r>
      <w:r w:rsidRPr="00E1206E">
        <w:rPr>
          <w:rFonts w:asciiTheme="minorHAnsi" w:hAnsiTheme="minorHAnsi" w:cstheme="minorHAnsi"/>
          <w:lang w:eastAsia="sl-SI"/>
        </w:rPr>
        <w:t>dobav od predvidenih</w:t>
      </w:r>
      <w:r w:rsidR="00026AEB" w:rsidRPr="00E1206E">
        <w:rPr>
          <w:rFonts w:asciiTheme="minorHAnsi" w:hAnsiTheme="minorHAnsi" w:cstheme="minorHAnsi"/>
          <w:lang w:eastAsia="sl-SI"/>
        </w:rPr>
        <w:t>,</w:t>
      </w:r>
      <w:r w:rsidRPr="00E1206E">
        <w:rPr>
          <w:rFonts w:asciiTheme="minorHAnsi" w:hAnsiTheme="minorHAnsi" w:cstheme="minorHAnsi"/>
          <w:lang w:eastAsia="sl-SI"/>
        </w:rPr>
        <w:t xml:space="preserve"> si naročnik pridržuje pravico, da z </w:t>
      </w:r>
      <w:r w:rsidR="00184067">
        <w:rPr>
          <w:rFonts w:asciiTheme="minorHAnsi" w:hAnsiTheme="minorHAnsi" w:cstheme="minorHAnsi"/>
          <w:lang w:eastAsia="sl-SI"/>
        </w:rPr>
        <w:t>izvajalcem</w:t>
      </w:r>
      <w:r w:rsidRPr="00E1206E">
        <w:rPr>
          <w:rFonts w:asciiTheme="minorHAnsi" w:hAnsiTheme="minorHAnsi" w:cstheme="minorHAnsi"/>
          <w:lang w:eastAsia="sl-SI"/>
        </w:rPr>
        <w:t xml:space="preserve"> sklene dodatek k pogodbi</w:t>
      </w:r>
      <w:r w:rsidR="00026AEB" w:rsidRPr="00E1206E">
        <w:rPr>
          <w:rFonts w:asciiTheme="minorHAnsi" w:hAnsiTheme="minorHAnsi" w:cstheme="minorHAnsi"/>
          <w:lang w:eastAsia="sl-SI"/>
        </w:rPr>
        <w:t xml:space="preserve"> </w:t>
      </w:r>
      <w:r w:rsidRPr="00E1206E">
        <w:rPr>
          <w:rFonts w:asciiTheme="minorHAnsi" w:hAnsiTheme="minorHAnsi" w:cstheme="minorHAnsi"/>
          <w:lang w:eastAsia="sl-SI"/>
        </w:rPr>
        <w:t>v skladu s 95. členom ZJN-3.</w:t>
      </w:r>
      <w:r w:rsidR="003B2559" w:rsidRPr="00E1206E">
        <w:rPr>
          <w:rFonts w:asciiTheme="minorHAnsi" w:hAnsiTheme="minorHAnsi" w:cstheme="minorHAnsi"/>
          <w:lang w:eastAsia="sl-SI"/>
        </w:rPr>
        <w:t xml:space="preserve"> </w:t>
      </w:r>
    </w:p>
    <w:p w14:paraId="456ABD21" w14:textId="1F48DD57" w:rsidR="009708AE" w:rsidRDefault="003B2559" w:rsidP="009708AE">
      <w:pPr>
        <w:pStyle w:val="Telobesedila"/>
        <w:ind w:left="284"/>
        <w:jc w:val="both"/>
        <w:rPr>
          <w:rFonts w:asciiTheme="minorHAnsi" w:hAnsiTheme="minorHAnsi" w:cstheme="minorHAnsi"/>
          <w:lang w:eastAsia="sl-SI"/>
        </w:rPr>
      </w:pPr>
      <w:r w:rsidRPr="00E1206E">
        <w:rPr>
          <w:rFonts w:asciiTheme="minorHAnsi" w:hAnsiTheme="minorHAnsi" w:cstheme="minorHAnsi"/>
          <w:lang w:eastAsia="sl-SI"/>
        </w:rPr>
        <w:t>Naročnik si pridržuje</w:t>
      </w:r>
      <w:r w:rsidR="003B65C0" w:rsidRPr="00E1206E">
        <w:rPr>
          <w:rFonts w:asciiTheme="minorHAnsi" w:hAnsiTheme="minorHAnsi" w:cstheme="minorHAnsi"/>
          <w:lang w:eastAsia="sl-SI"/>
        </w:rPr>
        <w:t xml:space="preserve"> tudi</w:t>
      </w:r>
      <w:r w:rsidRPr="00E1206E">
        <w:rPr>
          <w:rFonts w:asciiTheme="minorHAnsi" w:hAnsiTheme="minorHAnsi" w:cstheme="minorHAnsi"/>
          <w:lang w:eastAsia="sl-SI"/>
        </w:rPr>
        <w:t xml:space="preserve"> pravico, da</w:t>
      </w:r>
      <w:r w:rsidR="00493F8E" w:rsidRPr="00E1206E">
        <w:rPr>
          <w:rFonts w:asciiTheme="minorHAnsi" w:hAnsiTheme="minorHAnsi" w:cstheme="minorHAnsi"/>
          <w:lang w:eastAsia="sl-SI"/>
        </w:rPr>
        <w:t xml:space="preserve"> za obdobje največ dveh mesecev</w:t>
      </w:r>
      <w:r w:rsidRPr="00E1206E">
        <w:rPr>
          <w:rFonts w:asciiTheme="minorHAnsi" w:hAnsiTheme="minorHAnsi" w:cstheme="minorHAnsi"/>
          <w:lang w:eastAsia="sl-SI"/>
        </w:rPr>
        <w:t xml:space="preserve"> sklene dodatek k pogodbi</w:t>
      </w:r>
      <w:r w:rsidR="00026AEB" w:rsidRPr="00E1206E">
        <w:rPr>
          <w:rFonts w:asciiTheme="minorHAnsi" w:hAnsiTheme="minorHAnsi" w:cstheme="minorHAnsi"/>
          <w:lang w:eastAsia="sl-SI"/>
        </w:rPr>
        <w:t xml:space="preserve"> ali </w:t>
      </w:r>
      <w:r w:rsidRPr="00E1206E">
        <w:rPr>
          <w:rFonts w:asciiTheme="minorHAnsi" w:hAnsiTheme="minorHAnsi" w:cstheme="minorHAnsi"/>
          <w:lang w:eastAsia="sl-SI"/>
        </w:rPr>
        <w:t>tudi v primeru, da pravočasno ne zaključi novi postopek javnega naročila</w:t>
      </w:r>
      <w:r w:rsidR="00493F8E" w:rsidRPr="00E1206E">
        <w:rPr>
          <w:rFonts w:asciiTheme="minorHAnsi" w:hAnsiTheme="minorHAnsi" w:cstheme="minorHAnsi"/>
          <w:lang w:eastAsia="sl-SI"/>
        </w:rPr>
        <w:t>.</w:t>
      </w:r>
    </w:p>
    <w:p w14:paraId="739CA83F" w14:textId="77777777" w:rsidR="00607298" w:rsidRPr="00E1206E" w:rsidRDefault="00607298" w:rsidP="00607298">
      <w:pPr>
        <w:pStyle w:val="Telobesedila"/>
        <w:jc w:val="both"/>
        <w:rPr>
          <w:rFonts w:asciiTheme="minorHAnsi" w:hAnsiTheme="minorHAnsi" w:cstheme="minorHAnsi"/>
          <w:lang w:eastAsia="sl-SI"/>
        </w:rPr>
      </w:pPr>
    </w:p>
    <w:p w14:paraId="6A4F6447" w14:textId="77777777" w:rsidR="001405AE" w:rsidRPr="00E1206E" w:rsidRDefault="001405AE" w:rsidP="00DC5B4F">
      <w:pPr>
        <w:widowControl w:val="0"/>
        <w:numPr>
          <w:ilvl w:val="0"/>
          <w:numId w:val="2"/>
        </w:numPr>
        <w:autoSpaceDE w:val="0"/>
        <w:spacing w:line="306" w:lineRule="exact"/>
        <w:rPr>
          <w:rFonts w:asciiTheme="minorHAnsi" w:hAnsiTheme="minorHAnsi" w:cstheme="minorHAnsi"/>
          <w:sz w:val="24"/>
          <w:szCs w:val="24"/>
        </w:rPr>
      </w:pPr>
      <w:r w:rsidRPr="00E1206E">
        <w:rPr>
          <w:rStyle w:val="Slog1"/>
          <w:rFonts w:asciiTheme="minorHAnsi" w:hAnsiTheme="minorHAnsi" w:cstheme="minorHAnsi"/>
          <w:sz w:val="24"/>
          <w:szCs w:val="24"/>
        </w:rPr>
        <w:t>člen</w:t>
      </w:r>
    </w:p>
    <w:p w14:paraId="02C6F7A0" w14:textId="77777777" w:rsidR="001405AE" w:rsidRPr="00E1206E" w:rsidRDefault="001405AE">
      <w:pPr>
        <w:pStyle w:val="Naslov3"/>
        <w:ind w:firstLine="284"/>
        <w:rPr>
          <w:rFonts w:asciiTheme="minorHAnsi" w:hAnsiTheme="minorHAnsi" w:cstheme="minorHAnsi"/>
          <w:sz w:val="24"/>
          <w:szCs w:val="24"/>
        </w:rPr>
      </w:pPr>
      <w:bookmarkStart w:id="10" w:name="_Toc156803522"/>
      <w:r w:rsidRPr="00E1206E">
        <w:rPr>
          <w:rFonts w:asciiTheme="minorHAnsi" w:hAnsiTheme="minorHAnsi" w:cstheme="minorHAnsi"/>
          <w:sz w:val="24"/>
          <w:szCs w:val="24"/>
        </w:rPr>
        <w:t>1.3 Veljavnost ponudbe</w:t>
      </w:r>
      <w:bookmarkEnd w:id="10"/>
    </w:p>
    <w:p w14:paraId="261663F5" w14:textId="77777777" w:rsidR="001405AE" w:rsidRPr="00E1206E" w:rsidRDefault="001405AE">
      <w:pPr>
        <w:rPr>
          <w:rFonts w:asciiTheme="minorHAnsi" w:hAnsiTheme="minorHAnsi" w:cstheme="minorHAnsi"/>
          <w:sz w:val="24"/>
          <w:szCs w:val="24"/>
        </w:rPr>
      </w:pPr>
    </w:p>
    <w:p w14:paraId="440575A3" w14:textId="3E3A1881" w:rsidR="001405AE" w:rsidRPr="00E1206E" w:rsidRDefault="001405AE">
      <w:pPr>
        <w:widowControl w:val="0"/>
        <w:autoSpaceDE w:val="0"/>
        <w:spacing w:line="306" w:lineRule="exact"/>
        <w:ind w:left="284"/>
        <w:jc w:val="both"/>
        <w:rPr>
          <w:rFonts w:asciiTheme="minorHAnsi" w:hAnsiTheme="minorHAnsi" w:cstheme="minorHAnsi"/>
          <w:sz w:val="24"/>
          <w:szCs w:val="24"/>
        </w:rPr>
      </w:pPr>
      <w:r w:rsidRPr="00E1206E">
        <w:rPr>
          <w:rFonts w:asciiTheme="minorHAnsi" w:hAnsiTheme="minorHAnsi" w:cstheme="minorHAnsi"/>
          <w:sz w:val="24"/>
          <w:szCs w:val="24"/>
        </w:rPr>
        <w:t xml:space="preserve">Ponudba mora veljati najmanj </w:t>
      </w:r>
      <w:r w:rsidR="00835E54" w:rsidRPr="00E1206E">
        <w:rPr>
          <w:rFonts w:asciiTheme="minorHAnsi" w:hAnsiTheme="minorHAnsi" w:cstheme="minorHAnsi"/>
          <w:sz w:val="24"/>
          <w:szCs w:val="24"/>
        </w:rPr>
        <w:t>4 mesece</w:t>
      </w:r>
      <w:r w:rsidRPr="00E1206E">
        <w:rPr>
          <w:rFonts w:asciiTheme="minorHAnsi" w:hAnsiTheme="minorHAnsi" w:cstheme="minorHAnsi"/>
          <w:sz w:val="24"/>
          <w:szCs w:val="24"/>
        </w:rPr>
        <w:t xml:space="preserve"> od dneva poteka roka za oddajo ponudbe.</w:t>
      </w:r>
    </w:p>
    <w:p w14:paraId="207ED192" w14:textId="77777777" w:rsidR="001405AE" w:rsidRPr="00E1206E" w:rsidRDefault="001405AE">
      <w:pPr>
        <w:widowControl w:val="0"/>
        <w:autoSpaceDE w:val="0"/>
        <w:spacing w:line="306" w:lineRule="exact"/>
        <w:ind w:left="284"/>
        <w:jc w:val="both"/>
        <w:rPr>
          <w:rFonts w:asciiTheme="minorHAnsi" w:hAnsiTheme="minorHAnsi" w:cstheme="minorHAnsi"/>
          <w:sz w:val="24"/>
          <w:szCs w:val="24"/>
        </w:rPr>
      </w:pPr>
    </w:p>
    <w:p w14:paraId="3C3AA255" w14:textId="77777777" w:rsidR="001405AE" w:rsidRPr="00E1206E" w:rsidRDefault="001405AE">
      <w:pPr>
        <w:pStyle w:val="Naslov3"/>
        <w:ind w:firstLine="284"/>
        <w:rPr>
          <w:rFonts w:asciiTheme="minorHAnsi" w:hAnsiTheme="minorHAnsi" w:cstheme="minorHAnsi"/>
          <w:sz w:val="24"/>
          <w:szCs w:val="24"/>
        </w:rPr>
      </w:pPr>
      <w:bookmarkStart w:id="11" w:name="_Toc156803523"/>
      <w:r w:rsidRPr="00E1206E">
        <w:rPr>
          <w:rFonts w:asciiTheme="minorHAnsi" w:hAnsiTheme="minorHAnsi" w:cstheme="minorHAnsi"/>
          <w:sz w:val="24"/>
          <w:szCs w:val="24"/>
        </w:rPr>
        <w:t>1.4 Pojasnila in dopolnitev razpisne dokumentacije</w:t>
      </w:r>
      <w:bookmarkEnd w:id="11"/>
    </w:p>
    <w:p w14:paraId="30727DFB" w14:textId="77777777" w:rsidR="001405AE" w:rsidRPr="00E1206E" w:rsidRDefault="001405AE">
      <w:pPr>
        <w:widowControl w:val="0"/>
        <w:autoSpaceDE w:val="0"/>
        <w:spacing w:line="306" w:lineRule="exact"/>
        <w:ind w:left="4986"/>
        <w:rPr>
          <w:rFonts w:asciiTheme="minorHAnsi" w:hAnsiTheme="minorHAnsi" w:cstheme="minorHAnsi"/>
          <w:sz w:val="24"/>
          <w:szCs w:val="24"/>
        </w:rPr>
      </w:pPr>
    </w:p>
    <w:p w14:paraId="3357DDA0" w14:textId="77777777" w:rsidR="001405AE" w:rsidRPr="00E1206E" w:rsidRDefault="001405AE" w:rsidP="00DC5B4F">
      <w:pPr>
        <w:widowControl w:val="0"/>
        <w:numPr>
          <w:ilvl w:val="0"/>
          <w:numId w:val="2"/>
        </w:numPr>
        <w:autoSpaceDE w:val="0"/>
        <w:spacing w:line="306" w:lineRule="exact"/>
        <w:rPr>
          <w:rFonts w:asciiTheme="minorHAnsi" w:hAnsiTheme="minorHAnsi" w:cstheme="minorHAnsi"/>
          <w:sz w:val="24"/>
          <w:szCs w:val="24"/>
        </w:rPr>
      </w:pPr>
      <w:r w:rsidRPr="00E1206E">
        <w:rPr>
          <w:rStyle w:val="Slog1"/>
          <w:rFonts w:asciiTheme="minorHAnsi" w:hAnsiTheme="minorHAnsi" w:cstheme="minorHAnsi"/>
          <w:sz w:val="24"/>
          <w:szCs w:val="24"/>
        </w:rPr>
        <w:t>člen</w:t>
      </w:r>
    </w:p>
    <w:p w14:paraId="4CDE1BFD" w14:textId="77777777" w:rsidR="001405AE" w:rsidRPr="00E1206E" w:rsidRDefault="001405AE">
      <w:pPr>
        <w:widowControl w:val="0"/>
        <w:autoSpaceDE w:val="0"/>
        <w:spacing w:line="266" w:lineRule="exact"/>
        <w:ind w:left="284"/>
        <w:jc w:val="both"/>
        <w:rPr>
          <w:rFonts w:asciiTheme="minorHAnsi" w:hAnsiTheme="minorHAnsi" w:cstheme="minorHAnsi"/>
          <w:sz w:val="24"/>
          <w:szCs w:val="24"/>
        </w:rPr>
      </w:pPr>
    </w:p>
    <w:p w14:paraId="7FE4A314" w14:textId="77777777" w:rsidR="001405AE" w:rsidRPr="00E1206E" w:rsidRDefault="001405AE">
      <w:pPr>
        <w:widowControl w:val="0"/>
        <w:autoSpaceDE w:val="0"/>
        <w:spacing w:line="266" w:lineRule="exact"/>
        <w:ind w:left="284"/>
        <w:jc w:val="both"/>
        <w:rPr>
          <w:rFonts w:asciiTheme="minorHAnsi" w:hAnsiTheme="minorHAnsi" w:cstheme="minorHAnsi"/>
          <w:sz w:val="24"/>
          <w:szCs w:val="24"/>
        </w:rPr>
      </w:pPr>
      <w:r w:rsidRPr="00E1206E">
        <w:rPr>
          <w:rFonts w:asciiTheme="minorHAnsi" w:hAnsiTheme="minorHAnsi" w:cstheme="minorHAnsi"/>
          <w:sz w:val="24"/>
          <w:szCs w:val="24"/>
        </w:rPr>
        <w:t>Ponudniki lahko preko portala javnih naročil zahtevajo dodatna pojasnila v zvezi s pripravo prijave. Naročnik bo najkasneje šest dni pred iztekom roka za oddajo ponudb posredoval pisni odgovor preko spletnega portala javnih naročil in zagotovil dodatne informacije v zvezi s specifikacijami in vse dodatne dokumente.</w:t>
      </w:r>
    </w:p>
    <w:p w14:paraId="0151453C" w14:textId="77777777" w:rsidR="001405AE" w:rsidRPr="00E1206E" w:rsidRDefault="001405AE">
      <w:pPr>
        <w:widowControl w:val="0"/>
        <w:autoSpaceDE w:val="0"/>
        <w:spacing w:line="266" w:lineRule="exact"/>
        <w:ind w:left="284"/>
        <w:jc w:val="both"/>
        <w:rPr>
          <w:rFonts w:asciiTheme="minorHAnsi" w:hAnsiTheme="minorHAnsi" w:cstheme="minorHAnsi"/>
          <w:sz w:val="24"/>
          <w:szCs w:val="24"/>
        </w:rPr>
      </w:pPr>
    </w:p>
    <w:p w14:paraId="25D9B1CA" w14:textId="77777777" w:rsidR="001405AE" w:rsidRPr="00E1206E" w:rsidRDefault="001405AE">
      <w:pPr>
        <w:widowControl w:val="0"/>
        <w:autoSpaceDE w:val="0"/>
        <w:spacing w:line="266" w:lineRule="exact"/>
        <w:ind w:left="284"/>
        <w:jc w:val="both"/>
        <w:rPr>
          <w:rFonts w:asciiTheme="minorHAnsi" w:hAnsiTheme="minorHAnsi" w:cstheme="minorHAnsi"/>
          <w:sz w:val="24"/>
          <w:szCs w:val="24"/>
        </w:rPr>
      </w:pPr>
      <w:r w:rsidRPr="00E1206E">
        <w:rPr>
          <w:rFonts w:asciiTheme="minorHAnsi" w:hAnsiTheme="minorHAnsi" w:cstheme="minorHAnsi"/>
          <w:sz w:val="24"/>
          <w:szCs w:val="24"/>
        </w:rPr>
        <w:t>Informacije, ki jih posreduje naročnik gospodarskim subjektom na portalu javnih naročil ali prek njega se, skladno z 2. odstavkom 67. člena ZJN-3, štejejo za spremembo, dopolnitev ali pojasnilo dokumentacije v zvezi z oddajo javnega naročila, če iz vsebine informacij izhaja, da se z njimi spreminja ali dopolnjuje ta dokumentacija ali če se s pojasnilom odpravlja dvoumnost navedbe v tej dokumentaciji.</w:t>
      </w:r>
    </w:p>
    <w:p w14:paraId="2B86658E" w14:textId="77777777" w:rsidR="001405AE" w:rsidRPr="00E1206E" w:rsidRDefault="001405AE">
      <w:pPr>
        <w:widowControl w:val="0"/>
        <w:autoSpaceDE w:val="0"/>
        <w:spacing w:line="266" w:lineRule="exact"/>
        <w:ind w:left="284"/>
        <w:jc w:val="both"/>
        <w:rPr>
          <w:rFonts w:asciiTheme="minorHAnsi" w:hAnsiTheme="minorHAnsi" w:cstheme="minorHAnsi"/>
          <w:sz w:val="24"/>
          <w:szCs w:val="24"/>
        </w:rPr>
      </w:pPr>
    </w:p>
    <w:p w14:paraId="5DF2CF64" w14:textId="77777777" w:rsidR="001405AE" w:rsidRPr="00E1206E" w:rsidRDefault="001405AE">
      <w:pPr>
        <w:widowControl w:val="0"/>
        <w:autoSpaceDE w:val="0"/>
        <w:spacing w:line="266" w:lineRule="exact"/>
        <w:ind w:left="284"/>
        <w:jc w:val="both"/>
        <w:rPr>
          <w:rFonts w:asciiTheme="minorHAnsi" w:hAnsiTheme="minorHAnsi" w:cstheme="minorHAnsi"/>
          <w:sz w:val="24"/>
          <w:szCs w:val="24"/>
        </w:rPr>
      </w:pPr>
      <w:r w:rsidRPr="00E1206E">
        <w:rPr>
          <w:rFonts w:asciiTheme="minorHAnsi" w:hAnsiTheme="minorHAnsi" w:cstheme="minorHAnsi"/>
          <w:sz w:val="24"/>
          <w:szCs w:val="24"/>
        </w:rPr>
        <w:t>Naročnik si pridržuje pravico ob vsakem času pred skrajnim datumom za oddajo ponudbe, spremeniti ali dopolniti dokumentacijo v zvezi z oddajo javnega naročila. Tovrstne spremembe in dopolnitve se objavijo na ali preko portalu javnih naročil. V kolikor bodo spremembe vezane na dokumentacijo, ki ni dostopna preko portala javnih naročil, bo v objavi pojasnjen način, kako potencialni ponudniki lahko pridobijo takšno dokumentacijo.</w:t>
      </w:r>
    </w:p>
    <w:p w14:paraId="470B0682" w14:textId="77777777" w:rsidR="001405AE" w:rsidRPr="00E1206E" w:rsidRDefault="001405AE">
      <w:pPr>
        <w:widowControl w:val="0"/>
        <w:autoSpaceDE w:val="0"/>
        <w:spacing w:line="266" w:lineRule="exact"/>
        <w:ind w:left="284"/>
        <w:jc w:val="both"/>
        <w:rPr>
          <w:rFonts w:asciiTheme="minorHAnsi" w:hAnsiTheme="minorHAnsi" w:cstheme="minorHAnsi"/>
          <w:sz w:val="24"/>
          <w:szCs w:val="24"/>
        </w:rPr>
      </w:pPr>
    </w:p>
    <w:p w14:paraId="0D057CDA" w14:textId="77777777" w:rsidR="001405AE" w:rsidRPr="00E1206E" w:rsidRDefault="001405AE">
      <w:pPr>
        <w:widowControl w:val="0"/>
        <w:autoSpaceDE w:val="0"/>
        <w:spacing w:line="266" w:lineRule="exact"/>
        <w:ind w:left="284"/>
        <w:jc w:val="both"/>
        <w:rPr>
          <w:rFonts w:asciiTheme="minorHAnsi" w:hAnsiTheme="minorHAnsi" w:cstheme="minorHAnsi"/>
          <w:sz w:val="24"/>
          <w:szCs w:val="24"/>
        </w:rPr>
      </w:pPr>
      <w:r w:rsidRPr="00E1206E">
        <w:rPr>
          <w:rFonts w:asciiTheme="minorHAnsi" w:hAnsiTheme="minorHAnsi" w:cstheme="minorHAnsi"/>
          <w:sz w:val="24"/>
          <w:szCs w:val="24"/>
        </w:rPr>
        <w:t xml:space="preserve">Spremembe in dopolnitve se lahko podajo tudi v obliki odgovorov na vprašanja, posredovanih na portal javnih naročil. </w:t>
      </w:r>
    </w:p>
    <w:p w14:paraId="26935F95" w14:textId="77777777" w:rsidR="001405AE" w:rsidRPr="00E1206E" w:rsidRDefault="001405AE">
      <w:pPr>
        <w:widowControl w:val="0"/>
        <w:autoSpaceDE w:val="0"/>
        <w:spacing w:line="266" w:lineRule="exact"/>
        <w:ind w:left="284"/>
        <w:jc w:val="both"/>
        <w:rPr>
          <w:rFonts w:asciiTheme="minorHAnsi" w:hAnsiTheme="minorHAnsi" w:cstheme="minorHAnsi"/>
          <w:sz w:val="24"/>
          <w:szCs w:val="24"/>
        </w:rPr>
      </w:pPr>
    </w:p>
    <w:p w14:paraId="7EC6AD4B" w14:textId="77777777" w:rsidR="001405AE" w:rsidRPr="00E1206E" w:rsidRDefault="001405AE">
      <w:pPr>
        <w:widowControl w:val="0"/>
        <w:autoSpaceDE w:val="0"/>
        <w:spacing w:line="266" w:lineRule="exact"/>
        <w:ind w:left="284"/>
        <w:jc w:val="both"/>
        <w:rPr>
          <w:rFonts w:asciiTheme="minorHAnsi" w:hAnsiTheme="minorHAnsi" w:cstheme="minorHAnsi"/>
          <w:sz w:val="24"/>
          <w:szCs w:val="24"/>
        </w:rPr>
      </w:pPr>
      <w:r w:rsidRPr="00E1206E">
        <w:rPr>
          <w:rFonts w:asciiTheme="minorHAnsi" w:hAnsiTheme="minorHAnsi" w:cstheme="minorHAnsi"/>
          <w:sz w:val="24"/>
          <w:szCs w:val="24"/>
        </w:rPr>
        <w:t xml:space="preserve">Če bo naročnik spremenil ali dopolnil dokumentacijo v zvezi z oddajo javnega naročila </w:t>
      </w:r>
      <w:r w:rsidR="008907D7" w:rsidRPr="00E1206E">
        <w:rPr>
          <w:rFonts w:asciiTheme="minorHAnsi" w:hAnsiTheme="minorHAnsi" w:cstheme="minorHAnsi"/>
          <w:sz w:val="24"/>
          <w:szCs w:val="24"/>
        </w:rPr>
        <w:t>štiri</w:t>
      </w:r>
      <w:r w:rsidRPr="00E1206E">
        <w:rPr>
          <w:rFonts w:asciiTheme="minorHAnsi" w:hAnsiTheme="minorHAnsi" w:cstheme="minorHAnsi"/>
          <w:sz w:val="24"/>
          <w:szCs w:val="24"/>
        </w:rPr>
        <w:t xml:space="preserve"> dni ali manj pred rokom, določenim za predložitev ponudb, bo glede na obseg in vsebino sprememb, ustrezno podaljšal rok za predložitev ponudb, o podaljšanju roka bo obvestil ponudnike preko portala javnih naročil. </w:t>
      </w:r>
    </w:p>
    <w:p w14:paraId="26F3121B" w14:textId="77777777" w:rsidR="001405AE" w:rsidRPr="00E1206E" w:rsidRDefault="001405AE">
      <w:pPr>
        <w:widowControl w:val="0"/>
        <w:autoSpaceDE w:val="0"/>
        <w:spacing w:line="266" w:lineRule="exact"/>
        <w:ind w:left="284"/>
        <w:jc w:val="both"/>
        <w:rPr>
          <w:rFonts w:asciiTheme="minorHAnsi" w:hAnsiTheme="minorHAnsi" w:cstheme="minorHAnsi"/>
          <w:sz w:val="24"/>
          <w:szCs w:val="24"/>
        </w:rPr>
      </w:pPr>
    </w:p>
    <w:p w14:paraId="560A5306" w14:textId="77777777" w:rsidR="001405AE" w:rsidRPr="00E1206E" w:rsidRDefault="001405AE">
      <w:pPr>
        <w:widowControl w:val="0"/>
        <w:autoSpaceDE w:val="0"/>
        <w:spacing w:line="266" w:lineRule="exact"/>
        <w:ind w:left="284"/>
        <w:jc w:val="both"/>
        <w:rPr>
          <w:rFonts w:asciiTheme="minorHAnsi" w:hAnsiTheme="minorHAnsi" w:cstheme="minorHAnsi"/>
          <w:sz w:val="24"/>
          <w:szCs w:val="24"/>
        </w:rPr>
      </w:pPr>
      <w:r w:rsidRPr="00E1206E">
        <w:rPr>
          <w:rFonts w:asciiTheme="minorHAnsi" w:hAnsiTheme="minorHAnsi" w:cstheme="minorHAnsi"/>
          <w:sz w:val="24"/>
          <w:szCs w:val="24"/>
        </w:rPr>
        <w:t>Vsak izdan dodatek postane del dokumentacije v zvezi z oddajo javnega naročila, prav tako pojasnila, ki jih poda naročnik ponudnikom v obliki odgovorov na vprašanja na portalu javnih naročil.</w:t>
      </w:r>
    </w:p>
    <w:p w14:paraId="651FF661" w14:textId="77777777" w:rsidR="001405AE" w:rsidRPr="00E1206E" w:rsidRDefault="001405AE">
      <w:pPr>
        <w:widowControl w:val="0"/>
        <w:autoSpaceDE w:val="0"/>
        <w:spacing w:line="266" w:lineRule="exact"/>
        <w:ind w:left="284"/>
        <w:jc w:val="both"/>
        <w:rPr>
          <w:rFonts w:asciiTheme="minorHAnsi" w:hAnsiTheme="minorHAnsi" w:cstheme="minorHAnsi"/>
          <w:sz w:val="24"/>
          <w:szCs w:val="24"/>
        </w:rPr>
      </w:pPr>
    </w:p>
    <w:p w14:paraId="163BC1FB" w14:textId="77777777" w:rsidR="001405AE" w:rsidRPr="00E1206E" w:rsidRDefault="001405AE">
      <w:pPr>
        <w:widowControl w:val="0"/>
        <w:autoSpaceDE w:val="0"/>
        <w:spacing w:line="266" w:lineRule="exact"/>
        <w:ind w:left="284"/>
        <w:jc w:val="both"/>
        <w:rPr>
          <w:rFonts w:asciiTheme="minorHAnsi" w:hAnsiTheme="minorHAnsi" w:cstheme="minorHAnsi"/>
          <w:sz w:val="24"/>
          <w:szCs w:val="24"/>
        </w:rPr>
      </w:pPr>
      <w:r w:rsidRPr="00E1206E">
        <w:rPr>
          <w:rFonts w:asciiTheme="minorHAnsi" w:hAnsiTheme="minorHAnsi" w:cstheme="minorHAnsi"/>
          <w:sz w:val="24"/>
          <w:szCs w:val="24"/>
        </w:rPr>
        <w:t>Sestanka s ponudniki ne bo.</w:t>
      </w:r>
    </w:p>
    <w:p w14:paraId="0D8D6C64" w14:textId="77777777" w:rsidR="001405AE" w:rsidRPr="00E1206E" w:rsidRDefault="001405AE">
      <w:pPr>
        <w:widowControl w:val="0"/>
        <w:autoSpaceDE w:val="0"/>
        <w:spacing w:line="266" w:lineRule="exact"/>
        <w:ind w:left="284"/>
        <w:jc w:val="both"/>
        <w:rPr>
          <w:rFonts w:asciiTheme="minorHAnsi" w:hAnsiTheme="minorHAnsi" w:cstheme="minorHAnsi"/>
          <w:sz w:val="24"/>
          <w:szCs w:val="24"/>
        </w:rPr>
      </w:pPr>
    </w:p>
    <w:p w14:paraId="0583E045" w14:textId="77777777" w:rsidR="001405AE" w:rsidRPr="00E1206E" w:rsidRDefault="001405AE">
      <w:pPr>
        <w:pStyle w:val="Naslov3"/>
        <w:ind w:firstLine="284"/>
        <w:rPr>
          <w:rFonts w:asciiTheme="minorHAnsi" w:hAnsiTheme="minorHAnsi" w:cstheme="minorHAnsi"/>
          <w:sz w:val="24"/>
          <w:szCs w:val="24"/>
        </w:rPr>
      </w:pPr>
      <w:bookmarkStart w:id="12" w:name="_Toc156803524"/>
      <w:r w:rsidRPr="00E1206E">
        <w:rPr>
          <w:rFonts w:asciiTheme="minorHAnsi" w:hAnsiTheme="minorHAnsi" w:cstheme="minorHAnsi"/>
          <w:sz w:val="24"/>
          <w:szCs w:val="24"/>
        </w:rPr>
        <w:t>1.5 Sodelovanje na razpisu</w:t>
      </w:r>
      <w:bookmarkEnd w:id="12"/>
    </w:p>
    <w:p w14:paraId="2F3F636D" w14:textId="77777777" w:rsidR="001405AE" w:rsidRPr="00E1206E" w:rsidRDefault="001405AE">
      <w:pPr>
        <w:widowControl w:val="0"/>
        <w:autoSpaceDE w:val="0"/>
        <w:spacing w:line="306" w:lineRule="exact"/>
        <w:ind w:left="4986"/>
        <w:rPr>
          <w:rFonts w:asciiTheme="minorHAnsi" w:hAnsiTheme="minorHAnsi" w:cstheme="minorHAnsi"/>
          <w:sz w:val="24"/>
          <w:szCs w:val="24"/>
        </w:rPr>
      </w:pPr>
      <w:r w:rsidRPr="00E1206E">
        <w:rPr>
          <w:rStyle w:val="Slog1"/>
          <w:rFonts w:asciiTheme="minorHAnsi" w:hAnsiTheme="minorHAnsi" w:cstheme="minorHAnsi"/>
          <w:sz w:val="24"/>
          <w:szCs w:val="24"/>
        </w:rPr>
        <w:t>5. člen</w:t>
      </w:r>
    </w:p>
    <w:p w14:paraId="2DD61475" w14:textId="77777777" w:rsidR="001405AE" w:rsidRPr="00E1206E" w:rsidRDefault="001405AE">
      <w:pPr>
        <w:widowControl w:val="0"/>
        <w:autoSpaceDE w:val="0"/>
        <w:spacing w:line="306" w:lineRule="exact"/>
        <w:ind w:left="4986"/>
        <w:rPr>
          <w:rFonts w:asciiTheme="minorHAnsi" w:hAnsiTheme="minorHAnsi" w:cstheme="minorHAnsi"/>
          <w:sz w:val="24"/>
          <w:szCs w:val="24"/>
        </w:rPr>
      </w:pPr>
    </w:p>
    <w:p w14:paraId="519BB9C9" w14:textId="77777777" w:rsidR="00E646FE" w:rsidRPr="00E646FE" w:rsidRDefault="00E646FE" w:rsidP="00E646FE">
      <w:pPr>
        <w:widowControl w:val="0"/>
        <w:autoSpaceDE w:val="0"/>
        <w:spacing w:line="266" w:lineRule="exact"/>
        <w:ind w:left="284"/>
        <w:jc w:val="both"/>
        <w:rPr>
          <w:rFonts w:asciiTheme="minorHAnsi" w:hAnsiTheme="minorHAnsi" w:cstheme="minorHAnsi"/>
          <w:sz w:val="24"/>
          <w:szCs w:val="24"/>
        </w:rPr>
      </w:pPr>
      <w:r w:rsidRPr="00E646FE">
        <w:rPr>
          <w:rFonts w:asciiTheme="minorHAnsi" w:hAnsiTheme="minorHAnsi" w:cstheme="minorHAnsi"/>
          <w:sz w:val="24"/>
          <w:szCs w:val="24"/>
        </w:rPr>
        <w:t xml:space="preserve">Na razpis se lahko prijavi vsak gospodarski subjekt, ki izpolnjuje pogoje iz te razpisne dokumentacije. </w:t>
      </w:r>
    </w:p>
    <w:p w14:paraId="5E3325B1" w14:textId="77777777" w:rsidR="00E646FE" w:rsidRPr="00E646FE" w:rsidRDefault="00E646FE" w:rsidP="00E646FE">
      <w:pPr>
        <w:widowControl w:val="0"/>
        <w:autoSpaceDE w:val="0"/>
        <w:spacing w:line="266" w:lineRule="exact"/>
        <w:ind w:left="284"/>
        <w:jc w:val="both"/>
        <w:rPr>
          <w:rFonts w:asciiTheme="minorHAnsi" w:hAnsiTheme="minorHAnsi" w:cstheme="minorHAnsi"/>
          <w:sz w:val="24"/>
          <w:szCs w:val="24"/>
        </w:rPr>
      </w:pPr>
      <w:r w:rsidRPr="00E646FE">
        <w:rPr>
          <w:rFonts w:asciiTheme="minorHAnsi" w:hAnsiTheme="minorHAnsi" w:cstheme="minorHAnsi"/>
          <w:sz w:val="24"/>
          <w:szCs w:val="24"/>
        </w:rPr>
        <w:t>Kot ponudnik lahko na razpisu kandidira vsaka pravna ali fizična oseba (gospodarski subjekt), ki ima registrirano dejavnost, ki je predmet razpisa, jo prevzema v ponudbi in ima za opravljanje te dejavnosti vsa predpisana dovoljenja.</w:t>
      </w:r>
    </w:p>
    <w:p w14:paraId="6B39D0B0" w14:textId="77777777" w:rsidR="00E646FE" w:rsidRPr="00E646FE" w:rsidRDefault="00E646FE" w:rsidP="00E646FE">
      <w:pPr>
        <w:widowControl w:val="0"/>
        <w:autoSpaceDE w:val="0"/>
        <w:spacing w:line="266" w:lineRule="exact"/>
        <w:ind w:left="284"/>
        <w:jc w:val="both"/>
        <w:rPr>
          <w:rFonts w:asciiTheme="minorHAnsi" w:hAnsiTheme="minorHAnsi" w:cstheme="minorHAnsi"/>
          <w:sz w:val="24"/>
          <w:szCs w:val="24"/>
        </w:rPr>
      </w:pPr>
    </w:p>
    <w:p w14:paraId="2407E487" w14:textId="77777777" w:rsidR="00E646FE" w:rsidRPr="00E646FE" w:rsidRDefault="00E646FE" w:rsidP="00E646FE">
      <w:pPr>
        <w:widowControl w:val="0"/>
        <w:autoSpaceDE w:val="0"/>
        <w:spacing w:line="266" w:lineRule="exact"/>
        <w:ind w:left="284"/>
        <w:jc w:val="both"/>
        <w:rPr>
          <w:rFonts w:asciiTheme="minorHAnsi" w:hAnsiTheme="minorHAnsi" w:cstheme="minorHAnsi"/>
          <w:sz w:val="24"/>
          <w:szCs w:val="24"/>
        </w:rPr>
      </w:pPr>
      <w:r w:rsidRPr="00E646FE">
        <w:rPr>
          <w:rFonts w:asciiTheme="minorHAnsi" w:hAnsiTheme="minorHAnsi" w:cstheme="minorHAnsi"/>
          <w:b/>
          <w:sz w:val="24"/>
          <w:szCs w:val="24"/>
        </w:rPr>
        <w:t>A) Samostojna ponudba</w:t>
      </w:r>
      <w:r w:rsidRPr="00E646FE">
        <w:rPr>
          <w:rFonts w:asciiTheme="minorHAnsi" w:hAnsiTheme="minorHAnsi" w:cstheme="minorHAnsi"/>
          <w:sz w:val="24"/>
          <w:szCs w:val="24"/>
        </w:rPr>
        <w:t xml:space="preserve"> je tista ponudba, v kateri nastopa samo en gospodarski subjekt, ki sam izpolnjuje vse razpisane pogoje in zahteve iz te razpisne dokumentacije ter sam z zmogljivostmi in znanji, ki jih ima, v celoti prevzema izvedbo naročila. </w:t>
      </w:r>
    </w:p>
    <w:p w14:paraId="5DD6DACB" w14:textId="77777777" w:rsidR="00E646FE" w:rsidRPr="00E646FE" w:rsidRDefault="00E646FE" w:rsidP="00E646FE">
      <w:pPr>
        <w:widowControl w:val="0"/>
        <w:autoSpaceDE w:val="0"/>
        <w:spacing w:line="266" w:lineRule="exact"/>
        <w:ind w:left="284"/>
        <w:jc w:val="both"/>
        <w:rPr>
          <w:rFonts w:asciiTheme="minorHAnsi" w:hAnsiTheme="minorHAnsi" w:cstheme="minorHAnsi"/>
          <w:sz w:val="24"/>
          <w:szCs w:val="24"/>
        </w:rPr>
      </w:pPr>
    </w:p>
    <w:p w14:paraId="16949017" w14:textId="77777777" w:rsidR="00E646FE" w:rsidRPr="00E646FE" w:rsidRDefault="00E646FE" w:rsidP="00E646FE">
      <w:pPr>
        <w:widowControl w:val="0"/>
        <w:autoSpaceDE w:val="0"/>
        <w:spacing w:line="266" w:lineRule="exact"/>
        <w:ind w:left="284"/>
        <w:jc w:val="both"/>
        <w:rPr>
          <w:rFonts w:asciiTheme="minorHAnsi" w:hAnsiTheme="minorHAnsi" w:cstheme="minorHAnsi"/>
          <w:sz w:val="24"/>
          <w:szCs w:val="24"/>
        </w:rPr>
      </w:pPr>
      <w:r w:rsidRPr="00E646FE">
        <w:rPr>
          <w:rFonts w:asciiTheme="minorHAnsi" w:hAnsiTheme="minorHAnsi" w:cstheme="minorHAnsi"/>
          <w:b/>
          <w:sz w:val="24"/>
          <w:szCs w:val="24"/>
        </w:rPr>
        <w:t>B) Skupna ponudba</w:t>
      </w:r>
      <w:r w:rsidRPr="00E646FE">
        <w:rPr>
          <w:rFonts w:asciiTheme="minorHAnsi" w:hAnsiTheme="minorHAnsi" w:cstheme="minorHAnsi"/>
          <w:sz w:val="24"/>
          <w:szCs w:val="24"/>
        </w:rPr>
        <w:t xml:space="preserve"> je ponudba, ki jo predloži skupina gospodarskih subjektov, ki mora predložiti pravni akt (sporazum ali pogodbo) o skupni izvedbi javnega naročila v primeru, da bodo izbrani na javnem razpisu. Pravni akt o skupni izvedbi javnega naročila mora natančno opredeliti naloge in odgovornosti posameznih gospodarskih subjektov za izvedbo javnega naročila. </w:t>
      </w:r>
    </w:p>
    <w:p w14:paraId="5C687CE0" w14:textId="77777777" w:rsidR="00E646FE" w:rsidRPr="00E646FE" w:rsidRDefault="00E646FE" w:rsidP="00E646FE">
      <w:pPr>
        <w:widowControl w:val="0"/>
        <w:autoSpaceDE w:val="0"/>
        <w:spacing w:line="266" w:lineRule="exact"/>
        <w:ind w:left="284"/>
        <w:jc w:val="both"/>
        <w:rPr>
          <w:rFonts w:asciiTheme="minorHAnsi" w:hAnsiTheme="minorHAnsi" w:cstheme="minorHAnsi"/>
          <w:sz w:val="24"/>
          <w:szCs w:val="24"/>
        </w:rPr>
      </w:pPr>
      <w:r w:rsidRPr="00E646FE">
        <w:rPr>
          <w:rFonts w:asciiTheme="minorHAnsi" w:hAnsiTheme="minorHAnsi" w:cstheme="minorHAnsi"/>
          <w:sz w:val="24"/>
          <w:szCs w:val="24"/>
        </w:rPr>
        <w:t>Pravni akt o skupni izvedbi naročila mora vsebovati:</w:t>
      </w:r>
    </w:p>
    <w:p w14:paraId="2F8B71E5" w14:textId="77777777" w:rsidR="00E646FE" w:rsidRPr="00E646FE" w:rsidRDefault="00E646FE" w:rsidP="00993FD3">
      <w:pPr>
        <w:numPr>
          <w:ilvl w:val="0"/>
          <w:numId w:val="32"/>
        </w:numPr>
        <w:autoSpaceDE w:val="0"/>
        <w:spacing w:after="63"/>
        <w:rPr>
          <w:rFonts w:asciiTheme="minorHAnsi" w:hAnsiTheme="minorHAnsi" w:cstheme="minorHAnsi"/>
          <w:sz w:val="24"/>
          <w:szCs w:val="24"/>
        </w:rPr>
      </w:pPr>
      <w:r w:rsidRPr="00E646FE">
        <w:rPr>
          <w:rFonts w:asciiTheme="minorHAnsi" w:hAnsiTheme="minorHAnsi" w:cstheme="minorHAnsi"/>
          <w:color w:val="000000"/>
          <w:sz w:val="24"/>
          <w:szCs w:val="24"/>
        </w:rPr>
        <w:t xml:space="preserve">navedbo vseh partnerjev v skupini (naziv in naslov partnerja, zakonitega zastopnika, matična številka, davčna številka, številka transakcijskega računa), </w:t>
      </w:r>
    </w:p>
    <w:p w14:paraId="139D33D6" w14:textId="77777777" w:rsidR="00E646FE" w:rsidRPr="00E646FE" w:rsidRDefault="00E646FE" w:rsidP="00993FD3">
      <w:pPr>
        <w:numPr>
          <w:ilvl w:val="0"/>
          <w:numId w:val="32"/>
        </w:numPr>
        <w:autoSpaceDE w:val="0"/>
        <w:spacing w:after="63"/>
        <w:rPr>
          <w:rFonts w:asciiTheme="minorHAnsi" w:hAnsiTheme="minorHAnsi" w:cstheme="minorHAnsi"/>
          <w:sz w:val="24"/>
          <w:szCs w:val="24"/>
        </w:rPr>
      </w:pPr>
      <w:r w:rsidRPr="00E646FE">
        <w:rPr>
          <w:rFonts w:asciiTheme="minorHAnsi" w:hAnsiTheme="minorHAnsi" w:cstheme="minorHAnsi"/>
          <w:color w:val="000000"/>
          <w:sz w:val="24"/>
          <w:szCs w:val="24"/>
        </w:rPr>
        <w:t xml:space="preserve">pooblastilo vodilnemu partnerju (nosilcu) v skupini, </w:t>
      </w:r>
    </w:p>
    <w:p w14:paraId="10DA63D3" w14:textId="77777777" w:rsidR="00E646FE" w:rsidRPr="00E646FE" w:rsidRDefault="00E646FE" w:rsidP="00993FD3">
      <w:pPr>
        <w:numPr>
          <w:ilvl w:val="0"/>
          <w:numId w:val="32"/>
        </w:numPr>
        <w:autoSpaceDE w:val="0"/>
        <w:spacing w:after="63"/>
        <w:rPr>
          <w:rFonts w:asciiTheme="minorHAnsi" w:hAnsiTheme="minorHAnsi" w:cstheme="minorHAnsi"/>
          <w:sz w:val="24"/>
          <w:szCs w:val="24"/>
        </w:rPr>
      </w:pPr>
      <w:r w:rsidRPr="00E646FE">
        <w:rPr>
          <w:rFonts w:asciiTheme="minorHAnsi" w:hAnsiTheme="minorHAnsi" w:cstheme="minorHAnsi"/>
          <w:color w:val="000000"/>
          <w:sz w:val="24"/>
          <w:szCs w:val="24"/>
        </w:rPr>
        <w:t xml:space="preserve">neomejeno solidarno odgovornost vseh partnerjev v skupini do naročnika, </w:t>
      </w:r>
    </w:p>
    <w:p w14:paraId="25344948" w14:textId="77777777" w:rsidR="00E646FE" w:rsidRPr="00E646FE" w:rsidRDefault="00E646FE" w:rsidP="00993FD3">
      <w:pPr>
        <w:numPr>
          <w:ilvl w:val="0"/>
          <w:numId w:val="32"/>
        </w:numPr>
        <w:autoSpaceDE w:val="0"/>
        <w:spacing w:after="63"/>
        <w:rPr>
          <w:rFonts w:asciiTheme="minorHAnsi" w:hAnsiTheme="minorHAnsi" w:cstheme="minorHAnsi"/>
          <w:sz w:val="24"/>
          <w:szCs w:val="24"/>
        </w:rPr>
      </w:pPr>
      <w:r w:rsidRPr="00E646FE">
        <w:rPr>
          <w:rFonts w:asciiTheme="minorHAnsi" w:hAnsiTheme="minorHAnsi" w:cstheme="minorHAnsi"/>
          <w:color w:val="000000"/>
          <w:sz w:val="24"/>
          <w:szCs w:val="24"/>
        </w:rPr>
        <w:t xml:space="preserve">področje dela, ki ga bo prevzel in izvedel vsak partner v skupni ponudbi in delež vsakega partnerja v skupni ponudbi v % in vrednost del, ki jih prevzema vsak partner v skupni ponudbi, </w:t>
      </w:r>
    </w:p>
    <w:p w14:paraId="61EC0866" w14:textId="77777777" w:rsidR="00E646FE" w:rsidRPr="00E646FE" w:rsidRDefault="00E646FE" w:rsidP="00993FD3">
      <w:pPr>
        <w:numPr>
          <w:ilvl w:val="0"/>
          <w:numId w:val="32"/>
        </w:numPr>
        <w:autoSpaceDE w:val="0"/>
        <w:spacing w:after="63"/>
        <w:rPr>
          <w:rFonts w:asciiTheme="minorHAnsi" w:hAnsiTheme="minorHAnsi" w:cstheme="minorHAnsi"/>
          <w:sz w:val="24"/>
          <w:szCs w:val="24"/>
        </w:rPr>
      </w:pPr>
      <w:r w:rsidRPr="00E646FE">
        <w:rPr>
          <w:rFonts w:asciiTheme="minorHAnsi" w:hAnsiTheme="minorHAnsi" w:cstheme="minorHAnsi"/>
          <w:color w:val="000000"/>
          <w:sz w:val="24"/>
          <w:szCs w:val="24"/>
        </w:rPr>
        <w:t xml:space="preserve">način plačila preko vodilnega partnerja ali vsakemu partnerju posebej, </w:t>
      </w:r>
    </w:p>
    <w:p w14:paraId="370B2891" w14:textId="77777777" w:rsidR="00E646FE" w:rsidRPr="00E646FE" w:rsidRDefault="00E646FE" w:rsidP="00993FD3">
      <w:pPr>
        <w:numPr>
          <w:ilvl w:val="0"/>
          <w:numId w:val="32"/>
        </w:numPr>
        <w:autoSpaceDE w:val="0"/>
        <w:rPr>
          <w:rFonts w:asciiTheme="minorHAnsi" w:hAnsiTheme="minorHAnsi" w:cstheme="minorHAnsi"/>
          <w:sz w:val="24"/>
          <w:szCs w:val="24"/>
        </w:rPr>
      </w:pPr>
      <w:r w:rsidRPr="00E646FE">
        <w:rPr>
          <w:rFonts w:asciiTheme="minorHAnsi" w:hAnsiTheme="minorHAnsi" w:cstheme="minorHAnsi"/>
          <w:color w:val="000000"/>
          <w:sz w:val="24"/>
          <w:szCs w:val="24"/>
        </w:rPr>
        <w:t xml:space="preserve">izjava, da so vsi partnerji seznanjeni s plačilnimi pogoji iz te dokumentacije </w:t>
      </w:r>
    </w:p>
    <w:p w14:paraId="422011A7" w14:textId="77777777" w:rsidR="00E646FE" w:rsidRPr="00E646FE" w:rsidRDefault="00E646FE" w:rsidP="00993FD3">
      <w:pPr>
        <w:numPr>
          <w:ilvl w:val="0"/>
          <w:numId w:val="32"/>
        </w:numPr>
        <w:autoSpaceDE w:val="0"/>
        <w:spacing w:after="63"/>
        <w:rPr>
          <w:rFonts w:asciiTheme="minorHAnsi" w:hAnsiTheme="minorHAnsi" w:cstheme="minorHAnsi"/>
          <w:sz w:val="24"/>
          <w:szCs w:val="24"/>
        </w:rPr>
      </w:pPr>
      <w:r w:rsidRPr="00E646FE">
        <w:rPr>
          <w:rFonts w:asciiTheme="minorHAnsi" w:hAnsiTheme="minorHAnsi" w:cstheme="minorHAnsi"/>
          <w:color w:val="000000"/>
          <w:sz w:val="24"/>
          <w:szCs w:val="24"/>
        </w:rPr>
        <w:t xml:space="preserve">določbe v primeru izstopa kateregakoli od partnerjev v skupni, </w:t>
      </w:r>
    </w:p>
    <w:p w14:paraId="6351F860" w14:textId="77777777" w:rsidR="00E646FE" w:rsidRPr="00E646FE" w:rsidRDefault="00E646FE" w:rsidP="00993FD3">
      <w:pPr>
        <w:numPr>
          <w:ilvl w:val="0"/>
          <w:numId w:val="32"/>
        </w:numPr>
        <w:autoSpaceDE w:val="0"/>
        <w:spacing w:after="63"/>
        <w:rPr>
          <w:rFonts w:asciiTheme="minorHAnsi" w:hAnsiTheme="minorHAnsi" w:cstheme="minorHAnsi"/>
          <w:sz w:val="24"/>
          <w:szCs w:val="24"/>
        </w:rPr>
      </w:pPr>
      <w:r w:rsidRPr="00E646FE">
        <w:rPr>
          <w:rFonts w:asciiTheme="minorHAnsi" w:hAnsiTheme="minorHAnsi" w:cstheme="minorHAnsi"/>
          <w:color w:val="000000"/>
          <w:sz w:val="24"/>
          <w:szCs w:val="24"/>
        </w:rPr>
        <w:t xml:space="preserve">reševanje sporov med partnerji v skupini, </w:t>
      </w:r>
    </w:p>
    <w:p w14:paraId="5AB26A5E" w14:textId="77777777" w:rsidR="00E646FE" w:rsidRPr="00E646FE" w:rsidRDefault="00E646FE" w:rsidP="00993FD3">
      <w:pPr>
        <w:numPr>
          <w:ilvl w:val="0"/>
          <w:numId w:val="32"/>
        </w:numPr>
        <w:autoSpaceDE w:val="0"/>
        <w:spacing w:after="63"/>
        <w:rPr>
          <w:rFonts w:asciiTheme="minorHAnsi" w:hAnsiTheme="minorHAnsi" w:cstheme="minorHAnsi"/>
          <w:sz w:val="24"/>
          <w:szCs w:val="24"/>
        </w:rPr>
      </w:pPr>
      <w:r w:rsidRPr="00E646FE">
        <w:rPr>
          <w:rFonts w:asciiTheme="minorHAnsi" w:hAnsiTheme="minorHAnsi" w:cstheme="minorHAnsi"/>
          <w:color w:val="000000"/>
          <w:sz w:val="24"/>
          <w:szCs w:val="24"/>
        </w:rPr>
        <w:t xml:space="preserve">druge morebitne pravice in obveznosti med partnerji v skupini, </w:t>
      </w:r>
    </w:p>
    <w:p w14:paraId="09A77CC8" w14:textId="77777777" w:rsidR="00E646FE" w:rsidRPr="00E646FE" w:rsidRDefault="00E646FE" w:rsidP="00993FD3">
      <w:pPr>
        <w:numPr>
          <w:ilvl w:val="0"/>
          <w:numId w:val="32"/>
        </w:numPr>
        <w:autoSpaceDE w:val="0"/>
        <w:spacing w:after="63"/>
        <w:rPr>
          <w:rFonts w:asciiTheme="minorHAnsi" w:hAnsiTheme="minorHAnsi" w:cstheme="minorHAnsi"/>
          <w:sz w:val="24"/>
          <w:szCs w:val="24"/>
        </w:rPr>
      </w:pPr>
      <w:r w:rsidRPr="00E646FE">
        <w:rPr>
          <w:rFonts w:asciiTheme="minorHAnsi" w:hAnsiTheme="minorHAnsi" w:cstheme="minorHAnsi"/>
          <w:color w:val="000000"/>
          <w:sz w:val="24"/>
          <w:szCs w:val="24"/>
        </w:rPr>
        <w:t xml:space="preserve">rok veljavnosti pravnega akta, </w:t>
      </w:r>
    </w:p>
    <w:p w14:paraId="796AB5F5" w14:textId="77777777" w:rsidR="00E646FE" w:rsidRPr="00E646FE" w:rsidRDefault="00E646FE" w:rsidP="00993FD3">
      <w:pPr>
        <w:numPr>
          <w:ilvl w:val="0"/>
          <w:numId w:val="32"/>
        </w:numPr>
        <w:autoSpaceDE w:val="0"/>
        <w:spacing w:after="63"/>
        <w:rPr>
          <w:rFonts w:asciiTheme="minorHAnsi" w:hAnsiTheme="minorHAnsi" w:cstheme="minorHAnsi"/>
          <w:sz w:val="24"/>
          <w:szCs w:val="24"/>
        </w:rPr>
      </w:pPr>
      <w:r w:rsidRPr="00E646FE">
        <w:rPr>
          <w:rFonts w:asciiTheme="minorHAnsi" w:hAnsiTheme="minorHAnsi" w:cstheme="minorHAnsi"/>
          <w:color w:val="000000"/>
          <w:sz w:val="24"/>
          <w:szCs w:val="24"/>
        </w:rPr>
        <w:t xml:space="preserve">pravni akt o skupni izvedbi naročila mora biti datiran, žigosan in podpisan s strani vseh partnerjev v skupini. </w:t>
      </w:r>
    </w:p>
    <w:p w14:paraId="0DD365C7" w14:textId="77777777" w:rsidR="00E646FE" w:rsidRPr="00E646FE" w:rsidRDefault="00E646FE" w:rsidP="00E646FE">
      <w:pPr>
        <w:widowControl w:val="0"/>
        <w:autoSpaceDE w:val="0"/>
        <w:spacing w:line="266" w:lineRule="exact"/>
        <w:ind w:left="284"/>
        <w:jc w:val="both"/>
        <w:rPr>
          <w:rFonts w:asciiTheme="minorHAnsi" w:hAnsiTheme="minorHAnsi" w:cstheme="minorHAnsi"/>
          <w:sz w:val="24"/>
          <w:szCs w:val="24"/>
        </w:rPr>
      </w:pPr>
      <w:r w:rsidRPr="00E646FE">
        <w:rPr>
          <w:rFonts w:asciiTheme="minorHAnsi" w:hAnsiTheme="minorHAnsi" w:cstheme="minorHAnsi"/>
          <w:sz w:val="24"/>
          <w:szCs w:val="24"/>
        </w:rPr>
        <w:t xml:space="preserve">Če skupina gospodarskih subjektov predloži skupno ponudbo, bo naročnik obstoj izključitvenih </w:t>
      </w:r>
      <w:r w:rsidRPr="00E646FE">
        <w:rPr>
          <w:rFonts w:asciiTheme="minorHAnsi" w:hAnsiTheme="minorHAnsi" w:cstheme="minorHAnsi"/>
          <w:sz w:val="24"/>
          <w:szCs w:val="24"/>
        </w:rPr>
        <w:lastRenderedPageBreak/>
        <w:t>pogojev iz 75. člena ZJN-3 ugotavljal za vsakega ponudnika posebej, izpolnjevanje ostalih pogojev pa za vse gospodarske subjekte skupaj.</w:t>
      </w:r>
    </w:p>
    <w:p w14:paraId="01F43AD2" w14:textId="77777777" w:rsidR="00E646FE" w:rsidRPr="00E646FE" w:rsidRDefault="00E646FE" w:rsidP="00E646FE">
      <w:pPr>
        <w:widowControl w:val="0"/>
        <w:autoSpaceDE w:val="0"/>
        <w:spacing w:line="266" w:lineRule="exact"/>
        <w:ind w:left="284"/>
        <w:jc w:val="both"/>
        <w:rPr>
          <w:rFonts w:asciiTheme="minorHAnsi" w:hAnsiTheme="minorHAnsi" w:cstheme="minorHAnsi"/>
          <w:sz w:val="24"/>
          <w:szCs w:val="24"/>
        </w:rPr>
      </w:pPr>
      <w:r w:rsidRPr="00E646FE">
        <w:rPr>
          <w:rFonts w:asciiTheme="minorHAnsi" w:hAnsiTheme="minorHAnsi" w:cstheme="minorHAnsi"/>
          <w:sz w:val="24"/>
          <w:szCs w:val="24"/>
        </w:rPr>
        <w:t xml:space="preserve">Pogoje v zvezi z izpolnjevanjem tehničnih in strokovnih zahtev lahko ponudniki v skupni ponudbi izpolnjujejo kumulativno. </w:t>
      </w:r>
    </w:p>
    <w:p w14:paraId="11812E42" w14:textId="77777777" w:rsidR="00E646FE" w:rsidRPr="00E646FE" w:rsidRDefault="00E646FE" w:rsidP="00E646FE">
      <w:pPr>
        <w:widowControl w:val="0"/>
        <w:autoSpaceDE w:val="0"/>
        <w:spacing w:line="266" w:lineRule="exact"/>
        <w:ind w:left="284"/>
        <w:jc w:val="both"/>
        <w:rPr>
          <w:rFonts w:asciiTheme="minorHAnsi" w:hAnsiTheme="minorHAnsi" w:cstheme="minorHAnsi"/>
          <w:sz w:val="24"/>
          <w:szCs w:val="24"/>
        </w:rPr>
      </w:pPr>
    </w:p>
    <w:p w14:paraId="23D854A6" w14:textId="77777777" w:rsidR="00E646FE" w:rsidRPr="00E646FE" w:rsidRDefault="00E646FE" w:rsidP="00E646FE">
      <w:pPr>
        <w:widowControl w:val="0"/>
        <w:autoSpaceDE w:val="0"/>
        <w:spacing w:line="266" w:lineRule="exact"/>
        <w:ind w:left="284"/>
        <w:jc w:val="both"/>
        <w:rPr>
          <w:rFonts w:asciiTheme="minorHAnsi" w:hAnsiTheme="minorHAnsi" w:cstheme="minorHAnsi"/>
          <w:sz w:val="24"/>
          <w:szCs w:val="24"/>
        </w:rPr>
      </w:pPr>
      <w:r w:rsidRPr="00E646FE">
        <w:rPr>
          <w:rFonts w:asciiTheme="minorHAnsi" w:hAnsiTheme="minorHAnsi" w:cstheme="minorHAnsi"/>
          <w:b/>
          <w:sz w:val="24"/>
          <w:szCs w:val="24"/>
        </w:rPr>
        <w:t>C) Ponudba s podizvajalci</w:t>
      </w:r>
      <w:r w:rsidRPr="00E646FE">
        <w:rPr>
          <w:rFonts w:asciiTheme="minorHAnsi" w:hAnsiTheme="minorHAnsi" w:cstheme="minorHAnsi"/>
          <w:sz w:val="24"/>
          <w:szCs w:val="24"/>
        </w:rPr>
        <w:t xml:space="preserve"> je ponudba, v kateri skupaj s ponudnikom nastopajo tudi drugi ponudniki, kot podizvajalci. V razmerju do naročnika ponudnik v celoti odgovarja za izvedbo javnega naročila. </w:t>
      </w:r>
    </w:p>
    <w:p w14:paraId="3D343767" w14:textId="77777777" w:rsidR="00E646FE" w:rsidRPr="00E646FE" w:rsidRDefault="00E646FE" w:rsidP="00E646FE">
      <w:pPr>
        <w:widowControl w:val="0"/>
        <w:autoSpaceDE w:val="0"/>
        <w:spacing w:line="266" w:lineRule="exact"/>
        <w:ind w:left="284"/>
        <w:jc w:val="both"/>
        <w:rPr>
          <w:rFonts w:asciiTheme="minorHAnsi" w:hAnsiTheme="minorHAnsi" w:cstheme="minorHAnsi"/>
          <w:sz w:val="24"/>
          <w:szCs w:val="24"/>
        </w:rPr>
      </w:pPr>
      <w:r w:rsidRPr="00E646FE">
        <w:rPr>
          <w:rFonts w:asciiTheme="minorHAnsi" w:hAnsiTheme="minorHAnsi" w:cstheme="minorHAnsi"/>
          <w:sz w:val="24"/>
          <w:szCs w:val="24"/>
        </w:rPr>
        <w:t>Če bo ponudnik izvajal javno naročilo s podizvajalci, mora v ponudbi:</w:t>
      </w:r>
    </w:p>
    <w:p w14:paraId="173E2EC1" w14:textId="77777777" w:rsidR="00E646FE" w:rsidRPr="00E646FE" w:rsidRDefault="00E646FE" w:rsidP="00993FD3">
      <w:pPr>
        <w:widowControl w:val="0"/>
        <w:numPr>
          <w:ilvl w:val="0"/>
          <w:numId w:val="31"/>
        </w:numPr>
        <w:autoSpaceDE w:val="0"/>
        <w:spacing w:line="266" w:lineRule="exact"/>
        <w:jc w:val="both"/>
        <w:rPr>
          <w:rFonts w:asciiTheme="minorHAnsi" w:hAnsiTheme="minorHAnsi" w:cstheme="minorHAnsi"/>
          <w:sz w:val="24"/>
          <w:szCs w:val="24"/>
        </w:rPr>
      </w:pPr>
      <w:r w:rsidRPr="00E646FE">
        <w:rPr>
          <w:rFonts w:asciiTheme="minorHAnsi" w:hAnsiTheme="minorHAnsi" w:cstheme="minorHAnsi"/>
          <w:sz w:val="24"/>
          <w:szCs w:val="24"/>
        </w:rPr>
        <w:t>navesti vse podizvajalce ter vsak del javnega naročila, ki ga namerava oddati v podizvajanje (OBR-3),</w:t>
      </w:r>
    </w:p>
    <w:p w14:paraId="47946EC4" w14:textId="77777777" w:rsidR="00E646FE" w:rsidRPr="00E646FE" w:rsidRDefault="00E646FE" w:rsidP="00993FD3">
      <w:pPr>
        <w:widowControl w:val="0"/>
        <w:numPr>
          <w:ilvl w:val="0"/>
          <w:numId w:val="31"/>
        </w:numPr>
        <w:autoSpaceDE w:val="0"/>
        <w:spacing w:line="266" w:lineRule="exact"/>
        <w:jc w:val="both"/>
        <w:rPr>
          <w:rFonts w:asciiTheme="minorHAnsi" w:hAnsiTheme="minorHAnsi" w:cstheme="minorHAnsi"/>
          <w:sz w:val="24"/>
          <w:szCs w:val="24"/>
        </w:rPr>
      </w:pPr>
      <w:r w:rsidRPr="00E646FE">
        <w:rPr>
          <w:rFonts w:asciiTheme="minorHAnsi" w:hAnsiTheme="minorHAnsi" w:cstheme="minorHAnsi"/>
          <w:sz w:val="24"/>
          <w:szCs w:val="24"/>
        </w:rPr>
        <w:t>kontaktne podatke in zakonite zastopnike predlaganih podizvajalcev (OBR-3),</w:t>
      </w:r>
    </w:p>
    <w:p w14:paraId="246A2813" w14:textId="77777777" w:rsidR="00E646FE" w:rsidRPr="00E646FE" w:rsidRDefault="00E646FE" w:rsidP="00993FD3">
      <w:pPr>
        <w:widowControl w:val="0"/>
        <w:numPr>
          <w:ilvl w:val="0"/>
          <w:numId w:val="31"/>
        </w:numPr>
        <w:autoSpaceDE w:val="0"/>
        <w:spacing w:line="266" w:lineRule="exact"/>
        <w:jc w:val="both"/>
        <w:rPr>
          <w:rFonts w:asciiTheme="minorHAnsi" w:hAnsiTheme="minorHAnsi" w:cstheme="minorHAnsi"/>
          <w:sz w:val="24"/>
          <w:szCs w:val="24"/>
        </w:rPr>
      </w:pPr>
      <w:r w:rsidRPr="00E646FE">
        <w:rPr>
          <w:rFonts w:asciiTheme="minorHAnsi" w:hAnsiTheme="minorHAnsi" w:cstheme="minorHAnsi"/>
          <w:sz w:val="24"/>
          <w:szCs w:val="24"/>
        </w:rPr>
        <w:t>izpolnjene ESPD teh podizvajalcev v skladu z 79. členom ZJN-3,</w:t>
      </w:r>
    </w:p>
    <w:p w14:paraId="179036B3" w14:textId="77777777" w:rsidR="00E646FE" w:rsidRPr="00E646FE" w:rsidRDefault="00E646FE" w:rsidP="00993FD3">
      <w:pPr>
        <w:widowControl w:val="0"/>
        <w:numPr>
          <w:ilvl w:val="0"/>
          <w:numId w:val="31"/>
        </w:numPr>
        <w:autoSpaceDE w:val="0"/>
        <w:spacing w:line="266" w:lineRule="exact"/>
        <w:jc w:val="both"/>
        <w:rPr>
          <w:rFonts w:asciiTheme="minorHAnsi" w:hAnsiTheme="minorHAnsi" w:cstheme="minorHAnsi"/>
          <w:sz w:val="24"/>
          <w:szCs w:val="24"/>
        </w:rPr>
      </w:pPr>
      <w:r w:rsidRPr="00E646FE">
        <w:rPr>
          <w:rFonts w:asciiTheme="minorHAnsi" w:hAnsiTheme="minorHAnsi" w:cstheme="minorHAnsi"/>
          <w:sz w:val="24"/>
          <w:szCs w:val="24"/>
        </w:rPr>
        <w:t>priložiti zahtevo podizvajalca za neposredno plačilo, če podizvajalec to zahteva (OBR-3).</w:t>
      </w:r>
    </w:p>
    <w:p w14:paraId="128F23AF" w14:textId="77777777" w:rsidR="00E646FE" w:rsidRPr="00E646FE" w:rsidRDefault="00E646FE" w:rsidP="00E646FE">
      <w:pPr>
        <w:widowControl w:val="0"/>
        <w:autoSpaceDE w:val="0"/>
        <w:spacing w:line="266" w:lineRule="exact"/>
        <w:ind w:left="284"/>
        <w:jc w:val="both"/>
        <w:rPr>
          <w:rFonts w:asciiTheme="minorHAnsi" w:hAnsiTheme="minorHAnsi" w:cstheme="minorHAnsi"/>
          <w:sz w:val="24"/>
          <w:szCs w:val="24"/>
        </w:rPr>
      </w:pPr>
    </w:p>
    <w:p w14:paraId="18589BF6" w14:textId="77777777" w:rsidR="00E646FE" w:rsidRPr="00E646FE" w:rsidRDefault="00E646FE" w:rsidP="00E646FE">
      <w:pPr>
        <w:widowControl w:val="0"/>
        <w:autoSpaceDE w:val="0"/>
        <w:spacing w:line="266" w:lineRule="exact"/>
        <w:ind w:left="284"/>
        <w:jc w:val="both"/>
        <w:rPr>
          <w:rFonts w:asciiTheme="minorHAnsi" w:hAnsiTheme="minorHAnsi" w:cstheme="minorHAnsi"/>
          <w:sz w:val="24"/>
          <w:szCs w:val="24"/>
        </w:rPr>
      </w:pPr>
      <w:r w:rsidRPr="00E646FE">
        <w:rPr>
          <w:rFonts w:asciiTheme="minorHAnsi" w:hAnsiTheme="minorHAnsi" w:cstheme="minorHAnsi"/>
          <w:sz w:val="24"/>
          <w:szCs w:val="24"/>
        </w:rPr>
        <w:t>Ponudnik mora med izvajanjem javnega naročila naročnika obvestiti o morebitnih spremembah informacij iz prejšnjega odstavka in poslati informacije o novih podizvajalcih, ki jih namerava naknadno vključiti v izvajanje takšnih gradenj ali storitev, in sicer najkasneje v petih dneh po spremembi. V primeru vključitve novih podizvajalcev mora glavni izvajalec skupaj z obvestilom posredovati naslednje podatke in dokumente:</w:t>
      </w:r>
    </w:p>
    <w:p w14:paraId="1A63E65D" w14:textId="77777777" w:rsidR="00E646FE" w:rsidRPr="00E646FE" w:rsidRDefault="00E646FE" w:rsidP="00E646FE">
      <w:pPr>
        <w:autoSpaceDE w:val="0"/>
        <w:rPr>
          <w:rFonts w:asciiTheme="minorHAnsi" w:hAnsiTheme="minorHAnsi" w:cstheme="minorHAnsi"/>
          <w:color w:val="000000"/>
          <w:sz w:val="24"/>
          <w:szCs w:val="24"/>
        </w:rPr>
      </w:pPr>
    </w:p>
    <w:p w14:paraId="058947E5" w14:textId="77777777" w:rsidR="00E646FE" w:rsidRPr="00E646FE" w:rsidRDefault="00E646FE" w:rsidP="00993FD3">
      <w:pPr>
        <w:numPr>
          <w:ilvl w:val="0"/>
          <w:numId w:val="30"/>
        </w:numPr>
        <w:autoSpaceDE w:val="0"/>
        <w:spacing w:after="56"/>
        <w:jc w:val="both"/>
        <w:rPr>
          <w:rFonts w:asciiTheme="minorHAnsi" w:hAnsiTheme="minorHAnsi" w:cstheme="minorHAnsi"/>
          <w:sz w:val="24"/>
          <w:szCs w:val="24"/>
        </w:rPr>
      </w:pPr>
      <w:r w:rsidRPr="00E646FE">
        <w:rPr>
          <w:rFonts w:asciiTheme="minorHAnsi" w:hAnsiTheme="minorHAnsi" w:cstheme="minorHAnsi"/>
          <w:sz w:val="24"/>
          <w:szCs w:val="24"/>
        </w:rPr>
        <w:t xml:space="preserve">navesti firmo/ime in sedež/naslov novega podizvajalca ter del javnega naročila, ki ga namerava oddati v podizvajanje temu subjektu; </w:t>
      </w:r>
    </w:p>
    <w:p w14:paraId="7E97C1F4" w14:textId="77777777" w:rsidR="00E646FE" w:rsidRPr="00E646FE" w:rsidRDefault="00E646FE" w:rsidP="00993FD3">
      <w:pPr>
        <w:numPr>
          <w:ilvl w:val="0"/>
          <w:numId w:val="30"/>
        </w:numPr>
        <w:autoSpaceDE w:val="0"/>
        <w:spacing w:after="56"/>
        <w:jc w:val="both"/>
        <w:rPr>
          <w:rFonts w:asciiTheme="minorHAnsi" w:hAnsiTheme="minorHAnsi" w:cstheme="minorHAnsi"/>
          <w:sz w:val="24"/>
          <w:szCs w:val="24"/>
        </w:rPr>
      </w:pPr>
      <w:r w:rsidRPr="00E646FE">
        <w:rPr>
          <w:rFonts w:asciiTheme="minorHAnsi" w:hAnsiTheme="minorHAnsi" w:cstheme="minorHAnsi"/>
          <w:sz w:val="24"/>
          <w:szCs w:val="24"/>
        </w:rPr>
        <w:t>kontaktne podatke in zakonite zastopnike predlaganih novo predlaganih podizvajalcev;</w:t>
      </w:r>
    </w:p>
    <w:p w14:paraId="1EF89C76" w14:textId="77777777" w:rsidR="00E646FE" w:rsidRPr="00E646FE" w:rsidRDefault="00E646FE" w:rsidP="00993FD3">
      <w:pPr>
        <w:numPr>
          <w:ilvl w:val="0"/>
          <w:numId w:val="30"/>
        </w:numPr>
        <w:autoSpaceDE w:val="0"/>
        <w:spacing w:after="56"/>
        <w:jc w:val="both"/>
        <w:rPr>
          <w:rFonts w:asciiTheme="minorHAnsi" w:hAnsiTheme="minorHAnsi" w:cstheme="minorHAnsi"/>
          <w:sz w:val="24"/>
          <w:szCs w:val="24"/>
        </w:rPr>
      </w:pPr>
      <w:r w:rsidRPr="00E646FE">
        <w:rPr>
          <w:rFonts w:asciiTheme="minorHAnsi" w:hAnsiTheme="minorHAnsi" w:cstheme="minorHAnsi"/>
          <w:sz w:val="24"/>
          <w:szCs w:val="24"/>
        </w:rPr>
        <w:t xml:space="preserve">izpolnjene ESPD teh podizvajalcev v skladu z 79. členom ZJN-3 ali dokazila o neobstoju razlogov za izključitev ter izpolnjevanju pogojev ter </w:t>
      </w:r>
    </w:p>
    <w:p w14:paraId="42972738" w14:textId="77777777" w:rsidR="00E646FE" w:rsidRPr="00E646FE" w:rsidRDefault="00E646FE" w:rsidP="00993FD3">
      <w:pPr>
        <w:numPr>
          <w:ilvl w:val="0"/>
          <w:numId w:val="30"/>
        </w:numPr>
        <w:autoSpaceDE w:val="0"/>
        <w:spacing w:after="56"/>
        <w:jc w:val="both"/>
        <w:rPr>
          <w:rFonts w:asciiTheme="minorHAnsi" w:hAnsiTheme="minorHAnsi" w:cstheme="minorHAnsi"/>
          <w:sz w:val="24"/>
          <w:szCs w:val="24"/>
        </w:rPr>
      </w:pPr>
      <w:r w:rsidRPr="00E646FE">
        <w:rPr>
          <w:rFonts w:asciiTheme="minorHAnsi" w:hAnsiTheme="minorHAnsi" w:cstheme="minorHAnsi"/>
          <w:sz w:val="24"/>
          <w:szCs w:val="24"/>
        </w:rPr>
        <w:t xml:space="preserve">priložiti zahtevo podizvajalca za neposredno plačilo, če podizvajalec to zahteva. </w:t>
      </w:r>
    </w:p>
    <w:p w14:paraId="3BC86CB4" w14:textId="77777777" w:rsidR="00E646FE" w:rsidRPr="00E646FE" w:rsidRDefault="00E646FE" w:rsidP="00E646FE">
      <w:pPr>
        <w:autoSpaceDE w:val="0"/>
        <w:spacing w:after="56"/>
        <w:ind w:left="720"/>
        <w:jc w:val="both"/>
        <w:rPr>
          <w:rFonts w:asciiTheme="minorHAnsi" w:hAnsiTheme="minorHAnsi" w:cstheme="minorHAnsi"/>
          <w:sz w:val="24"/>
          <w:szCs w:val="24"/>
        </w:rPr>
      </w:pPr>
    </w:p>
    <w:p w14:paraId="12FF1BAC" w14:textId="77777777" w:rsidR="00E646FE" w:rsidRPr="00E646FE" w:rsidRDefault="00E646FE" w:rsidP="00E646FE">
      <w:pPr>
        <w:widowControl w:val="0"/>
        <w:autoSpaceDE w:val="0"/>
        <w:spacing w:line="266" w:lineRule="exact"/>
        <w:ind w:left="284"/>
        <w:jc w:val="both"/>
        <w:rPr>
          <w:rFonts w:asciiTheme="minorHAnsi" w:hAnsiTheme="minorHAnsi" w:cstheme="minorHAnsi"/>
          <w:sz w:val="24"/>
          <w:szCs w:val="24"/>
        </w:rPr>
      </w:pPr>
      <w:r w:rsidRPr="00E646FE">
        <w:rPr>
          <w:rFonts w:asciiTheme="minorHAnsi" w:hAnsiTheme="minorHAnsi" w:cstheme="minorHAnsi"/>
          <w:sz w:val="24"/>
          <w:szCs w:val="24"/>
        </w:rPr>
        <w:t>Naročnik bo zavrnil vsakega podizvajalca, če zanj obstajajo razlogi za izključitev iz prvega, drugega ali četrtega odstavka 75. člena ZJN-3, razen v primeru iz tretjega odstavka 75. člena ZJN-3, pa lahko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obvestil glavnega izvajalca najpozneje v desetih dneh od prejema predloga.</w:t>
      </w:r>
    </w:p>
    <w:p w14:paraId="5FD546A3" w14:textId="77777777" w:rsidR="00E646FE" w:rsidRPr="00E646FE" w:rsidRDefault="00E646FE" w:rsidP="00E646FE">
      <w:pPr>
        <w:widowControl w:val="0"/>
        <w:autoSpaceDE w:val="0"/>
        <w:spacing w:line="266" w:lineRule="exact"/>
        <w:ind w:left="284"/>
        <w:jc w:val="both"/>
        <w:rPr>
          <w:rFonts w:asciiTheme="minorHAnsi" w:hAnsiTheme="minorHAnsi" w:cstheme="minorHAnsi"/>
          <w:sz w:val="24"/>
          <w:szCs w:val="24"/>
        </w:rPr>
      </w:pPr>
      <w:r w:rsidRPr="00E646FE">
        <w:rPr>
          <w:rFonts w:asciiTheme="minorHAnsi" w:hAnsiTheme="minorHAnsi" w:cstheme="minorHAnsi"/>
          <w:sz w:val="24"/>
          <w:szCs w:val="24"/>
        </w:rPr>
        <w:t>Le če bo podizvajalec zahteval neposredno plačilo, bo naročnik izvajal neposredna plačila. Če bo torej ponudnik izvajal predmetno javno naročilo s podizvajalcem, in bo ta zahteval neposredno plačilo mora:</w:t>
      </w:r>
    </w:p>
    <w:p w14:paraId="1403BB0D" w14:textId="77777777" w:rsidR="00E646FE" w:rsidRPr="00E646FE" w:rsidRDefault="00E646FE" w:rsidP="00993FD3">
      <w:pPr>
        <w:widowControl w:val="0"/>
        <w:numPr>
          <w:ilvl w:val="0"/>
          <w:numId w:val="29"/>
        </w:numPr>
        <w:autoSpaceDE w:val="0"/>
        <w:spacing w:line="266" w:lineRule="exact"/>
        <w:jc w:val="both"/>
        <w:rPr>
          <w:rFonts w:asciiTheme="minorHAnsi" w:hAnsiTheme="minorHAnsi" w:cstheme="minorHAnsi"/>
          <w:sz w:val="24"/>
          <w:szCs w:val="24"/>
        </w:rPr>
      </w:pPr>
      <w:r w:rsidRPr="00E646FE">
        <w:rPr>
          <w:rFonts w:asciiTheme="minorHAnsi" w:hAnsiTheme="minorHAnsi" w:cstheme="minorHAnsi"/>
          <w:sz w:val="24"/>
          <w:szCs w:val="24"/>
        </w:rPr>
        <w:t>glavni izvajalec v pogodbi pooblastiti naročnika, da na podlagi potrjenega računa oziroma situacije s strani glavnega izvajalca neposredno plačuje podizvajalcu,</w:t>
      </w:r>
    </w:p>
    <w:p w14:paraId="6E2BA169" w14:textId="77777777" w:rsidR="00E646FE" w:rsidRPr="00E646FE" w:rsidRDefault="00E646FE" w:rsidP="00993FD3">
      <w:pPr>
        <w:widowControl w:val="0"/>
        <w:numPr>
          <w:ilvl w:val="0"/>
          <w:numId w:val="29"/>
        </w:numPr>
        <w:autoSpaceDE w:val="0"/>
        <w:spacing w:line="266" w:lineRule="exact"/>
        <w:jc w:val="both"/>
        <w:rPr>
          <w:rFonts w:asciiTheme="minorHAnsi" w:hAnsiTheme="minorHAnsi" w:cstheme="minorHAnsi"/>
          <w:sz w:val="24"/>
          <w:szCs w:val="24"/>
        </w:rPr>
      </w:pPr>
      <w:r w:rsidRPr="00E646FE">
        <w:rPr>
          <w:rFonts w:asciiTheme="minorHAnsi" w:hAnsiTheme="minorHAnsi" w:cstheme="minorHAnsi"/>
          <w:sz w:val="24"/>
          <w:szCs w:val="24"/>
        </w:rPr>
        <w:t>podizvajalec predložiti soglasje, na podlagi katerega naročnik namesto ponudnika poravna podizvajalčevo terjatev do ponudnika, glavni izvajalec pa svojemu računu ali situaciji priložiti račun ali situacijo podizvajalca, ki ga je predhodno potrdil.</w:t>
      </w:r>
    </w:p>
    <w:p w14:paraId="1ADC221F" w14:textId="77777777" w:rsidR="00E646FE" w:rsidRPr="0025779E" w:rsidRDefault="00E646FE" w:rsidP="00E646FE">
      <w:pPr>
        <w:widowControl w:val="0"/>
        <w:autoSpaceDE w:val="0"/>
        <w:spacing w:line="266" w:lineRule="exact"/>
        <w:jc w:val="both"/>
        <w:rPr>
          <w:rFonts w:asciiTheme="minorHAnsi" w:hAnsiTheme="minorHAnsi" w:cstheme="minorHAnsi"/>
        </w:rPr>
      </w:pPr>
    </w:p>
    <w:p w14:paraId="0A15C52C" w14:textId="77777777" w:rsidR="00E646FE" w:rsidRPr="00E646FE" w:rsidRDefault="00E646FE" w:rsidP="00E646FE">
      <w:pPr>
        <w:widowControl w:val="0"/>
        <w:autoSpaceDE w:val="0"/>
        <w:spacing w:line="266" w:lineRule="exact"/>
        <w:ind w:left="284"/>
        <w:jc w:val="both"/>
        <w:rPr>
          <w:rFonts w:asciiTheme="minorHAnsi" w:hAnsiTheme="minorHAnsi" w:cstheme="minorHAnsi"/>
          <w:sz w:val="24"/>
          <w:szCs w:val="24"/>
        </w:rPr>
      </w:pPr>
      <w:r w:rsidRPr="00E646FE">
        <w:rPr>
          <w:rFonts w:asciiTheme="minorHAnsi" w:hAnsiTheme="minorHAnsi" w:cstheme="minorHAnsi"/>
          <w:sz w:val="24"/>
          <w:szCs w:val="24"/>
        </w:rPr>
        <w:t xml:space="preserve">Če se neposredno plačilo podizvajalcem ne bo izvajalo, naročnik od glavnega izvajalca zahteva, </w:t>
      </w:r>
      <w:r w:rsidRPr="00E646FE">
        <w:rPr>
          <w:rFonts w:asciiTheme="minorHAnsi" w:hAnsiTheme="minorHAnsi" w:cstheme="minorHAnsi"/>
          <w:sz w:val="24"/>
          <w:szCs w:val="24"/>
        </w:rPr>
        <w:lastRenderedPageBreak/>
        <w:t xml:space="preserve">da mu najpozneje v 60 dneh od plačila končnega računa oziroma situacije pošlje svojo pisno izjavo in pisno izjavo vseh podizvajalcev, ki ne bodo neposredno plačani s strani naročnika, da je podizvajalec, ki ni bil neposredno plačan, prejel plačilo za izvedene gradnje ali storitve oziroma dobavljeno blago, neposredno povezano s predmetom javnega naročila. Če glavni izvajalec ne ravna v skladu z navedeno zahtevo, je naročnik na podlagi sedmega odstavka 94. člena ZJN-3, Državni revizijski komisiji dolžan podati predlog za uvedbo postopka o prekršku iz 2. točke prvega odstavka 112. člena ZJN-3. </w:t>
      </w:r>
    </w:p>
    <w:p w14:paraId="0039EE86" w14:textId="77777777" w:rsidR="00E646FE" w:rsidRPr="00E646FE" w:rsidRDefault="00E646FE" w:rsidP="00E646FE">
      <w:pPr>
        <w:widowControl w:val="0"/>
        <w:autoSpaceDE w:val="0"/>
        <w:spacing w:line="266" w:lineRule="exact"/>
        <w:ind w:left="284"/>
        <w:jc w:val="both"/>
        <w:rPr>
          <w:rFonts w:asciiTheme="minorHAnsi" w:hAnsiTheme="minorHAnsi" w:cstheme="minorHAnsi"/>
          <w:sz w:val="24"/>
          <w:szCs w:val="24"/>
        </w:rPr>
      </w:pPr>
      <w:r w:rsidRPr="00E646FE">
        <w:rPr>
          <w:rFonts w:asciiTheme="minorHAnsi" w:hAnsiTheme="minorHAnsi" w:cstheme="minorHAnsi"/>
          <w:sz w:val="24"/>
          <w:szCs w:val="24"/>
        </w:rPr>
        <w:t>Če se neposredno plačilo podizvajalcem ne bo izvajalo, podatki o podizvajalcih niso sestavni del pogodbe, zaradi česar se pogodba o izvedbi javnega naročanja ne bo spreminjala, v kolikor ne pride do neposrednih plačil kakšnemu od na novo priglašenih podizvajalcev.</w:t>
      </w:r>
    </w:p>
    <w:p w14:paraId="04D6D795" w14:textId="77777777" w:rsidR="001405AE" w:rsidRPr="00E1206E" w:rsidRDefault="001405AE">
      <w:pPr>
        <w:widowControl w:val="0"/>
        <w:autoSpaceDE w:val="0"/>
        <w:spacing w:line="266" w:lineRule="exact"/>
        <w:ind w:left="284"/>
        <w:jc w:val="both"/>
        <w:rPr>
          <w:rFonts w:asciiTheme="minorHAnsi" w:hAnsiTheme="minorHAnsi" w:cstheme="minorHAnsi"/>
          <w:sz w:val="24"/>
          <w:szCs w:val="24"/>
        </w:rPr>
      </w:pPr>
    </w:p>
    <w:p w14:paraId="05CA28F2" w14:textId="77777777" w:rsidR="001405AE" w:rsidRPr="00E1206E" w:rsidRDefault="001405AE">
      <w:pPr>
        <w:pStyle w:val="Naslov3"/>
        <w:ind w:firstLine="284"/>
        <w:rPr>
          <w:rFonts w:asciiTheme="minorHAnsi" w:hAnsiTheme="minorHAnsi" w:cstheme="minorHAnsi"/>
          <w:sz w:val="24"/>
          <w:szCs w:val="24"/>
        </w:rPr>
      </w:pPr>
      <w:bookmarkStart w:id="13" w:name="_Toc156803525"/>
      <w:r w:rsidRPr="00E1206E">
        <w:rPr>
          <w:rFonts w:asciiTheme="minorHAnsi" w:hAnsiTheme="minorHAnsi" w:cstheme="minorHAnsi"/>
          <w:sz w:val="24"/>
          <w:szCs w:val="24"/>
        </w:rPr>
        <w:t>1.6 Pravilna prijava</w:t>
      </w:r>
      <w:bookmarkEnd w:id="13"/>
    </w:p>
    <w:p w14:paraId="37917CB1" w14:textId="77777777" w:rsidR="001405AE" w:rsidRPr="00E1206E" w:rsidRDefault="001405AE">
      <w:pPr>
        <w:widowControl w:val="0"/>
        <w:autoSpaceDE w:val="0"/>
        <w:spacing w:line="306" w:lineRule="exact"/>
        <w:ind w:left="4986"/>
        <w:rPr>
          <w:rFonts w:asciiTheme="minorHAnsi" w:hAnsiTheme="minorHAnsi" w:cstheme="minorHAnsi"/>
          <w:sz w:val="24"/>
          <w:szCs w:val="24"/>
        </w:rPr>
      </w:pPr>
      <w:r w:rsidRPr="00E1206E">
        <w:rPr>
          <w:rStyle w:val="Slog1"/>
          <w:rFonts w:asciiTheme="minorHAnsi" w:hAnsiTheme="minorHAnsi" w:cstheme="minorHAnsi"/>
          <w:sz w:val="24"/>
          <w:szCs w:val="24"/>
        </w:rPr>
        <w:t>6. člen</w:t>
      </w:r>
    </w:p>
    <w:p w14:paraId="636975A7" w14:textId="77777777" w:rsidR="001405AE" w:rsidRPr="00E1206E" w:rsidRDefault="001405AE">
      <w:pPr>
        <w:jc w:val="center"/>
        <w:rPr>
          <w:rFonts w:asciiTheme="minorHAnsi" w:hAnsiTheme="minorHAnsi" w:cstheme="minorHAnsi"/>
          <w:sz w:val="24"/>
          <w:szCs w:val="24"/>
        </w:rPr>
      </w:pPr>
    </w:p>
    <w:p w14:paraId="5FD38253" w14:textId="77777777" w:rsidR="001405AE" w:rsidRPr="00E1206E" w:rsidRDefault="001405AE">
      <w:pPr>
        <w:widowControl w:val="0"/>
        <w:autoSpaceDE w:val="0"/>
        <w:spacing w:line="266" w:lineRule="exact"/>
        <w:ind w:left="284"/>
        <w:jc w:val="both"/>
        <w:rPr>
          <w:rFonts w:asciiTheme="minorHAnsi" w:hAnsiTheme="minorHAnsi" w:cstheme="minorHAnsi"/>
          <w:sz w:val="24"/>
          <w:szCs w:val="24"/>
        </w:rPr>
      </w:pPr>
      <w:r w:rsidRPr="00E1206E">
        <w:rPr>
          <w:rFonts w:asciiTheme="minorHAnsi" w:hAnsiTheme="minorHAnsi" w:cstheme="minorHAnsi"/>
          <w:sz w:val="24"/>
          <w:szCs w:val="24"/>
        </w:rPr>
        <w:t>Prijava mora biti v celoti izpolnjena v skladu z zahtevami iz razpisne dokumentacije. Pogoje za sodelovanje ponudnika bo naročnik presojal na podlagi dokumentov, dokazil in podatkov iz prijave, katero bo udeleženec posredoval naročniku v skladu in na način določen s temi navodili.</w:t>
      </w:r>
    </w:p>
    <w:p w14:paraId="503B9141" w14:textId="77777777" w:rsidR="001405AE" w:rsidRPr="00E1206E" w:rsidRDefault="001405AE">
      <w:pPr>
        <w:widowControl w:val="0"/>
        <w:autoSpaceDE w:val="0"/>
        <w:spacing w:line="266" w:lineRule="exact"/>
        <w:ind w:left="284"/>
        <w:jc w:val="both"/>
        <w:rPr>
          <w:rFonts w:asciiTheme="minorHAnsi" w:hAnsiTheme="minorHAnsi" w:cstheme="minorHAnsi"/>
          <w:sz w:val="24"/>
          <w:szCs w:val="24"/>
        </w:rPr>
      </w:pPr>
    </w:p>
    <w:p w14:paraId="1840420F" w14:textId="77777777" w:rsidR="001405AE" w:rsidRPr="00E1206E" w:rsidRDefault="001405AE">
      <w:pPr>
        <w:widowControl w:val="0"/>
        <w:autoSpaceDE w:val="0"/>
        <w:spacing w:line="266" w:lineRule="exact"/>
        <w:ind w:left="284"/>
        <w:jc w:val="both"/>
        <w:rPr>
          <w:rFonts w:asciiTheme="minorHAnsi" w:hAnsiTheme="minorHAnsi" w:cstheme="minorHAnsi"/>
          <w:sz w:val="24"/>
          <w:szCs w:val="24"/>
        </w:rPr>
      </w:pPr>
      <w:r w:rsidRPr="00E1206E">
        <w:rPr>
          <w:rFonts w:asciiTheme="minorHAnsi" w:hAnsiTheme="minorHAnsi" w:cstheme="minorHAnsi"/>
          <w:sz w:val="24"/>
          <w:szCs w:val="24"/>
        </w:rPr>
        <w:t xml:space="preserve">Ponudniki morajo ponudbe predložiti v informacijski sistem e-JN na spletnem naslovu </w:t>
      </w:r>
      <w:hyperlink r:id="rId28" w:history="1">
        <w:r w:rsidRPr="00E1206E">
          <w:rPr>
            <w:rStyle w:val="Hiperpovezava"/>
            <w:rFonts w:asciiTheme="minorHAnsi" w:hAnsiTheme="minorHAnsi" w:cstheme="minorHAnsi"/>
            <w:sz w:val="24"/>
            <w:szCs w:val="24"/>
          </w:rPr>
          <w:t>https://ejn.gov.si/eJN2</w:t>
        </w:r>
      </w:hyperlink>
    </w:p>
    <w:p w14:paraId="7432EBF3" w14:textId="77777777" w:rsidR="001405AE" w:rsidRPr="00E1206E" w:rsidRDefault="001405AE">
      <w:pPr>
        <w:widowControl w:val="0"/>
        <w:autoSpaceDE w:val="0"/>
        <w:spacing w:line="266" w:lineRule="exact"/>
        <w:ind w:left="284"/>
        <w:jc w:val="both"/>
        <w:rPr>
          <w:rFonts w:asciiTheme="minorHAnsi" w:hAnsiTheme="minorHAnsi" w:cstheme="minorHAnsi"/>
          <w:sz w:val="24"/>
          <w:szCs w:val="24"/>
        </w:rPr>
      </w:pPr>
    </w:p>
    <w:p w14:paraId="6092B373" w14:textId="2AA79387" w:rsidR="001405AE" w:rsidRPr="00E1206E" w:rsidRDefault="001405AE">
      <w:pPr>
        <w:widowControl w:val="0"/>
        <w:autoSpaceDE w:val="0"/>
        <w:spacing w:line="266" w:lineRule="exact"/>
        <w:ind w:left="284"/>
        <w:jc w:val="both"/>
        <w:rPr>
          <w:rFonts w:asciiTheme="minorHAnsi" w:hAnsiTheme="minorHAnsi" w:cstheme="minorHAnsi"/>
          <w:sz w:val="24"/>
          <w:szCs w:val="24"/>
        </w:rPr>
      </w:pPr>
      <w:r w:rsidRPr="00E1206E">
        <w:rPr>
          <w:rFonts w:asciiTheme="minorHAnsi" w:hAnsiTheme="minorHAnsi" w:cstheme="minorHAnsi"/>
          <w:sz w:val="24"/>
          <w:szCs w:val="24"/>
        </w:rPr>
        <w:t xml:space="preserve">Ponudnik se mora pred oddajo ponudbe registrirati na spletnem naslovu </w:t>
      </w:r>
      <w:hyperlink r:id="rId29" w:history="1">
        <w:r w:rsidRPr="00E1206E">
          <w:rPr>
            <w:rStyle w:val="Hiperpovezava"/>
            <w:rFonts w:asciiTheme="minorHAnsi" w:hAnsiTheme="minorHAnsi" w:cstheme="minorHAnsi"/>
            <w:sz w:val="24"/>
            <w:szCs w:val="24"/>
          </w:rPr>
          <w:t>https://ejn.gov.si/eJN2</w:t>
        </w:r>
      </w:hyperlink>
      <w:r w:rsidR="0062089C" w:rsidRPr="00E1206E">
        <w:rPr>
          <w:rStyle w:val="Hiperpovezava"/>
          <w:rFonts w:asciiTheme="minorHAnsi" w:hAnsiTheme="minorHAnsi" w:cstheme="minorHAnsi"/>
          <w:sz w:val="24"/>
          <w:szCs w:val="24"/>
        </w:rPr>
        <w:t xml:space="preserve"> .</w:t>
      </w:r>
      <w:r w:rsidRPr="00E1206E">
        <w:rPr>
          <w:rFonts w:asciiTheme="minorHAnsi" w:hAnsiTheme="minorHAnsi" w:cstheme="minorHAnsi"/>
          <w:sz w:val="24"/>
          <w:szCs w:val="24"/>
        </w:rPr>
        <w:t xml:space="preserve"> Če je ponudnik že registriran v informacijski sistem e-JN, se v aplikacijo prijavi na istem naslovu. </w:t>
      </w:r>
    </w:p>
    <w:p w14:paraId="76FB2B73" w14:textId="77777777" w:rsidR="001405AE" w:rsidRPr="00E1206E" w:rsidRDefault="001405AE">
      <w:pPr>
        <w:widowControl w:val="0"/>
        <w:autoSpaceDE w:val="0"/>
        <w:spacing w:line="266" w:lineRule="exact"/>
        <w:ind w:left="284"/>
        <w:jc w:val="both"/>
        <w:rPr>
          <w:rFonts w:asciiTheme="minorHAnsi" w:hAnsiTheme="minorHAnsi" w:cstheme="minorHAnsi"/>
          <w:sz w:val="24"/>
          <w:szCs w:val="24"/>
        </w:rPr>
      </w:pPr>
    </w:p>
    <w:p w14:paraId="56FF104B" w14:textId="77777777" w:rsidR="0095032B" w:rsidRPr="00E1206E" w:rsidRDefault="001405AE" w:rsidP="0095032B">
      <w:pPr>
        <w:widowControl w:val="0"/>
        <w:autoSpaceDE w:val="0"/>
        <w:spacing w:line="266" w:lineRule="exact"/>
        <w:ind w:left="284"/>
        <w:jc w:val="both"/>
        <w:rPr>
          <w:rFonts w:asciiTheme="minorHAnsi" w:hAnsiTheme="minorHAnsi" w:cstheme="minorHAnsi"/>
          <w:sz w:val="24"/>
          <w:szCs w:val="24"/>
        </w:rPr>
      </w:pPr>
      <w:r w:rsidRPr="00E1206E">
        <w:rPr>
          <w:rFonts w:asciiTheme="minorHAnsi" w:hAnsiTheme="minorHAnsi" w:cstheme="minorHAnsi"/>
          <w:sz w:val="24"/>
          <w:szCs w:val="24"/>
        </w:rPr>
        <w:t xml:space="preserve">Uporabnik ponudnika, ki je v informacijskem sistemu e-JN pooblaščen za oddajanje ponudb, ponudbo odda s klikom na gumb »Oddaj«. Informacijski sistem e-JN ob oddaji ponudb zabeleži identiteto </w:t>
      </w:r>
    </w:p>
    <w:p w14:paraId="13D80DEC" w14:textId="77777777" w:rsidR="0095032B" w:rsidRPr="00E1206E" w:rsidRDefault="0095032B" w:rsidP="0095032B">
      <w:pPr>
        <w:widowControl w:val="0"/>
        <w:autoSpaceDE w:val="0"/>
        <w:spacing w:line="266" w:lineRule="exact"/>
        <w:ind w:left="284"/>
        <w:jc w:val="both"/>
        <w:rPr>
          <w:rFonts w:asciiTheme="minorHAnsi" w:hAnsiTheme="minorHAnsi" w:cstheme="minorHAnsi"/>
          <w:sz w:val="24"/>
          <w:szCs w:val="24"/>
        </w:rPr>
      </w:pPr>
    </w:p>
    <w:p w14:paraId="1CBED177" w14:textId="1220EAB0" w:rsidR="001405AE" w:rsidRPr="00E1206E" w:rsidRDefault="001405AE" w:rsidP="0095032B">
      <w:pPr>
        <w:widowControl w:val="0"/>
        <w:autoSpaceDE w:val="0"/>
        <w:spacing w:line="266" w:lineRule="exact"/>
        <w:ind w:left="284"/>
        <w:jc w:val="both"/>
        <w:rPr>
          <w:rFonts w:asciiTheme="minorHAnsi" w:hAnsiTheme="minorHAnsi" w:cstheme="minorHAnsi"/>
          <w:sz w:val="24"/>
          <w:szCs w:val="24"/>
        </w:rPr>
      </w:pPr>
      <w:r w:rsidRPr="00E1206E">
        <w:rPr>
          <w:rFonts w:asciiTheme="minorHAnsi" w:hAnsiTheme="minorHAnsi" w:cstheme="minorHAnsi"/>
          <w:sz w:val="24"/>
          <w:szCs w:val="24"/>
        </w:rPr>
        <w:t>uporabnika in čas oddaje ponudbe. Uporabnik z dejanjem oddaje ponudbe izkaže in izjavi voljo v imenu ponudnika oddati zavezujočo ponudbo (18. člen Obligacijskega zakonika</w:t>
      </w:r>
      <w:r w:rsidRPr="00E1206E">
        <w:rPr>
          <w:rStyle w:val="Sprotnaopomba-sklic"/>
          <w:rFonts w:asciiTheme="minorHAnsi" w:hAnsiTheme="minorHAnsi" w:cstheme="minorHAnsi"/>
          <w:sz w:val="24"/>
          <w:szCs w:val="24"/>
        </w:rPr>
        <w:footnoteReference w:id="1"/>
      </w:r>
      <w:r w:rsidRPr="00E1206E">
        <w:rPr>
          <w:rFonts w:asciiTheme="minorHAnsi" w:hAnsiTheme="minorHAnsi" w:cstheme="minorHAnsi"/>
          <w:sz w:val="24"/>
          <w:szCs w:val="24"/>
        </w:rPr>
        <w:t>). Z oddajo ponudbe je le-ta zavezujoča za čas, naveden v ponudbi, razen če jo uporabnik ponudnika umakne ali spremeni pred potekom roka za oddajo ponudb.</w:t>
      </w:r>
    </w:p>
    <w:p w14:paraId="5F769147" w14:textId="77777777" w:rsidR="001405AE" w:rsidRPr="00E1206E" w:rsidRDefault="001405AE">
      <w:pPr>
        <w:widowControl w:val="0"/>
        <w:autoSpaceDE w:val="0"/>
        <w:spacing w:line="266" w:lineRule="exact"/>
        <w:ind w:left="284"/>
        <w:jc w:val="both"/>
        <w:rPr>
          <w:rFonts w:asciiTheme="minorHAnsi" w:hAnsiTheme="minorHAnsi" w:cstheme="minorHAnsi"/>
          <w:sz w:val="24"/>
          <w:szCs w:val="24"/>
        </w:rPr>
      </w:pPr>
    </w:p>
    <w:p w14:paraId="62B042D5" w14:textId="77777777" w:rsidR="001405AE" w:rsidRPr="00E1206E" w:rsidRDefault="001405AE">
      <w:pPr>
        <w:widowControl w:val="0"/>
        <w:autoSpaceDE w:val="0"/>
        <w:spacing w:line="266" w:lineRule="exact"/>
        <w:ind w:left="284"/>
        <w:jc w:val="both"/>
        <w:rPr>
          <w:rFonts w:asciiTheme="minorHAnsi" w:hAnsiTheme="minorHAnsi" w:cstheme="minorHAnsi"/>
          <w:sz w:val="24"/>
          <w:szCs w:val="24"/>
        </w:rPr>
      </w:pPr>
      <w:r w:rsidRPr="00E1206E">
        <w:rPr>
          <w:rFonts w:asciiTheme="minorHAnsi" w:hAnsiTheme="minorHAnsi" w:cstheme="minorHAnsi"/>
          <w:sz w:val="24"/>
          <w:szCs w:val="24"/>
        </w:rPr>
        <w:t xml:space="preserve">Ponudba se šteje za pravočasno oddano, če jo naročnik prejme preko sistema e-JN </w:t>
      </w:r>
      <w:hyperlink r:id="rId30" w:history="1">
        <w:r w:rsidRPr="00E1206E">
          <w:rPr>
            <w:rStyle w:val="Hiperpovezava"/>
            <w:rFonts w:asciiTheme="minorHAnsi" w:hAnsiTheme="minorHAnsi" w:cstheme="minorHAnsi"/>
            <w:sz w:val="24"/>
            <w:szCs w:val="24"/>
          </w:rPr>
          <w:t>https://ejn.gov.si/eJN2</w:t>
        </w:r>
      </w:hyperlink>
      <w:r w:rsidRPr="00E1206E">
        <w:rPr>
          <w:rFonts w:asciiTheme="minorHAnsi" w:hAnsiTheme="minorHAnsi" w:cstheme="minorHAnsi"/>
          <w:sz w:val="24"/>
          <w:szCs w:val="24"/>
        </w:rPr>
        <w:t xml:space="preserve">  najkasneje do roka za oddajo ponudb. </w:t>
      </w:r>
    </w:p>
    <w:p w14:paraId="1F00D0C1" w14:textId="77777777" w:rsidR="001405AE" w:rsidRPr="00E1206E" w:rsidRDefault="001405AE">
      <w:pPr>
        <w:widowControl w:val="0"/>
        <w:autoSpaceDE w:val="0"/>
        <w:spacing w:line="266" w:lineRule="exact"/>
        <w:ind w:left="284"/>
        <w:jc w:val="both"/>
        <w:rPr>
          <w:rFonts w:asciiTheme="minorHAnsi" w:hAnsiTheme="minorHAnsi" w:cstheme="minorHAnsi"/>
          <w:sz w:val="24"/>
          <w:szCs w:val="24"/>
        </w:rPr>
      </w:pPr>
      <w:r w:rsidRPr="00E1206E">
        <w:rPr>
          <w:rFonts w:asciiTheme="minorHAnsi" w:eastAsia="Times New Roman" w:hAnsiTheme="minorHAnsi" w:cstheme="minorHAnsi"/>
          <w:sz w:val="24"/>
          <w:szCs w:val="24"/>
        </w:rPr>
        <w:t xml:space="preserve"> </w:t>
      </w:r>
    </w:p>
    <w:p w14:paraId="7D553AC0" w14:textId="77777777" w:rsidR="001405AE" w:rsidRPr="00E1206E" w:rsidRDefault="001405AE">
      <w:pPr>
        <w:widowControl w:val="0"/>
        <w:autoSpaceDE w:val="0"/>
        <w:spacing w:line="266" w:lineRule="exact"/>
        <w:ind w:left="284"/>
        <w:jc w:val="both"/>
        <w:rPr>
          <w:rFonts w:asciiTheme="minorHAnsi" w:hAnsiTheme="minorHAnsi" w:cstheme="minorHAnsi"/>
          <w:sz w:val="24"/>
          <w:szCs w:val="24"/>
        </w:rPr>
      </w:pPr>
      <w:r w:rsidRPr="00E1206E">
        <w:rPr>
          <w:rFonts w:asciiTheme="minorHAnsi" w:hAnsiTheme="minorHAnsi" w:cstheme="minorHAnsi"/>
          <w:sz w:val="24"/>
          <w:szCs w:val="24"/>
        </w:rPr>
        <w:t xml:space="preserve">Za oddano ponudbo se šteje ponudba, ki je v informacijskem sistemu e-JN označena s statusom »ODDANO«. </w:t>
      </w:r>
    </w:p>
    <w:p w14:paraId="49BBD242" w14:textId="77777777" w:rsidR="001405AE" w:rsidRPr="00E1206E" w:rsidRDefault="001405AE">
      <w:pPr>
        <w:widowControl w:val="0"/>
        <w:autoSpaceDE w:val="0"/>
        <w:spacing w:line="266" w:lineRule="exact"/>
        <w:ind w:left="284"/>
        <w:jc w:val="both"/>
        <w:rPr>
          <w:rFonts w:asciiTheme="minorHAnsi" w:hAnsiTheme="minorHAnsi" w:cstheme="minorHAnsi"/>
          <w:sz w:val="24"/>
          <w:szCs w:val="24"/>
        </w:rPr>
      </w:pPr>
    </w:p>
    <w:p w14:paraId="457E0737" w14:textId="77777777" w:rsidR="001405AE" w:rsidRPr="00E1206E" w:rsidRDefault="001405AE">
      <w:pPr>
        <w:widowControl w:val="0"/>
        <w:autoSpaceDE w:val="0"/>
        <w:spacing w:line="266" w:lineRule="exact"/>
        <w:ind w:left="284"/>
        <w:jc w:val="both"/>
        <w:rPr>
          <w:rFonts w:asciiTheme="minorHAnsi" w:hAnsiTheme="minorHAnsi" w:cstheme="minorHAnsi"/>
          <w:sz w:val="24"/>
          <w:szCs w:val="24"/>
        </w:rPr>
      </w:pPr>
      <w:r w:rsidRPr="00E1206E">
        <w:rPr>
          <w:rFonts w:asciiTheme="minorHAnsi" w:hAnsiTheme="minorHAnsi" w:cstheme="minorHAnsi"/>
          <w:sz w:val="24"/>
          <w:szCs w:val="24"/>
        </w:rPr>
        <w:t>Po preteku roka za predložitev ponudb ponudbe ne bo več mogoče oddati.</w:t>
      </w:r>
    </w:p>
    <w:p w14:paraId="6949ADD8" w14:textId="77777777" w:rsidR="001405AE" w:rsidRPr="00E1206E" w:rsidRDefault="001405AE">
      <w:pPr>
        <w:widowControl w:val="0"/>
        <w:autoSpaceDE w:val="0"/>
        <w:spacing w:line="266" w:lineRule="exact"/>
        <w:ind w:left="284"/>
        <w:jc w:val="both"/>
        <w:rPr>
          <w:rFonts w:asciiTheme="minorHAnsi" w:hAnsiTheme="minorHAnsi" w:cstheme="minorHAnsi"/>
          <w:sz w:val="24"/>
          <w:szCs w:val="24"/>
        </w:rPr>
      </w:pPr>
    </w:p>
    <w:p w14:paraId="56F70C60" w14:textId="212DA02F" w:rsidR="001405AE" w:rsidRPr="00E1206E" w:rsidRDefault="001405AE" w:rsidP="00D54161">
      <w:pPr>
        <w:widowControl w:val="0"/>
        <w:autoSpaceDE w:val="0"/>
        <w:spacing w:line="266" w:lineRule="exact"/>
        <w:ind w:left="284"/>
        <w:jc w:val="both"/>
        <w:rPr>
          <w:rFonts w:asciiTheme="minorHAnsi" w:hAnsiTheme="minorHAnsi" w:cstheme="minorHAnsi"/>
          <w:sz w:val="24"/>
          <w:szCs w:val="24"/>
        </w:rPr>
      </w:pPr>
      <w:r w:rsidRPr="00E1206E">
        <w:rPr>
          <w:rFonts w:asciiTheme="minorHAnsi" w:hAnsiTheme="minorHAnsi" w:cstheme="minorHAnsi"/>
          <w:sz w:val="24"/>
          <w:szCs w:val="24"/>
        </w:rPr>
        <w:t>Ponudba mora vsebovati izpolnjene in potrjene najmanj naslednje obrazce in dokumente:</w:t>
      </w:r>
    </w:p>
    <w:p w14:paraId="5EA2963D" w14:textId="77777777" w:rsidR="001405AE" w:rsidRPr="00E1206E" w:rsidRDefault="001405AE">
      <w:pPr>
        <w:widowControl w:val="0"/>
        <w:autoSpaceDE w:val="0"/>
        <w:spacing w:line="266" w:lineRule="exact"/>
        <w:rPr>
          <w:rFonts w:asciiTheme="minorHAnsi" w:hAnsiTheme="minorHAnsi" w:cstheme="minorHAnsi"/>
          <w:sz w:val="24"/>
          <w:szCs w:val="24"/>
          <w:highlight w:val="red"/>
        </w:rPr>
      </w:pPr>
    </w:p>
    <w:p w14:paraId="1CD179E2" w14:textId="77777777" w:rsidR="00632060" w:rsidRPr="00E1206E" w:rsidRDefault="00632060" w:rsidP="00993FD3">
      <w:pPr>
        <w:widowControl w:val="0"/>
        <w:numPr>
          <w:ilvl w:val="0"/>
          <w:numId w:val="13"/>
        </w:numPr>
        <w:tabs>
          <w:tab w:val="left" w:pos="709"/>
        </w:tabs>
        <w:autoSpaceDE w:val="0"/>
        <w:ind w:left="1003" w:hanging="357"/>
        <w:jc w:val="both"/>
        <w:rPr>
          <w:rFonts w:asciiTheme="minorHAnsi" w:hAnsiTheme="minorHAnsi" w:cstheme="minorHAnsi"/>
          <w:b/>
          <w:bCs/>
          <w:sz w:val="24"/>
          <w:szCs w:val="24"/>
        </w:rPr>
      </w:pPr>
      <w:r w:rsidRPr="00E1206E">
        <w:rPr>
          <w:rFonts w:asciiTheme="minorHAnsi" w:hAnsiTheme="minorHAnsi" w:cstheme="minorHAnsi"/>
          <w:b/>
          <w:bCs/>
          <w:sz w:val="24"/>
          <w:szCs w:val="24"/>
        </w:rPr>
        <w:t>Obrazec predračun in ponudba (OBR-1, PONUDBA);</w:t>
      </w:r>
    </w:p>
    <w:p w14:paraId="2B3D8E99" w14:textId="77777777" w:rsidR="00632060" w:rsidRDefault="00632060" w:rsidP="00993FD3">
      <w:pPr>
        <w:widowControl w:val="0"/>
        <w:numPr>
          <w:ilvl w:val="0"/>
          <w:numId w:val="13"/>
        </w:numPr>
        <w:tabs>
          <w:tab w:val="left" w:pos="709"/>
        </w:tabs>
        <w:autoSpaceDE w:val="0"/>
        <w:ind w:left="1003" w:hanging="357"/>
        <w:jc w:val="both"/>
        <w:rPr>
          <w:rFonts w:asciiTheme="minorHAnsi" w:hAnsiTheme="minorHAnsi" w:cstheme="minorHAnsi"/>
          <w:b/>
          <w:bCs/>
          <w:sz w:val="24"/>
          <w:szCs w:val="24"/>
        </w:rPr>
      </w:pPr>
      <w:r w:rsidRPr="00E1206E">
        <w:rPr>
          <w:rFonts w:asciiTheme="minorHAnsi" w:hAnsiTheme="minorHAnsi" w:cstheme="minorHAnsi"/>
          <w:b/>
          <w:bCs/>
          <w:sz w:val="24"/>
          <w:szCs w:val="24"/>
        </w:rPr>
        <w:lastRenderedPageBreak/>
        <w:t>Obrazec izjave o neobstoju izključitvenih razlogov in pooblastilo (OBR-2);</w:t>
      </w:r>
    </w:p>
    <w:p w14:paraId="643C29BB" w14:textId="53BB5C4D" w:rsidR="00137B96" w:rsidRPr="00230EB8" w:rsidRDefault="00137B96" w:rsidP="00993FD3">
      <w:pPr>
        <w:widowControl w:val="0"/>
        <w:numPr>
          <w:ilvl w:val="0"/>
          <w:numId w:val="13"/>
        </w:numPr>
        <w:autoSpaceDE w:val="0"/>
        <w:jc w:val="both"/>
        <w:rPr>
          <w:rFonts w:asciiTheme="minorHAnsi" w:hAnsiTheme="minorHAnsi" w:cstheme="minorHAnsi"/>
          <w:b/>
          <w:bCs/>
          <w:sz w:val="24"/>
          <w:szCs w:val="24"/>
        </w:rPr>
      </w:pPr>
      <w:r w:rsidRPr="00137B96">
        <w:rPr>
          <w:rFonts w:asciiTheme="minorHAnsi" w:hAnsiTheme="minorHAnsi" w:cstheme="minorHAnsi"/>
          <w:b/>
          <w:bCs/>
          <w:sz w:val="24"/>
          <w:szCs w:val="24"/>
        </w:rPr>
        <w:t>Obrazec podizvajalcev v ponudbi (OBR-3), če ponudnik nastopa s podizvajalci;</w:t>
      </w:r>
    </w:p>
    <w:p w14:paraId="14108B19" w14:textId="77777777" w:rsidR="00632060" w:rsidRPr="00E1206E" w:rsidRDefault="00632060" w:rsidP="00993FD3">
      <w:pPr>
        <w:widowControl w:val="0"/>
        <w:numPr>
          <w:ilvl w:val="0"/>
          <w:numId w:val="13"/>
        </w:numPr>
        <w:tabs>
          <w:tab w:val="left" w:pos="709"/>
        </w:tabs>
        <w:autoSpaceDE w:val="0"/>
        <w:ind w:left="1003" w:hanging="357"/>
        <w:jc w:val="both"/>
        <w:rPr>
          <w:rFonts w:asciiTheme="minorHAnsi" w:hAnsiTheme="minorHAnsi" w:cstheme="minorHAnsi"/>
          <w:b/>
          <w:bCs/>
          <w:sz w:val="24"/>
          <w:szCs w:val="24"/>
        </w:rPr>
      </w:pPr>
      <w:r w:rsidRPr="00E1206E">
        <w:rPr>
          <w:rFonts w:asciiTheme="minorHAnsi" w:hAnsiTheme="minorHAnsi" w:cstheme="minorHAnsi"/>
          <w:b/>
          <w:bCs/>
          <w:sz w:val="24"/>
          <w:szCs w:val="24"/>
        </w:rPr>
        <w:t>Obrazec izjave o udeležbi fizičnih in pravnih oseb v lastništvu ponudnika (OBR-5);</w:t>
      </w:r>
    </w:p>
    <w:p w14:paraId="2965EBB6" w14:textId="0F01E72E" w:rsidR="00C83017" w:rsidRPr="00E1206E" w:rsidRDefault="00C83017" w:rsidP="00993FD3">
      <w:pPr>
        <w:widowControl w:val="0"/>
        <w:numPr>
          <w:ilvl w:val="0"/>
          <w:numId w:val="13"/>
        </w:numPr>
        <w:tabs>
          <w:tab w:val="left" w:pos="709"/>
        </w:tabs>
        <w:autoSpaceDE w:val="0"/>
        <w:ind w:left="1003" w:hanging="357"/>
        <w:jc w:val="both"/>
        <w:rPr>
          <w:rFonts w:asciiTheme="minorHAnsi" w:hAnsiTheme="minorHAnsi" w:cstheme="minorHAnsi"/>
          <w:b/>
          <w:bCs/>
          <w:sz w:val="24"/>
          <w:szCs w:val="24"/>
        </w:rPr>
      </w:pPr>
      <w:r w:rsidRPr="00E1206E">
        <w:rPr>
          <w:rFonts w:asciiTheme="minorHAnsi" w:hAnsiTheme="minorHAnsi" w:cstheme="minorHAnsi"/>
          <w:b/>
          <w:bCs/>
          <w:sz w:val="24"/>
          <w:szCs w:val="24"/>
        </w:rPr>
        <w:t>Obrazec izjave gospodarskega subjekta (OBR-8);</w:t>
      </w:r>
    </w:p>
    <w:p w14:paraId="75D58430" w14:textId="54EDB56B" w:rsidR="00DF1B35" w:rsidRDefault="00DF1B35" w:rsidP="00993FD3">
      <w:pPr>
        <w:widowControl w:val="0"/>
        <w:numPr>
          <w:ilvl w:val="0"/>
          <w:numId w:val="13"/>
        </w:numPr>
        <w:tabs>
          <w:tab w:val="left" w:pos="709"/>
        </w:tabs>
        <w:autoSpaceDE w:val="0"/>
        <w:jc w:val="both"/>
        <w:rPr>
          <w:rFonts w:asciiTheme="minorHAnsi" w:hAnsiTheme="minorHAnsi" w:cstheme="minorHAnsi"/>
          <w:b/>
          <w:bCs/>
          <w:sz w:val="24"/>
          <w:szCs w:val="24"/>
        </w:rPr>
      </w:pPr>
      <w:r w:rsidRPr="00E1206E">
        <w:rPr>
          <w:rFonts w:asciiTheme="minorHAnsi" w:hAnsiTheme="minorHAnsi" w:cstheme="minorHAnsi"/>
          <w:b/>
          <w:bCs/>
          <w:sz w:val="24"/>
          <w:szCs w:val="24"/>
        </w:rPr>
        <w:t>Obrazec soglasja k odpravi računskih napak (OBR-9);</w:t>
      </w:r>
    </w:p>
    <w:p w14:paraId="53AAA505" w14:textId="17A0EEA5" w:rsidR="00632060" w:rsidRPr="00D1530D" w:rsidRDefault="003804D4" w:rsidP="00993FD3">
      <w:pPr>
        <w:widowControl w:val="0"/>
        <w:numPr>
          <w:ilvl w:val="0"/>
          <w:numId w:val="13"/>
        </w:numPr>
        <w:tabs>
          <w:tab w:val="left" w:pos="709"/>
        </w:tabs>
        <w:autoSpaceDE w:val="0"/>
        <w:jc w:val="both"/>
        <w:rPr>
          <w:rFonts w:asciiTheme="minorHAnsi" w:hAnsiTheme="minorHAnsi" w:cstheme="minorHAnsi"/>
          <w:b/>
          <w:bCs/>
          <w:sz w:val="24"/>
          <w:szCs w:val="24"/>
        </w:rPr>
      </w:pPr>
      <w:r>
        <w:rPr>
          <w:rFonts w:asciiTheme="minorHAnsi" w:hAnsiTheme="minorHAnsi" w:cstheme="minorHAnsi"/>
          <w:b/>
          <w:bCs/>
          <w:sz w:val="24"/>
          <w:szCs w:val="24"/>
        </w:rPr>
        <w:t>Potrdilo o opravljenem ogledu objektov in naprav (OBR-10);</w:t>
      </w:r>
    </w:p>
    <w:p w14:paraId="1961392E" w14:textId="10ECC85A" w:rsidR="00D54161" w:rsidRPr="00E1206E" w:rsidRDefault="00632060" w:rsidP="00993FD3">
      <w:pPr>
        <w:widowControl w:val="0"/>
        <w:numPr>
          <w:ilvl w:val="0"/>
          <w:numId w:val="13"/>
        </w:numPr>
        <w:tabs>
          <w:tab w:val="left" w:pos="709"/>
        </w:tabs>
        <w:autoSpaceDE w:val="0"/>
        <w:ind w:left="1003" w:hanging="357"/>
        <w:jc w:val="both"/>
        <w:rPr>
          <w:rFonts w:asciiTheme="minorHAnsi" w:hAnsiTheme="minorHAnsi" w:cstheme="minorHAnsi"/>
          <w:b/>
          <w:bCs/>
          <w:sz w:val="24"/>
          <w:szCs w:val="24"/>
        </w:rPr>
      </w:pPr>
      <w:r w:rsidRPr="00E1206E">
        <w:rPr>
          <w:rFonts w:asciiTheme="minorHAnsi" w:hAnsiTheme="minorHAnsi" w:cstheme="minorHAnsi"/>
          <w:b/>
          <w:bCs/>
          <w:sz w:val="24"/>
          <w:szCs w:val="24"/>
        </w:rPr>
        <w:t>ESPD obrazec.</w:t>
      </w:r>
    </w:p>
    <w:p w14:paraId="66CED7DF" w14:textId="77777777" w:rsidR="00632060" w:rsidRPr="00E1206E" w:rsidRDefault="00632060" w:rsidP="00632060">
      <w:pPr>
        <w:widowControl w:val="0"/>
        <w:tabs>
          <w:tab w:val="left" w:pos="709"/>
        </w:tabs>
        <w:autoSpaceDE w:val="0"/>
        <w:spacing w:line="360" w:lineRule="auto"/>
        <w:ind w:left="1004"/>
        <w:jc w:val="both"/>
        <w:rPr>
          <w:rFonts w:asciiTheme="minorHAnsi" w:hAnsiTheme="minorHAnsi" w:cstheme="minorHAnsi"/>
          <w:b/>
          <w:bCs/>
          <w:sz w:val="24"/>
          <w:szCs w:val="24"/>
        </w:rPr>
      </w:pPr>
    </w:p>
    <w:p w14:paraId="61C65295" w14:textId="77777777" w:rsidR="003B65C0" w:rsidRPr="00E1206E" w:rsidRDefault="001405AE">
      <w:pPr>
        <w:widowControl w:val="0"/>
        <w:autoSpaceDE w:val="0"/>
        <w:spacing w:line="266" w:lineRule="exact"/>
        <w:ind w:left="284"/>
        <w:jc w:val="both"/>
        <w:rPr>
          <w:rFonts w:asciiTheme="minorHAnsi" w:hAnsiTheme="minorHAnsi" w:cstheme="minorHAnsi"/>
          <w:sz w:val="24"/>
          <w:szCs w:val="24"/>
        </w:rPr>
      </w:pPr>
      <w:r w:rsidRPr="00E1206E">
        <w:rPr>
          <w:rFonts w:asciiTheme="minorHAnsi" w:hAnsiTheme="minorHAnsi" w:cstheme="minorHAnsi"/>
          <w:sz w:val="24"/>
          <w:szCs w:val="24"/>
        </w:rPr>
        <w:t>Obrazci morajo biti v .pdf obliki ali drugem ustreznem formatu. ESPD obrazec mora biti priložen v xml. obliki.</w:t>
      </w:r>
      <w:r w:rsidR="00632060" w:rsidRPr="00E1206E">
        <w:rPr>
          <w:rFonts w:asciiTheme="minorHAnsi" w:hAnsiTheme="minorHAnsi" w:cstheme="minorHAnsi"/>
          <w:sz w:val="24"/>
          <w:szCs w:val="24"/>
        </w:rPr>
        <w:t xml:space="preserve"> </w:t>
      </w:r>
    </w:p>
    <w:p w14:paraId="680D87DC" w14:textId="77777777" w:rsidR="008705EA" w:rsidRDefault="008705EA">
      <w:pPr>
        <w:widowControl w:val="0"/>
        <w:autoSpaceDE w:val="0"/>
        <w:spacing w:line="266" w:lineRule="exact"/>
        <w:ind w:left="284"/>
        <w:jc w:val="both"/>
        <w:rPr>
          <w:rFonts w:asciiTheme="minorHAnsi" w:hAnsiTheme="minorHAnsi" w:cstheme="minorHAnsi"/>
          <w:sz w:val="24"/>
          <w:szCs w:val="24"/>
        </w:rPr>
      </w:pPr>
    </w:p>
    <w:p w14:paraId="6F67E9D8" w14:textId="37197E42" w:rsidR="001405AE" w:rsidRPr="00E1206E" w:rsidRDefault="00632060">
      <w:pPr>
        <w:widowControl w:val="0"/>
        <w:autoSpaceDE w:val="0"/>
        <w:spacing w:line="266" w:lineRule="exact"/>
        <w:ind w:left="284"/>
        <w:jc w:val="both"/>
        <w:rPr>
          <w:rFonts w:asciiTheme="minorHAnsi" w:hAnsiTheme="minorHAnsi" w:cstheme="minorHAnsi"/>
          <w:sz w:val="24"/>
          <w:szCs w:val="24"/>
        </w:rPr>
      </w:pPr>
      <w:r w:rsidRPr="00E1206E">
        <w:rPr>
          <w:rFonts w:asciiTheme="minorHAnsi" w:hAnsiTheme="minorHAnsi" w:cstheme="minorHAnsi"/>
          <w:sz w:val="24"/>
          <w:szCs w:val="24"/>
        </w:rPr>
        <w:t xml:space="preserve">Poleg zgoraj navedenih obrazcev ponudnik priloži še ostala </w:t>
      </w:r>
      <w:r w:rsidR="00342CA0" w:rsidRPr="00E1206E">
        <w:rPr>
          <w:rFonts w:asciiTheme="minorHAnsi" w:hAnsiTheme="minorHAnsi" w:cstheme="minorHAnsi"/>
          <w:sz w:val="24"/>
          <w:szCs w:val="24"/>
        </w:rPr>
        <w:t>morebitna</w:t>
      </w:r>
      <w:r w:rsidRPr="00E1206E">
        <w:rPr>
          <w:rFonts w:asciiTheme="minorHAnsi" w:hAnsiTheme="minorHAnsi" w:cstheme="minorHAnsi"/>
          <w:sz w:val="24"/>
          <w:szCs w:val="24"/>
        </w:rPr>
        <w:t xml:space="preserve"> dokazila, ki so navedena v 7. členu razpisne dokumentacije.</w:t>
      </w:r>
    </w:p>
    <w:p w14:paraId="3C16FBE8" w14:textId="77777777" w:rsidR="001405AE" w:rsidRPr="00E1206E" w:rsidRDefault="001405AE" w:rsidP="00D54161">
      <w:pPr>
        <w:widowControl w:val="0"/>
        <w:autoSpaceDE w:val="0"/>
        <w:spacing w:line="230" w:lineRule="exact"/>
        <w:jc w:val="both"/>
        <w:rPr>
          <w:rFonts w:asciiTheme="minorHAnsi" w:hAnsiTheme="minorHAnsi" w:cstheme="minorHAnsi"/>
          <w:color w:val="000000"/>
          <w:spacing w:val="-2"/>
          <w:sz w:val="24"/>
          <w:szCs w:val="24"/>
        </w:rPr>
      </w:pPr>
    </w:p>
    <w:p w14:paraId="58CAC182" w14:textId="77777777" w:rsidR="001405AE" w:rsidRPr="00E1206E" w:rsidRDefault="001405AE">
      <w:pPr>
        <w:pStyle w:val="Naslov3"/>
        <w:ind w:left="284"/>
        <w:rPr>
          <w:rFonts w:asciiTheme="minorHAnsi" w:hAnsiTheme="minorHAnsi" w:cstheme="minorHAnsi"/>
          <w:sz w:val="24"/>
          <w:szCs w:val="24"/>
        </w:rPr>
      </w:pPr>
      <w:bookmarkStart w:id="14" w:name="_Toc156803526"/>
      <w:r w:rsidRPr="00E1206E">
        <w:rPr>
          <w:rFonts w:asciiTheme="minorHAnsi" w:hAnsiTheme="minorHAnsi" w:cstheme="minorHAnsi"/>
          <w:sz w:val="24"/>
          <w:szCs w:val="24"/>
        </w:rPr>
        <w:t>1.7 Pogoji za priznanje sposobnosti</w:t>
      </w:r>
      <w:bookmarkEnd w:id="14"/>
      <w:r w:rsidRPr="00E1206E">
        <w:rPr>
          <w:rFonts w:asciiTheme="minorHAnsi" w:hAnsiTheme="minorHAnsi" w:cstheme="minorHAnsi"/>
          <w:sz w:val="24"/>
          <w:szCs w:val="24"/>
        </w:rPr>
        <w:t xml:space="preserve"> </w:t>
      </w:r>
    </w:p>
    <w:p w14:paraId="756E6F71" w14:textId="77777777" w:rsidR="001405AE" w:rsidRPr="00E1206E" w:rsidRDefault="001405AE">
      <w:pPr>
        <w:widowControl w:val="0"/>
        <w:autoSpaceDE w:val="0"/>
        <w:spacing w:line="230" w:lineRule="exact"/>
        <w:ind w:left="5601"/>
        <w:rPr>
          <w:rFonts w:asciiTheme="minorHAnsi" w:hAnsiTheme="minorHAnsi" w:cstheme="minorHAnsi"/>
          <w:color w:val="000000"/>
          <w:spacing w:val="-2"/>
          <w:sz w:val="24"/>
          <w:szCs w:val="24"/>
        </w:rPr>
      </w:pPr>
    </w:p>
    <w:p w14:paraId="28B62C60" w14:textId="77777777" w:rsidR="001405AE" w:rsidRPr="00E1206E" w:rsidRDefault="001405AE">
      <w:pPr>
        <w:widowControl w:val="0"/>
        <w:autoSpaceDE w:val="0"/>
        <w:spacing w:line="306" w:lineRule="exact"/>
        <w:ind w:left="4986"/>
        <w:rPr>
          <w:rFonts w:asciiTheme="minorHAnsi" w:hAnsiTheme="minorHAnsi" w:cstheme="minorHAnsi"/>
          <w:sz w:val="24"/>
          <w:szCs w:val="24"/>
        </w:rPr>
      </w:pPr>
      <w:r w:rsidRPr="00E1206E">
        <w:rPr>
          <w:rStyle w:val="Slog1"/>
          <w:rFonts w:asciiTheme="minorHAnsi" w:hAnsiTheme="minorHAnsi" w:cstheme="minorHAnsi"/>
          <w:sz w:val="24"/>
          <w:szCs w:val="24"/>
        </w:rPr>
        <w:t>7. člen</w:t>
      </w:r>
    </w:p>
    <w:p w14:paraId="6FD12F1F" w14:textId="77777777" w:rsidR="001405AE" w:rsidRPr="00E1206E" w:rsidRDefault="001405AE">
      <w:pPr>
        <w:widowControl w:val="0"/>
        <w:autoSpaceDE w:val="0"/>
        <w:spacing w:line="230" w:lineRule="exact"/>
        <w:ind w:left="1417"/>
        <w:jc w:val="both"/>
        <w:rPr>
          <w:rFonts w:asciiTheme="minorHAnsi" w:hAnsiTheme="minorHAnsi" w:cstheme="minorHAnsi"/>
          <w:sz w:val="24"/>
          <w:szCs w:val="24"/>
        </w:rPr>
      </w:pPr>
    </w:p>
    <w:p w14:paraId="4709A6B5" w14:textId="77777777" w:rsidR="001405AE" w:rsidRPr="00E1206E" w:rsidRDefault="001405AE">
      <w:pPr>
        <w:widowControl w:val="0"/>
        <w:spacing w:line="266" w:lineRule="exact"/>
        <w:ind w:left="284"/>
        <w:jc w:val="both"/>
        <w:rPr>
          <w:rFonts w:asciiTheme="minorHAnsi" w:hAnsiTheme="minorHAnsi" w:cstheme="minorHAnsi"/>
          <w:sz w:val="24"/>
          <w:szCs w:val="24"/>
        </w:rPr>
      </w:pPr>
      <w:r w:rsidRPr="00E1206E">
        <w:rPr>
          <w:rFonts w:asciiTheme="minorHAnsi" w:hAnsiTheme="minorHAnsi" w:cstheme="minorHAnsi"/>
          <w:b/>
          <w:sz w:val="24"/>
          <w:szCs w:val="24"/>
        </w:rPr>
        <w:t>RAZLOGI ZA IZKLJUČITEV</w:t>
      </w:r>
    </w:p>
    <w:p w14:paraId="584D3DB4" w14:textId="77777777" w:rsidR="001405AE" w:rsidRPr="00E1206E" w:rsidRDefault="001405AE">
      <w:pPr>
        <w:widowControl w:val="0"/>
        <w:spacing w:line="266" w:lineRule="exact"/>
        <w:ind w:left="284"/>
        <w:jc w:val="both"/>
        <w:rPr>
          <w:rFonts w:asciiTheme="minorHAnsi" w:hAnsiTheme="minorHAnsi" w:cstheme="minorHAnsi"/>
          <w:b/>
          <w:sz w:val="24"/>
          <w:szCs w:val="24"/>
        </w:rPr>
      </w:pPr>
    </w:p>
    <w:p w14:paraId="2644F4F7" w14:textId="77777777" w:rsidR="001405AE" w:rsidRPr="00E1206E" w:rsidRDefault="001405AE">
      <w:pPr>
        <w:widowControl w:val="0"/>
        <w:autoSpaceDE w:val="0"/>
        <w:spacing w:line="266" w:lineRule="exact"/>
        <w:ind w:left="284"/>
        <w:jc w:val="both"/>
        <w:rPr>
          <w:rFonts w:asciiTheme="minorHAnsi" w:hAnsiTheme="minorHAnsi" w:cstheme="minorHAnsi"/>
          <w:sz w:val="24"/>
          <w:szCs w:val="24"/>
        </w:rPr>
      </w:pPr>
      <w:r w:rsidRPr="00E1206E">
        <w:rPr>
          <w:rFonts w:asciiTheme="minorHAnsi" w:hAnsiTheme="minorHAnsi" w:cstheme="minorHAnsi"/>
          <w:sz w:val="24"/>
          <w:szCs w:val="24"/>
        </w:rPr>
        <w:t>Naročnik bo izključil ponudnika iz sodelovanja v postopku oddaje javnega naročila, če obstajajo razlogi za izključitev določeni v prvem, drugem in četrtem odstavku 75. členu ZJN-3.</w:t>
      </w:r>
    </w:p>
    <w:p w14:paraId="3E7661A7" w14:textId="77777777" w:rsidR="001405AE" w:rsidRPr="00E1206E" w:rsidRDefault="001405AE">
      <w:pPr>
        <w:widowControl w:val="0"/>
        <w:autoSpaceDE w:val="0"/>
        <w:spacing w:line="266" w:lineRule="exact"/>
        <w:ind w:left="284"/>
        <w:jc w:val="both"/>
        <w:rPr>
          <w:rFonts w:asciiTheme="minorHAnsi" w:hAnsiTheme="minorHAnsi" w:cstheme="minorHAnsi"/>
          <w:sz w:val="24"/>
          <w:szCs w:val="24"/>
        </w:rPr>
      </w:pPr>
      <w:r w:rsidRPr="00E1206E">
        <w:rPr>
          <w:rFonts w:asciiTheme="minorHAnsi" w:hAnsiTheme="minorHAnsi" w:cstheme="minorHAnsi"/>
          <w:sz w:val="24"/>
          <w:szCs w:val="24"/>
        </w:rPr>
        <w:t xml:space="preserve">Neobstoj izključitvenih razlogov ponudnik dokazuje z izpolnjenim ESPD obrazcem. </w:t>
      </w:r>
    </w:p>
    <w:p w14:paraId="4E8F1B24" w14:textId="77777777" w:rsidR="001405AE" w:rsidRPr="00E1206E" w:rsidRDefault="001405AE" w:rsidP="00172E8C">
      <w:pPr>
        <w:widowControl w:val="0"/>
        <w:autoSpaceDE w:val="0"/>
        <w:spacing w:line="266" w:lineRule="exact"/>
        <w:jc w:val="both"/>
        <w:rPr>
          <w:rFonts w:asciiTheme="minorHAnsi" w:hAnsiTheme="minorHAnsi" w:cstheme="minorHAnsi"/>
          <w:sz w:val="24"/>
          <w:szCs w:val="24"/>
        </w:rPr>
      </w:pPr>
    </w:p>
    <w:p w14:paraId="63110B5E" w14:textId="77777777" w:rsidR="001405AE" w:rsidRPr="00E1206E" w:rsidRDefault="001405AE">
      <w:pPr>
        <w:widowControl w:val="0"/>
        <w:autoSpaceDE w:val="0"/>
        <w:spacing w:line="266" w:lineRule="exact"/>
        <w:ind w:left="284"/>
        <w:jc w:val="both"/>
        <w:rPr>
          <w:rFonts w:asciiTheme="minorHAnsi" w:hAnsiTheme="minorHAnsi" w:cstheme="minorHAnsi"/>
          <w:sz w:val="24"/>
          <w:szCs w:val="24"/>
        </w:rPr>
      </w:pPr>
      <w:r w:rsidRPr="00E1206E">
        <w:rPr>
          <w:rFonts w:asciiTheme="minorHAnsi" w:hAnsiTheme="minorHAnsi" w:cstheme="minorHAnsi"/>
          <w:sz w:val="24"/>
          <w:szCs w:val="24"/>
        </w:rPr>
        <w:t xml:space="preserve">Poleg tega je v ESPD naveden uradni organ ali tretja oseba, odgovorna za izdajo dokazil, vključuje pa tudi uradno izjavo o tem, da bo gospodarski subjekt na zahtevo in brez odlašanja sposoben predložiti ta dokazila. </w:t>
      </w:r>
    </w:p>
    <w:p w14:paraId="0979E91B" w14:textId="77777777" w:rsidR="001405AE" w:rsidRPr="00E1206E" w:rsidRDefault="001405AE">
      <w:pPr>
        <w:autoSpaceDE w:val="0"/>
        <w:rPr>
          <w:rFonts w:asciiTheme="minorHAnsi" w:hAnsiTheme="minorHAnsi" w:cstheme="minorHAnsi"/>
          <w:sz w:val="24"/>
          <w:szCs w:val="24"/>
        </w:rPr>
      </w:pPr>
    </w:p>
    <w:p w14:paraId="24F0724C" w14:textId="53345F1A" w:rsidR="001405AE" w:rsidRPr="00E1206E" w:rsidRDefault="001405AE">
      <w:pPr>
        <w:widowControl w:val="0"/>
        <w:autoSpaceDE w:val="0"/>
        <w:spacing w:line="266" w:lineRule="exact"/>
        <w:ind w:left="284"/>
        <w:jc w:val="both"/>
        <w:rPr>
          <w:rFonts w:asciiTheme="minorHAnsi" w:hAnsiTheme="minorHAnsi" w:cstheme="minorHAnsi"/>
          <w:sz w:val="24"/>
          <w:szCs w:val="24"/>
        </w:rPr>
      </w:pPr>
      <w:r w:rsidRPr="00E1206E">
        <w:rPr>
          <w:rFonts w:asciiTheme="minorHAnsi" w:hAnsiTheme="minorHAnsi" w:cstheme="minorHAnsi"/>
          <w:sz w:val="24"/>
          <w:szCs w:val="24"/>
        </w:rPr>
        <w:t>ESPD gospodarski subjekt uvozi od naročnika, ga izpolni na spletni strani</w:t>
      </w:r>
      <w:r w:rsidR="000E0CC6" w:rsidRPr="00E1206E">
        <w:rPr>
          <w:rFonts w:asciiTheme="minorHAnsi" w:hAnsiTheme="minorHAnsi" w:cstheme="minorHAnsi"/>
          <w:sz w:val="24"/>
          <w:szCs w:val="24"/>
        </w:rPr>
        <w:t xml:space="preserve"> </w:t>
      </w:r>
      <w:hyperlink r:id="rId31" w:history="1">
        <w:r w:rsidR="000E0CC6" w:rsidRPr="00E1206E">
          <w:rPr>
            <w:rStyle w:val="Hiperpovezava"/>
            <w:rFonts w:asciiTheme="minorHAnsi" w:hAnsiTheme="minorHAnsi" w:cstheme="minorHAnsi"/>
            <w:sz w:val="24"/>
            <w:szCs w:val="24"/>
          </w:rPr>
          <w:t>https://ejn.gov.si/espd</w:t>
        </w:r>
      </w:hyperlink>
      <w:r w:rsidR="000E0CC6" w:rsidRPr="00E1206E">
        <w:rPr>
          <w:rStyle w:val="Hiperpovezava"/>
          <w:rFonts w:asciiTheme="minorHAnsi" w:hAnsiTheme="minorHAnsi" w:cstheme="minorHAnsi"/>
          <w:sz w:val="24"/>
          <w:szCs w:val="24"/>
        </w:rPr>
        <w:t xml:space="preserve"> </w:t>
      </w:r>
      <w:r w:rsidRPr="00E1206E">
        <w:rPr>
          <w:rStyle w:val="Hiperpovezava"/>
          <w:rFonts w:asciiTheme="minorHAnsi" w:hAnsiTheme="minorHAnsi" w:cstheme="minorHAnsi"/>
        </w:rPr>
        <w:t xml:space="preserve">  </w:t>
      </w:r>
      <w:r w:rsidRPr="00E1206E">
        <w:rPr>
          <w:rFonts w:asciiTheme="minorHAnsi" w:hAnsiTheme="minorHAnsi" w:cstheme="minorHAnsi"/>
          <w:sz w:val="24"/>
          <w:szCs w:val="24"/>
        </w:rPr>
        <w:t xml:space="preserve">ter ga v elektronski obliki predloži v ponudbi. </w:t>
      </w:r>
    </w:p>
    <w:p w14:paraId="375D9E02" w14:textId="77777777" w:rsidR="001405AE" w:rsidRPr="00E1206E" w:rsidRDefault="001405AE">
      <w:pPr>
        <w:widowControl w:val="0"/>
        <w:autoSpaceDE w:val="0"/>
        <w:spacing w:line="266" w:lineRule="exact"/>
        <w:ind w:left="284"/>
        <w:jc w:val="both"/>
        <w:rPr>
          <w:rFonts w:asciiTheme="minorHAnsi" w:hAnsiTheme="minorHAnsi" w:cstheme="minorHAnsi"/>
          <w:sz w:val="24"/>
          <w:szCs w:val="24"/>
        </w:rPr>
      </w:pPr>
    </w:p>
    <w:p w14:paraId="1D8388BF" w14:textId="5069AE63" w:rsidR="001405AE" w:rsidRPr="00E1206E" w:rsidRDefault="001405AE">
      <w:pPr>
        <w:widowControl w:val="0"/>
        <w:autoSpaceDE w:val="0"/>
        <w:spacing w:line="266" w:lineRule="exact"/>
        <w:ind w:left="284"/>
        <w:jc w:val="both"/>
        <w:rPr>
          <w:rFonts w:asciiTheme="minorHAnsi" w:hAnsiTheme="minorHAnsi" w:cstheme="minorHAnsi"/>
          <w:sz w:val="24"/>
          <w:szCs w:val="24"/>
        </w:rPr>
      </w:pPr>
      <w:r w:rsidRPr="00E1206E">
        <w:rPr>
          <w:rFonts w:asciiTheme="minorHAnsi" w:hAnsiTheme="minorHAnsi" w:cstheme="minorHAnsi"/>
          <w:sz w:val="24"/>
          <w:szCs w:val="24"/>
        </w:rPr>
        <w:t xml:space="preserve">Ponudnik, ki v sistemu e-JN oddaja ponudbo, naloži svoj ESPD v razdelek »ESPD – ponudnik«. Ponudnik, ki v sistemu e-JN oddaja ponudbo, naloži elektronsko podpisan ESPD v xml. obliki ali nepodpisan ESPD v xml. obliki, pri čemer se v slednjem primeru v skladu Splošnimi pogoji uporabe informacijskega sistema e-JN šteje, da je oddan pravno zavezujoč dokument, ki ima enako veljavnost kot podpisan. </w:t>
      </w:r>
    </w:p>
    <w:p w14:paraId="3516B714" w14:textId="77777777" w:rsidR="001405AE" w:rsidRPr="00E1206E" w:rsidRDefault="001405AE" w:rsidP="000E654D">
      <w:pPr>
        <w:widowControl w:val="0"/>
        <w:spacing w:line="266" w:lineRule="exact"/>
        <w:jc w:val="both"/>
        <w:rPr>
          <w:rFonts w:asciiTheme="minorHAnsi" w:hAnsiTheme="minorHAnsi" w:cstheme="minorHAnsi"/>
          <w:i/>
          <w:sz w:val="24"/>
          <w:szCs w:val="24"/>
        </w:rPr>
      </w:pPr>
    </w:p>
    <w:p w14:paraId="437A59CD" w14:textId="77777777" w:rsidR="001405AE" w:rsidRPr="00E1206E" w:rsidRDefault="001405AE" w:rsidP="00A8024E">
      <w:pPr>
        <w:widowControl w:val="0"/>
        <w:spacing w:line="266" w:lineRule="exact"/>
        <w:jc w:val="both"/>
        <w:rPr>
          <w:rFonts w:asciiTheme="minorHAnsi" w:hAnsiTheme="minorHAnsi" w:cstheme="minorHAnsi"/>
          <w:i/>
          <w:sz w:val="24"/>
          <w:szCs w:val="24"/>
        </w:rPr>
      </w:pPr>
    </w:p>
    <w:p w14:paraId="23BAD16C" w14:textId="77777777" w:rsidR="0095032B" w:rsidRPr="00E1206E" w:rsidRDefault="0095032B" w:rsidP="00DC5B4F">
      <w:pPr>
        <w:widowControl w:val="0"/>
        <w:numPr>
          <w:ilvl w:val="0"/>
          <w:numId w:val="7"/>
        </w:numPr>
        <w:suppressAutoHyphens w:val="0"/>
        <w:spacing w:line="266" w:lineRule="exact"/>
        <w:ind w:left="567" w:hanging="283"/>
        <w:jc w:val="both"/>
        <w:rPr>
          <w:rFonts w:asciiTheme="minorHAnsi" w:hAnsiTheme="minorHAnsi" w:cstheme="minorHAnsi"/>
          <w:b/>
          <w:sz w:val="24"/>
          <w:szCs w:val="24"/>
        </w:rPr>
      </w:pPr>
      <w:r w:rsidRPr="00E1206E">
        <w:rPr>
          <w:rFonts w:asciiTheme="minorHAnsi" w:hAnsiTheme="minorHAnsi" w:cstheme="minorHAnsi"/>
          <w:b/>
          <w:sz w:val="24"/>
          <w:szCs w:val="24"/>
        </w:rPr>
        <w:t>Gospodarskemu subjektu ali osebi, ki je članica upravnega, vodstvenega ali nadzornega organa tega gospodarskega subjekta ali ki ima pooblastila za njegovo zastopanje ali odločanje ali nadzor v njem, je bila izrečena pravnomočna sodba, ki ima elemente kaznivih dejanj, ki so opredeljena v prvem odstavku 75. člena ZJN-3.</w:t>
      </w:r>
    </w:p>
    <w:p w14:paraId="05FDA58A" w14:textId="77777777" w:rsidR="003B65C0" w:rsidRPr="00E1206E" w:rsidRDefault="003B65C0" w:rsidP="003B65C0">
      <w:pPr>
        <w:widowControl w:val="0"/>
        <w:spacing w:line="266" w:lineRule="exact"/>
        <w:jc w:val="both"/>
        <w:rPr>
          <w:rFonts w:asciiTheme="minorHAnsi" w:hAnsiTheme="minorHAnsi" w:cstheme="minorHAnsi"/>
          <w:sz w:val="24"/>
          <w:szCs w:val="24"/>
        </w:rPr>
      </w:pPr>
    </w:p>
    <w:p w14:paraId="6EC44891" w14:textId="77777777" w:rsidR="003B65C0" w:rsidRPr="00E1206E" w:rsidRDefault="003B65C0" w:rsidP="003B65C0">
      <w:pPr>
        <w:widowControl w:val="0"/>
        <w:spacing w:line="266" w:lineRule="exact"/>
        <w:ind w:left="567"/>
        <w:jc w:val="both"/>
        <w:rPr>
          <w:rFonts w:asciiTheme="minorHAnsi" w:hAnsiTheme="minorHAnsi" w:cstheme="minorHAnsi"/>
          <w:i/>
          <w:sz w:val="24"/>
          <w:szCs w:val="24"/>
        </w:rPr>
      </w:pPr>
      <w:r w:rsidRPr="00E1206E">
        <w:rPr>
          <w:rFonts w:asciiTheme="minorHAnsi" w:hAnsiTheme="minorHAnsi" w:cstheme="minorHAnsi"/>
          <w:i/>
          <w:sz w:val="24"/>
          <w:szCs w:val="24"/>
        </w:rPr>
        <w:t>Gospodarski subjekt potrdi izpolnjevanje tega pogoja s predložitvijo izpolnjenega in podpisanega ESPD in OBR-2 obrazca.</w:t>
      </w:r>
    </w:p>
    <w:p w14:paraId="7B20CDAC" w14:textId="77777777" w:rsidR="003B65C0" w:rsidRPr="00E1206E" w:rsidRDefault="003B65C0" w:rsidP="003B65C0">
      <w:pPr>
        <w:widowControl w:val="0"/>
        <w:spacing w:line="266" w:lineRule="exact"/>
        <w:jc w:val="both"/>
        <w:rPr>
          <w:rFonts w:asciiTheme="minorHAnsi" w:hAnsiTheme="minorHAnsi" w:cstheme="minorHAnsi"/>
          <w:i/>
          <w:sz w:val="24"/>
          <w:szCs w:val="24"/>
        </w:rPr>
      </w:pPr>
    </w:p>
    <w:p w14:paraId="347F2803" w14:textId="77777777" w:rsidR="003B65C0" w:rsidRPr="00E1206E" w:rsidRDefault="003B65C0" w:rsidP="003B65C0">
      <w:pPr>
        <w:widowControl w:val="0"/>
        <w:spacing w:line="266" w:lineRule="exact"/>
        <w:ind w:left="567"/>
        <w:jc w:val="both"/>
        <w:rPr>
          <w:rFonts w:asciiTheme="minorHAnsi" w:hAnsiTheme="minorHAnsi" w:cstheme="minorHAnsi"/>
          <w:i/>
          <w:sz w:val="24"/>
          <w:szCs w:val="24"/>
        </w:rPr>
      </w:pPr>
      <w:r w:rsidRPr="00E1206E">
        <w:rPr>
          <w:rFonts w:asciiTheme="minorHAnsi" w:hAnsiTheme="minorHAnsi" w:cstheme="minorHAnsi"/>
          <w:i/>
          <w:sz w:val="24"/>
          <w:szCs w:val="24"/>
        </w:rPr>
        <w:lastRenderedPageBreak/>
        <w:t>Naročnik bo izpolnjevanje omenjenega pogoja preveril z aplikacijo e-Dosje oz. v uradnih registrih in evidencah.</w:t>
      </w:r>
    </w:p>
    <w:p w14:paraId="62A7E17F" w14:textId="77777777" w:rsidR="00FE0463" w:rsidRPr="00E1206E" w:rsidRDefault="00FE0463" w:rsidP="00FE0463">
      <w:pPr>
        <w:widowControl w:val="0"/>
        <w:spacing w:line="266" w:lineRule="exact"/>
        <w:jc w:val="both"/>
        <w:rPr>
          <w:rFonts w:asciiTheme="minorHAnsi" w:hAnsiTheme="minorHAnsi" w:cstheme="minorHAnsi"/>
          <w:i/>
          <w:sz w:val="24"/>
          <w:szCs w:val="24"/>
        </w:rPr>
      </w:pPr>
    </w:p>
    <w:p w14:paraId="26ACE185" w14:textId="77777777" w:rsidR="0095032B" w:rsidRPr="00E1206E" w:rsidRDefault="0095032B" w:rsidP="00FE0463">
      <w:pPr>
        <w:widowControl w:val="0"/>
        <w:spacing w:line="266" w:lineRule="exact"/>
        <w:jc w:val="both"/>
        <w:rPr>
          <w:rFonts w:asciiTheme="minorHAnsi" w:hAnsiTheme="minorHAnsi" w:cstheme="minorHAnsi"/>
          <w:sz w:val="24"/>
          <w:szCs w:val="24"/>
        </w:rPr>
      </w:pPr>
    </w:p>
    <w:p w14:paraId="0F148352" w14:textId="77777777" w:rsidR="00FF60D5" w:rsidRPr="00E1206E" w:rsidRDefault="00F96B09" w:rsidP="00F96B09">
      <w:pPr>
        <w:widowControl w:val="0"/>
        <w:numPr>
          <w:ilvl w:val="0"/>
          <w:numId w:val="7"/>
        </w:numPr>
        <w:suppressAutoHyphens w:val="0"/>
        <w:spacing w:line="266" w:lineRule="exact"/>
        <w:ind w:left="567" w:hanging="283"/>
        <w:jc w:val="both"/>
        <w:rPr>
          <w:rFonts w:asciiTheme="minorHAnsi" w:hAnsiTheme="minorHAnsi" w:cstheme="minorHAnsi"/>
          <w:b/>
          <w:sz w:val="24"/>
          <w:szCs w:val="24"/>
        </w:rPr>
      </w:pPr>
      <w:r w:rsidRPr="00E1206E">
        <w:rPr>
          <w:rFonts w:asciiTheme="minorHAnsi" w:hAnsiTheme="minorHAnsi" w:cstheme="minorHAnsi"/>
          <w:b/>
          <w:sz w:val="24"/>
          <w:szCs w:val="24"/>
        </w:rPr>
        <w:t xml:space="preserve">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roka za oddajo ponudbe znaša 50 ali več EUR. </w:t>
      </w:r>
    </w:p>
    <w:p w14:paraId="768A1339" w14:textId="058A8658" w:rsidR="00F96B09" w:rsidRPr="00E1206E" w:rsidRDefault="00F96B09" w:rsidP="00FF60D5">
      <w:pPr>
        <w:widowControl w:val="0"/>
        <w:suppressAutoHyphens w:val="0"/>
        <w:spacing w:line="266" w:lineRule="exact"/>
        <w:ind w:left="567"/>
        <w:jc w:val="both"/>
        <w:rPr>
          <w:rFonts w:asciiTheme="minorHAnsi" w:hAnsiTheme="minorHAnsi" w:cstheme="minorHAnsi"/>
          <w:b/>
          <w:sz w:val="24"/>
          <w:szCs w:val="24"/>
        </w:rPr>
      </w:pPr>
      <w:r w:rsidRPr="00E1206E">
        <w:rPr>
          <w:rFonts w:asciiTheme="minorHAnsi" w:hAnsiTheme="minorHAnsi" w:cstheme="minorHAnsi"/>
          <w:b/>
          <w:sz w:val="24"/>
          <w:szCs w:val="24"/>
        </w:rPr>
        <w:t xml:space="preserve">Šteje se, da gospodarski subjekt ne izpolnjuje obveznosti iz te točke tudi, če na dan roka za oddajo ponudbe nima predloženih vseh obračunov davčnih odtegljajev za dohodke iz delovnega razmerja za obdobje zadnjih petih (5) let </w:t>
      </w:r>
      <w:r w:rsidR="00FF60D5" w:rsidRPr="00E1206E">
        <w:rPr>
          <w:rFonts w:asciiTheme="minorHAnsi" w:hAnsiTheme="minorHAnsi" w:cstheme="minorHAnsi"/>
          <w:b/>
          <w:sz w:val="24"/>
          <w:szCs w:val="24"/>
        </w:rPr>
        <w:t>od</w:t>
      </w:r>
      <w:r w:rsidRPr="00E1206E">
        <w:rPr>
          <w:rFonts w:asciiTheme="minorHAnsi" w:hAnsiTheme="minorHAnsi" w:cstheme="minorHAnsi"/>
          <w:b/>
          <w:sz w:val="24"/>
          <w:szCs w:val="24"/>
        </w:rPr>
        <w:t xml:space="preserve"> roka za oddajo ponudbe.</w:t>
      </w:r>
    </w:p>
    <w:p w14:paraId="424C7DD1" w14:textId="77777777" w:rsidR="003B65C0" w:rsidRPr="00E1206E" w:rsidRDefault="003B65C0" w:rsidP="00333E16">
      <w:pPr>
        <w:widowControl w:val="0"/>
        <w:spacing w:line="266" w:lineRule="exact"/>
        <w:jc w:val="both"/>
        <w:rPr>
          <w:rFonts w:asciiTheme="minorHAnsi" w:hAnsiTheme="minorHAnsi" w:cstheme="minorHAnsi"/>
          <w:sz w:val="24"/>
          <w:szCs w:val="24"/>
        </w:rPr>
      </w:pPr>
    </w:p>
    <w:p w14:paraId="0B839C30" w14:textId="77777777" w:rsidR="003B65C0" w:rsidRPr="00E1206E" w:rsidRDefault="003B65C0" w:rsidP="003B65C0">
      <w:pPr>
        <w:widowControl w:val="0"/>
        <w:spacing w:line="266" w:lineRule="exact"/>
        <w:ind w:left="567"/>
        <w:jc w:val="both"/>
        <w:rPr>
          <w:rFonts w:asciiTheme="minorHAnsi" w:hAnsiTheme="minorHAnsi" w:cstheme="minorHAnsi"/>
          <w:i/>
          <w:sz w:val="24"/>
          <w:szCs w:val="24"/>
        </w:rPr>
      </w:pPr>
      <w:r w:rsidRPr="00E1206E">
        <w:rPr>
          <w:rFonts w:asciiTheme="minorHAnsi" w:hAnsiTheme="minorHAnsi" w:cstheme="minorHAnsi"/>
          <w:i/>
          <w:sz w:val="24"/>
          <w:szCs w:val="24"/>
        </w:rPr>
        <w:t>Gospodarski subjekt potrdi izpolnjevanje tega pogoja s predložitvijo izpolnjenega in podpisanega ESPD in OBR-2 obrazca.</w:t>
      </w:r>
    </w:p>
    <w:p w14:paraId="530B8812" w14:textId="77777777" w:rsidR="003B65C0" w:rsidRPr="00E1206E" w:rsidRDefault="003B65C0" w:rsidP="003B65C0">
      <w:pPr>
        <w:widowControl w:val="0"/>
        <w:spacing w:line="266" w:lineRule="exact"/>
        <w:jc w:val="both"/>
        <w:rPr>
          <w:rFonts w:asciiTheme="minorHAnsi" w:hAnsiTheme="minorHAnsi" w:cstheme="minorHAnsi"/>
          <w:i/>
          <w:sz w:val="24"/>
          <w:szCs w:val="24"/>
        </w:rPr>
      </w:pPr>
    </w:p>
    <w:p w14:paraId="7C7001F0" w14:textId="77777777" w:rsidR="003B65C0" w:rsidRPr="00E1206E" w:rsidRDefault="003B65C0" w:rsidP="003B65C0">
      <w:pPr>
        <w:widowControl w:val="0"/>
        <w:spacing w:line="266" w:lineRule="exact"/>
        <w:ind w:left="567"/>
        <w:jc w:val="both"/>
        <w:rPr>
          <w:rFonts w:asciiTheme="minorHAnsi" w:hAnsiTheme="minorHAnsi" w:cstheme="minorHAnsi"/>
          <w:i/>
          <w:sz w:val="24"/>
          <w:szCs w:val="24"/>
        </w:rPr>
      </w:pPr>
      <w:r w:rsidRPr="00E1206E">
        <w:rPr>
          <w:rFonts w:asciiTheme="minorHAnsi" w:hAnsiTheme="minorHAnsi" w:cstheme="minorHAnsi"/>
          <w:i/>
          <w:sz w:val="24"/>
          <w:szCs w:val="24"/>
        </w:rPr>
        <w:t>Naročnik bo izpolnjevanje omenjenega pogoja preveril z aplikacijo e-Dosje oz. v uradnih registrih in evidencah.</w:t>
      </w:r>
    </w:p>
    <w:p w14:paraId="538B1E80" w14:textId="77777777" w:rsidR="0095032B" w:rsidRPr="00E1206E" w:rsidRDefault="0095032B" w:rsidP="0095032B">
      <w:pPr>
        <w:widowControl w:val="0"/>
        <w:spacing w:line="266" w:lineRule="exact"/>
        <w:ind w:left="567"/>
        <w:jc w:val="both"/>
        <w:rPr>
          <w:rFonts w:asciiTheme="minorHAnsi" w:hAnsiTheme="minorHAnsi" w:cstheme="minorHAnsi"/>
          <w:sz w:val="24"/>
          <w:szCs w:val="24"/>
        </w:rPr>
      </w:pPr>
    </w:p>
    <w:p w14:paraId="1B1DEB1F" w14:textId="77777777" w:rsidR="0095032B" w:rsidRPr="00E1206E" w:rsidRDefault="0095032B" w:rsidP="00DC5B4F">
      <w:pPr>
        <w:widowControl w:val="0"/>
        <w:numPr>
          <w:ilvl w:val="0"/>
          <w:numId w:val="7"/>
        </w:numPr>
        <w:suppressAutoHyphens w:val="0"/>
        <w:spacing w:line="266" w:lineRule="exact"/>
        <w:ind w:left="567" w:hanging="283"/>
        <w:jc w:val="both"/>
        <w:rPr>
          <w:rFonts w:asciiTheme="minorHAnsi" w:hAnsiTheme="minorHAnsi" w:cstheme="minorHAnsi"/>
          <w:b/>
          <w:sz w:val="24"/>
          <w:szCs w:val="24"/>
        </w:rPr>
      </w:pPr>
      <w:r w:rsidRPr="00E1206E">
        <w:rPr>
          <w:rFonts w:asciiTheme="minorHAnsi" w:hAnsiTheme="minorHAnsi" w:cstheme="minorHAnsi"/>
          <w:b/>
          <w:sz w:val="24"/>
          <w:szCs w:val="24"/>
        </w:rPr>
        <w:t>Če je gospodarski subjekt na dan, ko poteče rok za oddajo ponudb ali prijav, izločen iz postopkov oddaje javnih naročil zaradi uvrstitve v evidenco gospodarskih subjektov z negativnimi referencami iz 110. člena ZJN-3.</w:t>
      </w:r>
    </w:p>
    <w:p w14:paraId="624EE851" w14:textId="77777777" w:rsidR="003B65C0" w:rsidRPr="00E1206E" w:rsidRDefault="003B65C0" w:rsidP="00333E16">
      <w:pPr>
        <w:widowControl w:val="0"/>
        <w:spacing w:line="266" w:lineRule="exact"/>
        <w:jc w:val="both"/>
        <w:rPr>
          <w:rFonts w:asciiTheme="minorHAnsi" w:hAnsiTheme="minorHAnsi" w:cstheme="minorHAnsi"/>
          <w:sz w:val="24"/>
          <w:szCs w:val="24"/>
        </w:rPr>
      </w:pPr>
    </w:p>
    <w:p w14:paraId="08335E25" w14:textId="77777777" w:rsidR="003B65C0" w:rsidRPr="00E1206E" w:rsidRDefault="003B65C0" w:rsidP="003B65C0">
      <w:pPr>
        <w:widowControl w:val="0"/>
        <w:spacing w:line="266" w:lineRule="exact"/>
        <w:ind w:left="567"/>
        <w:jc w:val="both"/>
        <w:rPr>
          <w:rFonts w:asciiTheme="minorHAnsi" w:hAnsiTheme="minorHAnsi" w:cstheme="minorHAnsi"/>
          <w:i/>
          <w:sz w:val="24"/>
          <w:szCs w:val="24"/>
        </w:rPr>
      </w:pPr>
      <w:r w:rsidRPr="00E1206E">
        <w:rPr>
          <w:rFonts w:asciiTheme="minorHAnsi" w:hAnsiTheme="minorHAnsi" w:cstheme="minorHAnsi"/>
          <w:i/>
          <w:sz w:val="24"/>
          <w:szCs w:val="24"/>
        </w:rPr>
        <w:t>Gospodarski subjekt potrdi izpolnjevanje tega pogoja s predložitvijo izpolnjenega in podpisanega ESPD in OBR-2 obrazca.</w:t>
      </w:r>
    </w:p>
    <w:p w14:paraId="35AF6871" w14:textId="77777777" w:rsidR="003B65C0" w:rsidRPr="00E1206E" w:rsidRDefault="003B65C0" w:rsidP="003B65C0">
      <w:pPr>
        <w:widowControl w:val="0"/>
        <w:spacing w:line="266" w:lineRule="exact"/>
        <w:jc w:val="both"/>
        <w:rPr>
          <w:rFonts w:asciiTheme="minorHAnsi" w:hAnsiTheme="minorHAnsi" w:cstheme="minorHAnsi"/>
          <w:i/>
          <w:sz w:val="24"/>
          <w:szCs w:val="24"/>
        </w:rPr>
      </w:pPr>
    </w:p>
    <w:p w14:paraId="254676F7" w14:textId="77777777" w:rsidR="003B65C0" w:rsidRPr="00E1206E" w:rsidRDefault="003B65C0" w:rsidP="003B65C0">
      <w:pPr>
        <w:widowControl w:val="0"/>
        <w:spacing w:line="266" w:lineRule="exact"/>
        <w:ind w:left="567"/>
        <w:jc w:val="both"/>
        <w:rPr>
          <w:rFonts w:asciiTheme="minorHAnsi" w:hAnsiTheme="minorHAnsi" w:cstheme="minorHAnsi"/>
          <w:i/>
          <w:sz w:val="24"/>
          <w:szCs w:val="24"/>
        </w:rPr>
      </w:pPr>
      <w:r w:rsidRPr="00E1206E">
        <w:rPr>
          <w:rFonts w:asciiTheme="minorHAnsi" w:hAnsiTheme="minorHAnsi" w:cstheme="minorHAnsi"/>
          <w:i/>
          <w:sz w:val="24"/>
          <w:szCs w:val="24"/>
        </w:rPr>
        <w:t>Naročnik bo izpolnjevanje omenjenega pogoja preveril z aplikacijo e-Dosje oz. v uradnih registrih in evidencah.</w:t>
      </w:r>
    </w:p>
    <w:p w14:paraId="600E4292" w14:textId="77777777" w:rsidR="0095032B" w:rsidRPr="00E1206E" w:rsidRDefault="0095032B" w:rsidP="0095032B">
      <w:pPr>
        <w:widowControl w:val="0"/>
        <w:spacing w:line="266" w:lineRule="exact"/>
        <w:ind w:left="567"/>
        <w:jc w:val="both"/>
        <w:rPr>
          <w:rFonts w:asciiTheme="minorHAnsi" w:hAnsiTheme="minorHAnsi" w:cstheme="minorHAnsi"/>
          <w:i/>
          <w:sz w:val="24"/>
          <w:szCs w:val="24"/>
        </w:rPr>
      </w:pPr>
    </w:p>
    <w:p w14:paraId="1E1CB81A" w14:textId="77777777" w:rsidR="0095032B" w:rsidRPr="00E1206E" w:rsidRDefault="0095032B" w:rsidP="0095032B">
      <w:pPr>
        <w:widowControl w:val="0"/>
        <w:spacing w:line="266" w:lineRule="exact"/>
        <w:ind w:left="567"/>
        <w:jc w:val="both"/>
        <w:rPr>
          <w:rFonts w:asciiTheme="minorHAnsi" w:hAnsiTheme="minorHAnsi" w:cstheme="minorHAnsi"/>
          <w:sz w:val="24"/>
          <w:szCs w:val="24"/>
        </w:rPr>
      </w:pPr>
    </w:p>
    <w:p w14:paraId="4ECF87D9" w14:textId="77777777" w:rsidR="0095032B" w:rsidRPr="00E1206E" w:rsidRDefault="0095032B" w:rsidP="00DC5B4F">
      <w:pPr>
        <w:widowControl w:val="0"/>
        <w:numPr>
          <w:ilvl w:val="0"/>
          <w:numId w:val="7"/>
        </w:numPr>
        <w:suppressAutoHyphens w:val="0"/>
        <w:spacing w:line="266" w:lineRule="exact"/>
        <w:ind w:left="567" w:hanging="283"/>
        <w:jc w:val="both"/>
        <w:rPr>
          <w:rFonts w:asciiTheme="minorHAnsi" w:hAnsiTheme="minorHAnsi" w:cstheme="minorHAnsi"/>
          <w:b/>
          <w:sz w:val="24"/>
          <w:szCs w:val="24"/>
        </w:rPr>
      </w:pPr>
      <w:r w:rsidRPr="00E1206E">
        <w:rPr>
          <w:rFonts w:asciiTheme="minorHAnsi" w:hAnsiTheme="minorHAnsi" w:cstheme="minorHAnsi"/>
          <w:b/>
          <w:sz w:val="24"/>
          <w:szCs w:val="24"/>
        </w:rPr>
        <w:t>Če je gospodarskemu subjektu v zadnjih treh letih pred potekom roka za oddajo ponudb, bila s pravnomočno odločbo pristojnega organa Republike Slovenije ali druge države članice ali tretje države dvakrat izrečena globa zaradi prekrška v zvezi s plačilom za delo, gospodarskemu subjektu pa ni uspelo dokazati, da je sprejel ustrezne ukrepe, s katerimi bi dokazal svojo zanesljivost.</w:t>
      </w:r>
    </w:p>
    <w:p w14:paraId="0A9B77D6" w14:textId="77777777" w:rsidR="0095032B" w:rsidRPr="00E1206E" w:rsidRDefault="0095032B" w:rsidP="0095032B">
      <w:pPr>
        <w:widowControl w:val="0"/>
        <w:spacing w:line="266" w:lineRule="exact"/>
        <w:ind w:left="567"/>
        <w:jc w:val="both"/>
        <w:rPr>
          <w:rFonts w:asciiTheme="minorHAnsi" w:hAnsiTheme="minorHAnsi" w:cstheme="minorHAnsi"/>
          <w:sz w:val="24"/>
          <w:szCs w:val="24"/>
        </w:rPr>
      </w:pPr>
    </w:p>
    <w:p w14:paraId="1FDED598" w14:textId="77777777" w:rsidR="00333E16" w:rsidRPr="00E1206E" w:rsidRDefault="00333E16" w:rsidP="00333E16">
      <w:pPr>
        <w:widowControl w:val="0"/>
        <w:spacing w:line="266" w:lineRule="exact"/>
        <w:ind w:left="567"/>
        <w:jc w:val="both"/>
        <w:rPr>
          <w:rFonts w:asciiTheme="minorHAnsi" w:hAnsiTheme="minorHAnsi" w:cstheme="minorHAnsi"/>
          <w:sz w:val="24"/>
          <w:szCs w:val="24"/>
        </w:rPr>
      </w:pPr>
      <w:r w:rsidRPr="00E1206E">
        <w:rPr>
          <w:rFonts w:asciiTheme="minorHAnsi" w:hAnsiTheme="minorHAnsi" w:cstheme="minorHAnsi"/>
          <w:sz w:val="24"/>
          <w:szCs w:val="24"/>
        </w:rPr>
        <w:t xml:space="preserve">V primeru skupne ponudbe mora pogoj izpolnjevati vsak izmed partnerjev, v primeru, da gospodarski subjekt nastopa s podizvajalci, morajo pogoj izpolniti tudi podizvajalci. </w:t>
      </w:r>
    </w:p>
    <w:p w14:paraId="42B4DF71" w14:textId="77777777" w:rsidR="00333E16" w:rsidRPr="00E1206E" w:rsidRDefault="00333E16" w:rsidP="00333E16">
      <w:pPr>
        <w:widowControl w:val="0"/>
        <w:spacing w:line="266" w:lineRule="exact"/>
        <w:ind w:left="567"/>
        <w:jc w:val="both"/>
        <w:rPr>
          <w:rFonts w:asciiTheme="minorHAnsi" w:hAnsiTheme="minorHAnsi" w:cstheme="minorHAnsi"/>
          <w:sz w:val="24"/>
          <w:szCs w:val="24"/>
        </w:rPr>
      </w:pPr>
    </w:p>
    <w:p w14:paraId="2FECC6DF" w14:textId="77777777" w:rsidR="00333E16" w:rsidRPr="00E1206E" w:rsidRDefault="00333E16" w:rsidP="00333E16">
      <w:pPr>
        <w:widowControl w:val="0"/>
        <w:spacing w:line="266" w:lineRule="exact"/>
        <w:ind w:left="567"/>
        <w:jc w:val="both"/>
        <w:rPr>
          <w:rFonts w:asciiTheme="minorHAnsi" w:hAnsiTheme="minorHAnsi" w:cstheme="minorHAnsi"/>
          <w:i/>
          <w:sz w:val="24"/>
          <w:szCs w:val="24"/>
        </w:rPr>
      </w:pPr>
      <w:r w:rsidRPr="00E1206E">
        <w:rPr>
          <w:rFonts w:asciiTheme="minorHAnsi" w:hAnsiTheme="minorHAnsi" w:cstheme="minorHAnsi"/>
          <w:i/>
          <w:sz w:val="24"/>
          <w:szCs w:val="24"/>
        </w:rPr>
        <w:t>Gospodarski subjekt potrdi izpolnjevanje tega pogoja s predložitvijo izpolnjenega in podpisanega ESPD in OBR-2 obrazca.</w:t>
      </w:r>
    </w:p>
    <w:p w14:paraId="2996242B" w14:textId="77777777" w:rsidR="00333E16" w:rsidRPr="00E1206E" w:rsidRDefault="00333E16" w:rsidP="00333E16">
      <w:pPr>
        <w:widowControl w:val="0"/>
        <w:spacing w:line="266" w:lineRule="exact"/>
        <w:jc w:val="both"/>
        <w:rPr>
          <w:rFonts w:asciiTheme="minorHAnsi" w:hAnsiTheme="minorHAnsi" w:cstheme="minorHAnsi"/>
          <w:i/>
          <w:sz w:val="24"/>
          <w:szCs w:val="24"/>
        </w:rPr>
      </w:pPr>
    </w:p>
    <w:p w14:paraId="7FF64036" w14:textId="77777777" w:rsidR="00333E16" w:rsidRPr="00E1206E" w:rsidRDefault="00333E16" w:rsidP="00333E16">
      <w:pPr>
        <w:widowControl w:val="0"/>
        <w:spacing w:line="266" w:lineRule="exact"/>
        <w:ind w:left="567"/>
        <w:jc w:val="both"/>
        <w:rPr>
          <w:rFonts w:asciiTheme="minorHAnsi" w:hAnsiTheme="minorHAnsi" w:cstheme="minorHAnsi"/>
          <w:i/>
          <w:sz w:val="24"/>
          <w:szCs w:val="24"/>
        </w:rPr>
      </w:pPr>
      <w:r w:rsidRPr="00E1206E">
        <w:rPr>
          <w:rFonts w:asciiTheme="minorHAnsi" w:hAnsiTheme="minorHAnsi" w:cstheme="minorHAnsi"/>
          <w:i/>
          <w:sz w:val="24"/>
          <w:szCs w:val="24"/>
        </w:rPr>
        <w:t>Naročnik bo izpolnjevanje omenjenega pogoja preveril z aplikacijo e-Dosje oz. v uradnih registrih in evidencah.</w:t>
      </w:r>
    </w:p>
    <w:p w14:paraId="433E7E8E" w14:textId="77777777" w:rsidR="0095032B" w:rsidRPr="00E1206E" w:rsidRDefault="0095032B" w:rsidP="0095032B">
      <w:pPr>
        <w:widowControl w:val="0"/>
        <w:spacing w:line="266" w:lineRule="exact"/>
        <w:ind w:left="567"/>
        <w:jc w:val="both"/>
        <w:rPr>
          <w:rFonts w:asciiTheme="minorHAnsi" w:hAnsiTheme="minorHAnsi" w:cstheme="minorHAnsi"/>
          <w:i/>
          <w:sz w:val="24"/>
          <w:szCs w:val="24"/>
        </w:rPr>
      </w:pPr>
    </w:p>
    <w:p w14:paraId="19172232" w14:textId="77777777" w:rsidR="00333E16" w:rsidRPr="00E1206E" w:rsidRDefault="00333E16" w:rsidP="00333E16">
      <w:pPr>
        <w:widowControl w:val="0"/>
        <w:spacing w:line="266" w:lineRule="exact"/>
        <w:ind w:left="567"/>
        <w:jc w:val="both"/>
        <w:rPr>
          <w:rFonts w:asciiTheme="minorHAnsi" w:hAnsiTheme="minorHAnsi" w:cstheme="minorHAnsi"/>
          <w:sz w:val="24"/>
          <w:szCs w:val="24"/>
        </w:rPr>
      </w:pPr>
      <w:r w:rsidRPr="00E1206E">
        <w:rPr>
          <w:rFonts w:asciiTheme="minorHAnsi" w:hAnsiTheme="minorHAnsi" w:cstheme="minorHAnsi"/>
          <w:sz w:val="24"/>
          <w:szCs w:val="24"/>
        </w:rPr>
        <w:t xml:space="preserve">Gospodarski subjekt, ki je v enem od položajev iz prvega, b) točke četrtega ali šestega odstavka 75. člena ZJN-3, lahko najkasneje do roka za oddajo prijav ali ponudb naročniku predloži dokaze, da je sprejel zadostne ukrepe, s katerimi lahko dokaže svojo zanesljivost kljub obstoju razlogov za izključitev. Za zadostne ukrepe šteje plačilo ali zaveza plačati </w:t>
      </w:r>
      <w:r w:rsidRPr="00E1206E">
        <w:rPr>
          <w:rFonts w:asciiTheme="minorHAnsi" w:hAnsiTheme="minorHAnsi" w:cstheme="minorHAnsi"/>
          <w:sz w:val="24"/>
          <w:szCs w:val="24"/>
        </w:rPr>
        <w:lastRenderedPageBreak/>
        <w:t>nadomestilo za vso škodo, povzročeno s kaznivim dejanjem ali kršitvijo, aktivno sodelovanje s preiskovalnimi organi za celotno razjasnitev dejstev in okoliščin ter sprejetje konkretnih tehničnih, organizacijskih in kadrovskih ukrepov, ustreznih za preprečitev nadaljnjih kaznivih dejanj ali kršitev.</w:t>
      </w:r>
    </w:p>
    <w:p w14:paraId="33690384" w14:textId="77777777" w:rsidR="0095032B" w:rsidRPr="00E1206E" w:rsidRDefault="0095032B" w:rsidP="0095032B">
      <w:pPr>
        <w:widowControl w:val="0"/>
        <w:spacing w:line="266" w:lineRule="exact"/>
        <w:ind w:left="567"/>
        <w:jc w:val="both"/>
        <w:rPr>
          <w:rFonts w:asciiTheme="minorHAnsi" w:hAnsiTheme="minorHAnsi" w:cstheme="minorHAnsi"/>
          <w:i/>
          <w:sz w:val="24"/>
          <w:szCs w:val="24"/>
        </w:rPr>
      </w:pPr>
    </w:p>
    <w:p w14:paraId="7D86A41D" w14:textId="5978A8C7" w:rsidR="00333E16" w:rsidRPr="00E1206E" w:rsidRDefault="00333E16" w:rsidP="00333E16">
      <w:pPr>
        <w:widowControl w:val="0"/>
        <w:numPr>
          <w:ilvl w:val="0"/>
          <w:numId w:val="7"/>
        </w:numPr>
        <w:suppressAutoHyphens w:val="0"/>
        <w:spacing w:line="266" w:lineRule="exact"/>
        <w:ind w:left="567" w:hanging="283"/>
        <w:jc w:val="both"/>
        <w:rPr>
          <w:rFonts w:asciiTheme="minorHAnsi" w:hAnsiTheme="minorHAnsi" w:cstheme="minorHAnsi"/>
          <w:b/>
          <w:sz w:val="24"/>
          <w:szCs w:val="24"/>
        </w:rPr>
      </w:pPr>
      <w:r w:rsidRPr="00E1206E">
        <w:rPr>
          <w:rFonts w:asciiTheme="minorHAnsi" w:hAnsiTheme="minorHAnsi" w:cstheme="minorHAnsi"/>
          <w:b/>
          <w:sz w:val="24"/>
          <w:szCs w:val="24"/>
        </w:rPr>
        <w:t xml:space="preserve">Če je </w:t>
      </w:r>
      <w:r w:rsidR="00390B9A">
        <w:rPr>
          <w:rFonts w:asciiTheme="minorHAnsi" w:hAnsiTheme="minorHAnsi" w:cstheme="minorHAnsi"/>
          <w:b/>
          <w:sz w:val="24"/>
          <w:szCs w:val="24"/>
        </w:rPr>
        <w:t>gospodarski subjekt</w:t>
      </w:r>
      <w:r w:rsidRPr="00E1206E">
        <w:rPr>
          <w:rFonts w:asciiTheme="minorHAnsi" w:hAnsiTheme="minorHAnsi" w:cstheme="minorHAnsi"/>
          <w:b/>
          <w:sz w:val="24"/>
          <w:szCs w:val="24"/>
        </w:rPr>
        <w:t>:</w:t>
      </w:r>
    </w:p>
    <w:p w14:paraId="3152EF23" w14:textId="77777777" w:rsidR="00333E16" w:rsidRPr="00E1206E" w:rsidRDefault="00333E16" w:rsidP="00333E16">
      <w:pPr>
        <w:widowControl w:val="0"/>
        <w:spacing w:line="266" w:lineRule="exact"/>
        <w:ind w:left="567"/>
        <w:jc w:val="both"/>
        <w:rPr>
          <w:rFonts w:asciiTheme="minorHAnsi" w:hAnsiTheme="minorHAnsi" w:cstheme="minorHAnsi"/>
          <w:b/>
        </w:rPr>
      </w:pPr>
    </w:p>
    <w:p w14:paraId="55ACDC44" w14:textId="77777777" w:rsidR="00333E16" w:rsidRPr="00E1206E" w:rsidRDefault="00333E16" w:rsidP="00333E16">
      <w:pPr>
        <w:autoSpaceDE w:val="0"/>
        <w:autoSpaceDN w:val="0"/>
        <w:adjustRightInd w:val="0"/>
        <w:ind w:left="851" w:hanging="284"/>
        <w:jc w:val="both"/>
        <w:rPr>
          <w:rFonts w:asciiTheme="minorHAnsi" w:eastAsiaTheme="minorHAnsi" w:hAnsiTheme="minorHAnsi" w:cstheme="minorHAnsi"/>
          <w:sz w:val="24"/>
          <w:szCs w:val="24"/>
          <w:lang w:eastAsia="en-US"/>
        </w:rPr>
      </w:pPr>
      <w:r w:rsidRPr="00E1206E">
        <w:rPr>
          <w:rFonts w:asciiTheme="minorHAnsi" w:eastAsiaTheme="minorHAnsi" w:hAnsiTheme="minorHAnsi" w:cstheme="minorHAnsi"/>
          <w:sz w:val="24"/>
          <w:szCs w:val="24"/>
          <w:lang w:eastAsia="en-US"/>
        </w:rPr>
        <w:t>-</w:t>
      </w:r>
      <w:r w:rsidRPr="00E1206E">
        <w:rPr>
          <w:rFonts w:asciiTheme="minorHAnsi" w:eastAsiaTheme="minorHAnsi" w:hAnsiTheme="minorHAnsi" w:cstheme="minorHAnsi"/>
          <w:sz w:val="24"/>
          <w:szCs w:val="24"/>
          <w:lang w:eastAsia="en-US"/>
        </w:rPr>
        <w:tab/>
        <w:t>ruski državljan ali fizična ali pravna oseba, subjekt ali organ s sedežem v Rusiji;</w:t>
      </w:r>
    </w:p>
    <w:p w14:paraId="638B12A3" w14:textId="77777777" w:rsidR="00333E16" w:rsidRPr="00E1206E" w:rsidRDefault="00333E16" w:rsidP="00333E16">
      <w:pPr>
        <w:autoSpaceDE w:val="0"/>
        <w:autoSpaceDN w:val="0"/>
        <w:adjustRightInd w:val="0"/>
        <w:ind w:left="851" w:hanging="284"/>
        <w:jc w:val="both"/>
        <w:rPr>
          <w:rFonts w:asciiTheme="minorHAnsi" w:eastAsiaTheme="minorHAnsi" w:hAnsiTheme="minorHAnsi" w:cstheme="minorHAnsi"/>
          <w:sz w:val="24"/>
          <w:szCs w:val="24"/>
          <w:lang w:eastAsia="en-US"/>
        </w:rPr>
      </w:pPr>
      <w:r w:rsidRPr="00E1206E">
        <w:rPr>
          <w:rFonts w:asciiTheme="minorHAnsi" w:eastAsiaTheme="minorHAnsi" w:hAnsiTheme="minorHAnsi" w:cstheme="minorHAnsi"/>
          <w:sz w:val="24"/>
          <w:szCs w:val="24"/>
          <w:lang w:eastAsia="en-US"/>
        </w:rPr>
        <w:t>-</w:t>
      </w:r>
      <w:r w:rsidRPr="00E1206E">
        <w:rPr>
          <w:rFonts w:asciiTheme="minorHAnsi" w:eastAsiaTheme="minorHAnsi" w:hAnsiTheme="minorHAnsi" w:cstheme="minorHAnsi"/>
          <w:sz w:val="24"/>
          <w:szCs w:val="24"/>
          <w:lang w:eastAsia="en-US"/>
        </w:rPr>
        <w:tab/>
        <w:t>pravna oseba, subjekt ali organ, katerih več kot 50-odstotni delež je v neposredni ali posredni lasti subjekta iz prejšnje alineje;</w:t>
      </w:r>
    </w:p>
    <w:p w14:paraId="6956F3AB" w14:textId="77777777" w:rsidR="00333E16" w:rsidRPr="00E1206E" w:rsidRDefault="00333E16" w:rsidP="00333E16">
      <w:pPr>
        <w:autoSpaceDE w:val="0"/>
        <w:autoSpaceDN w:val="0"/>
        <w:adjustRightInd w:val="0"/>
        <w:ind w:left="851" w:hanging="284"/>
        <w:jc w:val="both"/>
        <w:rPr>
          <w:rFonts w:asciiTheme="minorHAnsi" w:eastAsiaTheme="minorHAnsi" w:hAnsiTheme="minorHAnsi" w:cstheme="minorHAnsi"/>
          <w:sz w:val="24"/>
          <w:szCs w:val="24"/>
          <w:lang w:eastAsia="en-US"/>
        </w:rPr>
      </w:pPr>
      <w:r w:rsidRPr="00E1206E">
        <w:rPr>
          <w:rFonts w:asciiTheme="minorHAnsi" w:eastAsiaTheme="minorHAnsi" w:hAnsiTheme="minorHAnsi" w:cstheme="minorHAnsi"/>
          <w:sz w:val="24"/>
          <w:szCs w:val="24"/>
          <w:lang w:eastAsia="en-US"/>
        </w:rPr>
        <w:t>-</w:t>
      </w:r>
      <w:r w:rsidRPr="00E1206E">
        <w:rPr>
          <w:rFonts w:asciiTheme="minorHAnsi" w:eastAsiaTheme="minorHAnsi" w:hAnsiTheme="minorHAnsi" w:cstheme="minorHAnsi"/>
          <w:sz w:val="24"/>
          <w:szCs w:val="24"/>
          <w:lang w:eastAsia="en-US"/>
        </w:rPr>
        <w:tab/>
        <w:t>fizična ali pravna oseba, subjekt ali organ, ki delujejo v imenu ali po navodilih subjekta iz prejšnjih dveh alinej.</w:t>
      </w:r>
    </w:p>
    <w:p w14:paraId="47CEDC02" w14:textId="77777777" w:rsidR="00333E16" w:rsidRPr="00E1206E" w:rsidRDefault="00333E16" w:rsidP="00333E16">
      <w:pPr>
        <w:autoSpaceDE w:val="0"/>
        <w:autoSpaceDN w:val="0"/>
        <w:adjustRightInd w:val="0"/>
        <w:ind w:left="851" w:hanging="284"/>
        <w:jc w:val="both"/>
        <w:rPr>
          <w:rFonts w:asciiTheme="minorHAnsi" w:eastAsiaTheme="minorHAnsi" w:hAnsiTheme="minorHAnsi" w:cstheme="minorHAnsi"/>
          <w:sz w:val="24"/>
          <w:szCs w:val="24"/>
          <w:lang w:eastAsia="en-US"/>
        </w:rPr>
      </w:pPr>
    </w:p>
    <w:p w14:paraId="65DB205A" w14:textId="77777777" w:rsidR="00333E16" w:rsidRPr="00E1206E" w:rsidRDefault="00333E16" w:rsidP="00333E16">
      <w:pPr>
        <w:widowControl w:val="0"/>
        <w:spacing w:line="266" w:lineRule="exact"/>
        <w:ind w:left="567"/>
        <w:jc w:val="both"/>
        <w:rPr>
          <w:rFonts w:asciiTheme="minorHAnsi" w:hAnsiTheme="minorHAnsi" w:cstheme="minorHAnsi"/>
          <w:sz w:val="24"/>
          <w:szCs w:val="24"/>
        </w:rPr>
      </w:pPr>
      <w:r w:rsidRPr="00E1206E">
        <w:rPr>
          <w:rFonts w:asciiTheme="minorHAnsi" w:hAnsiTheme="minorHAnsi" w:cstheme="minorHAnsi"/>
          <w:sz w:val="24"/>
          <w:szCs w:val="24"/>
        </w:rPr>
        <w:t>Navedeno velja vključno za podizvajalce, dobavitelje ali subjekte, katerih zmogljivost se uporablja v smislu direktiv 2014/23/EU, 2014/24/EU, 2014/25/EU in 2009/81/ES, če predstavljajo več kot 10 odstotkov vrednosti naročil</w:t>
      </w:r>
      <w:r w:rsidRPr="00E1206E">
        <w:rPr>
          <w:rFonts w:asciiTheme="minorHAnsi" w:hAnsiTheme="minorHAnsi" w:cstheme="minorHAnsi"/>
          <w:sz w:val="24"/>
          <w:szCs w:val="24"/>
          <w:vertAlign w:val="superscript"/>
        </w:rPr>
        <w:footnoteReference w:id="2"/>
      </w:r>
    </w:p>
    <w:p w14:paraId="2274FE8E" w14:textId="77777777" w:rsidR="00333E16" w:rsidRPr="00E1206E" w:rsidRDefault="00333E16" w:rsidP="00333E16">
      <w:pPr>
        <w:widowControl w:val="0"/>
        <w:spacing w:line="266" w:lineRule="exact"/>
        <w:ind w:left="567"/>
        <w:jc w:val="both"/>
        <w:rPr>
          <w:rFonts w:asciiTheme="minorHAnsi" w:hAnsiTheme="minorHAnsi" w:cstheme="minorHAnsi"/>
          <w:sz w:val="24"/>
          <w:szCs w:val="24"/>
        </w:rPr>
      </w:pPr>
    </w:p>
    <w:p w14:paraId="7D56499A" w14:textId="0163D290" w:rsidR="00333E16" w:rsidRPr="00E1206E" w:rsidRDefault="0039332D" w:rsidP="00333E16">
      <w:pPr>
        <w:widowControl w:val="0"/>
        <w:spacing w:line="266" w:lineRule="exact"/>
        <w:ind w:left="567"/>
        <w:jc w:val="both"/>
        <w:rPr>
          <w:rFonts w:asciiTheme="minorHAnsi" w:hAnsiTheme="minorHAnsi" w:cstheme="minorHAnsi"/>
          <w:i/>
          <w:sz w:val="24"/>
          <w:szCs w:val="24"/>
        </w:rPr>
      </w:pPr>
      <w:r w:rsidRPr="00E1206E">
        <w:rPr>
          <w:rFonts w:asciiTheme="minorHAnsi" w:hAnsiTheme="minorHAnsi" w:cstheme="minorHAnsi"/>
          <w:i/>
          <w:sz w:val="24"/>
          <w:szCs w:val="24"/>
        </w:rPr>
        <w:t>Gospodarski subjekt</w:t>
      </w:r>
      <w:r w:rsidR="00333E16" w:rsidRPr="00E1206E">
        <w:rPr>
          <w:rFonts w:asciiTheme="minorHAnsi" w:hAnsiTheme="minorHAnsi" w:cstheme="minorHAnsi"/>
          <w:i/>
          <w:sz w:val="24"/>
          <w:szCs w:val="24"/>
        </w:rPr>
        <w:t xml:space="preserve"> potrdi izpolnjevanje tega pogoja s predložitvijo ESPD obrazca</w:t>
      </w:r>
      <w:r w:rsidRPr="00E1206E">
        <w:rPr>
          <w:rFonts w:asciiTheme="minorHAnsi" w:hAnsiTheme="minorHAnsi" w:cstheme="minorHAnsi"/>
          <w:i/>
          <w:sz w:val="24"/>
          <w:szCs w:val="24"/>
        </w:rPr>
        <w:t xml:space="preserve"> in izjavo gospodarskega subjekta (OBR-8).</w:t>
      </w:r>
    </w:p>
    <w:p w14:paraId="5EB89C8B" w14:textId="77777777" w:rsidR="0095032B" w:rsidRPr="00E1206E" w:rsidRDefault="0095032B" w:rsidP="0095032B">
      <w:pPr>
        <w:widowControl w:val="0"/>
        <w:spacing w:line="266" w:lineRule="exact"/>
        <w:ind w:left="567"/>
        <w:jc w:val="both"/>
        <w:rPr>
          <w:rFonts w:asciiTheme="minorHAnsi" w:hAnsiTheme="minorHAnsi" w:cstheme="minorHAnsi"/>
          <w:sz w:val="24"/>
          <w:szCs w:val="24"/>
        </w:rPr>
      </w:pPr>
    </w:p>
    <w:p w14:paraId="6B5A662C" w14:textId="77777777" w:rsidR="0095032B" w:rsidRPr="00E1206E" w:rsidRDefault="0095032B" w:rsidP="0095032B">
      <w:pPr>
        <w:widowControl w:val="0"/>
        <w:spacing w:line="266" w:lineRule="exact"/>
        <w:ind w:left="567"/>
        <w:jc w:val="both"/>
        <w:rPr>
          <w:rFonts w:asciiTheme="minorHAnsi" w:hAnsiTheme="minorHAnsi" w:cstheme="minorHAnsi"/>
          <w:b/>
          <w:bCs/>
          <w:sz w:val="24"/>
          <w:szCs w:val="24"/>
        </w:rPr>
      </w:pPr>
      <w:r w:rsidRPr="00E1206E">
        <w:rPr>
          <w:rFonts w:asciiTheme="minorHAnsi" w:hAnsiTheme="minorHAnsi" w:cstheme="minorHAnsi"/>
          <w:b/>
          <w:bCs/>
          <w:sz w:val="24"/>
          <w:szCs w:val="24"/>
        </w:rPr>
        <w:t>USTREZNOST ZA OPRAVLJANJE POKLICNE DEJAVNOSTI</w:t>
      </w:r>
    </w:p>
    <w:p w14:paraId="060E927C" w14:textId="77777777" w:rsidR="0095032B" w:rsidRPr="00E1206E" w:rsidRDefault="0095032B" w:rsidP="0095032B">
      <w:pPr>
        <w:widowControl w:val="0"/>
        <w:spacing w:line="266" w:lineRule="exact"/>
        <w:ind w:left="567"/>
        <w:jc w:val="both"/>
        <w:rPr>
          <w:rFonts w:asciiTheme="minorHAnsi" w:hAnsiTheme="minorHAnsi" w:cstheme="minorHAnsi"/>
          <w:sz w:val="24"/>
          <w:szCs w:val="24"/>
        </w:rPr>
      </w:pPr>
    </w:p>
    <w:p w14:paraId="7816531E" w14:textId="77777777" w:rsidR="0095032B" w:rsidRPr="00E1206E" w:rsidRDefault="0095032B" w:rsidP="00DC5B4F">
      <w:pPr>
        <w:widowControl w:val="0"/>
        <w:numPr>
          <w:ilvl w:val="0"/>
          <w:numId w:val="7"/>
        </w:numPr>
        <w:suppressAutoHyphens w:val="0"/>
        <w:spacing w:line="266" w:lineRule="exact"/>
        <w:ind w:left="567" w:hanging="283"/>
        <w:jc w:val="both"/>
        <w:rPr>
          <w:rFonts w:asciiTheme="minorHAnsi" w:hAnsiTheme="minorHAnsi" w:cstheme="minorHAnsi"/>
          <w:b/>
          <w:sz w:val="24"/>
          <w:szCs w:val="24"/>
        </w:rPr>
      </w:pPr>
      <w:r w:rsidRPr="00E1206E">
        <w:rPr>
          <w:rFonts w:asciiTheme="minorHAnsi" w:hAnsiTheme="minorHAnsi" w:cstheme="minorHAnsi"/>
          <w:b/>
          <w:sz w:val="24"/>
          <w:szCs w:val="24"/>
        </w:rPr>
        <w:t>Gospodarski subjekt je registriran za opravljanje dejavnosti, ki je predmet tega javnega naročila.</w:t>
      </w:r>
    </w:p>
    <w:p w14:paraId="0B7FAF52" w14:textId="77777777" w:rsidR="0095032B" w:rsidRPr="00E1206E" w:rsidRDefault="0095032B" w:rsidP="0095032B">
      <w:pPr>
        <w:widowControl w:val="0"/>
        <w:spacing w:line="266" w:lineRule="exact"/>
        <w:ind w:left="567"/>
        <w:jc w:val="both"/>
        <w:rPr>
          <w:rFonts w:asciiTheme="minorHAnsi" w:hAnsiTheme="minorHAnsi" w:cstheme="minorHAnsi"/>
          <w:b/>
          <w:sz w:val="24"/>
          <w:szCs w:val="24"/>
        </w:rPr>
      </w:pPr>
    </w:p>
    <w:p w14:paraId="3C75955C" w14:textId="77777777" w:rsidR="0095032B" w:rsidRPr="00E1206E" w:rsidRDefault="0095032B" w:rsidP="0095032B">
      <w:pPr>
        <w:widowControl w:val="0"/>
        <w:spacing w:line="266" w:lineRule="exact"/>
        <w:ind w:left="567"/>
        <w:jc w:val="both"/>
        <w:rPr>
          <w:rFonts w:asciiTheme="minorHAnsi" w:hAnsiTheme="minorHAnsi" w:cstheme="minorHAnsi"/>
          <w:sz w:val="24"/>
          <w:szCs w:val="24"/>
        </w:rPr>
      </w:pPr>
      <w:r w:rsidRPr="00E1206E">
        <w:rPr>
          <w:rFonts w:asciiTheme="minorHAnsi" w:hAnsiTheme="minorHAnsi" w:cstheme="minorHAnsi"/>
          <w:sz w:val="24"/>
          <w:szCs w:val="24"/>
        </w:rPr>
        <w:t>Gospodarski subjekt mora biti registriran za opravljanje dejavnosti in biti vpisan v enega od poklicnih ali poslovnih registrov, ki se vodijo v državi članici, v kateri ima gospodarski subjekt sedež za tisti del posla, ki ga v ponudbi prevzema. Seznam poklicnih ali poslovnih registrov v državah članicah Evropske unije določa Priloga XI Direktive 2014/24/EU.</w:t>
      </w:r>
    </w:p>
    <w:p w14:paraId="05EFC996" w14:textId="64D542BA" w:rsidR="0095032B" w:rsidRPr="00E1206E" w:rsidRDefault="0095032B" w:rsidP="0095032B">
      <w:pPr>
        <w:widowControl w:val="0"/>
        <w:spacing w:line="266" w:lineRule="exact"/>
        <w:ind w:left="567"/>
        <w:jc w:val="both"/>
        <w:rPr>
          <w:rFonts w:asciiTheme="minorHAnsi" w:hAnsiTheme="minorHAnsi" w:cstheme="minorHAnsi"/>
          <w:sz w:val="24"/>
          <w:szCs w:val="24"/>
        </w:rPr>
      </w:pPr>
      <w:r w:rsidRPr="00E1206E">
        <w:rPr>
          <w:rFonts w:asciiTheme="minorHAnsi" w:hAnsiTheme="minorHAnsi" w:cstheme="minorHAnsi"/>
          <w:sz w:val="24"/>
          <w:szCs w:val="24"/>
        </w:rPr>
        <w:t>Če morajo imeti gospodarski subjekti določeno dovoljenje ali biti člani določene organizacije, da lahko v svoji matični državi opravljajo določeno storitev, morajo v postopku za oddajo javnega naročila predložiti dokazilo o tem dovoljenju ali članstvu</w:t>
      </w:r>
      <w:r w:rsidR="00344D74" w:rsidRPr="00E1206E">
        <w:rPr>
          <w:rFonts w:asciiTheme="minorHAnsi" w:hAnsiTheme="minorHAnsi" w:cstheme="minorHAnsi"/>
          <w:sz w:val="24"/>
          <w:szCs w:val="24"/>
        </w:rPr>
        <w:t>.</w:t>
      </w:r>
    </w:p>
    <w:p w14:paraId="5B1526D4" w14:textId="77777777" w:rsidR="0095032B" w:rsidRPr="00E1206E" w:rsidRDefault="0095032B" w:rsidP="0095032B">
      <w:pPr>
        <w:widowControl w:val="0"/>
        <w:spacing w:line="266" w:lineRule="exact"/>
        <w:jc w:val="both"/>
        <w:rPr>
          <w:rFonts w:asciiTheme="minorHAnsi" w:hAnsiTheme="minorHAnsi" w:cstheme="minorHAnsi"/>
          <w:sz w:val="24"/>
          <w:szCs w:val="24"/>
        </w:rPr>
      </w:pPr>
    </w:p>
    <w:p w14:paraId="557F7AB7" w14:textId="26891E85" w:rsidR="0095032B" w:rsidRPr="00E1206E" w:rsidRDefault="0095032B" w:rsidP="0095032B">
      <w:pPr>
        <w:widowControl w:val="0"/>
        <w:spacing w:line="266" w:lineRule="exact"/>
        <w:ind w:left="567"/>
        <w:jc w:val="both"/>
        <w:rPr>
          <w:rFonts w:asciiTheme="minorHAnsi" w:hAnsiTheme="minorHAnsi" w:cstheme="minorHAnsi"/>
          <w:i/>
          <w:sz w:val="24"/>
          <w:szCs w:val="24"/>
        </w:rPr>
      </w:pPr>
      <w:r w:rsidRPr="00E1206E">
        <w:rPr>
          <w:rFonts w:asciiTheme="minorHAnsi" w:hAnsiTheme="minorHAnsi" w:cstheme="minorHAnsi"/>
          <w:i/>
          <w:sz w:val="24"/>
          <w:szCs w:val="24"/>
        </w:rPr>
        <w:t>Ponudnik potrdi izpolnjevanje tega pogoja s predložitvijo izpolnjenega ESPD obrazca</w:t>
      </w:r>
      <w:r w:rsidR="00B93B88" w:rsidRPr="00E1206E">
        <w:rPr>
          <w:rFonts w:asciiTheme="minorHAnsi" w:hAnsiTheme="minorHAnsi" w:cstheme="minorHAnsi"/>
          <w:i/>
          <w:sz w:val="24"/>
          <w:szCs w:val="24"/>
        </w:rPr>
        <w:t>.</w:t>
      </w:r>
    </w:p>
    <w:p w14:paraId="1693A74F" w14:textId="47675FD3" w:rsidR="0095032B" w:rsidRPr="00E1206E" w:rsidRDefault="0095032B" w:rsidP="0095032B">
      <w:pPr>
        <w:widowControl w:val="0"/>
        <w:spacing w:line="266" w:lineRule="exact"/>
        <w:ind w:left="567"/>
        <w:jc w:val="both"/>
        <w:rPr>
          <w:rFonts w:asciiTheme="minorHAnsi" w:hAnsiTheme="minorHAnsi" w:cstheme="minorHAnsi"/>
          <w:i/>
          <w:sz w:val="24"/>
          <w:szCs w:val="24"/>
        </w:rPr>
      </w:pPr>
    </w:p>
    <w:p w14:paraId="7A626BB6" w14:textId="7F730929" w:rsidR="00B93B88" w:rsidRPr="00E1206E" w:rsidRDefault="00B93B88" w:rsidP="00B93B88">
      <w:pPr>
        <w:widowControl w:val="0"/>
        <w:spacing w:line="266" w:lineRule="exact"/>
        <w:ind w:left="567"/>
        <w:jc w:val="both"/>
        <w:rPr>
          <w:rFonts w:asciiTheme="minorHAnsi" w:hAnsiTheme="minorHAnsi" w:cstheme="minorHAnsi"/>
          <w:i/>
          <w:sz w:val="24"/>
          <w:szCs w:val="24"/>
        </w:rPr>
      </w:pPr>
      <w:r w:rsidRPr="00E1206E">
        <w:rPr>
          <w:rFonts w:asciiTheme="minorHAnsi" w:hAnsiTheme="minorHAnsi" w:cstheme="minorHAnsi"/>
          <w:i/>
          <w:sz w:val="24"/>
          <w:szCs w:val="24"/>
        </w:rPr>
        <w:t>V kolikor naročnik izpolnjevanje navedenega pogoja ne bo mogel preveriti sam bo od gospodarskega subjekta zahteval ustrezna dokazila (izpis iz poklicnega ali poslovnega registra, akt u ustanovitvi, statut, družbeno pogodbo</w:t>
      </w:r>
      <w:r w:rsidR="00EC3ECF" w:rsidRPr="00E1206E">
        <w:rPr>
          <w:rFonts w:asciiTheme="minorHAnsi" w:hAnsiTheme="minorHAnsi" w:cstheme="minorHAnsi"/>
          <w:i/>
          <w:sz w:val="24"/>
          <w:szCs w:val="24"/>
        </w:rPr>
        <w:t>; in dovoljenja pristojnega organa za promet blaga, ki je predmet tega javnega naročila</w:t>
      </w:r>
      <w:r w:rsidRPr="00E1206E">
        <w:rPr>
          <w:rFonts w:asciiTheme="minorHAnsi" w:hAnsiTheme="minorHAnsi" w:cstheme="minorHAnsi"/>
          <w:i/>
          <w:sz w:val="24"/>
          <w:szCs w:val="24"/>
        </w:rPr>
        <w:t xml:space="preserve"> ali drugo ustrezno dokazilo, ki izkazuje vsebino izjave).</w:t>
      </w:r>
    </w:p>
    <w:p w14:paraId="6D5C6963" w14:textId="77777777" w:rsidR="0095032B" w:rsidRPr="00E1206E" w:rsidRDefault="0095032B" w:rsidP="00B93B88">
      <w:pPr>
        <w:widowControl w:val="0"/>
        <w:spacing w:line="266" w:lineRule="exact"/>
        <w:jc w:val="both"/>
        <w:rPr>
          <w:rFonts w:asciiTheme="minorHAnsi" w:hAnsiTheme="minorHAnsi" w:cstheme="minorHAnsi"/>
          <w:i/>
          <w:sz w:val="24"/>
          <w:szCs w:val="24"/>
        </w:rPr>
      </w:pPr>
    </w:p>
    <w:p w14:paraId="0D43EDC2" w14:textId="2B0E1339" w:rsidR="0095032B" w:rsidRPr="00E1206E" w:rsidRDefault="0095032B" w:rsidP="0095032B">
      <w:pPr>
        <w:pStyle w:val="Default"/>
        <w:ind w:left="567"/>
        <w:jc w:val="both"/>
        <w:rPr>
          <w:rFonts w:asciiTheme="minorHAnsi" w:hAnsiTheme="minorHAnsi" w:cstheme="minorHAnsi"/>
          <w:color w:val="auto"/>
        </w:rPr>
      </w:pPr>
      <w:r w:rsidRPr="00E1206E">
        <w:rPr>
          <w:rFonts w:asciiTheme="minorHAnsi" w:hAnsiTheme="minorHAnsi" w:cstheme="minorHAnsi"/>
          <w:color w:val="auto"/>
        </w:rPr>
        <w:t xml:space="preserve">Gospodarski subjekti, ki nimajo sedeža v RS, morajo predložiti potrdilo ter ustrezno dovoljenje. Če država, v kateri ima gospodarski subjekt svoj sedež, ne izdaja takšnih dokumentov, lahko gospodarski subjekt predloži zapriseženo izjavo prič ali zapriseženo izjavo zakonitega zastopnika. </w:t>
      </w:r>
    </w:p>
    <w:p w14:paraId="152D861E" w14:textId="77777777" w:rsidR="001405AE" w:rsidRPr="00E1206E" w:rsidRDefault="001405AE">
      <w:pPr>
        <w:widowControl w:val="0"/>
        <w:spacing w:line="266" w:lineRule="exact"/>
        <w:jc w:val="both"/>
        <w:rPr>
          <w:rFonts w:asciiTheme="minorHAnsi" w:hAnsiTheme="minorHAnsi" w:cstheme="minorHAnsi"/>
          <w:i/>
          <w:sz w:val="24"/>
          <w:szCs w:val="24"/>
        </w:rPr>
      </w:pPr>
    </w:p>
    <w:p w14:paraId="0E7EF62F" w14:textId="77777777" w:rsidR="001405AE" w:rsidRPr="00E1206E" w:rsidRDefault="001405AE">
      <w:pPr>
        <w:widowControl w:val="0"/>
        <w:spacing w:line="266" w:lineRule="exact"/>
        <w:ind w:left="567"/>
        <w:jc w:val="both"/>
        <w:rPr>
          <w:rFonts w:asciiTheme="minorHAnsi" w:hAnsiTheme="minorHAnsi" w:cstheme="minorHAnsi"/>
          <w:sz w:val="24"/>
          <w:szCs w:val="24"/>
        </w:rPr>
      </w:pPr>
    </w:p>
    <w:p w14:paraId="37B70EEA" w14:textId="77777777" w:rsidR="001405AE" w:rsidRPr="00E1206E" w:rsidRDefault="001405AE">
      <w:pPr>
        <w:widowControl w:val="0"/>
        <w:spacing w:line="266" w:lineRule="exact"/>
        <w:ind w:left="567"/>
        <w:jc w:val="both"/>
        <w:rPr>
          <w:rFonts w:asciiTheme="minorHAnsi" w:hAnsiTheme="minorHAnsi" w:cstheme="minorHAnsi"/>
          <w:sz w:val="24"/>
          <w:szCs w:val="24"/>
        </w:rPr>
      </w:pPr>
      <w:r w:rsidRPr="00E1206E">
        <w:rPr>
          <w:rFonts w:asciiTheme="minorHAnsi" w:hAnsiTheme="minorHAnsi" w:cstheme="minorHAnsi"/>
          <w:b/>
          <w:sz w:val="24"/>
          <w:szCs w:val="24"/>
        </w:rPr>
        <w:t>TEHNIČNA IN STROKOVNA SPOSOBNOST</w:t>
      </w:r>
    </w:p>
    <w:p w14:paraId="04C3F670" w14:textId="77777777" w:rsidR="001405AE" w:rsidRPr="00E1206E" w:rsidRDefault="001405AE">
      <w:pPr>
        <w:widowControl w:val="0"/>
        <w:spacing w:line="266" w:lineRule="exact"/>
        <w:ind w:left="567"/>
        <w:jc w:val="both"/>
        <w:rPr>
          <w:rFonts w:asciiTheme="minorHAnsi" w:hAnsiTheme="minorHAnsi" w:cstheme="minorHAnsi"/>
          <w:b/>
          <w:sz w:val="24"/>
          <w:szCs w:val="24"/>
        </w:rPr>
      </w:pPr>
    </w:p>
    <w:p w14:paraId="6CD1C87A" w14:textId="26866ED2" w:rsidR="00584DEF" w:rsidRPr="00E1206E" w:rsidRDefault="00584DEF" w:rsidP="00DC5B4F">
      <w:pPr>
        <w:widowControl w:val="0"/>
        <w:numPr>
          <w:ilvl w:val="0"/>
          <w:numId w:val="6"/>
        </w:numPr>
        <w:spacing w:line="266" w:lineRule="exact"/>
        <w:jc w:val="both"/>
        <w:rPr>
          <w:rFonts w:asciiTheme="minorHAnsi" w:hAnsiTheme="minorHAnsi" w:cstheme="minorHAnsi"/>
          <w:b/>
          <w:sz w:val="24"/>
          <w:szCs w:val="24"/>
        </w:rPr>
      </w:pPr>
      <w:r w:rsidRPr="00E1206E">
        <w:rPr>
          <w:rFonts w:asciiTheme="minorHAnsi" w:hAnsiTheme="minorHAnsi" w:cstheme="minorHAnsi"/>
          <w:b/>
          <w:sz w:val="24"/>
          <w:szCs w:val="24"/>
        </w:rPr>
        <w:t xml:space="preserve">Naročniki v zadnji treh </w:t>
      </w:r>
      <w:r w:rsidR="00A563B0" w:rsidRPr="00E1206E">
        <w:rPr>
          <w:rFonts w:asciiTheme="minorHAnsi" w:hAnsiTheme="minorHAnsi" w:cstheme="minorHAnsi"/>
          <w:b/>
          <w:sz w:val="24"/>
          <w:szCs w:val="24"/>
        </w:rPr>
        <w:t xml:space="preserve">letih </w:t>
      </w:r>
      <w:r w:rsidRPr="00E1206E">
        <w:rPr>
          <w:rFonts w:asciiTheme="minorHAnsi" w:hAnsiTheme="minorHAnsi" w:cstheme="minorHAnsi"/>
          <w:b/>
          <w:sz w:val="24"/>
          <w:szCs w:val="24"/>
        </w:rPr>
        <w:t xml:space="preserve">od objave tega javnega naročila zoper gospodarske subjekte niso upravičeno vlagali reklamacij glede kakovosti dobavljenega blaga, kakovosti, pravočasnosti in zanesljivosti dobav </w:t>
      </w:r>
      <w:r w:rsidR="001A49FA" w:rsidRPr="00E1206E">
        <w:rPr>
          <w:rFonts w:asciiTheme="minorHAnsi" w:hAnsiTheme="minorHAnsi" w:cstheme="minorHAnsi"/>
          <w:b/>
          <w:sz w:val="24"/>
          <w:szCs w:val="24"/>
        </w:rPr>
        <w:t>ter</w:t>
      </w:r>
      <w:r w:rsidRPr="00E1206E">
        <w:rPr>
          <w:rFonts w:asciiTheme="minorHAnsi" w:hAnsiTheme="minorHAnsi" w:cstheme="minorHAnsi"/>
          <w:b/>
          <w:sz w:val="24"/>
          <w:szCs w:val="24"/>
        </w:rPr>
        <w:t xml:space="preserve"> nespoštovanja drugih pogodbenih obveznosti.</w:t>
      </w:r>
    </w:p>
    <w:p w14:paraId="4704ED73" w14:textId="77777777" w:rsidR="00584DEF" w:rsidRPr="00E1206E" w:rsidRDefault="00584DEF" w:rsidP="00584DEF">
      <w:pPr>
        <w:widowControl w:val="0"/>
        <w:spacing w:line="266" w:lineRule="exact"/>
        <w:ind w:left="567"/>
        <w:jc w:val="both"/>
        <w:rPr>
          <w:rFonts w:asciiTheme="minorHAnsi" w:hAnsiTheme="minorHAnsi" w:cstheme="minorHAnsi"/>
          <w:i/>
          <w:sz w:val="24"/>
          <w:szCs w:val="24"/>
        </w:rPr>
      </w:pPr>
    </w:p>
    <w:p w14:paraId="2B1320CC" w14:textId="77777777" w:rsidR="00514985" w:rsidRPr="00E1206E" w:rsidRDefault="00514985" w:rsidP="00514985">
      <w:pPr>
        <w:widowControl w:val="0"/>
        <w:spacing w:line="266" w:lineRule="exact"/>
        <w:ind w:left="567"/>
        <w:jc w:val="both"/>
        <w:rPr>
          <w:rFonts w:asciiTheme="minorHAnsi" w:hAnsiTheme="minorHAnsi" w:cstheme="minorHAnsi"/>
          <w:i/>
          <w:sz w:val="24"/>
          <w:szCs w:val="24"/>
        </w:rPr>
      </w:pPr>
      <w:r w:rsidRPr="00E1206E">
        <w:rPr>
          <w:rFonts w:asciiTheme="minorHAnsi" w:hAnsiTheme="minorHAnsi" w:cstheme="minorHAnsi"/>
          <w:i/>
          <w:sz w:val="24"/>
          <w:szCs w:val="24"/>
        </w:rPr>
        <w:t>Gospodarski subjekt potrdi izpolnjevanje tega pogoja s predložitvijo ESPD obrazca in izjavo gospodarskega subjekta (OBR-8).</w:t>
      </w:r>
    </w:p>
    <w:p w14:paraId="27011E50" w14:textId="77777777" w:rsidR="00850602" w:rsidRPr="00E1206E" w:rsidRDefault="00850602" w:rsidP="00850602">
      <w:pPr>
        <w:widowControl w:val="0"/>
        <w:spacing w:line="266" w:lineRule="exact"/>
        <w:ind w:left="567"/>
        <w:jc w:val="both"/>
        <w:rPr>
          <w:rFonts w:asciiTheme="minorHAnsi" w:hAnsiTheme="minorHAnsi" w:cstheme="minorHAnsi"/>
          <w:i/>
          <w:sz w:val="24"/>
          <w:szCs w:val="24"/>
        </w:rPr>
      </w:pPr>
    </w:p>
    <w:p w14:paraId="70F499AF" w14:textId="77777777" w:rsidR="001405AE" w:rsidRPr="00E1206E" w:rsidRDefault="00584DEF" w:rsidP="00584DEF">
      <w:pPr>
        <w:widowControl w:val="0"/>
        <w:spacing w:line="266" w:lineRule="exact"/>
        <w:ind w:left="567"/>
        <w:jc w:val="both"/>
        <w:rPr>
          <w:rFonts w:asciiTheme="minorHAnsi" w:hAnsiTheme="minorHAnsi" w:cstheme="minorHAnsi"/>
          <w:sz w:val="24"/>
          <w:szCs w:val="24"/>
        </w:rPr>
      </w:pPr>
      <w:r w:rsidRPr="00E1206E">
        <w:rPr>
          <w:rFonts w:asciiTheme="minorHAnsi" w:hAnsiTheme="minorHAnsi" w:cstheme="minorHAnsi"/>
          <w:sz w:val="24"/>
          <w:szCs w:val="24"/>
        </w:rPr>
        <w:t>V kolikor naročnik razpolaga z dokazili o nespoštovanju zgoraj naštetih pogodbenih obveznosti, lahko ponudnika izloči iz postopka ocenjevanja prejetih ponudb.</w:t>
      </w:r>
    </w:p>
    <w:p w14:paraId="72B8B85F" w14:textId="77777777" w:rsidR="00584DEF" w:rsidRPr="00E1206E" w:rsidRDefault="00584DEF" w:rsidP="00584DEF">
      <w:pPr>
        <w:widowControl w:val="0"/>
        <w:spacing w:line="266" w:lineRule="exact"/>
        <w:ind w:left="567"/>
        <w:jc w:val="both"/>
        <w:rPr>
          <w:rFonts w:asciiTheme="minorHAnsi" w:hAnsiTheme="minorHAnsi" w:cstheme="minorHAnsi"/>
          <w:i/>
          <w:sz w:val="24"/>
          <w:szCs w:val="24"/>
        </w:rPr>
      </w:pPr>
    </w:p>
    <w:p w14:paraId="338600A2" w14:textId="77777777" w:rsidR="00584DEF" w:rsidRPr="00E1206E" w:rsidRDefault="00584DEF" w:rsidP="00584DEF">
      <w:pPr>
        <w:widowControl w:val="0"/>
        <w:spacing w:line="266" w:lineRule="exact"/>
        <w:ind w:left="567"/>
        <w:jc w:val="both"/>
        <w:rPr>
          <w:rFonts w:asciiTheme="minorHAnsi" w:hAnsiTheme="minorHAnsi" w:cstheme="minorHAnsi"/>
          <w:i/>
          <w:sz w:val="24"/>
          <w:szCs w:val="24"/>
        </w:rPr>
      </w:pPr>
    </w:p>
    <w:p w14:paraId="442CEECF" w14:textId="06B02693" w:rsidR="00132D55" w:rsidRPr="00E1206E" w:rsidRDefault="00BE7873" w:rsidP="004C0519">
      <w:pPr>
        <w:widowControl w:val="0"/>
        <w:numPr>
          <w:ilvl w:val="0"/>
          <w:numId w:val="6"/>
        </w:numPr>
        <w:spacing w:line="266" w:lineRule="exact"/>
        <w:ind w:left="567" w:hanging="283"/>
        <w:jc w:val="both"/>
        <w:rPr>
          <w:rFonts w:asciiTheme="minorHAnsi" w:hAnsiTheme="minorHAnsi" w:cstheme="minorHAnsi"/>
          <w:sz w:val="24"/>
          <w:szCs w:val="24"/>
        </w:rPr>
      </w:pPr>
      <w:r w:rsidRPr="00E1206E">
        <w:rPr>
          <w:rFonts w:asciiTheme="minorHAnsi" w:hAnsiTheme="minorHAnsi" w:cstheme="minorHAnsi"/>
          <w:b/>
          <w:sz w:val="24"/>
          <w:szCs w:val="24"/>
        </w:rPr>
        <w:t xml:space="preserve">Gospodarski subjekt je v zadnjih treh (3) letih uspešno izvedel najmanj </w:t>
      </w:r>
      <w:r w:rsidR="00D940AC">
        <w:rPr>
          <w:rFonts w:asciiTheme="minorHAnsi" w:hAnsiTheme="minorHAnsi" w:cstheme="minorHAnsi"/>
          <w:b/>
          <w:sz w:val="24"/>
          <w:szCs w:val="24"/>
        </w:rPr>
        <w:t>dve</w:t>
      </w:r>
      <w:r w:rsidR="00390B9A">
        <w:rPr>
          <w:rFonts w:asciiTheme="minorHAnsi" w:hAnsiTheme="minorHAnsi" w:cstheme="minorHAnsi"/>
          <w:b/>
          <w:sz w:val="24"/>
          <w:szCs w:val="24"/>
        </w:rPr>
        <w:t xml:space="preserve"> </w:t>
      </w:r>
      <w:r w:rsidR="00D940AC">
        <w:rPr>
          <w:rFonts w:asciiTheme="minorHAnsi" w:hAnsiTheme="minorHAnsi" w:cstheme="minorHAnsi"/>
          <w:b/>
          <w:sz w:val="24"/>
          <w:szCs w:val="24"/>
        </w:rPr>
        <w:t xml:space="preserve">storitvi </w:t>
      </w:r>
      <w:r w:rsidR="00DA2CF7">
        <w:rPr>
          <w:rFonts w:asciiTheme="minorHAnsi" w:hAnsiTheme="minorHAnsi" w:cstheme="minorHAnsi"/>
          <w:b/>
          <w:sz w:val="24"/>
          <w:szCs w:val="24"/>
        </w:rPr>
        <w:t>fizičnega varovanja (</w:t>
      </w:r>
      <w:r w:rsidR="00D940AC">
        <w:rPr>
          <w:rFonts w:asciiTheme="minorHAnsi" w:hAnsiTheme="minorHAnsi" w:cstheme="minorHAnsi"/>
          <w:b/>
          <w:sz w:val="24"/>
          <w:szCs w:val="24"/>
        </w:rPr>
        <w:t>varovanja ljudi in premoženja</w:t>
      </w:r>
      <w:r w:rsidR="00DA2CF7">
        <w:rPr>
          <w:rFonts w:asciiTheme="minorHAnsi" w:hAnsiTheme="minorHAnsi" w:cstheme="minorHAnsi"/>
          <w:b/>
          <w:sz w:val="24"/>
          <w:szCs w:val="24"/>
        </w:rPr>
        <w:t>)</w:t>
      </w:r>
      <w:r w:rsidR="00D940AC">
        <w:rPr>
          <w:rFonts w:asciiTheme="minorHAnsi" w:hAnsiTheme="minorHAnsi" w:cstheme="minorHAnsi"/>
          <w:b/>
          <w:sz w:val="24"/>
          <w:szCs w:val="24"/>
        </w:rPr>
        <w:t xml:space="preserve"> za različna </w:t>
      </w:r>
      <w:r w:rsidRPr="00E1206E">
        <w:rPr>
          <w:rFonts w:asciiTheme="minorHAnsi" w:hAnsiTheme="minorHAnsi" w:cstheme="minorHAnsi"/>
          <w:b/>
          <w:sz w:val="24"/>
          <w:szCs w:val="24"/>
        </w:rPr>
        <w:t>naročnik</w:t>
      </w:r>
      <w:r w:rsidR="00D940AC">
        <w:rPr>
          <w:rFonts w:asciiTheme="minorHAnsi" w:hAnsiTheme="minorHAnsi" w:cstheme="minorHAnsi"/>
          <w:b/>
          <w:sz w:val="24"/>
          <w:szCs w:val="24"/>
        </w:rPr>
        <w:t>a</w:t>
      </w:r>
      <w:r w:rsidRPr="00E1206E">
        <w:rPr>
          <w:rFonts w:asciiTheme="minorHAnsi" w:hAnsiTheme="minorHAnsi" w:cstheme="minorHAnsi"/>
          <w:b/>
          <w:sz w:val="24"/>
          <w:szCs w:val="24"/>
        </w:rPr>
        <w:t xml:space="preserve">, pri čemer je vrednost posameznega </w:t>
      </w:r>
      <w:r w:rsidR="00706FD0" w:rsidRPr="00E1206E">
        <w:rPr>
          <w:rFonts w:asciiTheme="minorHAnsi" w:hAnsiTheme="minorHAnsi" w:cstheme="minorHAnsi"/>
          <w:b/>
          <w:sz w:val="24"/>
          <w:szCs w:val="24"/>
        </w:rPr>
        <w:t xml:space="preserve">referenčnega </w:t>
      </w:r>
      <w:r w:rsidRPr="00E1206E">
        <w:rPr>
          <w:rFonts w:asciiTheme="minorHAnsi" w:hAnsiTheme="minorHAnsi" w:cstheme="minorHAnsi"/>
          <w:b/>
          <w:sz w:val="24"/>
          <w:szCs w:val="24"/>
        </w:rPr>
        <w:t xml:space="preserve">posla </w:t>
      </w:r>
      <w:r w:rsidR="00D940AC">
        <w:rPr>
          <w:rFonts w:asciiTheme="minorHAnsi" w:hAnsiTheme="minorHAnsi" w:cstheme="minorHAnsi"/>
          <w:b/>
          <w:sz w:val="24"/>
          <w:szCs w:val="24"/>
        </w:rPr>
        <w:t xml:space="preserve">znotraj enega leta </w:t>
      </w:r>
      <w:r w:rsidR="00706FD0" w:rsidRPr="00E1206E">
        <w:rPr>
          <w:rFonts w:asciiTheme="minorHAnsi" w:hAnsiTheme="minorHAnsi" w:cstheme="minorHAnsi"/>
          <w:b/>
          <w:sz w:val="24"/>
          <w:szCs w:val="24"/>
        </w:rPr>
        <w:t>znašala najmanj</w:t>
      </w:r>
      <w:r w:rsidR="00D940AC">
        <w:rPr>
          <w:rFonts w:asciiTheme="minorHAnsi" w:hAnsiTheme="minorHAnsi" w:cstheme="minorHAnsi"/>
          <w:b/>
          <w:sz w:val="24"/>
          <w:szCs w:val="24"/>
        </w:rPr>
        <w:t xml:space="preserve"> 50.000,00 EUR brez DDV.</w:t>
      </w:r>
    </w:p>
    <w:p w14:paraId="6D162034" w14:textId="77777777" w:rsidR="00706FD0" w:rsidRPr="00E1206E" w:rsidRDefault="00706FD0" w:rsidP="00D940AC">
      <w:pPr>
        <w:widowControl w:val="0"/>
        <w:spacing w:line="266" w:lineRule="exact"/>
        <w:jc w:val="both"/>
        <w:rPr>
          <w:rFonts w:asciiTheme="minorHAnsi" w:hAnsiTheme="minorHAnsi" w:cstheme="minorHAnsi"/>
          <w:sz w:val="24"/>
          <w:szCs w:val="24"/>
        </w:rPr>
      </w:pPr>
    </w:p>
    <w:p w14:paraId="0580122F" w14:textId="4D691F7C" w:rsidR="00BE7873" w:rsidRDefault="00161BF3" w:rsidP="00390B9A">
      <w:pPr>
        <w:widowControl w:val="0"/>
        <w:spacing w:line="266" w:lineRule="exact"/>
        <w:ind w:left="567"/>
        <w:jc w:val="both"/>
        <w:rPr>
          <w:rFonts w:asciiTheme="minorHAnsi" w:hAnsiTheme="minorHAnsi" w:cstheme="minorHAnsi"/>
          <w:i/>
          <w:sz w:val="24"/>
          <w:szCs w:val="24"/>
        </w:rPr>
      </w:pPr>
      <w:r w:rsidRPr="00E1206E">
        <w:rPr>
          <w:rFonts w:asciiTheme="minorHAnsi" w:hAnsiTheme="minorHAnsi" w:cstheme="minorHAnsi"/>
          <w:i/>
          <w:sz w:val="24"/>
          <w:szCs w:val="24"/>
        </w:rPr>
        <w:t xml:space="preserve">Gospodarski subjekt potrdi izpolnjevanje tega pogoja s predložitvijo ESPD obrazca in </w:t>
      </w:r>
      <w:r w:rsidR="00CD5FFD" w:rsidRPr="00E1206E">
        <w:rPr>
          <w:rFonts w:asciiTheme="minorHAnsi" w:hAnsiTheme="minorHAnsi" w:cstheme="minorHAnsi"/>
          <w:i/>
          <w:sz w:val="24"/>
          <w:szCs w:val="24"/>
        </w:rPr>
        <w:t>izpolnjen</w:t>
      </w:r>
      <w:r w:rsidR="00390B9A">
        <w:rPr>
          <w:rFonts w:asciiTheme="minorHAnsi" w:hAnsiTheme="minorHAnsi" w:cstheme="minorHAnsi"/>
          <w:i/>
          <w:sz w:val="24"/>
          <w:szCs w:val="24"/>
        </w:rPr>
        <w:t>im</w:t>
      </w:r>
      <w:r w:rsidR="00CD5FFD" w:rsidRPr="00E1206E">
        <w:rPr>
          <w:rFonts w:asciiTheme="minorHAnsi" w:hAnsiTheme="minorHAnsi" w:cstheme="minorHAnsi"/>
          <w:i/>
          <w:sz w:val="24"/>
          <w:szCs w:val="24"/>
        </w:rPr>
        <w:t xml:space="preserve"> obraz</w:t>
      </w:r>
      <w:r w:rsidR="00390B9A">
        <w:rPr>
          <w:rFonts w:asciiTheme="minorHAnsi" w:hAnsiTheme="minorHAnsi" w:cstheme="minorHAnsi"/>
          <w:i/>
          <w:sz w:val="24"/>
          <w:szCs w:val="24"/>
        </w:rPr>
        <w:t>cem</w:t>
      </w:r>
      <w:r w:rsidR="00CD5FFD" w:rsidRPr="00E1206E">
        <w:rPr>
          <w:rFonts w:asciiTheme="minorHAnsi" w:hAnsiTheme="minorHAnsi" w:cstheme="minorHAnsi"/>
          <w:i/>
          <w:sz w:val="24"/>
          <w:szCs w:val="24"/>
        </w:rPr>
        <w:t xml:space="preserve"> </w:t>
      </w:r>
      <w:r w:rsidR="00BE7873" w:rsidRPr="00E1206E">
        <w:rPr>
          <w:rFonts w:asciiTheme="minorHAnsi" w:hAnsiTheme="minorHAnsi" w:cstheme="minorHAnsi"/>
          <w:i/>
          <w:sz w:val="24"/>
          <w:szCs w:val="24"/>
        </w:rPr>
        <w:t xml:space="preserve"> </w:t>
      </w:r>
      <w:r w:rsidR="007305C6" w:rsidRPr="00E1206E">
        <w:rPr>
          <w:rFonts w:asciiTheme="minorHAnsi" w:hAnsiTheme="minorHAnsi" w:cstheme="minorHAnsi"/>
          <w:i/>
          <w:sz w:val="24"/>
          <w:szCs w:val="24"/>
        </w:rPr>
        <w:t>»</w:t>
      </w:r>
      <w:r w:rsidR="00BE7873" w:rsidRPr="00E1206E">
        <w:rPr>
          <w:rFonts w:asciiTheme="minorHAnsi" w:hAnsiTheme="minorHAnsi" w:cstheme="minorHAnsi"/>
          <w:i/>
          <w:sz w:val="24"/>
          <w:szCs w:val="24"/>
        </w:rPr>
        <w:t>Referenčno potrdilo (OBR-</w:t>
      </w:r>
      <w:r w:rsidR="0042562D" w:rsidRPr="00E1206E">
        <w:rPr>
          <w:rFonts w:asciiTheme="minorHAnsi" w:hAnsiTheme="minorHAnsi" w:cstheme="minorHAnsi"/>
          <w:i/>
          <w:sz w:val="24"/>
          <w:szCs w:val="24"/>
        </w:rPr>
        <w:t>7</w:t>
      </w:r>
      <w:r w:rsidR="00BE7873" w:rsidRPr="00E1206E">
        <w:rPr>
          <w:rFonts w:asciiTheme="minorHAnsi" w:hAnsiTheme="minorHAnsi" w:cstheme="minorHAnsi"/>
          <w:i/>
          <w:sz w:val="24"/>
          <w:szCs w:val="24"/>
        </w:rPr>
        <w:t>)«.</w:t>
      </w:r>
    </w:p>
    <w:p w14:paraId="7A659374" w14:textId="77777777" w:rsidR="00390B9A" w:rsidRDefault="00390B9A" w:rsidP="00390B9A">
      <w:pPr>
        <w:widowControl w:val="0"/>
        <w:spacing w:line="266" w:lineRule="exact"/>
        <w:ind w:left="567"/>
        <w:jc w:val="both"/>
        <w:rPr>
          <w:rFonts w:asciiTheme="minorHAnsi" w:hAnsiTheme="minorHAnsi" w:cstheme="minorHAnsi"/>
          <w:i/>
          <w:sz w:val="24"/>
          <w:szCs w:val="24"/>
        </w:rPr>
      </w:pPr>
    </w:p>
    <w:p w14:paraId="391727D3" w14:textId="72E3AB36" w:rsidR="00390B9A" w:rsidRPr="00E1206E" w:rsidRDefault="00390B9A" w:rsidP="00390B9A">
      <w:pPr>
        <w:widowControl w:val="0"/>
        <w:spacing w:line="266" w:lineRule="exact"/>
        <w:ind w:left="567"/>
        <w:jc w:val="both"/>
        <w:rPr>
          <w:rFonts w:asciiTheme="minorHAnsi" w:hAnsiTheme="minorHAnsi" w:cstheme="minorHAnsi"/>
          <w:i/>
          <w:sz w:val="24"/>
          <w:szCs w:val="24"/>
        </w:rPr>
      </w:pPr>
      <w:r>
        <w:rPr>
          <w:rFonts w:asciiTheme="minorHAnsi" w:hAnsiTheme="minorHAnsi" w:cstheme="minorHAnsi"/>
          <w:i/>
          <w:sz w:val="24"/>
          <w:szCs w:val="24"/>
        </w:rPr>
        <w:t xml:space="preserve">V kolikor nastopajo gospodarski subjekti v skupni ponudbi oz. kot podizvajalci, mora navedeni pogoj izkazati tisti gospodarski subjekt, ki storitev </w:t>
      </w:r>
      <w:r w:rsidR="00DA2CF7">
        <w:rPr>
          <w:rFonts w:asciiTheme="minorHAnsi" w:hAnsiTheme="minorHAnsi" w:cstheme="minorHAnsi"/>
          <w:i/>
          <w:sz w:val="24"/>
          <w:szCs w:val="24"/>
        </w:rPr>
        <w:t>fizičnega varovanja</w:t>
      </w:r>
      <w:r>
        <w:rPr>
          <w:rFonts w:asciiTheme="minorHAnsi" w:hAnsiTheme="minorHAnsi" w:cstheme="minorHAnsi"/>
          <w:i/>
          <w:sz w:val="24"/>
          <w:szCs w:val="24"/>
        </w:rPr>
        <w:t xml:space="preserve"> prevzema v ponudbi kot partner oz. podizvajalec.</w:t>
      </w:r>
    </w:p>
    <w:p w14:paraId="1D464E9F" w14:textId="77777777" w:rsidR="00C66C25" w:rsidRPr="00E1206E" w:rsidRDefault="00C66C25" w:rsidP="00BE7873">
      <w:pPr>
        <w:widowControl w:val="0"/>
        <w:spacing w:line="266" w:lineRule="exact"/>
        <w:ind w:left="567"/>
        <w:jc w:val="both"/>
        <w:rPr>
          <w:rFonts w:asciiTheme="minorHAnsi" w:hAnsiTheme="minorHAnsi" w:cstheme="minorHAnsi"/>
          <w:i/>
          <w:sz w:val="24"/>
          <w:szCs w:val="24"/>
        </w:rPr>
      </w:pPr>
    </w:p>
    <w:p w14:paraId="353BADE8" w14:textId="5E93DE01" w:rsidR="00390B9A" w:rsidRPr="00DA2CF7" w:rsidRDefault="00390B9A" w:rsidP="00390B9A">
      <w:pPr>
        <w:widowControl w:val="0"/>
        <w:numPr>
          <w:ilvl w:val="0"/>
          <w:numId w:val="6"/>
        </w:numPr>
        <w:spacing w:line="266" w:lineRule="exact"/>
        <w:ind w:left="567" w:hanging="283"/>
        <w:jc w:val="both"/>
        <w:rPr>
          <w:rFonts w:asciiTheme="minorHAnsi" w:hAnsiTheme="minorHAnsi" w:cstheme="minorHAnsi"/>
          <w:sz w:val="24"/>
          <w:szCs w:val="24"/>
        </w:rPr>
      </w:pPr>
      <w:r>
        <w:rPr>
          <w:rFonts w:asciiTheme="minorHAnsi" w:hAnsiTheme="minorHAnsi" w:cstheme="minorHAnsi"/>
          <w:b/>
          <w:sz w:val="24"/>
          <w:szCs w:val="24"/>
        </w:rPr>
        <w:t>G</w:t>
      </w:r>
      <w:r w:rsidR="00C66C25" w:rsidRPr="00E1206E">
        <w:rPr>
          <w:rFonts w:asciiTheme="minorHAnsi" w:hAnsiTheme="minorHAnsi" w:cstheme="minorHAnsi"/>
          <w:b/>
          <w:sz w:val="24"/>
          <w:szCs w:val="24"/>
        </w:rPr>
        <w:t xml:space="preserve">ospodarski subjekt </w:t>
      </w:r>
      <w:r w:rsidR="00DA2CF7">
        <w:rPr>
          <w:rFonts w:asciiTheme="minorHAnsi" w:hAnsiTheme="minorHAnsi" w:cstheme="minorHAnsi"/>
          <w:b/>
          <w:sz w:val="24"/>
          <w:szCs w:val="24"/>
        </w:rPr>
        <w:t xml:space="preserve">razpolaga z veljavno </w:t>
      </w:r>
      <w:r w:rsidR="00DA2CF7" w:rsidRPr="00390B9A">
        <w:rPr>
          <w:rFonts w:asciiTheme="minorHAnsi" w:hAnsiTheme="minorHAnsi" w:cstheme="minorHAnsi"/>
          <w:b/>
          <w:sz w:val="24"/>
          <w:szCs w:val="24"/>
        </w:rPr>
        <w:t>licenco za varovanje ljudi in premoženja</w:t>
      </w:r>
      <w:r w:rsidR="00DA2CF7">
        <w:rPr>
          <w:rFonts w:asciiTheme="minorHAnsi" w:hAnsiTheme="minorHAnsi" w:cstheme="minorHAnsi"/>
          <w:b/>
          <w:sz w:val="24"/>
          <w:szCs w:val="24"/>
        </w:rPr>
        <w:t>.</w:t>
      </w:r>
    </w:p>
    <w:p w14:paraId="7C0E1DB9" w14:textId="77777777" w:rsidR="00C66C25" w:rsidRPr="00E1206E" w:rsidRDefault="00C66C25" w:rsidP="00BE7873">
      <w:pPr>
        <w:widowControl w:val="0"/>
        <w:spacing w:line="266" w:lineRule="exact"/>
        <w:ind w:left="567"/>
        <w:jc w:val="both"/>
        <w:rPr>
          <w:rFonts w:asciiTheme="minorHAnsi" w:hAnsiTheme="minorHAnsi" w:cstheme="minorHAnsi"/>
          <w:sz w:val="24"/>
          <w:szCs w:val="24"/>
        </w:rPr>
      </w:pPr>
    </w:p>
    <w:p w14:paraId="0A3D4313" w14:textId="594FCFDF" w:rsidR="00161BF3" w:rsidRDefault="000D4C49" w:rsidP="00161BF3">
      <w:pPr>
        <w:widowControl w:val="0"/>
        <w:spacing w:line="266" w:lineRule="exact"/>
        <w:ind w:left="567"/>
        <w:jc w:val="both"/>
        <w:rPr>
          <w:rFonts w:asciiTheme="minorHAnsi" w:hAnsiTheme="minorHAnsi" w:cstheme="minorHAnsi"/>
          <w:i/>
          <w:sz w:val="24"/>
          <w:szCs w:val="24"/>
        </w:rPr>
      </w:pPr>
      <w:r>
        <w:rPr>
          <w:rFonts w:asciiTheme="minorHAnsi" w:hAnsiTheme="minorHAnsi" w:cstheme="minorHAnsi"/>
          <w:i/>
          <w:sz w:val="24"/>
          <w:szCs w:val="24"/>
        </w:rPr>
        <w:t>Gospodarski subjekt</w:t>
      </w:r>
      <w:r w:rsidR="00C66C25" w:rsidRPr="00E1206E">
        <w:rPr>
          <w:rFonts w:asciiTheme="minorHAnsi" w:hAnsiTheme="minorHAnsi" w:cstheme="minorHAnsi"/>
          <w:i/>
          <w:sz w:val="24"/>
          <w:szCs w:val="24"/>
        </w:rPr>
        <w:t xml:space="preserve"> </w:t>
      </w:r>
      <w:r w:rsidR="00161BF3" w:rsidRPr="00E1206E">
        <w:rPr>
          <w:rFonts w:asciiTheme="minorHAnsi" w:hAnsiTheme="minorHAnsi" w:cstheme="minorHAnsi"/>
          <w:i/>
          <w:sz w:val="24"/>
          <w:szCs w:val="24"/>
        </w:rPr>
        <w:t xml:space="preserve">potrdi izpolnjevanje tega pogoja s predložitvijo ESPD obrazca </w:t>
      </w:r>
      <w:r w:rsidR="00DA2CF7">
        <w:rPr>
          <w:rFonts w:asciiTheme="minorHAnsi" w:hAnsiTheme="minorHAnsi" w:cstheme="minorHAnsi"/>
          <w:i/>
          <w:sz w:val="24"/>
          <w:szCs w:val="24"/>
        </w:rPr>
        <w:t>in veljavno licenco za varovanje ljudi in premoženja.</w:t>
      </w:r>
    </w:p>
    <w:p w14:paraId="64E737FA" w14:textId="77777777" w:rsidR="00DA2CF7" w:rsidRDefault="00DA2CF7" w:rsidP="00161BF3">
      <w:pPr>
        <w:widowControl w:val="0"/>
        <w:spacing w:line="266" w:lineRule="exact"/>
        <w:ind w:left="567"/>
        <w:jc w:val="both"/>
        <w:rPr>
          <w:rFonts w:asciiTheme="minorHAnsi" w:hAnsiTheme="minorHAnsi" w:cstheme="minorHAnsi"/>
          <w:i/>
          <w:sz w:val="24"/>
          <w:szCs w:val="24"/>
        </w:rPr>
      </w:pPr>
    </w:p>
    <w:p w14:paraId="58A5C1A7" w14:textId="66E3822E" w:rsidR="00DA2CF7" w:rsidRPr="00E1206E" w:rsidRDefault="00DA2CF7" w:rsidP="00DA2CF7">
      <w:pPr>
        <w:widowControl w:val="0"/>
        <w:spacing w:line="266" w:lineRule="exact"/>
        <w:ind w:left="567"/>
        <w:jc w:val="both"/>
        <w:rPr>
          <w:rFonts w:asciiTheme="minorHAnsi" w:hAnsiTheme="minorHAnsi" w:cstheme="minorHAnsi"/>
          <w:i/>
          <w:sz w:val="24"/>
          <w:szCs w:val="24"/>
        </w:rPr>
      </w:pPr>
      <w:r>
        <w:rPr>
          <w:rFonts w:asciiTheme="minorHAnsi" w:hAnsiTheme="minorHAnsi" w:cstheme="minorHAnsi"/>
          <w:i/>
          <w:sz w:val="24"/>
          <w:szCs w:val="24"/>
        </w:rPr>
        <w:t>V kolikor nastopajo gospodarski subjekti v skupni ponudbi oz. kot podizvajalci, mora navedeni pogoj izkazati tisti gospodarski subjekt, ki storit</w:t>
      </w:r>
      <w:r w:rsidR="006A3413">
        <w:rPr>
          <w:rFonts w:asciiTheme="minorHAnsi" w:hAnsiTheme="minorHAnsi" w:cstheme="minorHAnsi"/>
          <w:i/>
          <w:sz w:val="24"/>
          <w:szCs w:val="24"/>
        </w:rPr>
        <w:t>ve</w:t>
      </w:r>
      <w:r>
        <w:rPr>
          <w:rFonts w:asciiTheme="minorHAnsi" w:hAnsiTheme="minorHAnsi" w:cstheme="minorHAnsi"/>
          <w:i/>
          <w:sz w:val="24"/>
          <w:szCs w:val="24"/>
        </w:rPr>
        <w:t xml:space="preserve"> fizičnega varovanja prevzema v ponudbi kot partner oz. podizvajalec.</w:t>
      </w:r>
    </w:p>
    <w:p w14:paraId="6D1BA56A" w14:textId="77777777" w:rsidR="00DA2CF7" w:rsidRDefault="00DA2CF7" w:rsidP="00161BF3">
      <w:pPr>
        <w:widowControl w:val="0"/>
        <w:spacing w:line="266" w:lineRule="exact"/>
        <w:ind w:left="567"/>
        <w:jc w:val="both"/>
        <w:rPr>
          <w:rFonts w:asciiTheme="minorHAnsi" w:hAnsiTheme="minorHAnsi" w:cstheme="minorHAnsi"/>
          <w:i/>
          <w:sz w:val="24"/>
          <w:szCs w:val="24"/>
        </w:rPr>
      </w:pPr>
    </w:p>
    <w:p w14:paraId="0FDB34DE" w14:textId="2CB90053" w:rsidR="00DA2CF7" w:rsidRDefault="00DA2CF7" w:rsidP="00DA2CF7">
      <w:pPr>
        <w:widowControl w:val="0"/>
        <w:numPr>
          <w:ilvl w:val="0"/>
          <w:numId w:val="6"/>
        </w:numPr>
        <w:spacing w:line="266" w:lineRule="exact"/>
        <w:ind w:left="709" w:hanging="425"/>
        <w:jc w:val="both"/>
        <w:rPr>
          <w:rFonts w:asciiTheme="minorHAnsi" w:hAnsiTheme="minorHAnsi" w:cstheme="minorHAnsi"/>
          <w:b/>
          <w:sz w:val="24"/>
          <w:szCs w:val="24"/>
        </w:rPr>
      </w:pPr>
      <w:r w:rsidRPr="00DA2CF7">
        <w:rPr>
          <w:rFonts w:asciiTheme="minorHAnsi" w:hAnsiTheme="minorHAnsi" w:cstheme="minorHAnsi"/>
          <w:b/>
          <w:sz w:val="24"/>
          <w:szCs w:val="24"/>
        </w:rPr>
        <w:t>Gospodarski subjekt razpolaga z veljavn</w:t>
      </w:r>
      <w:r>
        <w:rPr>
          <w:rFonts w:asciiTheme="minorHAnsi" w:hAnsiTheme="minorHAnsi" w:cstheme="minorHAnsi"/>
          <w:b/>
          <w:sz w:val="24"/>
          <w:szCs w:val="24"/>
        </w:rPr>
        <w:t>ima</w:t>
      </w:r>
      <w:r w:rsidRPr="00DA2CF7">
        <w:rPr>
          <w:rFonts w:asciiTheme="minorHAnsi" w:hAnsiTheme="minorHAnsi" w:cstheme="minorHAnsi"/>
          <w:b/>
          <w:sz w:val="24"/>
          <w:szCs w:val="24"/>
        </w:rPr>
        <w:t xml:space="preserve"> </w:t>
      </w:r>
      <w:r>
        <w:rPr>
          <w:rFonts w:asciiTheme="minorHAnsi" w:hAnsiTheme="minorHAnsi" w:cstheme="minorHAnsi"/>
          <w:b/>
          <w:sz w:val="24"/>
          <w:szCs w:val="24"/>
        </w:rPr>
        <w:t xml:space="preserve">licencama </w:t>
      </w:r>
      <w:r w:rsidRPr="00DA2CF7">
        <w:rPr>
          <w:rFonts w:asciiTheme="minorHAnsi" w:hAnsiTheme="minorHAnsi" w:cstheme="minorHAnsi"/>
          <w:b/>
          <w:sz w:val="24"/>
          <w:szCs w:val="24"/>
        </w:rPr>
        <w:t>za upravljanje z varnostno nadzornim centrom</w:t>
      </w:r>
      <w:r>
        <w:rPr>
          <w:rFonts w:asciiTheme="minorHAnsi" w:hAnsiTheme="minorHAnsi" w:cstheme="minorHAnsi"/>
          <w:b/>
          <w:sz w:val="24"/>
          <w:szCs w:val="24"/>
        </w:rPr>
        <w:t xml:space="preserve">, </w:t>
      </w:r>
      <w:r w:rsidRPr="00DA2CF7">
        <w:rPr>
          <w:rFonts w:asciiTheme="minorHAnsi" w:hAnsiTheme="minorHAnsi" w:cstheme="minorHAnsi"/>
          <w:b/>
          <w:sz w:val="24"/>
          <w:szCs w:val="24"/>
        </w:rPr>
        <w:t>in sicer za glavni in za nadomestni (v primeru izpada glavnega) varnostno nadzorni center; v skladu s standardom SIST EN 50518, ki je predpisan z Zakonom o zasebnem varovanju (</w:t>
      </w:r>
      <w:r w:rsidR="000D4C49">
        <w:rPr>
          <w:rFonts w:asciiTheme="minorHAnsi" w:hAnsiTheme="minorHAnsi" w:cstheme="minorHAnsi"/>
          <w:b/>
          <w:sz w:val="24"/>
          <w:szCs w:val="24"/>
        </w:rPr>
        <w:t xml:space="preserve">v nadaljevanju: </w:t>
      </w:r>
      <w:r w:rsidRPr="00DA2CF7">
        <w:rPr>
          <w:rFonts w:asciiTheme="minorHAnsi" w:hAnsiTheme="minorHAnsi" w:cstheme="minorHAnsi"/>
          <w:b/>
          <w:sz w:val="24"/>
          <w:szCs w:val="24"/>
        </w:rPr>
        <w:t>ZZasV-1).</w:t>
      </w:r>
      <w:r w:rsidR="000D4C49">
        <w:rPr>
          <w:rFonts w:asciiTheme="minorHAnsi" w:hAnsiTheme="minorHAnsi" w:cstheme="minorHAnsi"/>
          <w:b/>
          <w:sz w:val="24"/>
          <w:szCs w:val="24"/>
        </w:rPr>
        <w:t xml:space="preserve"> Gospodarski subjekt mora razpolagati z dokazilom certifikacijskega organa za oba nadzorna centra, </w:t>
      </w:r>
      <w:r w:rsidR="000D4C49" w:rsidRPr="00DA2CF7">
        <w:rPr>
          <w:rFonts w:asciiTheme="minorHAnsi" w:hAnsiTheme="minorHAnsi" w:cstheme="minorHAnsi"/>
          <w:b/>
          <w:sz w:val="24"/>
          <w:szCs w:val="24"/>
        </w:rPr>
        <w:t>da delujeta v skladu z SIST EN 50518, ki ga predpisuje Zakon o zasebnem varovanju. Iz dokazila certifikacijskega orgna mora izhajati tudi, da se v primeru izpada glavnega varnostno nadzornega centra prenos alarmnih sporočil prenese na navedeni nadomestni varnostno nadzorni center brez prekinitve</w:t>
      </w:r>
      <w:r w:rsidR="000D4C49">
        <w:rPr>
          <w:rFonts w:asciiTheme="minorHAnsi" w:hAnsiTheme="minorHAnsi" w:cstheme="minorHAnsi"/>
          <w:b/>
          <w:sz w:val="24"/>
          <w:szCs w:val="24"/>
        </w:rPr>
        <w:t xml:space="preserve"> delovanja.</w:t>
      </w:r>
    </w:p>
    <w:p w14:paraId="4A49BD17" w14:textId="77777777" w:rsidR="00DA2CF7" w:rsidRDefault="00DA2CF7" w:rsidP="00DA2CF7">
      <w:pPr>
        <w:widowControl w:val="0"/>
        <w:spacing w:line="266" w:lineRule="exact"/>
        <w:jc w:val="both"/>
        <w:rPr>
          <w:rFonts w:asciiTheme="minorHAnsi" w:hAnsiTheme="minorHAnsi" w:cstheme="minorHAnsi"/>
          <w:b/>
          <w:sz w:val="24"/>
          <w:szCs w:val="24"/>
        </w:rPr>
      </w:pPr>
    </w:p>
    <w:p w14:paraId="0C68BB94" w14:textId="60B1D550" w:rsidR="000D4C49" w:rsidRPr="000D4C49" w:rsidRDefault="00DA2CF7" w:rsidP="000D4C49">
      <w:pPr>
        <w:widowControl w:val="0"/>
        <w:spacing w:line="266" w:lineRule="exact"/>
        <w:ind w:left="567"/>
        <w:jc w:val="both"/>
        <w:rPr>
          <w:rFonts w:asciiTheme="minorHAnsi" w:hAnsiTheme="minorHAnsi" w:cstheme="minorHAnsi"/>
          <w:i/>
          <w:sz w:val="24"/>
          <w:szCs w:val="24"/>
        </w:rPr>
      </w:pPr>
      <w:r>
        <w:rPr>
          <w:rFonts w:asciiTheme="minorHAnsi" w:hAnsiTheme="minorHAnsi" w:cstheme="minorHAnsi"/>
          <w:i/>
          <w:sz w:val="24"/>
          <w:szCs w:val="24"/>
        </w:rPr>
        <w:t>Gospodarski subjekt</w:t>
      </w:r>
      <w:r w:rsidRPr="00E1206E">
        <w:rPr>
          <w:rFonts w:asciiTheme="minorHAnsi" w:hAnsiTheme="minorHAnsi" w:cstheme="minorHAnsi"/>
          <w:i/>
          <w:sz w:val="24"/>
          <w:szCs w:val="24"/>
        </w:rPr>
        <w:t xml:space="preserve"> potrdi izpolnjevanje tega pogoja s predložitvijo ESPD obrazca </w:t>
      </w:r>
      <w:r>
        <w:rPr>
          <w:rFonts w:asciiTheme="minorHAnsi" w:hAnsiTheme="minorHAnsi" w:cstheme="minorHAnsi"/>
          <w:i/>
          <w:sz w:val="24"/>
          <w:szCs w:val="24"/>
        </w:rPr>
        <w:t xml:space="preserve">in veljavno licenco </w:t>
      </w:r>
      <w:r w:rsidR="000D4C49" w:rsidRPr="000D4C49">
        <w:rPr>
          <w:rFonts w:asciiTheme="minorHAnsi" w:hAnsiTheme="minorHAnsi" w:cstheme="minorHAnsi"/>
          <w:i/>
          <w:sz w:val="24"/>
          <w:szCs w:val="24"/>
        </w:rPr>
        <w:t xml:space="preserve">za upravljanje z varnostno nadzornim centrom za glavni varnostno nadzorni center in </w:t>
      </w:r>
      <w:r w:rsidR="000D4C49" w:rsidRPr="000D4C49">
        <w:rPr>
          <w:rFonts w:asciiTheme="minorHAnsi" w:hAnsiTheme="minorHAnsi" w:cstheme="minorHAnsi"/>
          <w:i/>
          <w:sz w:val="24"/>
          <w:szCs w:val="24"/>
        </w:rPr>
        <w:lastRenderedPageBreak/>
        <w:t xml:space="preserve">licenco za upravljanje z varnostno nadzornim centrom za nadomestni varnostno nadzorni center ter dokazilo certifikacijskega organa za oba varnostno nadzorna centra, da delujeta v skladu z SIST EN 50518 v skladu z ZZasV-1. </w:t>
      </w:r>
      <w:r w:rsidR="00974DA2">
        <w:rPr>
          <w:rFonts w:asciiTheme="minorHAnsi" w:hAnsiTheme="minorHAnsi" w:cstheme="minorHAnsi"/>
          <w:i/>
          <w:sz w:val="24"/>
          <w:szCs w:val="24"/>
        </w:rPr>
        <w:t>Iz dokazila</w:t>
      </w:r>
      <w:r w:rsidR="000D4C49" w:rsidRPr="000D4C49">
        <w:rPr>
          <w:rFonts w:asciiTheme="minorHAnsi" w:hAnsiTheme="minorHAnsi" w:cstheme="minorHAnsi"/>
          <w:i/>
          <w:sz w:val="24"/>
          <w:szCs w:val="24"/>
        </w:rPr>
        <w:t xml:space="preserve"> certifikacijskega organa</w:t>
      </w:r>
      <w:r w:rsidR="000E50BD">
        <w:rPr>
          <w:rFonts w:asciiTheme="minorHAnsi" w:hAnsiTheme="minorHAnsi" w:cstheme="minorHAnsi"/>
          <w:i/>
          <w:sz w:val="24"/>
          <w:szCs w:val="24"/>
        </w:rPr>
        <w:t xml:space="preserve"> mora biti razvidno</w:t>
      </w:r>
      <w:r w:rsidR="000D4C49" w:rsidRPr="000D4C49">
        <w:rPr>
          <w:rFonts w:asciiTheme="minorHAnsi" w:hAnsiTheme="minorHAnsi" w:cstheme="minorHAnsi"/>
          <w:i/>
          <w:sz w:val="24"/>
          <w:szCs w:val="24"/>
        </w:rPr>
        <w:t xml:space="preserve">, da se v primeru izpada glavnega varnostno nadzornega centra prenos alarmnih sporočil prenese na naveden licenciran nadomestni varnostno nadzorni center takoj brez prekinitve delovanja. </w:t>
      </w:r>
    </w:p>
    <w:p w14:paraId="70DAEB62" w14:textId="77777777" w:rsidR="000D4C49" w:rsidRDefault="000D4C49" w:rsidP="000D4C49">
      <w:pPr>
        <w:widowControl w:val="0"/>
        <w:spacing w:line="266" w:lineRule="exact"/>
        <w:ind w:left="567"/>
        <w:jc w:val="both"/>
        <w:rPr>
          <w:rFonts w:asciiTheme="minorHAnsi" w:hAnsiTheme="minorHAnsi" w:cstheme="minorHAnsi"/>
          <w:i/>
          <w:sz w:val="24"/>
          <w:szCs w:val="24"/>
        </w:rPr>
      </w:pPr>
    </w:p>
    <w:p w14:paraId="42F6D506" w14:textId="0106E614" w:rsidR="000D4C49" w:rsidRPr="00E1206E" w:rsidRDefault="000D4C49" w:rsidP="000D4C49">
      <w:pPr>
        <w:widowControl w:val="0"/>
        <w:spacing w:line="266" w:lineRule="exact"/>
        <w:ind w:left="567"/>
        <w:jc w:val="both"/>
        <w:rPr>
          <w:rFonts w:asciiTheme="minorHAnsi" w:hAnsiTheme="minorHAnsi" w:cstheme="minorHAnsi"/>
          <w:i/>
          <w:sz w:val="24"/>
          <w:szCs w:val="24"/>
        </w:rPr>
      </w:pPr>
      <w:r>
        <w:rPr>
          <w:rFonts w:asciiTheme="minorHAnsi" w:hAnsiTheme="minorHAnsi" w:cstheme="minorHAnsi"/>
          <w:i/>
          <w:sz w:val="24"/>
          <w:szCs w:val="24"/>
        </w:rPr>
        <w:t>V kolikor nastopajo gospodarski subjekti v skupni ponudbi oz. kot podizvajalci, mora navedeni pogoj izkazati tisti gospodarski subjekt, ki storit</w:t>
      </w:r>
      <w:r w:rsidR="00974DA2">
        <w:rPr>
          <w:rFonts w:asciiTheme="minorHAnsi" w:hAnsiTheme="minorHAnsi" w:cstheme="minorHAnsi"/>
          <w:i/>
          <w:sz w:val="24"/>
          <w:szCs w:val="24"/>
        </w:rPr>
        <w:t>ve</w:t>
      </w:r>
      <w:r>
        <w:rPr>
          <w:rFonts w:asciiTheme="minorHAnsi" w:hAnsiTheme="minorHAnsi" w:cstheme="minorHAnsi"/>
          <w:i/>
          <w:sz w:val="24"/>
          <w:szCs w:val="24"/>
        </w:rPr>
        <w:t xml:space="preserve"> fizičnega varovanja prevzema v ponudbi kot partner oz. podizvajalec.</w:t>
      </w:r>
    </w:p>
    <w:p w14:paraId="62D240C2" w14:textId="77777777" w:rsidR="00DA2CF7" w:rsidRDefault="00DA2CF7" w:rsidP="006A3413">
      <w:pPr>
        <w:widowControl w:val="0"/>
        <w:spacing w:line="266" w:lineRule="exact"/>
        <w:jc w:val="both"/>
        <w:rPr>
          <w:rFonts w:asciiTheme="minorHAnsi" w:hAnsiTheme="minorHAnsi" w:cstheme="minorHAnsi"/>
          <w:i/>
          <w:sz w:val="24"/>
          <w:szCs w:val="24"/>
        </w:rPr>
      </w:pPr>
    </w:p>
    <w:p w14:paraId="6B024387" w14:textId="77777777" w:rsidR="00324341" w:rsidRDefault="00324341" w:rsidP="00324341">
      <w:pPr>
        <w:widowControl w:val="0"/>
        <w:spacing w:line="266" w:lineRule="exact"/>
        <w:ind w:left="567"/>
        <w:jc w:val="both"/>
        <w:rPr>
          <w:rFonts w:asciiTheme="minorHAnsi" w:hAnsiTheme="minorHAnsi" w:cstheme="minorHAnsi"/>
          <w:i/>
          <w:sz w:val="24"/>
          <w:szCs w:val="24"/>
        </w:rPr>
      </w:pPr>
    </w:p>
    <w:p w14:paraId="47DA359C" w14:textId="4BFB9313" w:rsidR="00DA2CF7" w:rsidRDefault="00324341" w:rsidP="00324341">
      <w:pPr>
        <w:widowControl w:val="0"/>
        <w:numPr>
          <w:ilvl w:val="0"/>
          <w:numId w:val="6"/>
        </w:numPr>
        <w:spacing w:line="266" w:lineRule="exact"/>
        <w:ind w:left="709" w:hanging="425"/>
        <w:jc w:val="both"/>
        <w:rPr>
          <w:rFonts w:asciiTheme="minorHAnsi" w:hAnsiTheme="minorHAnsi" w:cstheme="minorHAnsi"/>
          <w:b/>
          <w:sz w:val="24"/>
          <w:szCs w:val="24"/>
        </w:rPr>
      </w:pPr>
      <w:r w:rsidRPr="00DA2CF7">
        <w:rPr>
          <w:rFonts w:asciiTheme="minorHAnsi" w:hAnsiTheme="minorHAnsi" w:cstheme="minorHAnsi"/>
          <w:b/>
          <w:sz w:val="24"/>
          <w:szCs w:val="24"/>
        </w:rPr>
        <w:t xml:space="preserve">Gospodarski subjekt </w:t>
      </w:r>
      <w:r>
        <w:rPr>
          <w:rFonts w:asciiTheme="minorHAnsi" w:hAnsiTheme="minorHAnsi" w:cstheme="minorHAnsi"/>
          <w:b/>
          <w:sz w:val="24"/>
          <w:szCs w:val="24"/>
        </w:rPr>
        <w:t>zagotavlja dobavo</w:t>
      </w:r>
      <w:r w:rsidR="00407CDE">
        <w:rPr>
          <w:rFonts w:asciiTheme="minorHAnsi" w:hAnsiTheme="minorHAnsi" w:cstheme="minorHAnsi"/>
          <w:b/>
          <w:sz w:val="24"/>
          <w:szCs w:val="24"/>
        </w:rPr>
        <w:t xml:space="preserve"> in vgradnjo</w:t>
      </w:r>
      <w:r>
        <w:rPr>
          <w:rFonts w:asciiTheme="minorHAnsi" w:hAnsiTheme="minorHAnsi" w:cstheme="minorHAnsi"/>
          <w:b/>
          <w:sz w:val="24"/>
          <w:szCs w:val="24"/>
        </w:rPr>
        <w:t xml:space="preserve"> </w:t>
      </w:r>
      <w:r w:rsidRPr="00324341">
        <w:rPr>
          <w:rFonts w:asciiTheme="minorHAnsi" w:hAnsiTheme="minorHAnsi" w:cstheme="minorHAnsi"/>
          <w:b/>
          <w:sz w:val="24"/>
          <w:szCs w:val="24"/>
        </w:rPr>
        <w:t>tehnične opreme za prenos alarmnih sporočil s tehnično varovanih objektov naročnika v varnostno nadzorna centra (v glavni in v nadomestni) z opremo, ki je skladna s predpisanim standardom SIST EN 50136-1-1:1999 najmanj razreda ATS 5 ali s predpisanim standardom SIST EN 50136-1:2012 najmanj razreda SP4 in DP3.</w:t>
      </w:r>
    </w:p>
    <w:p w14:paraId="4195901A" w14:textId="77777777" w:rsidR="00407CDE" w:rsidRDefault="00407CDE" w:rsidP="00407CDE">
      <w:pPr>
        <w:widowControl w:val="0"/>
        <w:spacing w:line="266" w:lineRule="exact"/>
        <w:jc w:val="both"/>
        <w:rPr>
          <w:rFonts w:asciiTheme="minorHAnsi" w:hAnsiTheme="minorHAnsi" w:cstheme="minorHAnsi"/>
          <w:b/>
          <w:sz w:val="24"/>
          <w:szCs w:val="24"/>
        </w:rPr>
      </w:pPr>
    </w:p>
    <w:p w14:paraId="5841DE4C" w14:textId="2E82BA6F" w:rsidR="00407CDE" w:rsidRPr="00407CDE" w:rsidRDefault="00407CDE" w:rsidP="00407CDE">
      <w:pPr>
        <w:widowControl w:val="0"/>
        <w:spacing w:line="266" w:lineRule="exact"/>
        <w:ind w:left="567"/>
        <w:jc w:val="both"/>
        <w:rPr>
          <w:rFonts w:asciiTheme="minorHAnsi" w:hAnsiTheme="minorHAnsi" w:cstheme="minorHAnsi"/>
          <w:i/>
          <w:sz w:val="24"/>
          <w:szCs w:val="24"/>
        </w:rPr>
      </w:pPr>
      <w:r w:rsidRPr="00407CDE">
        <w:rPr>
          <w:rFonts w:asciiTheme="minorHAnsi" w:hAnsiTheme="minorHAnsi" w:cstheme="minorHAnsi"/>
          <w:i/>
          <w:sz w:val="24"/>
          <w:szCs w:val="24"/>
        </w:rPr>
        <w:t xml:space="preserve">Gospodarski subjekt potrdi izpolnjevanje tega pogoja s predložitvijo ESPD obrazca in fotokopijo certifikata organa, iz katerega </w:t>
      </w:r>
      <w:r>
        <w:rPr>
          <w:rFonts w:asciiTheme="minorHAnsi" w:hAnsiTheme="minorHAnsi" w:cstheme="minorHAnsi"/>
          <w:i/>
          <w:sz w:val="24"/>
          <w:szCs w:val="24"/>
        </w:rPr>
        <w:t>je</w:t>
      </w:r>
      <w:r w:rsidRPr="00407CDE">
        <w:rPr>
          <w:rFonts w:asciiTheme="minorHAnsi" w:hAnsiTheme="minorHAnsi" w:cstheme="minorHAnsi"/>
          <w:i/>
          <w:sz w:val="24"/>
          <w:szCs w:val="24"/>
        </w:rPr>
        <w:t xml:space="preserve"> razvidno, da oprema za prenos alarmnih sporočil, ki jo bo vgradil </w:t>
      </w:r>
      <w:r>
        <w:rPr>
          <w:rFonts w:asciiTheme="minorHAnsi" w:hAnsiTheme="minorHAnsi" w:cstheme="minorHAnsi"/>
          <w:i/>
          <w:sz w:val="24"/>
          <w:szCs w:val="24"/>
        </w:rPr>
        <w:t>gospodarski subjekt</w:t>
      </w:r>
      <w:r w:rsidRPr="00407CDE">
        <w:rPr>
          <w:rFonts w:asciiTheme="minorHAnsi" w:hAnsiTheme="minorHAnsi" w:cstheme="minorHAnsi"/>
          <w:i/>
          <w:sz w:val="24"/>
          <w:szCs w:val="24"/>
        </w:rPr>
        <w:t>, ustreza zakonsko predpisanemu standardu SIST 50136-1-1:1999 in zahtevani stopnji varnosti najmanj ATS 5 ali zakonsko predpisanemu standardu SIST EN 50136-1:2012 in zahtevani stopnji varnosti najmanj SP4 in DP3</w:t>
      </w:r>
      <w:r>
        <w:rPr>
          <w:rFonts w:asciiTheme="minorHAnsi" w:hAnsiTheme="minorHAnsi" w:cstheme="minorHAnsi"/>
          <w:i/>
          <w:sz w:val="24"/>
          <w:szCs w:val="24"/>
        </w:rPr>
        <w:t>.</w:t>
      </w:r>
    </w:p>
    <w:p w14:paraId="71F9F8CD" w14:textId="77777777" w:rsidR="00407CDE" w:rsidRDefault="00407CDE" w:rsidP="00407CDE">
      <w:pPr>
        <w:widowControl w:val="0"/>
        <w:spacing w:line="266" w:lineRule="exact"/>
        <w:ind w:left="567"/>
        <w:jc w:val="both"/>
        <w:rPr>
          <w:rFonts w:asciiTheme="minorHAnsi" w:hAnsiTheme="minorHAnsi" w:cstheme="minorHAnsi"/>
          <w:i/>
          <w:sz w:val="24"/>
          <w:szCs w:val="24"/>
        </w:rPr>
      </w:pPr>
    </w:p>
    <w:p w14:paraId="55D218F7" w14:textId="4BEB6915" w:rsidR="00407CDE" w:rsidRDefault="00407CDE" w:rsidP="00683A35">
      <w:pPr>
        <w:widowControl w:val="0"/>
        <w:spacing w:line="266" w:lineRule="exact"/>
        <w:ind w:left="567"/>
        <w:jc w:val="both"/>
        <w:rPr>
          <w:rFonts w:asciiTheme="minorHAnsi" w:hAnsiTheme="minorHAnsi" w:cstheme="minorHAnsi"/>
          <w:i/>
          <w:sz w:val="24"/>
          <w:szCs w:val="24"/>
        </w:rPr>
      </w:pPr>
      <w:r>
        <w:rPr>
          <w:rFonts w:asciiTheme="minorHAnsi" w:hAnsiTheme="minorHAnsi" w:cstheme="minorHAnsi"/>
          <w:i/>
          <w:sz w:val="24"/>
          <w:szCs w:val="24"/>
        </w:rPr>
        <w:t>V kolikor nastopajo gospodarski subjekti v skupni ponudbi oz. kot podizvajalci, mora navedeni pogoj izkazati tisti gospodarski subjekt, ki storitev vzdrževanja tehničnih sistemov naročnika prevzema v ponudbi kot partner oz. podizvajalec.</w:t>
      </w:r>
    </w:p>
    <w:p w14:paraId="7AF230ED" w14:textId="77777777" w:rsidR="00683A35" w:rsidRDefault="00683A35" w:rsidP="00683A35">
      <w:pPr>
        <w:widowControl w:val="0"/>
        <w:spacing w:line="266" w:lineRule="exact"/>
        <w:ind w:left="567"/>
        <w:jc w:val="both"/>
        <w:rPr>
          <w:rFonts w:asciiTheme="minorHAnsi" w:hAnsiTheme="minorHAnsi" w:cstheme="minorHAnsi"/>
          <w:i/>
          <w:sz w:val="24"/>
          <w:szCs w:val="24"/>
        </w:rPr>
      </w:pPr>
    </w:p>
    <w:p w14:paraId="484E8363" w14:textId="77777777" w:rsidR="00683A35" w:rsidRDefault="00683A35" w:rsidP="00683A35">
      <w:pPr>
        <w:widowControl w:val="0"/>
        <w:numPr>
          <w:ilvl w:val="0"/>
          <w:numId w:val="6"/>
        </w:numPr>
        <w:spacing w:line="266" w:lineRule="exact"/>
        <w:ind w:left="709" w:hanging="425"/>
        <w:jc w:val="both"/>
        <w:rPr>
          <w:rFonts w:asciiTheme="minorHAnsi" w:hAnsiTheme="minorHAnsi" w:cstheme="minorHAnsi"/>
          <w:b/>
          <w:sz w:val="24"/>
          <w:szCs w:val="24"/>
        </w:rPr>
      </w:pPr>
      <w:r w:rsidRPr="00DA2CF7">
        <w:rPr>
          <w:rFonts w:asciiTheme="minorHAnsi" w:hAnsiTheme="minorHAnsi" w:cstheme="minorHAnsi"/>
          <w:b/>
          <w:sz w:val="24"/>
          <w:szCs w:val="24"/>
        </w:rPr>
        <w:t>Gospodarski subjekt</w:t>
      </w:r>
      <w:r w:rsidRPr="00683A35">
        <w:rPr>
          <w:rFonts w:asciiTheme="minorHAnsi" w:hAnsiTheme="minorHAnsi" w:cstheme="minorHAnsi"/>
          <w:b/>
          <w:sz w:val="24"/>
          <w:szCs w:val="24"/>
        </w:rPr>
        <w:t xml:space="preserve"> razpolaga </w:t>
      </w:r>
      <w:r>
        <w:rPr>
          <w:rFonts w:asciiTheme="minorHAnsi" w:hAnsiTheme="minorHAnsi" w:cstheme="minorHAnsi"/>
          <w:b/>
          <w:sz w:val="24"/>
          <w:szCs w:val="24"/>
        </w:rPr>
        <w:t xml:space="preserve">z </w:t>
      </w:r>
      <w:r w:rsidRPr="00683A35">
        <w:rPr>
          <w:rFonts w:asciiTheme="minorHAnsi" w:hAnsiTheme="minorHAnsi" w:cstheme="minorHAnsi"/>
          <w:b/>
          <w:sz w:val="24"/>
          <w:szCs w:val="24"/>
        </w:rPr>
        <w:t>najmanj 5 varnostnik</w:t>
      </w:r>
      <w:r>
        <w:rPr>
          <w:rFonts w:asciiTheme="minorHAnsi" w:hAnsiTheme="minorHAnsi" w:cstheme="minorHAnsi"/>
          <w:b/>
          <w:sz w:val="24"/>
          <w:szCs w:val="24"/>
        </w:rPr>
        <w:t>i</w:t>
      </w:r>
      <w:r w:rsidRPr="00683A35">
        <w:rPr>
          <w:rFonts w:asciiTheme="minorHAnsi" w:hAnsiTheme="minorHAnsi" w:cstheme="minorHAnsi"/>
          <w:b/>
          <w:sz w:val="24"/>
          <w:szCs w:val="24"/>
        </w:rPr>
        <w:t xml:space="preserve">, ki so zaposleni pri njem in so </w:t>
      </w:r>
      <w:r>
        <w:rPr>
          <w:rFonts w:asciiTheme="minorHAnsi" w:hAnsiTheme="minorHAnsi" w:cstheme="minorHAnsi"/>
          <w:b/>
          <w:sz w:val="24"/>
          <w:szCs w:val="24"/>
        </w:rPr>
        <w:t xml:space="preserve">ustrezno </w:t>
      </w:r>
      <w:r w:rsidRPr="00683A35">
        <w:rPr>
          <w:rFonts w:asciiTheme="minorHAnsi" w:hAnsiTheme="minorHAnsi" w:cstheme="minorHAnsi"/>
          <w:b/>
          <w:sz w:val="24"/>
          <w:szCs w:val="24"/>
        </w:rPr>
        <w:t xml:space="preserve">usposobljeni za reševanje in evakuacijo iz dvigal. </w:t>
      </w:r>
    </w:p>
    <w:p w14:paraId="09D23B89" w14:textId="77777777" w:rsidR="00683A35" w:rsidRDefault="00683A35" w:rsidP="00683A35">
      <w:pPr>
        <w:widowControl w:val="0"/>
        <w:spacing w:line="266" w:lineRule="exact"/>
        <w:ind w:left="709"/>
        <w:jc w:val="both"/>
        <w:rPr>
          <w:rFonts w:asciiTheme="minorHAnsi" w:hAnsiTheme="minorHAnsi" w:cstheme="minorHAnsi"/>
          <w:b/>
          <w:sz w:val="24"/>
          <w:szCs w:val="24"/>
        </w:rPr>
      </w:pPr>
    </w:p>
    <w:p w14:paraId="33CA2BF9" w14:textId="2D3081BA" w:rsidR="00683A35" w:rsidRDefault="00683A35" w:rsidP="00683A35">
      <w:pPr>
        <w:widowControl w:val="0"/>
        <w:spacing w:line="266" w:lineRule="exact"/>
        <w:ind w:left="567"/>
        <w:jc w:val="both"/>
        <w:rPr>
          <w:rFonts w:asciiTheme="minorHAnsi" w:hAnsiTheme="minorHAnsi" w:cstheme="minorHAnsi"/>
          <w:i/>
          <w:sz w:val="24"/>
          <w:szCs w:val="24"/>
        </w:rPr>
      </w:pPr>
      <w:r w:rsidRPr="00407CDE">
        <w:rPr>
          <w:rFonts w:asciiTheme="minorHAnsi" w:hAnsiTheme="minorHAnsi" w:cstheme="minorHAnsi"/>
          <w:i/>
          <w:sz w:val="24"/>
          <w:szCs w:val="24"/>
        </w:rPr>
        <w:t xml:space="preserve">Gospodarski subjekt potrdi izpolnjevanje tega pogoja s predložitvijo ESPD obrazca in </w:t>
      </w:r>
      <w:r w:rsidR="008F503B">
        <w:rPr>
          <w:rFonts w:asciiTheme="minorHAnsi" w:hAnsiTheme="minorHAnsi" w:cstheme="minorHAnsi"/>
          <w:i/>
          <w:sz w:val="24"/>
          <w:szCs w:val="24"/>
        </w:rPr>
        <w:t xml:space="preserve">predložitvijo </w:t>
      </w:r>
      <w:r>
        <w:rPr>
          <w:rFonts w:asciiTheme="minorHAnsi" w:hAnsiTheme="minorHAnsi" w:cstheme="minorHAnsi"/>
          <w:i/>
          <w:sz w:val="24"/>
          <w:szCs w:val="24"/>
        </w:rPr>
        <w:t>naslednj</w:t>
      </w:r>
      <w:r w:rsidR="008F503B">
        <w:rPr>
          <w:rFonts w:asciiTheme="minorHAnsi" w:hAnsiTheme="minorHAnsi" w:cstheme="minorHAnsi"/>
          <w:i/>
          <w:sz w:val="24"/>
          <w:szCs w:val="24"/>
        </w:rPr>
        <w:t>ih</w:t>
      </w:r>
      <w:r>
        <w:rPr>
          <w:rFonts w:asciiTheme="minorHAnsi" w:hAnsiTheme="minorHAnsi" w:cstheme="minorHAnsi"/>
          <w:i/>
          <w:sz w:val="24"/>
          <w:szCs w:val="24"/>
        </w:rPr>
        <w:t xml:space="preserve"> dokument</w:t>
      </w:r>
      <w:r w:rsidR="008F503B">
        <w:rPr>
          <w:rFonts w:asciiTheme="minorHAnsi" w:hAnsiTheme="minorHAnsi" w:cstheme="minorHAnsi"/>
          <w:i/>
          <w:sz w:val="24"/>
          <w:szCs w:val="24"/>
        </w:rPr>
        <w:t>ov</w:t>
      </w:r>
      <w:r>
        <w:rPr>
          <w:rFonts w:asciiTheme="minorHAnsi" w:hAnsiTheme="minorHAnsi" w:cstheme="minorHAnsi"/>
          <w:i/>
          <w:sz w:val="24"/>
          <w:szCs w:val="24"/>
        </w:rPr>
        <w:t>:</w:t>
      </w:r>
    </w:p>
    <w:p w14:paraId="04484C59" w14:textId="77777777" w:rsidR="008F503B" w:rsidRDefault="00683A35" w:rsidP="00993FD3">
      <w:pPr>
        <w:pStyle w:val="Odstavekseznama"/>
        <w:widowControl w:val="0"/>
        <w:numPr>
          <w:ilvl w:val="0"/>
          <w:numId w:val="28"/>
        </w:numPr>
        <w:spacing w:line="266" w:lineRule="exact"/>
        <w:jc w:val="both"/>
        <w:rPr>
          <w:rFonts w:asciiTheme="minorHAnsi" w:hAnsiTheme="minorHAnsi" w:cstheme="minorHAnsi"/>
          <w:i/>
          <w:iCs/>
          <w:sz w:val="24"/>
          <w:szCs w:val="24"/>
        </w:rPr>
      </w:pPr>
      <w:r w:rsidRPr="008F503B">
        <w:rPr>
          <w:rFonts w:asciiTheme="minorHAnsi" w:hAnsiTheme="minorHAnsi" w:cstheme="minorHAnsi"/>
          <w:i/>
          <w:iCs/>
          <w:sz w:val="24"/>
          <w:szCs w:val="24"/>
        </w:rPr>
        <w:t>fotokopije potrdil pooblaščene organizacije o opravljenem usposabljanju za reševanje iz dvigal za varnostnike,</w:t>
      </w:r>
    </w:p>
    <w:p w14:paraId="19FFC4CD" w14:textId="77777777" w:rsidR="008F503B" w:rsidRDefault="00683A35" w:rsidP="00993FD3">
      <w:pPr>
        <w:pStyle w:val="Odstavekseznama"/>
        <w:widowControl w:val="0"/>
        <w:numPr>
          <w:ilvl w:val="0"/>
          <w:numId w:val="28"/>
        </w:numPr>
        <w:spacing w:line="266" w:lineRule="exact"/>
        <w:jc w:val="both"/>
        <w:rPr>
          <w:rFonts w:asciiTheme="minorHAnsi" w:hAnsiTheme="minorHAnsi" w:cstheme="minorHAnsi"/>
          <w:i/>
          <w:iCs/>
          <w:sz w:val="24"/>
          <w:szCs w:val="24"/>
        </w:rPr>
      </w:pPr>
      <w:r w:rsidRPr="008F503B">
        <w:rPr>
          <w:rFonts w:asciiTheme="minorHAnsi" w:hAnsiTheme="minorHAnsi" w:cstheme="minorHAnsi"/>
          <w:i/>
          <w:iCs/>
          <w:sz w:val="24"/>
          <w:szCs w:val="24"/>
        </w:rPr>
        <w:t>fotokopije službenih izkaznic</w:t>
      </w:r>
      <w:r w:rsidR="008F503B">
        <w:rPr>
          <w:rFonts w:asciiTheme="minorHAnsi" w:hAnsiTheme="minorHAnsi" w:cstheme="minorHAnsi"/>
          <w:i/>
          <w:iCs/>
          <w:sz w:val="24"/>
          <w:szCs w:val="24"/>
        </w:rPr>
        <w:t>,</w:t>
      </w:r>
    </w:p>
    <w:p w14:paraId="7EA4CA15" w14:textId="68B4743B" w:rsidR="00683A35" w:rsidRPr="008F503B" w:rsidRDefault="00683A35" w:rsidP="00993FD3">
      <w:pPr>
        <w:pStyle w:val="Odstavekseznama"/>
        <w:widowControl w:val="0"/>
        <w:numPr>
          <w:ilvl w:val="0"/>
          <w:numId w:val="28"/>
        </w:numPr>
        <w:spacing w:line="266" w:lineRule="exact"/>
        <w:jc w:val="both"/>
        <w:rPr>
          <w:rFonts w:asciiTheme="minorHAnsi" w:hAnsiTheme="minorHAnsi" w:cstheme="minorHAnsi"/>
          <w:i/>
          <w:iCs/>
          <w:sz w:val="24"/>
          <w:szCs w:val="24"/>
        </w:rPr>
      </w:pPr>
      <w:r w:rsidRPr="008F503B">
        <w:rPr>
          <w:rFonts w:asciiTheme="minorHAnsi" w:hAnsiTheme="minorHAnsi" w:cstheme="minorHAnsi"/>
          <w:i/>
          <w:iCs/>
          <w:sz w:val="24"/>
          <w:szCs w:val="24"/>
        </w:rPr>
        <w:t>dokazila o zaposlitvi za polni delovni čas (fotokopija obrazca M1).</w:t>
      </w:r>
    </w:p>
    <w:p w14:paraId="6425DCCC" w14:textId="77777777" w:rsidR="00683A35" w:rsidRPr="00407CDE" w:rsidRDefault="00683A35" w:rsidP="00683A35">
      <w:pPr>
        <w:widowControl w:val="0"/>
        <w:spacing w:line="266" w:lineRule="exact"/>
        <w:ind w:left="567"/>
        <w:jc w:val="both"/>
        <w:rPr>
          <w:rFonts w:asciiTheme="minorHAnsi" w:hAnsiTheme="minorHAnsi" w:cstheme="minorHAnsi"/>
          <w:i/>
          <w:sz w:val="24"/>
          <w:szCs w:val="24"/>
        </w:rPr>
      </w:pPr>
    </w:p>
    <w:p w14:paraId="6E05C0FA" w14:textId="77777777" w:rsidR="00683A35" w:rsidRDefault="00683A35" w:rsidP="00683A35">
      <w:pPr>
        <w:widowControl w:val="0"/>
        <w:spacing w:line="266" w:lineRule="exact"/>
        <w:ind w:left="567"/>
        <w:jc w:val="both"/>
        <w:rPr>
          <w:rFonts w:asciiTheme="minorHAnsi" w:hAnsiTheme="minorHAnsi" w:cstheme="minorHAnsi"/>
          <w:i/>
          <w:sz w:val="24"/>
          <w:szCs w:val="24"/>
        </w:rPr>
      </w:pPr>
    </w:p>
    <w:p w14:paraId="6DC928A2" w14:textId="2A267969" w:rsidR="00683A35" w:rsidRDefault="00683A35" w:rsidP="00683A35">
      <w:pPr>
        <w:widowControl w:val="0"/>
        <w:spacing w:line="266" w:lineRule="exact"/>
        <w:ind w:left="567"/>
        <w:jc w:val="both"/>
        <w:rPr>
          <w:rFonts w:asciiTheme="minorHAnsi" w:hAnsiTheme="minorHAnsi" w:cstheme="minorHAnsi"/>
          <w:i/>
          <w:sz w:val="24"/>
          <w:szCs w:val="24"/>
        </w:rPr>
      </w:pPr>
      <w:r>
        <w:rPr>
          <w:rFonts w:asciiTheme="minorHAnsi" w:hAnsiTheme="minorHAnsi" w:cstheme="minorHAnsi"/>
          <w:i/>
          <w:sz w:val="24"/>
          <w:szCs w:val="24"/>
        </w:rPr>
        <w:t xml:space="preserve">V kolikor nastopajo gospodarski subjekti v skupni ponudbi oz. kot podizvajalci, mora navedeni pogoj izkazati tisti gospodarski subjekt, ki storitev </w:t>
      </w:r>
      <w:r w:rsidR="008F503B">
        <w:rPr>
          <w:rFonts w:asciiTheme="minorHAnsi" w:hAnsiTheme="minorHAnsi" w:cstheme="minorHAnsi"/>
          <w:i/>
          <w:sz w:val="24"/>
          <w:szCs w:val="24"/>
        </w:rPr>
        <w:t>reševanja iz dvigal</w:t>
      </w:r>
      <w:r>
        <w:rPr>
          <w:rFonts w:asciiTheme="minorHAnsi" w:hAnsiTheme="minorHAnsi" w:cstheme="minorHAnsi"/>
          <w:i/>
          <w:sz w:val="24"/>
          <w:szCs w:val="24"/>
        </w:rPr>
        <w:t xml:space="preserve"> prevzema v ponudbi kot partner oz. podizvajalec.</w:t>
      </w:r>
    </w:p>
    <w:p w14:paraId="384A0787" w14:textId="77777777" w:rsidR="00683A35" w:rsidRDefault="00683A35" w:rsidP="00683A35">
      <w:pPr>
        <w:widowControl w:val="0"/>
        <w:spacing w:line="266" w:lineRule="exact"/>
        <w:ind w:left="709"/>
        <w:jc w:val="both"/>
        <w:rPr>
          <w:rFonts w:asciiTheme="minorHAnsi" w:hAnsiTheme="minorHAnsi" w:cstheme="minorHAnsi"/>
          <w:b/>
          <w:sz w:val="24"/>
          <w:szCs w:val="24"/>
        </w:rPr>
      </w:pPr>
    </w:p>
    <w:p w14:paraId="0CCA162A" w14:textId="18D4C3DA" w:rsidR="008F503B" w:rsidRDefault="008F503B" w:rsidP="008F503B">
      <w:pPr>
        <w:widowControl w:val="0"/>
        <w:numPr>
          <w:ilvl w:val="0"/>
          <w:numId w:val="6"/>
        </w:numPr>
        <w:spacing w:line="266" w:lineRule="exact"/>
        <w:ind w:left="709" w:hanging="425"/>
        <w:jc w:val="both"/>
        <w:rPr>
          <w:rFonts w:asciiTheme="minorHAnsi" w:hAnsiTheme="minorHAnsi" w:cstheme="minorHAnsi"/>
          <w:b/>
          <w:sz w:val="24"/>
          <w:szCs w:val="24"/>
        </w:rPr>
      </w:pPr>
      <w:r w:rsidRPr="00DA2CF7">
        <w:rPr>
          <w:rFonts w:asciiTheme="minorHAnsi" w:hAnsiTheme="minorHAnsi" w:cstheme="minorHAnsi"/>
          <w:b/>
          <w:sz w:val="24"/>
          <w:szCs w:val="24"/>
        </w:rPr>
        <w:t>Gospodarski subjekt</w:t>
      </w:r>
      <w:r w:rsidRPr="00683A35">
        <w:rPr>
          <w:rFonts w:asciiTheme="minorHAnsi" w:hAnsiTheme="minorHAnsi" w:cstheme="minorHAnsi"/>
          <w:b/>
          <w:sz w:val="24"/>
          <w:szCs w:val="24"/>
        </w:rPr>
        <w:t xml:space="preserve"> razpolaga </w:t>
      </w:r>
      <w:r>
        <w:rPr>
          <w:rFonts w:asciiTheme="minorHAnsi" w:hAnsiTheme="minorHAnsi" w:cstheme="minorHAnsi"/>
          <w:b/>
          <w:sz w:val="24"/>
          <w:szCs w:val="24"/>
        </w:rPr>
        <w:t xml:space="preserve">z </w:t>
      </w:r>
      <w:r w:rsidRPr="00683A35">
        <w:rPr>
          <w:rFonts w:asciiTheme="minorHAnsi" w:hAnsiTheme="minorHAnsi" w:cstheme="minorHAnsi"/>
          <w:b/>
          <w:sz w:val="24"/>
          <w:szCs w:val="24"/>
        </w:rPr>
        <w:t>najmanj 5 varnostnik</w:t>
      </w:r>
      <w:r>
        <w:rPr>
          <w:rFonts w:asciiTheme="minorHAnsi" w:hAnsiTheme="minorHAnsi" w:cstheme="minorHAnsi"/>
          <w:b/>
          <w:sz w:val="24"/>
          <w:szCs w:val="24"/>
        </w:rPr>
        <w:t>i</w:t>
      </w:r>
      <w:r w:rsidRPr="00683A35">
        <w:rPr>
          <w:rFonts w:asciiTheme="minorHAnsi" w:hAnsiTheme="minorHAnsi" w:cstheme="minorHAnsi"/>
          <w:b/>
          <w:sz w:val="24"/>
          <w:szCs w:val="24"/>
        </w:rPr>
        <w:t xml:space="preserve">, ki so zaposleni pri njem in so </w:t>
      </w:r>
      <w:r>
        <w:rPr>
          <w:rFonts w:asciiTheme="minorHAnsi" w:hAnsiTheme="minorHAnsi" w:cstheme="minorHAnsi"/>
          <w:b/>
          <w:sz w:val="24"/>
          <w:szCs w:val="24"/>
        </w:rPr>
        <w:t xml:space="preserve">ustrezno usposobljeni </w:t>
      </w:r>
      <w:r w:rsidRPr="008F503B">
        <w:rPr>
          <w:rFonts w:asciiTheme="minorHAnsi" w:hAnsiTheme="minorHAnsi" w:cstheme="minorHAnsi"/>
          <w:b/>
          <w:sz w:val="24"/>
          <w:szCs w:val="24"/>
        </w:rPr>
        <w:t>za izvajanje evakuacije in gašenje začetnih požarov</w:t>
      </w:r>
      <w:r>
        <w:rPr>
          <w:rFonts w:asciiTheme="minorHAnsi" w:hAnsiTheme="minorHAnsi" w:cstheme="minorHAnsi"/>
          <w:b/>
          <w:sz w:val="24"/>
          <w:szCs w:val="24"/>
        </w:rPr>
        <w:t>.</w:t>
      </w:r>
    </w:p>
    <w:p w14:paraId="0167CC91" w14:textId="77777777" w:rsidR="00683A35" w:rsidRDefault="00683A35" w:rsidP="00683A35">
      <w:pPr>
        <w:widowControl w:val="0"/>
        <w:spacing w:line="266" w:lineRule="exact"/>
        <w:ind w:left="709"/>
        <w:jc w:val="both"/>
        <w:rPr>
          <w:rFonts w:asciiTheme="minorHAnsi" w:hAnsiTheme="minorHAnsi" w:cstheme="minorHAnsi"/>
          <w:b/>
          <w:sz w:val="24"/>
          <w:szCs w:val="24"/>
        </w:rPr>
      </w:pPr>
    </w:p>
    <w:p w14:paraId="6271ADBB" w14:textId="77777777" w:rsidR="008F503B" w:rsidRDefault="008F503B" w:rsidP="008F503B">
      <w:pPr>
        <w:widowControl w:val="0"/>
        <w:spacing w:line="266" w:lineRule="exact"/>
        <w:ind w:left="567"/>
        <w:jc w:val="both"/>
        <w:rPr>
          <w:rFonts w:asciiTheme="minorHAnsi" w:hAnsiTheme="minorHAnsi" w:cstheme="minorHAnsi"/>
          <w:i/>
          <w:sz w:val="24"/>
          <w:szCs w:val="24"/>
        </w:rPr>
      </w:pPr>
      <w:r w:rsidRPr="00407CDE">
        <w:rPr>
          <w:rFonts w:asciiTheme="minorHAnsi" w:hAnsiTheme="minorHAnsi" w:cstheme="minorHAnsi"/>
          <w:i/>
          <w:sz w:val="24"/>
          <w:szCs w:val="24"/>
        </w:rPr>
        <w:t xml:space="preserve">Gospodarski subjekt potrdi izpolnjevanje tega pogoja s predložitvijo ESPD obrazca in </w:t>
      </w:r>
      <w:r>
        <w:rPr>
          <w:rFonts w:asciiTheme="minorHAnsi" w:hAnsiTheme="minorHAnsi" w:cstheme="minorHAnsi"/>
          <w:i/>
          <w:sz w:val="24"/>
          <w:szCs w:val="24"/>
        </w:rPr>
        <w:t>predložitvijo naslednjih dokumentov:</w:t>
      </w:r>
    </w:p>
    <w:p w14:paraId="3E22D373" w14:textId="77777777" w:rsidR="008F503B" w:rsidRDefault="008F503B" w:rsidP="00993FD3">
      <w:pPr>
        <w:pStyle w:val="Odstavekseznama"/>
        <w:widowControl w:val="0"/>
        <w:numPr>
          <w:ilvl w:val="0"/>
          <w:numId w:val="28"/>
        </w:numPr>
        <w:spacing w:line="266" w:lineRule="exact"/>
        <w:jc w:val="both"/>
        <w:rPr>
          <w:rFonts w:asciiTheme="minorHAnsi" w:hAnsiTheme="minorHAnsi" w:cstheme="minorHAnsi"/>
          <w:i/>
          <w:iCs/>
          <w:sz w:val="24"/>
          <w:szCs w:val="24"/>
        </w:rPr>
      </w:pPr>
      <w:r w:rsidRPr="008F503B">
        <w:rPr>
          <w:rFonts w:asciiTheme="minorHAnsi" w:hAnsiTheme="minorHAnsi" w:cstheme="minorHAnsi"/>
          <w:i/>
          <w:iCs/>
          <w:sz w:val="24"/>
          <w:szCs w:val="24"/>
        </w:rPr>
        <w:lastRenderedPageBreak/>
        <w:t>fotokopije potrdil pooblaščene organizacije o opravljenem usposabljanju za reševanje iz dvigal za varnostnike,</w:t>
      </w:r>
    </w:p>
    <w:p w14:paraId="5916A78F" w14:textId="77777777" w:rsidR="008F503B" w:rsidRDefault="008F503B" w:rsidP="00993FD3">
      <w:pPr>
        <w:pStyle w:val="Odstavekseznama"/>
        <w:widowControl w:val="0"/>
        <w:numPr>
          <w:ilvl w:val="0"/>
          <w:numId w:val="28"/>
        </w:numPr>
        <w:spacing w:line="266" w:lineRule="exact"/>
        <w:jc w:val="both"/>
        <w:rPr>
          <w:rFonts w:asciiTheme="minorHAnsi" w:hAnsiTheme="minorHAnsi" w:cstheme="minorHAnsi"/>
          <w:i/>
          <w:iCs/>
          <w:sz w:val="24"/>
          <w:szCs w:val="24"/>
        </w:rPr>
      </w:pPr>
      <w:r w:rsidRPr="008F503B">
        <w:rPr>
          <w:rFonts w:asciiTheme="minorHAnsi" w:hAnsiTheme="minorHAnsi" w:cstheme="minorHAnsi"/>
          <w:i/>
          <w:iCs/>
          <w:sz w:val="24"/>
          <w:szCs w:val="24"/>
        </w:rPr>
        <w:t>fotokopije službenih izkaznic</w:t>
      </w:r>
      <w:r>
        <w:rPr>
          <w:rFonts w:asciiTheme="minorHAnsi" w:hAnsiTheme="minorHAnsi" w:cstheme="minorHAnsi"/>
          <w:i/>
          <w:iCs/>
          <w:sz w:val="24"/>
          <w:szCs w:val="24"/>
        </w:rPr>
        <w:t>,</w:t>
      </w:r>
    </w:p>
    <w:p w14:paraId="55270F69" w14:textId="77777777" w:rsidR="008F503B" w:rsidRPr="008F503B" w:rsidRDefault="008F503B" w:rsidP="00993FD3">
      <w:pPr>
        <w:pStyle w:val="Odstavekseznama"/>
        <w:widowControl w:val="0"/>
        <w:numPr>
          <w:ilvl w:val="0"/>
          <w:numId w:val="28"/>
        </w:numPr>
        <w:spacing w:line="266" w:lineRule="exact"/>
        <w:jc w:val="both"/>
        <w:rPr>
          <w:rFonts w:asciiTheme="minorHAnsi" w:hAnsiTheme="minorHAnsi" w:cstheme="minorHAnsi"/>
          <w:i/>
          <w:iCs/>
          <w:sz w:val="24"/>
          <w:szCs w:val="24"/>
        </w:rPr>
      </w:pPr>
      <w:r w:rsidRPr="008F503B">
        <w:rPr>
          <w:rFonts w:asciiTheme="minorHAnsi" w:hAnsiTheme="minorHAnsi" w:cstheme="minorHAnsi"/>
          <w:i/>
          <w:iCs/>
          <w:sz w:val="24"/>
          <w:szCs w:val="24"/>
        </w:rPr>
        <w:t>dokazila o zaposlitvi za polni delovni čas (fotokopija obrazca M1).</w:t>
      </w:r>
    </w:p>
    <w:p w14:paraId="56870FA7" w14:textId="77777777" w:rsidR="008F503B" w:rsidRPr="00407CDE" w:rsidRDefault="008F503B" w:rsidP="008F503B">
      <w:pPr>
        <w:widowControl w:val="0"/>
        <w:spacing w:line="266" w:lineRule="exact"/>
        <w:ind w:left="567"/>
        <w:jc w:val="both"/>
        <w:rPr>
          <w:rFonts w:asciiTheme="minorHAnsi" w:hAnsiTheme="minorHAnsi" w:cstheme="minorHAnsi"/>
          <w:i/>
          <w:sz w:val="24"/>
          <w:szCs w:val="24"/>
        </w:rPr>
      </w:pPr>
    </w:p>
    <w:p w14:paraId="167051B6" w14:textId="77777777" w:rsidR="008F503B" w:rsidRDefault="008F503B" w:rsidP="008F503B">
      <w:pPr>
        <w:widowControl w:val="0"/>
        <w:spacing w:line="266" w:lineRule="exact"/>
        <w:ind w:left="567"/>
        <w:jc w:val="both"/>
        <w:rPr>
          <w:rFonts w:asciiTheme="minorHAnsi" w:hAnsiTheme="minorHAnsi" w:cstheme="minorHAnsi"/>
          <w:i/>
          <w:sz w:val="24"/>
          <w:szCs w:val="24"/>
        </w:rPr>
      </w:pPr>
    </w:p>
    <w:p w14:paraId="2B943157" w14:textId="13F112AA" w:rsidR="00E26846" w:rsidRDefault="008F503B" w:rsidP="006F3067">
      <w:pPr>
        <w:widowControl w:val="0"/>
        <w:spacing w:line="266" w:lineRule="exact"/>
        <w:ind w:left="567"/>
        <w:jc w:val="both"/>
        <w:rPr>
          <w:rFonts w:asciiTheme="minorHAnsi" w:hAnsiTheme="minorHAnsi" w:cstheme="minorHAnsi"/>
          <w:i/>
          <w:sz w:val="24"/>
          <w:szCs w:val="24"/>
        </w:rPr>
      </w:pPr>
      <w:r>
        <w:rPr>
          <w:rFonts w:asciiTheme="minorHAnsi" w:hAnsiTheme="minorHAnsi" w:cstheme="minorHAnsi"/>
          <w:i/>
          <w:sz w:val="24"/>
          <w:szCs w:val="24"/>
        </w:rPr>
        <w:t>V kolikor nastopajo gospodarski subjekti v skupni ponudbi oz. kot podizvajalci, mora navedeni pogoj izkazati tisti gospodarski subjekt, ki storitev reševanja iz dvigal prevzema v ponudbi kot partner oz. podizvajalec.</w:t>
      </w:r>
    </w:p>
    <w:p w14:paraId="351A85DD" w14:textId="77777777" w:rsidR="00CF267D" w:rsidRDefault="00CF267D" w:rsidP="008F503B">
      <w:pPr>
        <w:widowControl w:val="0"/>
        <w:spacing w:line="266" w:lineRule="exact"/>
        <w:jc w:val="both"/>
        <w:rPr>
          <w:rFonts w:asciiTheme="minorHAnsi" w:hAnsiTheme="minorHAnsi" w:cstheme="minorHAnsi"/>
          <w:i/>
          <w:sz w:val="24"/>
          <w:szCs w:val="24"/>
        </w:rPr>
      </w:pPr>
    </w:p>
    <w:p w14:paraId="4DE02A93" w14:textId="77777777" w:rsidR="00CF267D" w:rsidRPr="00CF267D" w:rsidRDefault="00CF267D" w:rsidP="008F503B">
      <w:pPr>
        <w:widowControl w:val="0"/>
        <w:spacing w:line="266" w:lineRule="exact"/>
        <w:jc w:val="both"/>
        <w:rPr>
          <w:rFonts w:asciiTheme="minorHAnsi" w:hAnsiTheme="minorHAnsi" w:cstheme="minorHAnsi"/>
          <w:b/>
          <w:sz w:val="24"/>
          <w:szCs w:val="24"/>
        </w:rPr>
      </w:pPr>
    </w:p>
    <w:p w14:paraId="5F317F2E" w14:textId="49FDB047" w:rsidR="00CF267D" w:rsidRPr="00CF267D" w:rsidRDefault="00CF267D" w:rsidP="00CF267D">
      <w:pPr>
        <w:widowControl w:val="0"/>
        <w:numPr>
          <w:ilvl w:val="0"/>
          <w:numId w:val="6"/>
        </w:numPr>
        <w:spacing w:line="266" w:lineRule="exact"/>
        <w:ind w:left="709" w:hanging="425"/>
        <w:jc w:val="both"/>
        <w:rPr>
          <w:rFonts w:asciiTheme="minorHAnsi" w:hAnsiTheme="minorHAnsi" w:cstheme="minorHAnsi"/>
          <w:b/>
          <w:sz w:val="24"/>
          <w:szCs w:val="24"/>
        </w:rPr>
      </w:pPr>
      <w:r w:rsidRPr="00DA2CF7">
        <w:rPr>
          <w:rFonts w:asciiTheme="minorHAnsi" w:hAnsiTheme="minorHAnsi" w:cstheme="minorHAnsi"/>
          <w:b/>
          <w:sz w:val="24"/>
          <w:szCs w:val="24"/>
        </w:rPr>
        <w:t>Gospodarski subjekt</w:t>
      </w:r>
      <w:r w:rsidRPr="00683A35">
        <w:rPr>
          <w:rFonts w:asciiTheme="minorHAnsi" w:hAnsiTheme="minorHAnsi" w:cstheme="minorHAnsi"/>
          <w:b/>
          <w:sz w:val="24"/>
          <w:szCs w:val="24"/>
        </w:rPr>
        <w:t xml:space="preserve"> </w:t>
      </w:r>
      <w:r w:rsidRPr="00CF267D">
        <w:rPr>
          <w:rFonts w:asciiTheme="minorHAnsi" w:hAnsiTheme="minorHAnsi" w:cstheme="minorHAnsi"/>
          <w:b/>
          <w:sz w:val="24"/>
          <w:szCs w:val="24"/>
        </w:rPr>
        <w:t xml:space="preserve">mora imeti vzpostavljen elektronski sistem nadzora nad delom varnostnikov (npr. NFC - Near Field Communication), ki omogoča naročniku v obliki internetnega portala stalen pregled nad delom varnostnikov (opravljanje varovanja v skladu z načrtom varovanja - obhodi, poročila varnostnikov). </w:t>
      </w:r>
    </w:p>
    <w:p w14:paraId="08E902F9" w14:textId="77777777" w:rsidR="00CF267D" w:rsidRDefault="00CF267D" w:rsidP="00CF267D">
      <w:pPr>
        <w:widowControl w:val="0"/>
        <w:spacing w:line="266" w:lineRule="exact"/>
        <w:ind w:left="567"/>
        <w:jc w:val="both"/>
        <w:rPr>
          <w:rFonts w:asciiTheme="minorHAnsi" w:hAnsiTheme="minorHAnsi" w:cstheme="minorHAnsi"/>
          <w:i/>
          <w:sz w:val="24"/>
          <w:szCs w:val="24"/>
        </w:rPr>
      </w:pPr>
    </w:p>
    <w:p w14:paraId="6E23B636" w14:textId="0586971D" w:rsidR="00CF267D" w:rsidRDefault="00CF267D" w:rsidP="00CF267D">
      <w:pPr>
        <w:widowControl w:val="0"/>
        <w:spacing w:line="266" w:lineRule="exact"/>
        <w:ind w:left="567"/>
        <w:jc w:val="both"/>
        <w:rPr>
          <w:rFonts w:asciiTheme="minorHAnsi" w:hAnsiTheme="minorHAnsi" w:cstheme="minorHAnsi"/>
          <w:i/>
          <w:sz w:val="24"/>
          <w:szCs w:val="24"/>
        </w:rPr>
      </w:pPr>
      <w:r>
        <w:rPr>
          <w:rFonts w:asciiTheme="minorHAnsi" w:hAnsiTheme="minorHAnsi" w:cstheme="minorHAnsi"/>
          <w:i/>
          <w:sz w:val="24"/>
          <w:szCs w:val="24"/>
        </w:rPr>
        <w:t xml:space="preserve">V kolikor nastopajo gospodarski subjekti v skupni ponudbi oz. kot podizvajalci, mora navedeni pogoj izkazati tisti gospodarski subjekt, </w:t>
      </w:r>
      <w:r w:rsidRPr="00CF267D">
        <w:rPr>
          <w:rFonts w:asciiTheme="minorHAnsi" w:hAnsiTheme="minorHAnsi" w:cstheme="minorHAnsi"/>
          <w:i/>
          <w:sz w:val="24"/>
          <w:szCs w:val="24"/>
        </w:rPr>
        <w:t>ki izvaja storitve, za katere se zahteva licenca za varovanje ljudi in premoženja</w:t>
      </w:r>
      <w:r w:rsidR="00D74987">
        <w:rPr>
          <w:rFonts w:asciiTheme="minorHAnsi" w:hAnsiTheme="minorHAnsi" w:cstheme="minorHAnsi"/>
          <w:i/>
          <w:sz w:val="24"/>
          <w:szCs w:val="24"/>
        </w:rPr>
        <w:t>,</w:t>
      </w:r>
      <w:r>
        <w:rPr>
          <w:rFonts w:asciiTheme="minorHAnsi" w:hAnsiTheme="minorHAnsi" w:cstheme="minorHAnsi"/>
          <w:i/>
          <w:sz w:val="24"/>
          <w:szCs w:val="24"/>
        </w:rPr>
        <w:t xml:space="preserve"> kot partner oz. podizvajalec.</w:t>
      </w:r>
    </w:p>
    <w:p w14:paraId="3FF7A3F3" w14:textId="77777777" w:rsidR="00CF267D" w:rsidRPr="00E1206E" w:rsidRDefault="00CF267D" w:rsidP="008F503B">
      <w:pPr>
        <w:widowControl w:val="0"/>
        <w:spacing w:line="266" w:lineRule="exact"/>
        <w:jc w:val="both"/>
        <w:rPr>
          <w:rFonts w:asciiTheme="minorHAnsi" w:hAnsiTheme="minorHAnsi" w:cstheme="minorHAnsi"/>
          <w:i/>
          <w:sz w:val="24"/>
          <w:szCs w:val="24"/>
        </w:rPr>
      </w:pPr>
    </w:p>
    <w:p w14:paraId="329A979A" w14:textId="77777777" w:rsidR="00CF267D" w:rsidRDefault="00CF267D" w:rsidP="006F3067">
      <w:pPr>
        <w:widowControl w:val="0"/>
        <w:spacing w:line="266" w:lineRule="exact"/>
        <w:jc w:val="both"/>
        <w:rPr>
          <w:rFonts w:asciiTheme="minorHAnsi" w:hAnsiTheme="minorHAnsi" w:cstheme="minorHAnsi"/>
          <w:sz w:val="24"/>
          <w:szCs w:val="24"/>
        </w:rPr>
      </w:pPr>
    </w:p>
    <w:p w14:paraId="5660CD52" w14:textId="54F76997" w:rsidR="001405AE" w:rsidRPr="00E1206E" w:rsidRDefault="001405AE">
      <w:pPr>
        <w:widowControl w:val="0"/>
        <w:spacing w:line="266" w:lineRule="exact"/>
        <w:ind w:left="567"/>
        <w:jc w:val="both"/>
        <w:rPr>
          <w:rFonts w:asciiTheme="minorHAnsi" w:hAnsiTheme="minorHAnsi" w:cstheme="minorHAnsi"/>
          <w:sz w:val="24"/>
          <w:szCs w:val="24"/>
        </w:rPr>
      </w:pPr>
      <w:r w:rsidRPr="00E1206E">
        <w:rPr>
          <w:rFonts w:asciiTheme="minorHAnsi" w:hAnsiTheme="minorHAnsi" w:cstheme="minorHAnsi"/>
          <w:sz w:val="24"/>
          <w:szCs w:val="24"/>
        </w:rPr>
        <w:t>OSTALO</w:t>
      </w:r>
    </w:p>
    <w:p w14:paraId="6DF2C43F" w14:textId="77777777" w:rsidR="00E26846" w:rsidRPr="00E1206E" w:rsidRDefault="00E26846">
      <w:pPr>
        <w:widowControl w:val="0"/>
        <w:spacing w:line="266" w:lineRule="exact"/>
        <w:ind w:left="567"/>
        <w:jc w:val="both"/>
        <w:rPr>
          <w:rFonts w:asciiTheme="minorHAnsi" w:hAnsiTheme="minorHAnsi" w:cstheme="minorHAnsi"/>
          <w:sz w:val="24"/>
          <w:szCs w:val="24"/>
        </w:rPr>
      </w:pPr>
    </w:p>
    <w:p w14:paraId="5AB19E5A" w14:textId="77777777" w:rsidR="00353394" w:rsidRPr="00E1206E" w:rsidRDefault="00353394">
      <w:pPr>
        <w:widowControl w:val="0"/>
        <w:spacing w:line="266" w:lineRule="exact"/>
        <w:ind w:left="567"/>
        <w:jc w:val="both"/>
        <w:rPr>
          <w:rFonts w:asciiTheme="minorHAnsi" w:hAnsiTheme="minorHAnsi" w:cstheme="minorHAnsi"/>
          <w:sz w:val="24"/>
          <w:szCs w:val="24"/>
        </w:rPr>
      </w:pPr>
    </w:p>
    <w:p w14:paraId="6B14BB2F" w14:textId="020AE04F" w:rsidR="00353394" w:rsidRPr="00E1206E" w:rsidRDefault="00353394" w:rsidP="00DC5B4F">
      <w:pPr>
        <w:widowControl w:val="0"/>
        <w:numPr>
          <w:ilvl w:val="0"/>
          <w:numId w:val="6"/>
        </w:numPr>
        <w:spacing w:line="266" w:lineRule="exact"/>
        <w:ind w:left="567" w:hanging="283"/>
        <w:jc w:val="both"/>
        <w:rPr>
          <w:rFonts w:asciiTheme="minorHAnsi" w:hAnsiTheme="minorHAnsi" w:cstheme="minorHAnsi"/>
          <w:b/>
          <w:sz w:val="24"/>
          <w:szCs w:val="24"/>
        </w:rPr>
      </w:pPr>
      <w:r w:rsidRPr="00E1206E">
        <w:rPr>
          <w:rFonts w:asciiTheme="minorHAnsi" w:hAnsiTheme="minorHAnsi" w:cstheme="minorHAnsi"/>
          <w:b/>
          <w:sz w:val="24"/>
          <w:szCs w:val="24"/>
        </w:rPr>
        <w:t xml:space="preserve"> Gospodarski subjekt z oddajo ponudbe soglaša, da do naročnika predmetnega razpisa ne bo uveljavljal nobenega odškodninskega zahtevka, če ne bo izbran kot najugodnejši ponudnik, oz. da v primeru ustavitve postopka, zavrnitve vseh ponudb ali odstopa od izvedbe javnega naročila</w:t>
      </w:r>
      <w:r w:rsidR="00731489" w:rsidRPr="00E1206E">
        <w:rPr>
          <w:rFonts w:asciiTheme="minorHAnsi" w:hAnsiTheme="minorHAnsi" w:cstheme="minorHAnsi"/>
          <w:b/>
          <w:sz w:val="24"/>
          <w:szCs w:val="24"/>
        </w:rPr>
        <w:t xml:space="preserve"> oz. odstopa od sklenitve pogodbe</w:t>
      </w:r>
      <w:r w:rsidRPr="00E1206E">
        <w:rPr>
          <w:rFonts w:asciiTheme="minorHAnsi" w:hAnsiTheme="minorHAnsi" w:cstheme="minorHAnsi"/>
          <w:b/>
          <w:sz w:val="24"/>
          <w:szCs w:val="24"/>
        </w:rPr>
        <w:t xml:space="preserve"> ne bo zahteval povrnitve nobenih stroškov</w:t>
      </w:r>
      <w:r w:rsidR="00731489" w:rsidRPr="00E1206E">
        <w:rPr>
          <w:rFonts w:asciiTheme="minorHAnsi" w:hAnsiTheme="minorHAnsi" w:cstheme="minorHAnsi"/>
          <w:b/>
          <w:sz w:val="24"/>
          <w:szCs w:val="24"/>
        </w:rPr>
        <w:t>.</w:t>
      </w:r>
    </w:p>
    <w:p w14:paraId="155DE7C6" w14:textId="77777777" w:rsidR="00353394" w:rsidRPr="00E1206E" w:rsidRDefault="00353394">
      <w:pPr>
        <w:widowControl w:val="0"/>
        <w:spacing w:line="266" w:lineRule="exact"/>
        <w:ind w:left="567"/>
        <w:jc w:val="both"/>
        <w:rPr>
          <w:rFonts w:asciiTheme="minorHAnsi" w:hAnsiTheme="minorHAnsi" w:cstheme="minorHAnsi"/>
          <w:sz w:val="24"/>
          <w:szCs w:val="24"/>
        </w:rPr>
      </w:pPr>
    </w:p>
    <w:p w14:paraId="55BFB6F7" w14:textId="77777777" w:rsidR="00161BF3" w:rsidRPr="00E1206E" w:rsidRDefault="00161BF3" w:rsidP="00161BF3">
      <w:pPr>
        <w:widowControl w:val="0"/>
        <w:spacing w:line="266" w:lineRule="exact"/>
        <w:ind w:left="567"/>
        <w:jc w:val="both"/>
        <w:rPr>
          <w:rFonts w:asciiTheme="minorHAnsi" w:hAnsiTheme="minorHAnsi" w:cstheme="minorHAnsi"/>
          <w:i/>
          <w:sz w:val="24"/>
          <w:szCs w:val="24"/>
        </w:rPr>
      </w:pPr>
      <w:r w:rsidRPr="00E1206E">
        <w:rPr>
          <w:rFonts w:asciiTheme="minorHAnsi" w:hAnsiTheme="minorHAnsi" w:cstheme="minorHAnsi"/>
          <w:i/>
          <w:sz w:val="24"/>
          <w:szCs w:val="24"/>
        </w:rPr>
        <w:t>Gospodarski subjekt potrdi izpolnjevanje tega pogoja s predložitvijo ESPD obrazca in izjavo gospodarskega subjekta (OBR-8).</w:t>
      </w:r>
    </w:p>
    <w:p w14:paraId="366D4EA1" w14:textId="77777777" w:rsidR="008464CD" w:rsidRPr="00E1206E" w:rsidRDefault="008464CD" w:rsidP="008464CD">
      <w:pPr>
        <w:widowControl w:val="0"/>
        <w:spacing w:line="266" w:lineRule="exact"/>
        <w:ind w:left="567"/>
        <w:jc w:val="both"/>
        <w:rPr>
          <w:rFonts w:asciiTheme="minorHAnsi" w:hAnsiTheme="minorHAnsi" w:cstheme="minorHAnsi"/>
          <w:i/>
          <w:sz w:val="24"/>
          <w:szCs w:val="24"/>
        </w:rPr>
      </w:pPr>
    </w:p>
    <w:p w14:paraId="1A6E34E8" w14:textId="77777777" w:rsidR="008464CD" w:rsidRPr="00E1206E" w:rsidRDefault="008464CD" w:rsidP="00DC5B4F">
      <w:pPr>
        <w:widowControl w:val="0"/>
        <w:numPr>
          <w:ilvl w:val="0"/>
          <w:numId w:val="6"/>
        </w:numPr>
        <w:spacing w:line="266" w:lineRule="exact"/>
        <w:ind w:left="567" w:hanging="283"/>
        <w:jc w:val="both"/>
        <w:rPr>
          <w:rFonts w:asciiTheme="minorHAnsi" w:hAnsiTheme="minorHAnsi" w:cstheme="minorHAnsi"/>
          <w:sz w:val="24"/>
          <w:szCs w:val="24"/>
        </w:rPr>
      </w:pPr>
      <w:r w:rsidRPr="00E1206E">
        <w:rPr>
          <w:rFonts w:asciiTheme="minorHAnsi" w:hAnsiTheme="minorHAnsi" w:cstheme="minorHAnsi"/>
          <w:sz w:val="24"/>
          <w:szCs w:val="24"/>
        </w:rPr>
        <w:t xml:space="preserve"> </w:t>
      </w:r>
      <w:r w:rsidRPr="00E1206E">
        <w:rPr>
          <w:rFonts w:asciiTheme="minorHAnsi" w:hAnsiTheme="minorHAnsi" w:cstheme="minorHAnsi"/>
          <w:b/>
          <w:sz w:val="24"/>
          <w:szCs w:val="24"/>
        </w:rPr>
        <w:t>Gospodarski subjekt v celoti sprejema pogoje javnega razpisa in vse pogoje, navedene v razpisni dokumentaciji, pod katerimi daje svojo ponudbo, ter soglaša, da bodo ti pogoji v celoti sestavni del pogodbe.</w:t>
      </w:r>
    </w:p>
    <w:p w14:paraId="10F06786" w14:textId="77777777" w:rsidR="001405AE" w:rsidRPr="00E1206E" w:rsidRDefault="001405AE">
      <w:pPr>
        <w:widowControl w:val="0"/>
        <w:spacing w:line="266" w:lineRule="exact"/>
        <w:ind w:left="567"/>
        <w:jc w:val="both"/>
        <w:rPr>
          <w:rFonts w:asciiTheme="minorHAnsi" w:hAnsiTheme="minorHAnsi" w:cstheme="minorHAnsi"/>
          <w:sz w:val="24"/>
          <w:szCs w:val="24"/>
        </w:rPr>
      </w:pPr>
    </w:p>
    <w:p w14:paraId="36DB139F" w14:textId="77777777" w:rsidR="00161BF3" w:rsidRPr="00E1206E" w:rsidRDefault="00161BF3" w:rsidP="00161BF3">
      <w:pPr>
        <w:widowControl w:val="0"/>
        <w:spacing w:line="266" w:lineRule="exact"/>
        <w:ind w:left="567"/>
        <w:jc w:val="both"/>
        <w:rPr>
          <w:rFonts w:asciiTheme="minorHAnsi" w:hAnsiTheme="minorHAnsi" w:cstheme="minorHAnsi"/>
          <w:i/>
          <w:sz w:val="24"/>
          <w:szCs w:val="24"/>
        </w:rPr>
      </w:pPr>
      <w:r w:rsidRPr="00E1206E">
        <w:rPr>
          <w:rFonts w:asciiTheme="minorHAnsi" w:hAnsiTheme="minorHAnsi" w:cstheme="minorHAnsi"/>
          <w:i/>
          <w:sz w:val="24"/>
          <w:szCs w:val="24"/>
        </w:rPr>
        <w:t>Gospodarski subjekt potrdi izpolnjevanje tega pogoja s predložitvijo ESPD obrazca in izjavo gospodarskega subjekta (OBR-8).</w:t>
      </w:r>
    </w:p>
    <w:p w14:paraId="523C80BC" w14:textId="77777777" w:rsidR="001405AE" w:rsidRPr="00E1206E" w:rsidRDefault="001405AE">
      <w:pPr>
        <w:widowControl w:val="0"/>
        <w:spacing w:line="266" w:lineRule="exact"/>
        <w:ind w:left="567"/>
        <w:jc w:val="both"/>
        <w:rPr>
          <w:rFonts w:asciiTheme="minorHAnsi" w:hAnsiTheme="minorHAnsi" w:cstheme="minorHAnsi"/>
          <w:b/>
          <w:i/>
          <w:sz w:val="24"/>
          <w:szCs w:val="24"/>
        </w:rPr>
      </w:pPr>
    </w:p>
    <w:p w14:paraId="76239E43" w14:textId="33799441" w:rsidR="001405AE" w:rsidRPr="00E1206E" w:rsidRDefault="001405AE" w:rsidP="00DC5B4F">
      <w:pPr>
        <w:widowControl w:val="0"/>
        <w:numPr>
          <w:ilvl w:val="0"/>
          <w:numId w:val="6"/>
        </w:numPr>
        <w:spacing w:line="266" w:lineRule="exact"/>
        <w:ind w:left="567" w:hanging="283"/>
        <w:jc w:val="both"/>
        <w:rPr>
          <w:rFonts w:asciiTheme="minorHAnsi" w:hAnsiTheme="minorHAnsi" w:cstheme="minorHAnsi"/>
          <w:b/>
          <w:sz w:val="24"/>
          <w:szCs w:val="24"/>
        </w:rPr>
      </w:pPr>
      <w:r w:rsidRPr="00E1206E">
        <w:rPr>
          <w:rFonts w:asciiTheme="minorHAnsi" w:hAnsiTheme="minorHAnsi" w:cstheme="minorHAnsi"/>
          <w:b/>
          <w:sz w:val="24"/>
          <w:szCs w:val="24"/>
        </w:rPr>
        <w:t xml:space="preserve"> Gospodarski subjekt </w:t>
      </w:r>
      <w:r w:rsidR="00775B38" w:rsidRPr="00E1206E">
        <w:rPr>
          <w:rFonts w:asciiTheme="minorHAnsi" w:hAnsiTheme="minorHAnsi" w:cstheme="minorHAnsi"/>
          <w:b/>
          <w:sz w:val="24"/>
          <w:szCs w:val="24"/>
        </w:rPr>
        <w:t xml:space="preserve">v celoti soglaša z vsebino vzorca </w:t>
      </w:r>
      <w:r w:rsidRPr="00E1206E">
        <w:rPr>
          <w:rFonts w:asciiTheme="minorHAnsi" w:hAnsiTheme="minorHAnsi" w:cstheme="minorHAnsi"/>
          <w:b/>
          <w:sz w:val="24"/>
          <w:szCs w:val="24"/>
        </w:rPr>
        <w:t>pogodbe</w:t>
      </w:r>
      <w:r w:rsidR="00CD03EA" w:rsidRPr="00E1206E">
        <w:rPr>
          <w:rFonts w:asciiTheme="minorHAnsi" w:hAnsiTheme="minorHAnsi" w:cstheme="minorHAnsi"/>
          <w:b/>
          <w:sz w:val="24"/>
          <w:szCs w:val="24"/>
        </w:rPr>
        <w:t xml:space="preserve"> (OBR-4)</w:t>
      </w:r>
      <w:r w:rsidR="00CF267D">
        <w:rPr>
          <w:rFonts w:asciiTheme="minorHAnsi" w:hAnsiTheme="minorHAnsi" w:cstheme="minorHAnsi"/>
          <w:b/>
          <w:sz w:val="24"/>
          <w:szCs w:val="24"/>
        </w:rPr>
        <w:t>.</w:t>
      </w:r>
    </w:p>
    <w:p w14:paraId="4F7B54BE" w14:textId="77777777" w:rsidR="001405AE" w:rsidRPr="00E1206E" w:rsidRDefault="001405AE">
      <w:pPr>
        <w:widowControl w:val="0"/>
        <w:spacing w:line="266" w:lineRule="exact"/>
        <w:ind w:left="567"/>
        <w:jc w:val="both"/>
        <w:rPr>
          <w:rFonts w:asciiTheme="minorHAnsi" w:hAnsiTheme="minorHAnsi" w:cstheme="minorHAnsi"/>
          <w:b/>
          <w:sz w:val="24"/>
          <w:szCs w:val="24"/>
          <w:highlight w:val="red"/>
        </w:rPr>
      </w:pPr>
    </w:p>
    <w:p w14:paraId="3C267995" w14:textId="77777777" w:rsidR="00514985" w:rsidRPr="00E1206E" w:rsidRDefault="00514985" w:rsidP="00514985">
      <w:pPr>
        <w:widowControl w:val="0"/>
        <w:spacing w:line="266" w:lineRule="exact"/>
        <w:ind w:left="567"/>
        <w:jc w:val="both"/>
        <w:rPr>
          <w:rFonts w:asciiTheme="minorHAnsi" w:hAnsiTheme="minorHAnsi" w:cstheme="minorHAnsi"/>
          <w:i/>
          <w:sz w:val="24"/>
          <w:szCs w:val="24"/>
        </w:rPr>
      </w:pPr>
      <w:r w:rsidRPr="00E1206E">
        <w:rPr>
          <w:rFonts w:asciiTheme="minorHAnsi" w:hAnsiTheme="minorHAnsi" w:cstheme="minorHAnsi"/>
          <w:i/>
          <w:sz w:val="24"/>
          <w:szCs w:val="24"/>
        </w:rPr>
        <w:t>Gospodarski subjekt potrdi izpolnjevanje tega pogoja s predložitvijo ESPD obrazca in izjavo gospodarskega subjekta (OBR-8).</w:t>
      </w:r>
    </w:p>
    <w:p w14:paraId="7CAD74AB" w14:textId="77777777" w:rsidR="007643C8" w:rsidRPr="00E1206E" w:rsidRDefault="007643C8" w:rsidP="00161BF3">
      <w:pPr>
        <w:widowControl w:val="0"/>
        <w:spacing w:line="266" w:lineRule="exact"/>
        <w:jc w:val="both"/>
        <w:rPr>
          <w:rFonts w:asciiTheme="minorHAnsi" w:hAnsiTheme="minorHAnsi" w:cstheme="minorHAnsi"/>
          <w:sz w:val="24"/>
          <w:szCs w:val="24"/>
        </w:rPr>
      </w:pPr>
    </w:p>
    <w:p w14:paraId="3E801393" w14:textId="77777777" w:rsidR="001405AE" w:rsidRDefault="001405AE">
      <w:pPr>
        <w:widowControl w:val="0"/>
        <w:spacing w:line="266" w:lineRule="exact"/>
        <w:ind w:left="567"/>
        <w:jc w:val="both"/>
        <w:rPr>
          <w:rFonts w:asciiTheme="minorHAnsi" w:hAnsiTheme="minorHAnsi" w:cstheme="minorHAnsi"/>
          <w:b/>
          <w:i/>
          <w:sz w:val="24"/>
          <w:szCs w:val="24"/>
        </w:rPr>
      </w:pPr>
    </w:p>
    <w:p w14:paraId="35DE5EAF" w14:textId="77777777" w:rsidR="00F71DA3" w:rsidRDefault="00F71DA3">
      <w:pPr>
        <w:widowControl w:val="0"/>
        <w:spacing w:line="266" w:lineRule="exact"/>
        <w:ind w:left="567"/>
        <w:jc w:val="both"/>
        <w:rPr>
          <w:rFonts w:asciiTheme="minorHAnsi" w:hAnsiTheme="minorHAnsi" w:cstheme="minorHAnsi"/>
          <w:b/>
          <w:i/>
          <w:sz w:val="24"/>
          <w:szCs w:val="24"/>
        </w:rPr>
      </w:pPr>
    </w:p>
    <w:p w14:paraId="5C04E15D" w14:textId="77777777" w:rsidR="00F71DA3" w:rsidRDefault="00F71DA3">
      <w:pPr>
        <w:widowControl w:val="0"/>
        <w:spacing w:line="266" w:lineRule="exact"/>
        <w:ind w:left="567"/>
        <w:jc w:val="both"/>
        <w:rPr>
          <w:rFonts w:asciiTheme="minorHAnsi" w:hAnsiTheme="minorHAnsi" w:cstheme="minorHAnsi"/>
          <w:b/>
          <w:i/>
          <w:sz w:val="24"/>
          <w:szCs w:val="24"/>
        </w:rPr>
      </w:pPr>
    </w:p>
    <w:p w14:paraId="271794C1" w14:textId="77777777" w:rsidR="00F71DA3" w:rsidRPr="00E1206E" w:rsidRDefault="00F71DA3">
      <w:pPr>
        <w:widowControl w:val="0"/>
        <w:spacing w:line="266" w:lineRule="exact"/>
        <w:ind w:left="567"/>
        <w:jc w:val="both"/>
        <w:rPr>
          <w:rFonts w:asciiTheme="minorHAnsi" w:hAnsiTheme="minorHAnsi" w:cstheme="minorHAnsi"/>
          <w:b/>
          <w:i/>
          <w:sz w:val="24"/>
          <w:szCs w:val="24"/>
        </w:rPr>
      </w:pPr>
    </w:p>
    <w:p w14:paraId="527BCB16" w14:textId="77777777" w:rsidR="001405AE" w:rsidRPr="00E1206E" w:rsidRDefault="001405AE" w:rsidP="00DC5B4F">
      <w:pPr>
        <w:widowControl w:val="0"/>
        <w:numPr>
          <w:ilvl w:val="0"/>
          <w:numId w:val="6"/>
        </w:numPr>
        <w:spacing w:line="266" w:lineRule="exact"/>
        <w:ind w:left="567" w:hanging="283"/>
        <w:jc w:val="both"/>
        <w:rPr>
          <w:rFonts w:asciiTheme="minorHAnsi" w:hAnsiTheme="minorHAnsi" w:cstheme="minorHAnsi"/>
          <w:b/>
          <w:sz w:val="24"/>
          <w:szCs w:val="24"/>
        </w:rPr>
      </w:pPr>
      <w:r w:rsidRPr="00E1206E">
        <w:rPr>
          <w:rFonts w:asciiTheme="minorHAnsi" w:hAnsiTheme="minorHAnsi" w:cstheme="minorHAnsi"/>
          <w:b/>
          <w:sz w:val="24"/>
          <w:szCs w:val="24"/>
        </w:rPr>
        <w:t xml:space="preserve"> Gospodarski subjekt bo predložil izjavo o udeležbi fizičnih in pravnih oseb v lastništvu ponudnika.</w:t>
      </w:r>
    </w:p>
    <w:p w14:paraId="722AFF47" w14:textId="77777777" w:rsidR="001405AE" w:rsidRPr="00E1206E" w:rsidRDefault="001405AE">
      <w:pPr>
        <w:widowControl w:val="0"/>
        <w:spacing w:line="266" w:lineRule="exact"/>
        <w:ind w:left="567"/>
        <w:jc w:val="both"/>
        <w:rPr>
          <w:rFonts w:asciiTheme="minorHAnsi" w:hAnsiTheme="minorHAnsi" w:cstheme="minorHAnsi"/>
          <w:b/>
          <w:sz w:val="24"/>
          <w:szCs w:val="24"/>
        </w:rPr>
      </w:pPr>
    </w:p>
    <w:p w14:paraId="17767C98" w14:textId="53A6DDA2" w:rsidR="001405AE" w:rsidRPr="00E1206E" w:rsidRDefault="00B87AA3" w:rsidP="007643C8">
      <w:pPr>
        <w:widowControl w:val="0"/>
        <w:spacing w:line="266" w:lineRule="exact"/>
        <w:ind w:left="567"/>
        <w:jc w:val="both"/>
        <w:rPr>
          <w:rFonts w:asciiTheme="minorHAnsi" w:hAnsiTheme="minorHAnsi" w:cstheme="minorHAnsi"/>
          <w:i/>
          <w:sz w:val="24"/>
          <w:szCs w:val="24"/>
        </w:rPr>
      </w:pPr>
      <w:r w:rsidRPr="00E1206E">
        <w:rPr>
          <w:rFonts w:asciiTheme="minorHAnsi" w:hAnsiTheme="minorHAnsi" w:cstheme="minorHAnsi"/>
          <w:i/>
          <w:sz w:val="24"/>
          <w:szCs w:val="24"/>
        </w:rPr>
        <w:t>Gospodarski subjekt</w:t>
      </w:r>
      <w:r w:rsidR="001405AE" w:rsidRPr="00E1206E">
        <w:rPr>
          <w:rFonts w:asciiTheme="minorHAnsi" w:hAnsiTheme="minorHAnsi" w:cstheme="minorHAnsi"/>
          <w:i/>
          <w:sz w:val="24"/>
          <w:szCs w:val="24"/>
        </w:rPr>
        <w:t xml:space="preserve"> predloži izpolnjeno izjavo o udeležbi fizičnih in pravnih oseb v lastništvu ponudnika (OBR-</w:t>
      </w:r>
      <w:r w:rsidR="001E58BF" w:rsidRPr="00E1206E">
        <w:rPr>
          <w:rFonts w:asciiTheme="minorHAnsi" w:hAnsiTheme="minorHAnsi" w:cstheme="minorHAnsi"/>
          <w:i/>
          <w:sz w:val="24"/>
          <w:szCs w:val="24"/>
        </w:rPr>
        <w:t>5</w:t>
      </w:r>
      <w:r w:rsidR="001405AE" w:rsidRPr="00E1206E">
        <w:rPr>
          <w:rFonts w:asciiTheme="minorHAnsi" w:hAnsiTheme="minorHAnsi" w:cstheme="minorHAnsi"/>
          <w:i/>
          <w:sz w:val="24"/>
          <w:szCs w:val="24"/>
        </w:rPr>
        <w:t>).</w:t>
      </w:r>
      <w:r w:rsidR="007305C6" w:rsidRPr="00E1206E">
        <w:rPr>
          <w:rFonts w:asciiTheme="minorHAnsi" w:hAnsiTheme="minorHAnsi" w:cstheme="minorHAnsi"/>
          <w:i/>
          <w:sz w:val="24"/>
          <w:szCs w:val="24"/>
        </w:rPr>
        <w:t xml:space="preserve"> Vzorec izjave lahko ponudnik </w:t>
      </w:r>
      <w:r w:rsidR="00584F1D" w:rsidRPr="00E1206E">
        <w:rPr>
          <w:rFonts w:asciiTheme="minorHAnsi" w:hAnsiTheme="minorHAnsi" w:cstheme="minorHAnsi"/>
          <w:i/>
          <w:sz w:val="24"/>
          <w:szCs w:val="24"/>
        </w:rPr>
        <w:t>dopolni</w:t>
      </w:r>
      <w:r w:rsidR="007305C6" w:rsidRPr="00E1206E">
        <w:rPr>
          <w:rFonts w:asciiTheme="minorHAnsi" w:hAnsiTheme="minorHAnsi" w:cstheme="minorHAnsi"/>
          <w:i/>
          <w:sz w:val="24"/>
          <w:szCs w:val="24"/>
        </w:rPr>
        <w:t xml:space="preserve"> z lastno izjavo</w:t>
      </w:r>
      <w:r w:rsidR="00584F1D" w:rsidRPr="00E1206E">
        <w:rPr>
          <w:rFonts w:asciiTheme="minorHAnsi" w:hAnsiTheme="minorHAnsi" w:cstheme="minorHAnsi"/>
          <w:i/>
          <w:sz w:val="24"/>
          <w:szCs w:val="24"/>
        </w:rPr>
        <w:t xml:space="preserve"> v primeru, da na predvideni obrazec ni mogoče zapisati vse podatkov</w:t>
      </w:r>
    </w:p>
    <w:p w14:paraId="302E5B5F" w14:textId="7D742379" w:rsidR="00FF0DA4" w:rsidRPr="00E1206E" w:rsidRDefault="00FF0DA4" w:rsidP="007643C8">
      <w:pPr>
        <w:widowControl w:val="0"/>
        <w:spacing w:line="266" w:lineRule="exact"/>
        <w:ind w:left="567"/>
        <w:jc w:val="both"/>
        <w:rPr>
          <w:rFonts w:asciiTheme="minorHAnsi" w:hAnsiTheme="minorHAnsi" w:cstheme="minorHAnsi"/>
          <w:i/>
          <w:sz w:val="24"/>
          <w:szCs w:val="24"/>
        </w:rPr>
      </w:pPr>
    </w:p>
    <w:p w14:paraId="6B81E299" w14:textId="70DEFB58" w:rsidR="00FF0DA4" w:rsidRPr="00E1206E" w:rsidRDefault="00FF0DA4" w:rsidP="007643C8">
      <w:pPr>
        <w:widowControl w:val="0"/>
        <w:spacing w:line="266" w:lineRule="exact"/>
        <w:ind w:left="567"/>
        <w:jc w:val="both"/>
        <w:rPr>
          <w:rFonts w:asciiTheme="minorHAnsi" w:hAnsiTheme="minorHAnsi" w:cstheme="minorHAnsi"/>
          <w:i/>
          <w:sz w:val="24"/>
          <w:szCs w:val="24"/>
        </w:rPr>
      </w:pPr>
    </w:p>
    <w:p w14:paraId="580244C9" w14:textId="24F919B1" w:rsidR="00FF0DA4" w:rsidRPr="00E1206E" w:rsidRDefault="00FF0DA4" w:rsidP="00FF0DA4">
      <w:pPr>
        <w:widowControl w:val="0"/>
        <w:numPr>
          <w:ilvl w:val="0"/>
          <w:numId w:val="6"/>
        </w:numPr>
        <w:spacing w:line="266" w:lineRule="exact"/>
        <w:ind w:left="567" w:hanging="283"/>
        <w:jc w:val="both"/>
        <w:rPr>
          <w:rFonts w:asciiTheme="minorHAnsi" w:hAnsiTheme="minorHAnsi" w:cstheme="minorHAnsi"/>
          <w:b/>
          <w:sz w:val="24"/>
          <w:szCs w:val="24"/>
        </w:rPr>
      </w:pPr>
      <w:r w:rsidRPr="00E1206E">
        <w:rPr>
          <w:rFonts w:asciiTheme="minorHAnsi" w:hAnsiTheme="minorHAnsi" w:cstheme="minorHAnsi"/>
          <w:b/>
          <w:sz w:val="24"/>
          <w:szCs w:val="24"/>
        </w:rPr>
        <w:t>Gospodarski subjekt z oddajo ponudbe soglaša, da lahko naročnik v skladu s 7. odstavkom 89. člena ZJN-3:</w:t>
      </w:r>
    </w:p>
    <w:p w14:paraId="035B6855" w14:textId="6EF25ED5" w:rsidR="00FF0DA4" w:rsidRPr="00E1206E" w:rsidRDefault="00FF0DA4" w:rsidP="00FF0DA4">
      <w:pPr>
        <w:widowControl w:val="0"/>
        <w:spacing w:line="266" w:lineRule="exact"/>
        <w:ind w:left="284"/>
        <w:jc w:val="both"/>
        <w:rPr>
          <w:rFonts w:asciiTheme="minorHAnsi" w:hAnsiTheme="minorHAnsi" w:cstheme="minorHAnsi"/>
          <w:bCs/>
          <w:highlight w:val="yellow"/>
        </w:rPr>
      </w:pPr>
    </w:p>
    <w:p w14:paraId="6A15B2A0" w14:textId="77777777" w:rsidR="00FF0DA4" w:rsidRPr="00E1206E" w:rsidRDefault="00FF0DA4" w:rsidP="00993FD3">
      <w:pPr>
        <w:pStyle w:val="Odstavekseznama"/>
        <w:widowControl w:val="0"/>
        <w:numPr>
          <w:ilvl w:val="0"/>
          <w:numId w:val="18"/>
        </w:numPr>
        <w:suppressAutoHyphens/>
        <w:spacing w:line="266" w:lineRule="exact"/>
        <w:contextualSpacing/>
        <w:jc w:val="both"/>
        <w:rPr>
          <w:rFonts w:asciiTheme="minorHAnsi" w:hAnsiTheme="minorHAnsi" w:cstheme="minorHAnsi"/>
          <w:bCs/>
          <w:sz w:val="24"/>
          <w:szCs w:val="24"/>
        </w:rPr>
      </w:pPr>
      <w:r w:rsidRPr="00E1206E">
        <w:rPr>
          <w:rFonts w:asciiTheme="minorHAnsi" w:hAnsiTheme="minorHAnsi" w:cstheme="minorHAnsi"/>
          <w:bCs/>
          <w:sz w:val="24"/>
          <w:szCs w:val="24"/>
        </w:rPr>
        <w:t>popravi računske napake, ki jih odkrije pri pregledu in ocenjevanju ponudb, pri tem se količina in cena na enoto brez DDV ne smeta spreminjati;</w:t>
      </w:r>
    </w:p>
    <w:p w14:paraId="5D729BA2" w14:textId="77777777" w:rsidR="00FF0DA4" w:rsidRPr="00E1206E" w:rsidRDefault="00FF0DA4" w:rsidP="00993FD3">
      <w:pPr>
        <w:pStyle w:val="Odstavekseznama"/>
        <w:widowControl w:val="0"/>
        <w:numPr>
          <w:ilvl w:val="0"/>
          <w:numId w:val="18"/>
        </w:numPr>
        <w:suppressAutoHyphens/>
        <w:spacing w:line="266" w:lineRule="exact"/>
        <w:contextualSpacing/>
        <w:jc w:val="both"/>
        <w:rPr>
          <w:rFonts w:asciiTheme="minorHAnsi" w:hAnsiTheme="minorHAnsi" w:cstheme="minorHAnsi"/>
          <w:bCs/>
          <w:sz w:val="24"/>
          <w:szCs w:val="24"/>
        </w:rPr>
      </w:pPr>
      <w:r w:rsidRPr="00E1206E">
        <w:rPr>
          <w:rFonts w:asciiTheme="minorHAnsi" w:hAnsiTheme="minorHAnsi" w:cstheme="minorHAnsi"/>
          <w:bCs/>
          <w:sz w:val="24"/>
          <w:szCs w:val="24"/>
        </w:rPr>
        <w:t>lahko popravi računske napake zaradi nepravilne vnaprej določene matematične operacije s strani naročnikain sicer tako, da ob upoštevanju cen na enoto brez DDV in količin, ki jih ponudi ponudnik, izračuna vrednost ponudbe z upoštevanjem pravilne matematične operacije;</w:t>
      </w:r>
    </w:p>
    <w:p w14:paraId="10C98B31" w14:textId="77777777" w:rsidR="00FF0DA4" w:rsidRPr="00E1206E" w:rsidRDefault="00FF0DA4" w:rsidP="00993FD3">
      <w:pPr>
        <w:pStyle w:val="Odstavekseznama"/>
        <w:widowControl w:val="0"/>
        <w:numPr>
          <w:ilvl w:val="0"/>
          <w:numId w:val="18"/>
        </w:numPr>
        <w:suppressAutoHyphens/>
        <w:spacing w:line="266" w:lineRule="exact"/>
        <w:contextualSpacing/>
        <w:jc w:val="both"/>
        <w:rPr>
          <w:rFonts w:asciiTheme="minorHAnsi" w:hAnsiTheme="minorHAnsi" w:cstheme="minorHAnsi"/>
          <w:bCs/>
          <w:sz w:val="24"/>
          <w:szCs w:val="24"/>
        </w:rPr>
      </w:pPr>
      <w:r w:rsidRPr="00E1206E">
        <w:rPr>
          <w:rFonts w:asciiTheme="minorHAnsi" w:hAnsiTheme="minorHAnsi" w:cstheme="minorHAnsi"/>
          <w:bCs/>
          <w:sz w:val="24"/>
          <w:szCs w:val="24"/>
        </w:rPr>
        <w:t>popravi napačno zapisano stopnjo DDV v pravilno.</w:t>
      </w:r>
    </w:p>
    <w:p w14:paraId="1EED9B83" w14:textId="77777777" w:rsidR="00FF0DA4" w:rsidRPr="00E1206E" w:rsidRDefault="00FF0DA4" w:rsidP="00FF0DA4">
      <w:pPr>
        <w:widowControl w:val="0"/>
        <w:spacing w:line="266" w:lineRule="exact"/>
        <w:jc w:val="both"/>
        <w:rPr>
          <w:rFonts w:asciiTheme="minorHAnsi" w:hAnsiTheme="minorHAnsi" w:cstheme="minorHAnsi"/>
          <w:b/>
          <w:highlight w:val="yellow"/>
        </w:rPr>
      </w:pPr>
    </w:p>
    <w:p w14:paraId="4EDA50E8" w14:textId="36F6B321" w:rsidR="00B87AA3" w:rsidRPr="00E1206E" w:rsidRDefault="00FF0DA4" w:rsidP="00B87AA3">
      <w:pPr>
        <w:widowControl w:val="0"/>
        <w:spacing w:line="266" w:lineRule="exact"/>
        <w:ind w:left="567"/>
        <w:jc w:val="both"/>
        <w:rPr>
          <w:rFonts w:asciiTheme="minorHAnsi" w:hAnsiTheme="minorHAnsi" w:cstheme="minorHAnsi"/>
          <w:i/>
          <w:sz w:val="24"/>
          <w:szCs w:val="24"/>
        </w:rPr>
      </w:pPr>
      <w:r w:rsidRPr="00E1206E">
        <w:rPr>
          <w:rFonts w:asciiTheme="minorHAnsi" w:hAnsiTheme="minorHAnsi" w:cstheme="minorHAnsi"/>
          <w:i/>
          <w:sz w:val="24"/>
          <w:szCs w:val="24"/>
        </w:rPr>
        <w:t>Ponudnik potrdi izpolnjevanje tega pogoja s predložitvijo izpolnjenega ESPD obrazca</w:t>
      </w:r>
      <w:r w:rsidR="00D0308B" w:rsidRPr="00E1206E">
        <w:rPr>
          <w:rFonts w:asciiTheme="minorHAnsi" w:hAnsiTheme="minorHAnsi" w:cstheme="minorHAnsi"/>
          <w:i/>
          <w:sz w:val="24"/>
          <w:szCs w:val="24"/>
        </w:rPr>
        <w:t xml:space="preserve"> in izpolnjen o</w:t>
      </w:r>
      <w:r w:rsidR="00B87AA3" w:rsidRPr="00E1206E">
        <w:rPr>
          <w:rFonts w:asciiTheme="minorHAnsi" w:hAnsiTheme="minorHAnsi" w:cstheme="minorHAnsi"/>
          <w:i/>
          <w:sz w:val="24"/>
          <w:szCs w:val="24"/>
        </w:rPr>
        <w:t>brazec soglasja k odpravi računskih napak (OBR-9)</w:t>
      </w:r>
      <w:r w:rsidR="00D0308B" w:rsidRPr="00E1206E">
        <w:rPr>
          <w:rFonts w:asciiTheme="minorHAnsi" w:hAnsiTheme="minorHAnsi" w:cstheme="minorHAnsi"/>
          <w:i/>
          <w:sz w:val="24"/>
          <w:szCs w:val="24"/>
        </w:rPr>
        <w:t>.</w:t>
      </w:r>
    </w:p>
    <w:p w14:paraId="355D513C" w14:textId="77777777" w:rsidR="00FF0DA4" w:rsidRPr="00E1206E" w:rsidRDefault="00FF0DA4" w:rsidP="00A2156D">
      <w:pPr>
        <w:widowControl w:val="0"/>
        <w:spacing w:line="266" w:lineRule="exact"/>
        <w:jc w:val="both"/>
        <w:rPr>
          <w:rFonts w:asciiTheme="minorHAnsi" w:hAnsiTheme="minorHAnsi" w:cstheme="minorHAnsi"/>
          <w:sz w:val="24"/>
          <w:szCs w:val="24"/>
        </w:rPr>
      </w:pPr>
    </w:p>
    <w:p w14:paraId="37969349" w14:textId="77777777" w:rsidR="001405AE" w:rsidRPr="00E1206E" w:rsidRDefault="001405AE">
      <w:pPr>
        <w:widowControl w:val="0"/>
        <w:spacing w:line="266" w:lineRule="exact"/>
        <w:ind w:left="284"/>
        <w:jc w:val="both"/>
        <w:rPr>
          <w:rFonts w:asciiTheme="minorHAnsi" w:hAnsiTheme="minorHAnsi" w:cstheme="minorHAnsi"/>
          <w:i/>
          <w:sz w:val="24"/>
          <w:szCs w:val="24"/>
        </w:rPr>
      </w:pPr>
    </w:p>
    <w:p w14:paraId="269D169C" w14:textId="77777777" w:rsidR="001405AE" w:rsidRPr="00E1206E" w:rsidRDefault="001405AE">
      <w:pPr>
        <w:widowControl w:val="0"/>
        <w:spacing w:line="266" w:lineRule="exact"/>
        <w:ind w:left="284"/>
        <w:jc w:val="both"/>
        <w:rPr>
          <w:rFonts w:asciiTheme="minorHAnsi" w:hAnsiTheme="minorHAnsi" w:cstheme="minorHAnsi"/>
          <w:sz w:val="24"/>
          <w:szCs w:val="24"/>
        </w:rPr>
      </w:pPr>
      <w:r w:rsidRPr="00E1206E">
        <w:rPr>
          <w:rFonts w:asciiTheme="minorHAnsi" w:hAnsiTheme="minorHAnsi" w:cstheme="minorHAnsi"/>
          <w:sz w:val="24"/>
          <w:szCs w:val="24"/>
        </w:rPr>
        <w:t>Naročnik bo priznal sposobnost vsem gospodarskim subjektom, ki bodo izpolnili vse zahtevane pogoje iz tega člena in predložili ustrezna dokazila.</w:t>
      </w:r>
    </w:p>
    <w:p w14:paraId="73793643" w14:textId="77777777" w:rsidR="001405AE" w:rsidRPr="00E1206E" w:rsidRDefault="001405AE">
      <w:pPr>
        <w:widowControl w:val="0"/>
        <w:autoSpaceDE w:val="0"/>
        <w:spacing w:line="266" w:lineRule="exact"/>
        <w:ind w:left="284"/>
        <w:jc w:val="both"/>
        <w:rPr>
          <w:rFonts w:asciiTheme="minorHAnsi" w:hAnsiTheme="minorHAnsi" w:cstheme="minorHAnsi"/>
          <w:sz w:val="24"/>
          <w:szCs w:val="24"/>
        </w:rPr>
      </w:pPr>
    </w:p>
    <w:p w14:paraId="0C238F25" w14:textId="77777777" w:rsidR="001405AE" w:rsidRPr="00E1206E" w:rsidRDefault="001405AE">
      <w:pPr>
        <w:widowControl w:val="0"/>
        <w:spacing w:line="266" w:lineRule="exact"/>
        <w:ind w:left="284"/>
        <w:jc w:val="both"/>
        <w:rPr>
          <w:rFonts w:asciiTheme="minorHAnsi" w:hAnsiTheme="minorHAnsi" w:cstheme="minorHAnsi"/>
          <w:sz w:val="24"/>
          <w:szCs w:val="24"/>
        </w:rPr>
      </w:pPr>
      <w:r w:rsidRPr="00E1206E">
        <w:rPr>
          <w:rFonts w:asciiTheme="minorHAnsi" w:hAnsiTheme="minorHAnsi" w:cstheme="minorHAnsi"/>
          <w:sz w:val="24"/>
          <w:szCs w:val="24"/>
        </w:rPr>
        <w:t>Naročnik lahko pred oddajo javnega naročila od ponudnika, kateremu se je odločil oddati javno naročilo, zahteval, da skladno s 77. členom ZJN-3 predloži najnovejša dokazila.</w:t>
      </w:r>
    </w:p>
    <w:p w14:paraId="4B373A02" w14:textId="77777777" w:rsidR="001405AE" w:rsidRPr="00E1206E" w:rsidRDefault="001405AE">
      <w:pPr>
        <w:widowControl w:val="0"/>
        <w:spacing w:line="266" w:lineRule="exact"/>
        <w:ind w:left="284"/>
        <w:jc w:val="both"/>
        <w:rPr>
          <w:rFonts w:asciiTheme="minorHAnsi" w:hAnsiTheme="minorHAnsi" w:cstheme="minorHAnsi"/>
          <w:sz w:val="24"/>
          <w:szCs w:val="24"/>
        </w:rPr>
      </w:pPr>
      <w:r w:rsidRPr="00E1206E">
        <w:rPr>
          <w:rFonts w:asciiTheme="minorHAnsi" w:hAnsiTheme="minorHAnsi" w:cstheme="minorHAnsi"/>
          <w:sz w:val="24"/>
          <w:szCs w:val="24"/>
        </w:rPr>
        <w:t>Listine morajo odražati aktualno stanje razen, kjer je izrecno zahtevana listina za določeno obdobje oz. listina določene starosti. Listine za dokazovanje izpolnjevanja pogojev so lahko predložene v fotokopiji, razen kadar je za posamezno listino posebej navedeno drugače. Naročnik lahko naknadno zahteva predložitev originalov, če podvomi v verodostojnost fotokopij.</w:t>
      </w:r>
    </w:p>
    <w:p w14:paraId="20B94814" w14:textId="77777777" w:rsidR="001405AE" w:rsidRPr="00E1206E" w:rsidRDefault="001405AE">
      <w:pPr>
        <w:widowControl w:val="0"/>
        <w:spacing w:line="266" w:lineRule="exact"/>
        <w:ind w:left="284"/>
        <w:jc w:val="both"/>
        <w:rPr>
          <w:rFonts w:asciiTheme="minorHAnsi" w:hAnsiTheme="minorHAnsi" w:cstheme="minorHAnsi"/>
          <w:sz w:val="24"/>
          <w:szCs w:val="24"/>
        </w:rPr>
      </w:pPr>
      <w:r w:rsidRPr="00E1206E">
        <w:rPr>
          <w:rFonts w:asciiTheme="minorHAnsi" w:hAnsiTheme="minorHAnsi" w:cstheme="minorHAnsi"/>
          <w:sz w:val="24"/>
          <w:szCs w:val="24"/>
        </w:rPr>
        <w:t>Naročnik lahko listine za dokazovanje izpolnjevanja pogojev ali pooblastila za pridobitev listin, če izhajajo iz uradne evidence, zahteva naknadno (po odpiranju in opravljenem pregledu ponudb). V tem primeru bo naročnik ponudnika pozval, naj v določenem roku naročniku dostavi vse listine za dokazovanje izpolnjevanja pogojev. Če pozvani ponudnik listin, pooblastil oz. dokazil ne bo dostavil pravočasno ali če bo dostavil listine, pooblastila oz. dokazila v nasprotju z zahtevami naročnika, bo naročnik njegovo ponudbo kot nedopustno izločil.</w:t>
      </w:r>
    </w:p>
    <w:p w14:paraId="7F0EE993" w14:textId="77777777" w:rsidR="001405AE" w:rsidRPr="00E1206E" w:rsidRDefault="001405AE">
      <w:pPr>
        <w:widowControl w:val="0"/>
        <w:spacing w:line="266" w:lineRule="exact"/>
        <w:ind w:left="284"/>
        <w:jc w:val="both"/>
        <w:rPr>
          <w:rFonts w:asciiTheme="minorHAnsi" w:hAnsiTheme="minorHAnsi" w:cstheme="minorHAnsi"/>
          <w:color w:val="FF0000"/>
          <w:sz w:val="24"/>
          <w:szCs w:val="24"/>
        </w:rPr>
      </w:pPr>
    </w:p>
    <w:p w14:paraId="7A23A316" w14:textId="77777777" w:rsidR="001405AE" w:rsidRPr="00E1206E" w:rsidRDefault="001405AE">
      <w:pPr>
        <w:widowControl w:val="0"/>
        <w:spacing w:line="266" w:lineRule="exact"/>
        <w:ind w:left="284"/>
        <w:jc w:val="both"/>
        <w:rPr>
          <w:rFonts w:asciiTheme="minorHAnsi" w:hAnsiTheme="minorHAnsi" w:cstheme="minorHAnsi"/>
          <w:sz w:val="24"/>
          <w:szCs w:val="24"/>
        </w:rPr>
      </w:pPr>
      <w:r w:rsidRPr="00E1206E">
        <w:rPr>
          <w:rFonts w:asciiTheme="minorHAnsi" w:hAnsiTheme="minorHAnsi" w:cstheme="minorHAnsi"/>
          <w:sz w:val="24"/>
          <w:szCs w:val="24"/>
        </w:rPr>
        <w:t>V kolikor ponudnik nima sedeža v Republiki Sloveniji in ne more pridobiti in predložiti zahtevanih dokumentov, ker država, v kateri ima ponudnik svoj sedež, ne izdaja takšnih dokumentov ali če ti dokumenti ne zajemajo vseh primerov iz prvega in drugega odstavka ter b) točke četrtega in b) točke šestega odstavka 75. člena ZJN-3, lahko ponudnik namesto pisnega dokazila predloži zapriseženo izjavo prič ali zapriseženo izjavo ponudnika. Izjava mora biti podana pred pravosodnim ali upravnim organom, notarjem ali pristojnim organom poklicnih ali gospodarskih subjektov v državi, v kateri ima ponudnik svoj sedež.</w:t>
      </w:r>
    </w:p>
    <w:p w14:paraId="44347868" w14:textId="77777777" w:rsidR="001405AE" w:rsidRPr="00E1206E" w:rsidRDefault="001405AE">
      <w:pPr>
        <w:widowControl w:val="0"/>
        <w:spacing w:line="266" w:lineRule="exact"/>
        <w:ind w:left="284"/>
        <w:jc w:val="both"/>
        <w:rPr>
          <w:rFonts w:asciiTheme="minorHAnsi" w:hAnsiTheme="minorHAnsi" w:cstheme="minorHAnsi"/>
          <w:sz w:val="24"/>
          <w:szCs w:val="24"/>
        </w:rPr>
      </w:pPr>
    </w:p>
    <w:p w14:paraId="7CA0C8BE" w14:textId="30E0EAE8" w:rsidR="001405AE" w:rsidRPr="00E1206E" w:rsidRDefault="001405AE" w:rsidP="007643C8">
      <w:pPr>
        <w:widowControl w:val="0"/>
        <w:spacing w:line="266" w:lineRule="exact"/>
        <w:ind w:left="284"/>
        <w:jc w:val="both"/>
        <w:rPr>
          <w:rFonts w:asciiTheme="minorHAnsi" w:hAnsiTheme="minorHAnsi" w:cstheme="minorHAnsi"/>
          <w:sz w:val="24"/>
          <w:szCs w:val="24"/>
        </w:rPr>
      </w:pPr>
      <w:r w:rsidRPr="00E1206E">
        <w:rPr>
          <w:rFonts w:asciiTheme="minorHAnsi" w:hAnsiTheme="minorHAnsi" w:cstheme="minorHAnsi"/>
          <w:sz w:val="24"/>
          <w:szCs w:val="24"/>
        </w:rPr>
        <w:lastRenderedPageBreak/>
        <w:t>Kadar ima ponudnik sedež v drugi državi, mora v obrazcu ponudbe  navesti svojega pooblaščenca(-ko) za vročitve, v skladu z določbami Zakona o splošnem upravnem postopku (Uradni list RS, št. 24/06 – uradno prečiščeno besedilo, 105/06-ZUS-1, 126/07, 65/08, 8/10 in 82/13; v nadaljevanju: ZUP). V kolikor to ne bo storil, mu bo, v skladu z ZUP, po uradni dolžnosti postavljen pooblaščenec za vročitve.</w:t>
      </w:r>
    </w:p>
    <w:p w14:paraId="3F422845" w14:textId="77777777" w:rsidR="001405AE" w:rsidRPr="00E1206E" w:rsidRDefault="001405AE">
      <w:pPr>
        <w:pStyle w:val="Naslov3"/>
        <w:ind w:firstLine="284"/>
        <w:rPr>
          <w:rFonts w:asciiTheme="minorHAnsi" w:hAnsiTheme="minorHAnsi" w:cstheme="minorHAnsi"/>
          <w:sz w:val="24"/>
          <w:szCs w:val="24"/>
        </w:rPr>
      </w:pPr>
      <w:bookmarkStart w:id="15" w:name="_Toc156803527"/>
      <w:r w:rsidRPr="00E1206E">
        <w:rPr>
          <w:rFonts w:asciiTheme="minorHAnsi" w:hAnsiTheme="minorHAnsi" w:cstheme="minorHAnsi"/>
          <w:sz w:val="24"/>
          <w:szCs w:val="24"/>
        </w:rPr>
        <w:t>1.8 Zaupnost</w:t>
      </w:r>
      <w:bookmarkEnd w:id="15"/>
    </w:p>
    <w:p w14:paraId="680FB3A9" w14:textId="77777777" w:rsidR="001405AE" w:rsidRPr="00E1206E" w:rsidRDefault="001405AE">
      <w:pPr>
        <w:widowControl w:val="0"/>
        <w:autoSpaceDE w:val="0"/>
        <w:spacing w:line="230" w:lineRule="exact"/>
        <w:ind w:left="709"/>
        <w:rPr>
          <w:rFonts w:asciiTheme="minorHAnsi" w:hAnsiTheme="minorHAnsi" w:cstheme="minorHAnsi"/>
          <w:color w:val="000000"/>
          <w:spacing w:val="-3"/>
          <w:sz w:val="24"/>
          <w:szCs w:val="24"/>
          <w:highlight w:val="yellow"/>
        </w:rPr>
      </w:pPr>
    </w:p>
    <w:p w14:paraId="3D6C3702" w14:textId="77777777" w:rsidR="001405AE" w:rsidRPr="00E1206E" w:rsidRDefault="001405AE">
      <w:pPr>
        <w:widowControl w:val="0"/>
        <w:autoSpaceDE w:val="0"/>
        <w:spacing w:line="306" w:lineRule="exact"/>
        <w:ind w:left="4986"/>
        <w:rPr>
          <w:rFonts w:asciiTheme="minorHAnsi" w:hAnsiTheme="minorHAnsi" w:cstheme="minorHAnsi"/>
          <w:sz w:val="24"/>
          <w:szCs w:val="24"/>
        </w:rPr>
      </w:pPr>
      <w:r w:rsidRPr="00E1206E">
        <w:rPr>
          <w:rStyle w:val="Slog1"/>
          <w:rFonts w:asciiTheme="minorHAnsi" w:hAnsiTheme="minorHAnsi" w:cstheme="minorHAnsi"/>
          <w:sz w:val="24"/>
          <w:szCs w:val="24"/>
        </w:rPr>
        <w:t>8. člen</w:t>
      </w:r>
    </w:p>
    <w:p w14:paraId="7B870EAE" w14:textId="77777777" w:rsidR="001405AE" w:rsidRPr="00E1206E" w:rsidRDefault="001405AE">
      <w:pPr>
        <w:widowControl w:val="0"/>
        <w:autoSpaceDE w:val="0"/>
        <w:spacing w:line="266" w:lineRule="exact"/>
        <w:ind w:left="284"/>
        <w:jc w:val="both"/>
        <w:rPr>
          <w:rFonts w:asciiTheme="minorHAnsi" w:hAnsiTheme="minorHAnsi" w:cstheme="minorHAnsi"/>
          <w:sz w:val="24"/>
          <w:szCs w:val="24"/>
        </w:rPr>
      </w:pPr>
    </w:p>
    <w:p w14:paraId="074B29F1" w14:textId="77777777" w:rsidR="001405AE" w:rsidRPr="00E1206E" w:rsidRDefault="001405AE">
      <w:pPr>
        <w:widowControl w:val="0"/>
        <w:spacing w:line="266" w:lineRule="exact"/>
        <w:ind w:left="284"/>
        <w:jc w:val="both"/>
        <w:rPr>
          <w:rFonts w:asciiTheme="minorHAnsi" w:hAnsiTheme="minorHAnsi" w:cstheme="minorHAnsi"/>
          <w:sz w:val="24"/>
          <w:szCs w:val="24"/>
        </w:rPr>
      </w:pPr>
      <w:r w:rsidRPr="00E1206E">
        <w:rPr>
          <w:rFonts w:asciiTheme="minorHAnsi" w:hAnsiTheme="minorHAnsi" w:cstheme="minorHAnsi"/>
          <w:sz w:val="24"/>
          <w:szCs w:val="24"/>
        </w:rPr>
        <w:t xml:space="preserve">Ponudniki morajo vse dokumente v ponudbi, za katere menijo, da predstavljajo poslovno skrivnost, označiti z oznako »ZAUPNO« ali »POSLOVNA SKRIVNOST«, in sicer v zgornjem desnem kotu vsake posamezne strani ali na drug, jasno viden način. Če naj bi bil zaupen samo določen podatek v ponudbi, mora biti ta del podčrtan, v isti vrstici v desnem robu pa mora biti oznaka »ZAUPNO« ali »POSLOVNA SKRIVNOST«. Naročnik ponudnike opozarja, da po oddaji ponudbe ponudbene dokumentacije ne bo več mogoče označevati z oznako poslovne skrivnosti. </w:t>
      </w:r>
    </w:p>
    <w:p w14:paraId="6994B86C" w14:textId="77777777" w:rsidR="001405AE" w:rsidRPr="00E1206E" w:rsidRDefault="001405AE">
      <w:pPr>
        <w:widowControl w:val="0"/>
        <w:spacing w:line="266" w:lineRule="exact"/>
        <w:ind w:left="284"/>
        <w:jc w:val="both"/>
        <w:rPr>
          <w:rFonts w:asciiTheme="minorHAnsi" w:hAnsiTheme="minorHAnsi" w:cstheme="minorHAnsi"/>
          <w:sz w:val="24"/>
          <w:szCs w:val="24"/>
        </w:rPr>
      </w:pPr>
    </w:p>
    <w:p w14:paraId="523C0B89" w14:textId="48049CA9" w:rsidR="00410F91" w:rsidRPr="00E1206E" w:rsidRDefault="001405AE" w:rsidP="00C07F3F">
      <w:pPr>
        <w:widowControl w:val="0"/>
        <w:spacing w:line="266" w:lineRule="exact"/>
        <w:ind w:left="284"/>
        <w:jc w:val="both"/>
        <w:rPr>
          <w:rFonts w:asciiTheme="minorHAnsi" w:hAnsiTheme="minorHAnsi" w:cstheme="minorHAnsi"/>
          <w:sz w:val="24"/>
          <w:szCs w:val="24"/>
        </w:rPr>
      </w:pPr>
      <w:r w:rsidRPr="00E1206E">
        <w:rPr>
          <w:rFonts w:asciiTheme="minorHAnsi" w:hAnsiTheme="minorHAnsi" w:cstheme="minorHAnsi"/>
          <w:sz w:val="24"/>
          <w:szCs w:val="24"/>
        </w:rPr>
        <w:t>Med zaupne dokumente ali poslovno skrivnost ne sodijo podatki, ki so v skladu z določbo drugega odstavka 35. člena ZJN-3, javni. To so specifikacije ponujenega blaga, storitve ali gradnje in količina iz te specifikacije, cena na enoto, vrednost posamezne postavke in skupna vrednost iz ponudbe ter vsi tisti podatki, ki so vplivali na razvrstitev ponudbe v okviru drugih meril.</w:t>
      </w:r>
    </w:p>
    <w:p w14:paraId="4100DFDF" w14:textId="77777777" w:rsidR="001405AE" w:rsidRPr="00E1206E" w:rsidRDefault="001405AE">
      <w:pPr>
        <w:pStyle w:val="Naslov3"/>
        <w:ind w:firstLine="284"/>
        <w:rPr>
          <w:rFonts w:asciiTheme="minorHAnsi" w:hAnsiTheme="minorHAnsi" w:cstheme="minorHAnsi"/>
          <w:sz w:val="24"/>
          <w:szCs w:val="24"/>
        </w:rPr>
      </w:pPr>
      <w:bookmarkStart w:id="16" w:name="_Toc156803528"/>
      <w:r w:rsidRPr="00E1206E">
        <w:rPr>
          <w:rFonts w:asciiTheme="minorHAnsi" w:hAnsiTheme="minorHAnsi" w:cstheme="minorHAnsi"/>
          <w:sz w:val="24"/>
          <w:szCs w:val="24"/>
        </w:rPr>
        <w:t>1.9 Jezik</w:t>
      </w:r>
      <w:bookmarkEnd w:id="16"/>
      <w:r w:rsidRPr="00E1206E">
        <w:rPr>
          <w:rFonts w:asciiTheme="minorHAnsi" w:hAnsiTheme="minorHAnsi" w:cstheme="minorHAnsi"/>
          <w:sz w:val="24"/>
          <w:szCs w:val="24"/>
        </w:rPr>
        <w:t xml:space="preserve"> </w:t>
      </w:r>
    </w:p>
    <w:p w14:paraId="59994839" w14:textId="77777777" w:rsidR="001405AE" w:rsidRPr="00E1206E" w:rsidRDefault="001405AE">
      <w:pPr>
        <w:widowControl w:val="0"/>
        <w:autoSpaceDE w:val="0"/>
        <w:spacing w:line="306" w:lineRule="exact"/>
        <w:ind w:left="4986"/>
        <w:rPr>
          <w:rFonts w:asciiTheme="minorHAnsi" w:hAnsiTheme="minorHAnsi" w:cstheme="minorHAnsi"/>
          <w:sz w:val="24"/>
          <w:szCs w:val="24"/>
        </w:rPr>
      </w:pPr>
      <w:r w:rsidRPr="00E1206E">
        <w:rPr>
          <w:rStyle w:val="Slog1"/>
          <w:rFonts w:asciiTheme="minorHAnsi" w:hAnsiTheme="minorHAnsi" w:cstheme="minorHAnsi"/>
          <w:sz w:val="24"/>
          <w:szCs w:val="24"/>
        </w:rPr>
        <w:t>9. člen</w:t>
      </w:r>
    </w:p>
    <w:p w14:paraId="6874A738" w14:textId="77777777" w:rsidR="001405AE" w:rsidRPr="00E1206E" w:rsidRDefault="001405AE">
      <w:pPr>
        <w:widowControl w:val="0"/>
        <w:autoSpaceDE w:val="0"/>
        <w:spacing w:line="266" w:lineRule="exact"/>
        <w:ind w:left="284"/>
        <w:jc w:val="both"/>
        <w:rPr>
          <w:rFonts w:asciiTheme="minorHAnsi" w:hAnsiTheme="minorHAnsi" w:cstheme="minorHAnsi"/>
          <w:sz w:val="24"/>
          <w:szCs w:val="24"/>
        </w:rPr>
      </w:pPr>
    </w:p>
    <w:p w14:paraId="5E3FFA7D" w14:textId="4202A30A" w:rsidR="001405AE" w:rsidRPr="00E1206E" w:rsidRDefault="001405AE">
      <w:pPr>
        <w:widowControl w:val="0"/>
        <w:autoSpaceDE w:val="0"/>
        <w:spacing w:line="266" w:lineRule="exact"/>
        <w:ind w:left="284"/>
        <w:jc w:val="both"/>
        <w:rPr>
          <w:rFonts w:asciiTheme="minorHAnsi" w:hAnsiTheme="minorHAnsi" w:cstheme="minorHAnsi"/>
          <w:sz w:val="24"/>
          <w:szCs w:val="24"/>
        </w:rPr>
      </w:pPr>
      <w:r w:rsidRPr="00E1206E">
        <w:rPr>
          <w:rFonts w:asciiTheme="minorHAnsi" w:hAnsiTheme="minorHAnsi" w:cstheme="minorHAnsi"/>
          <w:sz w:val="24"/>
          <w:szCs w:val="24"/>
        </w:rPr>
        <w:t xml:space="preserve">Vsi dokumenti, dokazila in podatki v prijavi morajo biti napisani v slovenskem jeziku. </w:t>
      </w:r>
      <w:r w:rsidR="00FC435F" w:rsidRPr="00E1206E">
        <w:rPr>
          <w:rFonts w:asciiTheme="minorHAnsi" w:hAnsiTheme="minorHAnsi" w:cstheme="minorHAnsi"/>
          <w:sz w:val="24"/>
          <w:szCs w:val="24"/>
        </w:rPr>
        <w:t xml:space="preserve">V primeru dokazil, ki so vezani na tehnične podatke, naročnik dopušča uporabo angleščega ali nemškega jezika. </w:t>
      </w:r>
      <w:r w:rsidRPr="00E1206E">
        <w:rPr>
          <w:rFonts w:asciiTheme="minorHAnsi" w:hAnsiTheme="minorHAnsi" w:cstheme="minorHAnsi"/>
          <w:sz w:val="24"/>
          <w:szCs w:val="24"/>
        </w:rPr>
        <w:t>Za presojo spornih vprašanj se vedno uporablja ponudba v slovenskem jeziku.</w:t>
      </w:r>
    </w:p>
    <w:p w14:paraId="577983DF" w14:textId="77777777" w:rsidR="001405AE" w:rsidRPr="00E1206E" w:rsidRDefault="001405AE">
      <w:pPr>
        <w:widowControl w:val="0"/>
        <w:autoSpaceDE w:val="0"/>
        <w:spacing w:line="266" w:lineRule="exact"/>
        <w:ind w:left="284"/>
        <w:jc w:val="both"/>
        <w:rPr>
          <w:rFonts w:asciiTheme="minorHAnsi" w:hAnsiTheme="minorHAnsi" w:cstheme="minorHAnsi"/>
          <w:sz w:val="24"/>
          <w:szCs w:val="24"/>
        </w:rPr>
      </w:pPr>
    </w:p>
    <w:p w14:paraId="6BC4E284" w14:textId="77777777" w:rsidR="001405AE" w:rsidRPr="00E1206E" w:rsidRDefault="001405AE">
      <w:pPr>
        <w:pStyle w:val="Naslov3"/>
        <w:ind w:firstLine="284"/>
        <w:rPr>
          <w:rFonts w:asciiTheme="minorHAnsi" w:hAnsiTheme="minorHAnsi" w:cstheme="minorHAnsi"/>
          <w:sz w:val="24"/>
          <w:szCs w:val="24"/>
        </w:rPr>
      </w:pPr>
      <w:bookmarkStart w:id="17" w:name="_Toc156803529"/>
      <w:r w:rsidRPr="00E1206E">
        <w:rPr>
          <w:rFonts w:asciiTheme="minorHAnsi" w:hAnsiTheme="minorHAnsi" w:cstheme="minorHAnsi"/>
          <w:sz w:val="24"/>
          <w:szCs w:val="24"/>
        </w:rPr>
        <w:t>1.10 Rok za predložitev prijav</w:t>
      </w:r>
      <w:bookmarkEnd w:id="17"/>
      <w:r w:rsidRPr="00E1206E">
        <w:rPr>
          <w:rFonts w:asciiTheme="minorHAnsi" w:hAnsiTheme="minorHAnsi" w:cstheme="minorHAnsi"/>
          <w:sz w:val="24"/>
          <w:szCs w:val="24"/>
        </w:rPr>
        <w:t xml:space="preserve"> </w:t>
      </w:r>
    </w:p>
    <w:p w14:paraId="7B32E05B" w14:textId="77777777" w:rsidR="001405AE" w:rsidRPr="00E1206E" w:rsidRDefault="001405AE">
      <w:pPr>
        <w:widowControl w:val="0"/>
        <w:autoSpaceDE w:val="0"/>
        <w:spacing w:line="306" w:lineRule="exact"/>
        <w:ind w:left="4986"/>
        <w:rPr>
          <w:rFonts w:asciiTheme="minorHAnsi" w:hAnsiTheme="minorHAnsi" w:cstheme="minorHAnsi"/>
          <w:sz w:val="24"/>
          <w:szCs w:val="24"/>
        </w:rPr>
      </w:pPr>
      <w:r w:rsidRPr="00E1206E">
        <w:rPr>
          <w:rStyle w:val="Slog1"/>
          <w:rFonts w:asciiTheme="minorHAnsi" w:hAnsiTheme="minorHAnsi" w:cstheme="minorHAnsi"/>
          <w:sz w:val="24"/>
          <w:szCs w:val="24"/>
        </w:rPr>
        <w:t xml:space="preserve">10. člen </w:t>
      </w:r>
    </w:p>
    <w:p w14:paraId="69D5ED61" w14:textId="77777777" w:rsidR="001405AE" w:rsidRPr="00E1206E" w:rsidRDefault="001405AE">
      <w:pPr>
        <w:ind w:left="709" w:right="1455"/>
        <w:jc w:val="both"/>
        <w:rPr>
          <w:rFonts w:asciiTheme="minorHAnsi" w:hAnsiTheme="minorHAnsi" w:cstheme="minorHAnsi"/>
          <w:sz w:val="24"/>
          <w:szCs w:val="24"/>
        </w:rPr>
      </w:pPr>
    </w:p>
    <w:p w14:paraId="64F4AB46" w14:textId="76027096" w:rsidR="001405AE" w:rsidRPr="00E1206E" w:rsidRDefault="00754DED" w:rsidP="004A502B">
      <w:pPr>
        <w:widowControl w:val="0"/>
        <w:autoSpaceDE w:val="0"/>
        <w:adjustRightInd w:val="0"/>
        <w:spacing w:line="266" w:lineRule="exact"/>
        <w:ind w:left="284"/>
        <w:jc w:val="both"/>
        <w:rPr>
          <w:rFonts w:asciiTheme="minorHAnsi" w:hAnsiTheme="minorHAnsi" w:cstheme="minorHAnsi"/>
          <w:sz w:val="24"/>
          <w:szCs w:val="24"/>
        </w:rPr>
      </w:pPr>
      <w:r w:rsidRPr="00E1206E">
        <w:rPr>
          <w:rFonts w:asciiTheme="minorHAnsi" w:hAnsiTheme="minorHAnsi" w:cstheme="minorHAnsi"/>
          <w:sz w:val="24"/>
          <w:szCs w:val="24"/>
        </w:rPr>
        <w:t xml:space="preserve">Ponudniki morajo ponudbe predložiti v informacijski sistem e-JN na spletnem naslovu </w:t>
      </w:r>
      <w:hyperlink r:id="rId32" w:history="1">
        <w:r w:rsidRPr="00E1206E">
          <w:rPr>
            <w:rFonts w:asciiTheme="minorHAnsi" w:hAnsiTheme="minorHAnsi" w:cstheme="minorHAnsi"/>
            <w:sz w:val="24"/>
            <w:szCs w:val="24"/>
          </w:rPr>
          <w:t>https://ejn.gov.si/eJN2</w:t>
        </w:r>
      </w:hyperlink>
      <w:r w:rsidRPr="00E1206E">
        <w:rPr>
          <w:rFonts w:asciiTheme="minorHAnsi" w:hAnsiTheme="minorHAnsi" w:cstheme="minorHAnsi"/>
          <w:sz w:val="24"/>
          <w:szCs w:val="24"/>
        </w:rPr>
        <w:t xml:space="preserve"> najkasneje do roka, ki je naveden v objavi predmetnega javnega naročila na portalu javnih naročil.</w:t>
      </w:r>
    </w:p>
    <w:p w14:paraId="195B9298" w14:textId="77777777" w:rsidR="001405AE" w:rsidRPr="00E1206E" w:rsidRDefault="001405AE">
      <w:pPr>
        <w:pStyle w:val="Naslov3"/>
        <w:ind w:firstLine="284"/>
        <w:rPr>
          <w:rFonts w:asciiTheme="minorHAnsi" w:hAnsiTheme="minorHAnsi" w:cstheme="minorHAnsi"/>
          <w:sz w:val="24"/>
          <w:szCs w:val="24"/>
        </w:rPr>
      </w:pPr>
      <w:bookmarkStart w:id="18" w:name="_Toc156803530"/>
      <w:r w:rsidRPr="00E1206E">
        <w:rPr>
          <w:rFonts w:asciiTheme="minorHAnsi" w:hAnsiTheme="minorHAnsi" w:cstheme="minorHAnsi"/>
          <w:sz w:val="24"/>
          <w:szCs w:val="24"/>
        </w:rPr>
        <w:t>1.11 Stroški priprave prijave</w:t>
      </w:r>
      <w:bookmarkEnd w:id="18"/>
      <w:r w:rsidRPr="00E1206E">
        <w:rPr>
          <w:rFonts w:asciiTheme="minorHAnsi" w:hAnsiTheme="minorHAnsi" w:cstheme="minorHAnsi"/>
          <w:sz w:val="24"/>
          <w:szCs w:val="24"/>
        </w:rPr>
        <w:t xml:space="preserve"> </w:t>
      </w:r>
    </w:p>
    <w:p w14:paraId="691395DA" w14:textId="77777777" w:rsidR="001405AE" w:rsidRPr="00E1206E" w:rsidRDefault="001405AE">
      <w:pPr>
        <w:widowControl w:val="0"/>
        <w:autoSpaceDE w:val="0"/>
        <w:spacing w:line="306" w:lineRule="exact"/>
        <w:ind w:left="4986"/>
        <w:rPr>
          <w:rFonts w:asciiTheme="minorHAnsi" w:hAnsiTheme="minorHAnsi" w:cstheme="minorHAnsi"/>
          <w:sz w:val="24"/>
          <w:szCs w:val="24"/>
        </w:rPr>
      </w:pPr>
      <w:r w:rsidRPr="00E1206E">
        <w:rPr>
          <w:rStyle w:val="Slog1"/>
          <w:rFonts w:asciiTheme="minorHAnsi" w:hAnsiTheme="minorHAnsi" w:cstheme="minorHAnsi"/>
          <w:sz w:val="24"/>
          <w:szCs w:val="24"/>
        </w:rPr>
        <w:t xml:space="preserve">11. člen </w:t>
      </w:r>
    </w:p>
    <w:p w14:paraId="2F68B4B9" w14:textId="77777777" w:rsidR="001405AE" w:rsidRPr="00E1206E" w:rsidRDefault="001405AE">
      <w:pPr>
        <w:widowControl w:val="0"/>
        <w:autoSpaceDE w:val="0"/>
        <w:spacing w:line="230" w:lineRule="exact"/>
        <w:ind w:left="1417"/>
        <w:jc w:val="both"/>
        <w:rPr>
          <w:rFonts w:asciiTheme="minorHAnsi" w:hAnsiTheme="minorHAnsi" w:cstheme="minorHAnsi"/>
          <w:sz w:val="24"/>
          <w:szCs w:val="24"/>
        </w:rPr>
      </w:pPr>
    </w:p>
    <w:p w14:paraId="5EE9DF98" w14:textId="77777777" w:rsidR="001405AE" w:rsidRPr="00E1206E" w:rsidRDefault="001405AE">
      <w:pPr>
        <w:widowControl w:val="0"/>
        <w:autoSpaceDE w:val="0"/>
        <w:spacing w:line="266" w:lineRule="exact"/>
        <w:ind w:left="284"/>
        <w:jc w:val="both"/>
        <w:rPr>
          <w:rFonts w:asciiTheme="minorHAnsi" w:hAnsiTheme="minorHAnsi" w:cstheme="minorHAnsi"/>
          <w:sz w:val="24"/>
          <w:szCs w:val="24"/>
        </w:rPr>
      </w:pPr>
      <w:r w:rsidRPr="00E1206E">
        <w:rPr>
          <w:rFonts w:asciiTheme="minorHAnsi" w:hAnsiTheme="minorHAnsi" w:cstheme="minorHAnsi"/>
          <w:sz w:val="24"/>
          <w:szCs w:val="24"/>
        </w:rPr>
        <w:t>Udeleženec nosi vse stroške povezane s pripravo in predložitvijo prijave.</w:t>
      </w:r>
    </w:p>
    <w:p w14:paraId="50C7E984" w14:textId="77777777" w:rsidR="001405AE" w:rsidRPr="00E1206E" w:rsidRDefault="001405AE" w:rsidP="004A502B">
      <w:pPr>
        <w:widowControl w:val="0"/>
        <w:autoSpaceDE w:val="0"/>
        <w:spacing w:before="6" w:line="230" w:lineRule="exact"/>
        <w:rPr>
          <w:rFonts w:asciiTheme="minorHAnsi" w:hAnsiTheme="minorHAnsi" w:cstheme="minorHAnsi"/>
          <w:color w:val="000000"/>
          <w:spacing w:val="-3"/>
          <w:sz w:val="24"/>
          <w:szCs w:val="24"/>
        </w:rPr>
      </w:pPr>
    </w:p>
    <w:p w14:paraId="20565F5F" w14:textId="77777777" w:rsidR="001405AE" w:rsidRPr="00E1206E" w:rsidRDefault="001405AE">
      <w:pPr>
        <w:pStyle w:val="Naslov3"/>
        <w:ind w:firstLine="284"/>
        <w:rPr>
          <w:rFonts w:asciiTheme="minorHAnsi" w:hAnsiTheme="minorHAnsi" w:cstheme="minorHAnsi"/>
          <w:sz w:val="24"/>
          <w:szCs w:val="24"/>
        </w:rPr>
      </w:pPr>
      <w:bookmarkStart w:id="19" w:name="_Toc156803531"/>
      <w:r w:rsidRPr="00E1206E">
        <w:rPr>
          <w:rFonts w:asciiTheme="minorHAnsi" w:hAnsiTheme="minorHAnsi" w:cstheme="minorHAnsi"/>
          <w:sz w:val="24"/>
          <w:szCs w:val="24"/>
        </w:rPr>
        <w:t>1.12  Izločitev prijav</w:t>
      </w:r>
      <w:bookmarkEnd w:id="19"/>
      <w:r w:rsidRPr="00E1206E">
        <w:rPr>
          <w:rFonts w:asciiTheme="minorHAnsi" w:hAnsiTheme="minorHAnsi" w:cstheme="minorHAnsi"/>
          <w:sz w:val="24"/>
          <w:szCs w:val="24"/>
        </w:rPr>
        <w:t xml:space="preserve"> </w:t>
      </w:r>
    </w:p>
    <w:p w14:paraId="2C958100" w14:textId="77777777" w:rsidR="001405AE" w:rsidRPr="00E1206E" w:rsidRDefault="001405AE">
      <w:pPr>
        <w:widowControl w:val="0"/>
        <w:autoSpaceDE w:val="0"/>
        <w:spacing w:line="306" w:lineRule="exact"/>
        <w:ind w:left="4986"/>
        <w:rPr>
          <w:rFonts w:asciiTheme="minorHAnsi" w:hAnsiTheme="minorHAnsi" w:cstheme="minorHAnsi"/>
          <w:sz w:val="24"/>
          <w:szCs w:val="24"/>
        </w:rPr>
      </w:pPr>
      <w:r w:rsidRPr="00E1206E">
        <w:rPr>
          <w:rStyle w:val="Slog1"/>
          <w:rFonts w:asciiTheme="minorHAnsi" w:hAnsiTheme="minorHAnsi" w:cstheme="minorHAnsi"/>
          <w:sz w:val="24"/>
          <w:szCs w:val="24"/>
        </w:rPr>
        <w:t xml:space="preserve">12. člen </w:t>
      </w:r>
    </w:p>
    <w:p w14:paraId="7E82AD65" w14:textId="77777777" w:rsidR="001405AE" w:rsidRPr="00E1206E" w:rsidRDefault="001405AE">
      <w:pPr>
        <w:widowControl w:val="0"/>
        <w:autoSpaceDE w:val="0"/>
        <w:spacing w:line="230" w:lineRule="exact"/>
        <w:ind w:left="1417"/>
        <w:rPr>
          <w:rFonts w:asciiTheme="minorHAnsi" w:hAnsiTheme="minorHAnsi" w:cstheme="minorHAnsi"/>
          <w:sz w:val="24"/>
          <w:szCs w:val="24"/>
        </w:rPr>
      </w:pPr>
    </w:p>
    <w:p w14:paraId="7642F812" w14:textId="77777777" w:rsidR="001405AE" w:rsidRPr="00E1206E" w:rsidRDefault="001405AE">
      <w:pPr>
        <w:widowControl w:val="0"/>
        <w:autoSpaceDE w:val="0"/>
        <w:spacing w:line="266" w:lineRule="exact"/>
        <w:ind w:left="284"/>
        <w:jc w:val="both"/>
        <w:rPr>
          <w:rFonts w:asciiTheme="minorHAnsi" w:hAnsiTheme="minorHAnsi" w:cstheme="minorHAnsi"/>
          <w:sz w:val="24"/>
          <w:szCs w:val="24"/>
        </w:rPr>
      </w:pPr>
      <w:r w:rsidRPr="00E1206E">
        <w:rPr>
          <w:rFonts w:asciiTheme="minorHAnsi" w:hAnsiTheme="minorHAnsi" w:cstheme="minorHAnsi"/>
          <w:sz w:val="24"/>
          <w:szCs w:val="24"/>
        </w:rPr>
        <w:lastRenderedPageBreak/>
        <w:t>Naročnik bo izločil vse prijave, ki ne bodo skladne z zahtevami in pogoji iz te razpisne dokumentacije ter prijave ponudnikov pri katerih bodo obstajali razlogi za izključitev iz 75. člena ZJN-3.</w:t>
      </w:r>
    </w:p>
    <w:p w14:paraId="0233B877" w14:textId="77777777" w:rsidR="001405AE" w:rsidRPr="00E1206E" w:rsidRDefault="001405AE">
      <w:pPr>
        <w:widowControl w:val="0"/>
        <w:autoSpaceDE w:val="0"/>
        <w:spacing w:line="266" w:lineRule="exact"/>
        <w:ind w:left="284"/>
        <w:jc w:val="both"/>
        <w:rPr>
          <w:rFonts w:asciiTheme="minorHAnsi" w:hAnsiTheme="minorHAnsi" w:cstheme="minorHAnsi"/>
          <w:sz w:val="24"/>
          <w:szCs w:val="24"/>
        </w:rPr>
      </w:pPr>
    </w:p>
    <w:p w14:paraId="15384C54" w14:textId="77777777" w:rsidR="001405AE" w:rsidRPr="00E1206E" w:rsidRDefault="001405AE">
      <w:pPr>
        <w:pStyle w:val="Naslov3"/>
        <w:ind w:firstLine="284"/>
        <w:rPr>
          <w:rFonts w:asciiTheme="minorHAnsi" w:hAnsiTheme="minorHAnsi" w:cstheme="minorHAnsi"/>
          <w:sz w:val="24"/>
          <w:szCs w:val="24"/>
        </w:rPr>
      </w:pPr>
      <w:bookmarkStart w:id="20" w:name="_Toc156803532"/>
      <w:r w:rsidRPr="00E1206E">
        <w:rPr>
          <w:rFonts w:asciiTheme="minorHAnsi" w:hAnsiTheme="minorHAnsi" w:cstheme="minorHAnsi"/>
          <w:sz w:val="24"/>
          <w:szCs w:val="24"/>
        </w:rPr>
        <w:t>1.13 Zavarovanja</w:t>
      </w:r>
      <w:bookmarkEnd w:id="20"/>
      <w:r w:rsidRPr="00E1206E">
        <w:rPr>
          <w:rFonts w:asciiTheme="minorHAnsi" w:hAnsiTheme="minorHAnsi" w:cstheme="minorHAnsi"/>
          <w:sz w:val="24"/>
          <w:szCs w:val="24"/>
        </w:rPr>
        <w:t xml:space="preserve"> </w:t>
      </w:r>
    </w:p>
    <w:p w14:paraId="2BD4F49B" w14:textId="77777777" w:rsidR="001405AE" w:rsidRPr="00E1206E" w:rsidRDefault="001405AE">
      <w:pPr>
        <w:widowControl w:val="0"/>
        <w:autoSpaceDE w:val="0"/>
        <w:spacing w:line="306" w:lineRule="exact"/>
        <w:ind w:left="4986"/>
        <w:rPr>
          <w:rFonts w:asciiTheme="minorHAnsi" w:hAnsiTheme="minorHAnsi" w:cstheme="minorHAnsi"/>
          <w:sz w:val="24"/>
          <w:szCs w:val="24"/>
        </w:rPr>
      </w:pPr>
      <w:r w:rsidRPr="00E1206E">
        <w:rPr>
          <w:rStyle w:val="Slog1"/>
          <w:rFonts w:asciiTheme="minorHAnsi" w:hAnsiTheme="minorHAnsi" w:cstheme="minorHAnsi"/>
          <w:sz w:val="24"/>
          <w:szCs w:val="24"/>
        </w:rPr>
        <w:t xml:space="preserve">13. člen </w:t>
      </w:r>
    </w:p>
    <w:p w14:paraId="23B8B0BB" w14:textId="77777777" w:rsidR="001405AE" w:rsidRPr="00E1206E" w:rsidRDefault="001405AE">
      <w:pPr>
        <w:widowControl w:val="0"/>
        <w:autoSpaceDE w:val="0"/>
        <w:spacing w:line="230" w:lineRule="exact"/>
        <w:ind w:left="1417"/>
        <w:jc w:val="both"/>
        <w:rPr>
          <w:rFonts w:asciiTheme="minorHAnsi" w:hAnsiTheme="minorHAnsi" w:cstheme="minorHAnsi"/>
          <w:sz w:val="24"/>
          <w:szCs w:val="24"/>
        </w:rPr>
      </w:pPr>
    </w:p>
    <w:p w14:paraId="080C6D5C" w14:textId="4D7848C6" w:rsidR="000853AE" w:rsidRPr="00E1206E" w:rsidRDefault="00E3544D" w:rsidP="000853AE">
      <w:pPr>
        <w:widowControl w:val="0"/>
        <w:autoSpaceDE w:val="0"/>
        <w:autoSpaceDN w:val="0"/>
        <w:adjustRightInd w:val="0"/>
        <w:spacing w:line="266" w:lineRule="exact"/>
        <w:ind w:left="284"/>
        <w:jc w:val="both"/>
        <w:rPr>
          <w:rFonts w:asciiTheme="minorHAnsi" w:hAnsiTheme="minorHAnsi" w:cstheme="minorHAnsi"/>
          <w:sz w:val="24"/>
          <w:szCs w:val="24"/>
        </w:rPr>
      </w:pPr>
      <w:r w:rsidRPr="00E1206E">
        <w:rPr>
          <w:rFonts w:asciiTheme="minorHAnsi" w:hAnsiTheme="minorHAnsi" w:cstheme="minorHAnsi"/>
          <w:sz w:val="24"/>
          <w:szCs w:val="24"/>
        </w:rPr>
        <w:t>Dobavitelj</w:t>
      </w:r>
      <w:r w:rsidR="001405AE" w:rsidRPr="00E1206E">
        <w:rPr>
          <w:rFonts w:asciiTheme="minorHAnsi" w:hAnsiTheme="minorHAnsi" w:cstheme="minorHAnsi"/>
          <w:sz w:val="24"/>
          <w:szCs w:val="24"/>
        </w:rPr>
        <w:t xml:space="preserve"> </w:t>
      </w:r>
      <w:r w:rsidR="00131FF4" w:rsidRPr="00E1206E">
        <w:rPr>
          <w:rFonts w:asciiTheme="minorHAnsi" w:hAnsiTheme="minorHAnsi" w:cstheme="minorHAnsi"/>
          <w:sz w:val="24"/>
          <w:szCs w:val="24"/>
        </w:rPr>
        <w:t>mora v 8 dneh po</w:t>
      </w:r>
      <w:r w:rsidR="006D196C" w:rsidRPr="00E1206E">
        <w:rPr>
          <w:rFonts w:asciiTheme="minorHAnsi" w:hAnsiTheme="minorHAnsi" w:cstheme="minorHAnsi"/>
          <w:sz w:val="24"/>
          <w:szCs w:val="24"/>
        </w:rPr>
        <w:t xml:space="preserve"> podpisu pogodbe </w:t>
      </w:r>
      <w:r w:rsidR="001405AE" w:rsidRPr="00E1206E">
        <w:rPr>
          <w:rFonts w:asciiTheme="minorHAnsi" w:hAnsiTheme="minorHAnsi" w:cstheme="minorHAnsi"/>
          <w:sz w:val="24"/>
          <w:szCs w:val="24"/>
        </w:rPr>
        <w:t xml:space="preserve">naročniku </w:t>
      </w:r>
      <w:r w:rsidR="00131FF4" w:rsidRPr="00E1206E">
        <w:rPr>
          <w:rFonts w:asciiTheme="minorHAnsi" w:hAnsiTheme="minorHAnsi" w:cstheme="minorHAnsi"/>
          <w:sz w:val="24"/>
          <w:szCs w:val="24"/>
        </w:rPr>
        <w:t xml:space="preserve">predati </w:t>
      </w:r>
      <w:r w:rsidR="000853AE" w:rsidRPr="00E1206E">
        <w:rPr>
          <w:rFonts w:asciiTheme="minorHAnsi" w:hAnsiTheme="minorHAnsi" w:cstheme="minorHAnsi"/>
          <w:sz w:val="24"/>
          <w:szCs w:val="24"/>
        </w:rPr>
        <w:t>menično izjavo z bianco menico</w:t>
      </w:r>
      <w:r w:rsidR="00E729B0" w:rsidRPr="00E1206E">
        <w:rPr>
          <w:rFonts w:asciiTheme="minorHAnsi" w:hAnsiTheme="minorHAnsi" w:cstheme="minorHAnsi"/>
          <w:sz w:val="24"/>
          <w:szCs w:val="24"/>
        </w:rPr>
        <w:t>(2x)</w:t>
      </w:r>
      <w:r w:rsidR="000853AE" w:rsidRPr="00E1206E">
        <w:rPr>
          <w:rFonts w:asciiTheme="minorHAnsi" w:hAnsiTheme="minorHAnsi" w:cstheme="minorHAnsi"/>
          <w:sz w:val="24"/>
          <w:szCs w:val="24"/>
        </w:rPr>
        <w:t xml:space="preserve"> v višini </w:t>
      </w:r>
      <w:r w:rsidR="00A514B5" w:rsidRPr="00E1206E">
        <w:rPr>
          <w:rFonts w:asciiTheme="minorHAnsi" w:hAnsiTheme="minorHAnsi" w:cstheme="minorHAnsi"/>
          <w:sz w:val="24"/>
          <w:szCs w:val="24"/>
        </w:rPr>
        <w:t>5</w:t>
      </w:r>
      <w:r w:rsidR="00A156D8" w:rsidRPr="00E1206E">
        <w:rPr>
          <w:rFonts w:asciiTheme="minorHAnsi" w:hAnsiTheme="minorHAnsi" w:cstheme="minorHAnsi"/>
          <w:sz w:val="24"/>
          <w:szCs w:val="24"/>
        </w:rPr>
        <w:t>%</w:t>
      </w:r>
      <w:r w:rsidR="005D13BC" w:rsidRPr="00E1206E">
        <w:rPr>
          <w:rFonts w:asciiTheme="minorHAnsi" w:hAnsiTheme="minorHAnsi" w:cstheme="minorHAnsi"/>
          <w:sz w:val="24"/>
          <w:szCs w:val="24"/>
        </w:rPr>
        <w:t xml:space="preserve"> od </w:t>
      </w:r>
      <w:r w:rsidR="00C466FF" w:rsidRPr="00E1206E">
        <w:rPr>
          <w:rFonts w:asciiTheme="minorHAnsi" w:hAnsiTheme="minorHAnsi" w:cstheme="minorHAnsi"/>
          <w:sz w:val="24"/>
          <w:szCs w:val="24"/>
        </w:rPr>
        <w:t xml:space="preserve">skupne </w:t>
      </w:r>
      <w:r w:rsidR="00706FD0" w:rsidRPr="00E1206E">
        <w:rPr>
          <w:rFonts w:asciiTheme="minorHAnsi" w:hAnsiTheme="minorHAnsi" w:cstheme="minorHAnsi"/>
          <w:sz w:val="24"/>
          <w:szCs w:val="24"/>
        </w:rPr>
        <w:t xml:space="preserve">ponudbene </w:t>
      </w:r>
      <w:r w:rsidR="00A514B5" w:rsidRPr="00E1206E">
        <w:rPr>
          <w:rFonts w:asciiTheme="minorHAnsi" w:hAnsiTheme="minorHAnsi" w:cstheme="minorHAnsi"/>
          <w:sz w:val="24"/>
          <w:szCs w:val="24"/>
        </w:rPr>
        <w:t>vrednosti</w:t>
      </w:r>
      <w:r w:rsidR="005D13BC" w:rsidRPr="00E1206E">
        <w:rPr>
          <w:rFonts w:asciiTheme="minorHAnsi" w:hAnsiTheme="minorHAnsi" w:cstheme="minorHAnsi"/>
          <w:sz w:val="24"/>
          <w:szCs w:val="24"/>
        </w:rPr>
        <w:t xml:space="preserve"> brez DDV</w:t>
      </w:r>
      <w:r w:rsidR="000853AE" w:rsidRPr="00E1206E">
        <w:rPr>
          <w:rFonts w:asciiTheme="minorHAnsi" w:hAnsiTheme="minorHAnsi" w:cstheme="minorHAnsi"/>
          <w:sz w:val="24"/>
          <w:szCs w:val="24"/>
        </w:rPr>
        <w:t>, ki jo je mogoče unovčiti še 30 dni po poteku pogodbenega razmerja</w:t>
      </w:r>
      <w:r w:rsidR="00A83979" w:rsidRPr="00E1206E">
        <w:rPr>
          <w:rFonts w:asciiTheme="minorHAnsi" w:hAnsiTheme="minorHAnsi" w:cstheme="minorHAnsi"/>
          <w:sz w:val="24"/>
          <w:szCs w:val="24"/>
        </w:rPr>
        <w:t>.</w:t>
      </w:r>
    </w:p>
    <w:p w14:paraId="71C61355" w14:textId="4A33535C" w:rsidR="002D185C" w:rsidRPr="00E1206E" w:rsidRDefault="002D185C" w:rsidP="002D185C">
      <w:pPr>
        <w:widowControl w:val="0"/>
        <w:autoSpaceDE w:val="0"/>
        <w:spacing w:line="266" w:lineRule="exact"/>
        <w:ind w:left="284"/>
        <w:jc w:val="both"/>
        <w:rPr>
          <w:rFonts w:asciiTheme="minorHAnsi" w:hAnsiTheme="minorHAnsi" w:cstheme="minorHAnsi"/>
          <w:sz w:val="24"/>
          <w:szCs w:val="24"/>
        </w:rPr>
      </w:pPr>
      <w:r w:rsidRPr="00E1206E">
        <w:rPr>
          <w:rFonts w:asciiTheme="minorHAnsi" w:hAnsiTheme="minorHAnsi" w:cstheme="minorHAnsi"/>
          <w:sz w:val="24"/>
          <w:szCs w:val="24"/>
        </w:rPr>
        <w:t xml:space="preserve">V primeru, da se obe menici unovčita za vrednost nižjo od 5 % pogodbene vrednosti </w:t>
      </w:r>
      <w:r w:rsidR="006A3413">
        <w:rPr>
          <w:rFonts w:asciiTheme="minorHAnsi" w:hAnsiTheme="minorHAnsi" w:cstheme="minorHAnsi"/>
          <w:sz w:val="24"/>
          <w:szCs w:val="24"/>
        </w:rPr>
        <w:t>brez</w:t>
      </w:r>
      <w:r w:rsidRPr="00E1206E">
        <w:rPr>
          <w:rFonts w:asciiTheme="minorHAnsi" w:hAnsiTheme="minorHAnsi" w:cstheme="minorHAnsi"/>
          <w:sz w:val="24"/>
          <w:szCs w:val="24"/>
        </w:rPr>
        <w:t xml:space="preserve"> </w:t>
      </w:r>
      <w:r w:rsidR="00E45E05">
        <w:rPr>
          <w:rFonts w:asciiTheme="minorHAnsi" w:hAnsiTheme="minorHAnsi" w:cstheme="minorHAnsi"/>
          <w:sz w:val="24"/>
          <w:szCs w:val="24"/>
        </w:rPr>
        <w:t>DDV</w:t>
      </w:r>
      <w:r w:rsidRPr="00E1206E">
        <w:rPr>
          <w:rFonts w:asciiTheme="minorHAnsi" w:hAnsiTheme="minorHAnsi" w:cstheme="minorHAnsi"/>
          <w:sz w:val="24"/>
          <w:szCs w:val="24"/>
        </w:rPr>
        <w:t xml:space="preserve">, ju je izbrani ponudnik dolžan vsakokrat nadomestiti z novo, dokler celotna unovčena vrednost ne doseže 5 % pogodbene vrednosti brez DDV. </w:t>
      </w:r>
    </w:p>
    <w:p w14:paraId="20F1A7FB" w14:textId="77777777" w:rsidR="002D185C" w:rsidRPr="00E1206E" w:rsidRDefault="002D185C" w:rsidP="000853AE">
      <w:pPr>
        <w:widowControl w:val="0"/>
        <w:autoSpaceDE w:val="0"/>
        <w:autoSpaceDN w:val="0"/>
        <w:adjustRightInd w:val="0"/>
        <w:spacing w:line="266" w:lineRule="exact"/>
        <w:ind w:left="284"/>
        <w:jc w:val="both"/>
        <w:rPr>
          <w:rFonts w:asciiTheme="minorHAnsi" w:hAnsiTheme="minorHAnsi" w:cstheme="minorHAnsi"/>
          <w:sz w:val="24"/>
          <w:szCs w:val="24"/>
        </w:rPr>
      </w:pPr>
    </w:p>
    <w:p w14:paraId="3EF03D89" w14:textId="5FCC07CF" w:rsidR="003E7CAC" w:rsidRPr="00E1206E" w:rsidRDefault="003E7CAC" w:rsidP="004A502B">
      <w:pPr>
        <w:widowControl w:val="0"/>
        <w:autoSpaceDE w:val="0"/>
        <w:spacing w:line="266" w:lineRule="exact"/>
        <w:ind w:left="284"/>
        <w:jc w:val="both"/>
        <w:rPr>
          <w:rFonts w:asciiTheme="minorHAnsi" w:hAnsiTheme="minorHAnsi" w:cstheme="minorHAnsi"/>
          <w:sz w:val="24"/>
          <w:szCs w:val="24"/>
        </w:rPr>
      </w:pPr>
    </w:p>
    <w:p w14:paraId="2175806C" w14:textId="77777777" w:rsidR="001405AE" w:rsidRPr="00E1206E" w:rsidRDefault="001405AE" w:rsidP="003E7CAC">
      <w:pPr>
        <w:pStyle w:val="Naslov3"/>
        <w:ind w:firstLine="284"/>
        <w:rPr>
          <w:rFonts w:asciiTheme="minorHAnsi" w:hAnsiTheme="minorHAnsi" w:cstheme="minorHAnsi"/>
          <w:sz w:val="24"/>
          <w:szCs w:val="24"/>
        </w:rPr>
      </w:pPr>
      <w:bookmarkStart w:id="21" w:name="_Toc156803533"/>
      <w:r w:rsidRPr="00E1206E">
        <w:rPr>
          <w:rFonts w:asciiTheme="minorHAnsi" w:hAnsiTheme="minorHAnsi" w:cstheme="minorHAnsi"/>
          <w:sz w:val="24"/>
          <w:szCs w:val="24"/>
        </w:rPr>
        <w:t>1.14 Merilo za izbiro</w:t>
      </w:r>
      <w:bookmarkEnd w:id="21"/>
      <w:r w:rsidRPr="00E1206E">
        <w:rPr>
          <w:rFonts w:asciiTheme="minorHAnsi" w:hAnsiTheme="minorHAnsi" w:cstheme="minorHAnsi"/>
          <w:sz w:val="24"/>
          <w:szCs w:val="24"/>
        </w:rPr>
        <w:t xml:space="preserve"> </w:t>
      </w:r>
    </w:p>
    <w:p w14:paraId="33CC65EF" w14:textId="77777777" w:rsidR="001405AE" w:rsidRPr="00E1206E" w:rsidRDefault="001405AE">
      <w:pPr>
        <w:widowControl w:val="0"/>
        <w:autoSpaceDE w:val="0"/>
        <w:spacing w:line="306" w:lineRule="exact"/>
        <w:ind w:left="4986"/>
        <w:rPr>
          <w:rFonts w:asciiTheme="minorHAnsi" w:hAnsiTheme="minorHAnsi" w:cstheme="minorHAnsi"/>
          <w:sz w:val="24"/>
          <w:szCs w:val="24"/>
        </w:rPr>
      </w:pPr>
      <w:r w:rsidRPr="00E1206E">
        <w:rPr>
          <w:rStyle w:val="Slog1"/>
          <w:rFonts w:asciiTheme="minorHAnsi" w:hAnsiTheme="minorHAnsi" w:cstheme="minorHAnsi"/>
          <w:sz w:val="24"/>
          <w:szCs w:val="24"/>
        </w:rPr>
        <w:t xml:space="preserve">14. člen </w:t>
      </w:r>
    </w:p>
    <w:p w14:paraId="436F4C3A" w14:textId="77777777" w:rsidR="001405AE" w:rsidRPr="00E1206E" w:rsidRDefault="001405AE">
      <w:pPr>
        <w:widowControl w:val="0"/>
        <w:autoSpaceDE w:val="0"/>
        <w:spacing w:line="266" w:lineRule="exact"/>
        <w:ind w:left="284"/>
        <w:jc w:val="both"/>
        <w:rPr>
          <w:rFonts w:asciiTheme="minorHAnsi" w:hAnsiTheme="minorHAnsi" w:cstheme="minorHAnsi"/>
          <w:sz w:val="24"/>
          <w:szCs w:val="24"/>
        </w:rPr>
      </w:pPr>
    </w:p>
    <w:p w14:paraId="28917436" w14:textId="77777777" w:rsidR="00641825" w:rsidRPr="00641825" w:rsidRDefault="00641825" w:rsidP="00641825">
      <w:pPr>
        <w:spacing w:before="135" w:after="135"/>
        <w:ind w:left="284"/>
        <w:jc w:val="both"/>
        <w:textAlignment w:val="center"/>
        <w:rPr>
          <w:rFonts w:asciiTheme="minorHAnsi" w:hAnsiTheme="minorHAnsi" w:cstheme="minorHAnsi"/>
          <w:sz w:val="24"/>
          <w:szCs w:val="24"/>
        </w:rPr>
      </w:pPr>
      <w:r w:rsidRPr="00641825">
        <w:rPr>
          <w:rFonts w:asciiTheme="minorHAnsi" w:hAnsiTheme="minorHAnsi" w:cstheme="minorHAnsi"/>
          <w:sz w:val="24"/>
          <w:szCs w:val="24"/>
        </w:rPr>
        <w:t>Merilo za izbor izvajalca je ekonomsko najugodnejša ponudba.</w:t>
      </w:r>
    </w:p>
    <w:p w14:paraId="6F240B7D" w14:textId="19A439E5" w:rsidR="00641825" w:rsidRPr="00641825" w:rsidRDefault="00641825" w:rsidP="00641825">
      <w:pPr>
        <w:spacing w:before="135" w:after="135"/>
        <w:ind w:left="284"/>
        <w:jc w:val="both"/>
        <w:textAlignment w:val="center"/>
        <w:rPr>
          <w:rFonts w:asciiTheme="minorHAnsi" w:hAnsiTheme="minorHAnsi" w:cstheme="minorHAnsi"/>
          <w:sz w:val="24"/>
          <w:szCs w:val="24"/>
        </w:rPr>
      </w:pPr>
      <w:r w:rsidRPr="00641825">
        <w:rPr>
          <w:rFonts w:asciiTheme="minorHAnsi" w:hAnsiTheme="minorHAnsi" w:cstheme="minorHAnsi"/>
          <w:sz w:val="24"/>
          <w:szCs w:val="24"/>
        </w:rPr>
        <w:t xml:space="preserve">Naročnik bo javno naročilo oddal ponudniku, ki bo dosegel najvišje število točk na podlagi seštevka najnižje skupne ponudbene cene brez DDV in </w:t>
      </w:r>
      <w:r>
        <w:rPr>
          <w:rFonts w:asciiTheme="minorHAnsi" w:hAnsiTheme="minorHAnsi" w:cstheme="minorHAnsi"/>
          <w:sz w:val="24"/>
          <w:szCs w:val="24"/>
        </w:rPr>
        <w:t>sklenjene podjetniške kolektivne pogodbe ponudnika s sindikatom</w:t>
      </w:r>
      <w:r w:rsidRPr="00641825">
        <w:rPr>
          <w:rFonts w:asciiTheme="minorHAnsi" w:hAnsiTheme="minorHAnsi" w:cstheme="minorHAnsi"/>
          <w:sz w:val="24"/>
          <w:szCs w:val="24"/>
        </w:rPr>
        <w:t>.</w:t>
      </w:r>
    </w:p>
    <w:p w14:paraId="54D9AC60" w14:textId="34AF76D8" w:rsidR="00641825" w:rsidRPr="00641825" w:rsidRDefault="00641825" w:rsidP="00641825">
      <w:pPr>
        <w:spacing w:before="135" w:after="135"/>
        <w:ind w:left="284"/>
        <w:jc w:val="both"/>
        <w:textAlignment w:val="center"/>
        <w:rPr>
          <w:rFonts w:asciiTheme="minorHAnsi" w:hAnsiTheme="minorHAnsi" w:cstheme="minorHAnsi"/>
          <w:sz w:val="24"/>
          <w:szCs w:val="24"/>
        </w:rPr>
      </w:pPr>
      <w:r w:rsidRPr="00641825">
        <w:rPr>
          <w:rFonts w:asciiTheme="minorHAnsi" w:hAnsiTheme="minorHAnsi" w:cstheme="minorHAnsi"/>
          <w:sz w:val="24"/>
          <w:szCs w:val="24"/>
        </w:rPr>
        <w:t xml:space="preserve">Ponudba z najnižjo skupno ponudbeno ceno brez DDV prejme </w:t>
      </w:r>
      <w:r>
        <w:rPr>
          <w:rFonts w:asciiTheme="minorHAnsi" w:hAnsiTheme="minorHAnsi" w:cstheme="minorHAnsi"/>
          <w:sz w:val="24"/>
          <w:szCs w:val="24"/>
        </w:rPr>
        <w:t>9</w:t>
      </w:r>
      <w:r w:rsidRPr="00641825">
        <w:rPr>
          <w:rFonts w:asciiTheme="minorHAnsi" w:hAnsiTheme="minorHAnsi" w:cstheme="minorHAnsi"/>
          <w:sz w:val="24"/>
          <w:szCs w:val="24"/>
        </w:rPr>
        <w:t>0 točk</w:t>
      </w:r>
      <w:r>
        <w:rPr>
          <w:rFonts w:asciiTheme="minorHAnsi" w:hAnsiTheme="minorHAnsi" w:cstheme="minorHAnsi"/>
          <w:sz w:val="24"/>
          <w:szCs w:val="24"/>
        </w:rPr>
        <w:t xml:space="preserve"> na podlagi </w:t>
      </w:r>
      <w:r w:rsidRPr="00641825">
        <w:rPr>
          <w:rFonts w:asciiTheme="minorHAnsi" w:hAnsiTheme="minorHAnsi" w:cstheme="minorHAnsi"/>
          <w:sz w:val="24"/>
          <w:szCs w:val="24"/>
        </w:rPr>
        <w:t>spodaj naveden</w:t>
      </w:r>
      <w:r>
        <w:rPr>
          <w:rFonts w:asciiTheme="minorHAnsi" w:hAnsiTheme="minorHAnsi" w:cstheme="minorHAnsi"/>
          <w:sz w:val="24"/>
          <w:szCs w:val="24"/>
        </w:rPr>
        <w:t>e</w:t>
      </w:r>
      <w:r w:rsidRPr="00641825">
        <w:rPr>
          <w:rFonts w:asciiTheme="minorHAnsi" w:hAnsiTheme="minorHAnsi" w:cstheme="minorHAnsi"/>
          <w:sz w:val="24"/>
          <w:szCs w:val="24"/>
        </w:rPr>
        <w:t xml:space="preserve"> formul</w:t>
      </w:r>
      <w:r>
        <w:rPr>
          <w:rFonts w:asciiTheme="minorHAnsi" w:hAnsiTheme="minorHAnsi" w:cstheme="minorHAnsi"/>
          <w:sz w:val="24"/>
          <w:szCs w:val="24"/>
        </w:rPr>
        <w:t>e</w:t>
      </w:r>
    </w:p>
    <w:p w14:paraId="3DB6C35B" w14:textId="424640FE" w:rsidR="00641825" w:rsidRPr="00641825" w:rsidRDefault="00641825" w:rsidP="00641825">
      <w:pPr>
        <w:spacing w:before="135" w:after="135"/>
        <w:ind w:left="284"/>
        <w:jc w:val="both"/>
        <w:textAlignment w:val="center"/>
        <w:rPr>
          <w:rFonts w:asciiTheme="minorHAnsi" w:hAnsiTheme="minorHAnsi" w:cstheme="minorHAnsi"/>
          <w:sz w:val="24"/>
          <w:szCs w:val="24"/>
        </w:rPr>
      </w:pPr>
      <w:r w:rsidRPr="00641825">
        <w:rPr>
          <w:rFonts w:asciiTheme="minorHAnsi" w:hAnsiTheme="minorHAnsi" w:cstheme="minorHAnsi"/>
          <w:b/>
          <w:sz w:val="24"/>
          <w:szCs w:val="24"/>
        </w:rPr>
        <w:t xml:space="preserve">ŠTp=(Px / Pi) x </w:t>
      </w:r>
      <w:r>
        <w:rPr>
          <w:rFonts w:asciiTheme="minorHAnsi" w:hAnsiTheme="minorHAnsi" w:cstheme="minorHAnsi"/>
          <w:b/>
          <w:sz w:val="24"/>
          <w:szCs w:val="24"/>
        </w:rPr>
        <w:t>9</w:t>
      </w:r>
      <w:r w:rsidRPr="00641825">
        <w:rPr>
          <w:rFonts w:asciiTheme="minorHAnsi" w:hAnsiTheme="minorHAnsi" w:cstheme="minorHAnsi"/>
          <w:b/>
          <w:sz w:val="24"/>
          <w:szCs w:val="24"/>
        </w:rPr>
        <w:t>0 točk</w:t>
      </w:r>
    </w:p>
    <w:p w14:paraId="277143CA" w14:textId="77777777" w:rsidR="00641825" w:rsidRPr="00641825" w:rsidRDefault="00641825" w:rsidP="00641825">
      <w:pPr>
        <w:ind w:left="284"/>
        <w:jc w:val="both"/>
        <w:textAlignment w:val="center"/>
        <w:rPr>
          <w:rFonts w:asciiTheme="minorHAnsi" w:hAnsiTheme="minorHAnsi" w:cstheme="minorHAnsi"/>
          <w:b/>
          <w:i/>
          <w:sz w:val="24"/>
          <w:szCs w:val="24"/>
        </w:rPr>
      </w:pPr>
      <w:r w:rsidRPr="00641825">
        <w:rPr>
          <w:rFonts w:asciiTheme="minorHAnsi" w:hAnsiTheme="minorHAnsi" w:cstheme="minorHAnsi"/>
          <w:b/>
          <w:i/>
          <w:sz w:val="24"/>
          <w:szCs w:val="24"/>
        </w:rPr>
        <w:t xml:space="preserve">Px=najnižja skupna ponudbena cena v EUR brez DDV; </w:t>
      </w:r>
    </w:p>
    <w:p w14:paraId="3F426C08" w14:textId="77777777" w:rsidR="00641825" w:rsidRPr="00641825" w:rsidRDefault="00641825" w:rsidP="00641825">
      <w:pPr>
        <w:ind w:left="284"/>
        <w:jc w:val="both"/>
        <w:textAlignment w:val="center"/>
        <w:rPr>
          <w:rFonts w:asciiTheme="minorHAnsi" w:hAnsiTheme="minorHAnsi" w:cstheme="minorHAnsi"/>
          <w:b/>
          <w:i/>
          <w:sz w:val="24"/>
          <w:szCs w:val="24"/>
        </w:rPr>
      </w:pPr>
      <w:r w:rsidRPr="00641825">
        <w:rPr>
          <w:rFonts w:asciiTheme="minorHAnsi" w:hAnsiTheme="minorHAnsi" w:cstheme="minorHAnsi"/>
          <w:b/>
          <w:i/>
          <w:sz w:val="24"/>
          <w:szCs w:val="24"/>
        </w:rPr>
        <w:t>Pi= skupna ponudbena cena v EUR brez DDV;</w:t>
      </w:r>
    </w:p>
    <w:p w14:paraId="5B467736" w14:textId="77777777" w:rsidR="00641825" w:rsidRDefault="00641825" w:rsidP="00641825">
      <w:pPr>
        <w:ind w:left="284"/>
        <w:jc w:val="both"/>
        <w:textAlignment w:val="center"/>
        <w:rPr>
          <w:rFonts w:asciiTheme="minorHAnsi" w:hAnsiTheme="minorHAnsi" w:cstheme="minorHAnsi"/>
          <w:sz w:val="24"/>
          <w:szCs w:val="24"/>
        </w:rPr>
      </w:pPr>
    </w:p>
    <w:p w14:paraId="4D49CF4E" w14:textId="15F5BF9B" w:rsidR="00641825" w:rsidRDefault="00641825" w:rsidP="00641825">
      <w:pPr>
        <w:ind w:left="284"/>
        <w:jc w:val="both"/>
        <w:textAlignment w:val="center"/>
        <w:rPr>
          <w:rFonts w:asciiTheme="minorHAnsi" w:hAnsiTheme="minorHAnsi" w:cstheme="minorHAnsi"/>
          <w:b/>
          <w:bCs/>
          <w:i/>
          <w:iCs/>
          <w:sz w:val="24"/>
          <w:szCs w:val="24"/>
        </w:rPr>
      </w:pPr>
      <w:r w:rsidRPr="00641825">
        <w:rPr>
          <w:rFonts w:asciiTheme="minorHAnsi" w:hAnsiTheme="minorHAnsi" w:cstheme="minorHAnsi"/>
          <w:b/>
          <w:bCs/>
          <w:i/>
          <w:iCs/>
          <w:sz w:val="24"/>
          <w:szCs w:val="24"/>
        </w:rPr>
        <w:t xml:space="preserve">Ponudnik, ki ima </w:t>
      </w:r>
      <w:r w:rsidR="006F41C8">
        <w:rPr>
          <w:rFonts w:asciiTheme="minorHAnsi" w:hAnsiTheme="minorHAnsi" w:cstheme="minorHAnsi"/>
          <w:b/>
          <w:bCs/>
          <w:i/>
          <w:iCs/>
          <w:sz w:val="24"/>
          <w:szCs w:val="24"/>
        </w:rPr>
        <w:t xml:space="preserve">na dan oddaje ponudbe </w:t>
      </w:r>
      <w:r w:rsidRPr="00641825">
        <w:rPr>
          <w:rFonts w:asciiTheme="minorHAnsi" w:hAnsiTheme="minorHAnsi" w:cstheme="minorHAnsi"/>
          <w:b/>
          <w:bCs/>
          <w:i/>
          <w:iCs/>
          <w:sz w:val="24"/>
          <w:szCs w:val="24"/>
        </w:rPr>
        <w:t>sklenjeno podjetniško kolektivno pogodbo s sindikatom, prejme 10 točk.</w:t>
      </w:r>
      <w:r>
        <w:rPr>
          <w:rFonts w:asciiTheme="minorHAnsi" w:hAnsiTheme="minorHAnsi" w:cstheme="minorHAnsi"/>
          <w:b/>
          <w:bCs/>
          <w:i/>
          <w:iCs/>
          <w:sz w:val="24"/>
          <w:szCs w:val="24"/>
        </w:rPr>
        <w:t xml:space="preserve"> </w:t>
      </w:r>
    </w:p>
    <w:p w14:paraId="355CF7BA" w14:textId="77777777" w:rsidR="00641825" w:rsidRDefault="00641825" w:rsidP="00641825">
      <w:pPr>
        <w:ind w:left="284"/>
        <w:jc w:val="both"/>
        <w:textAlignment w:val="center"/>
        <w:rPr>
          <w:rFonts w:asciiTheme="minorHAnsi" w:hAnsiTheme="minorHAnsi" w:cstheme="minorHAnsi"/>
          <w:b/>
          <w:bCs/>
          <w:i/>
          <w:iCs/>
          <w:sz w:val="24"/>
          <w:szCs w:val="24"/>
        </w:rPr>
      </w:pPr>
    </w:p>
    <w:p w14:paraId="746D85E9" w14:textId="23A2BDED" w:rsidR="00641825" w:rsidRPr="00641825" w:rsidRDefault="00641825" w:rsidP="00641825">
      <w:pPr>
        <w:ind w:left="284"/>
        <w:jc w:val="both"/>
        <w:textAlignment w:val="center"/>
        <w:rPr>
          <w:rFonts w:asciiTheme="minorHAnsi" w:hAnsiTheme="minorHAnsi" w:cstheme="minorHAnsi"/>
          <w:sz w:val="24"/>
          <w:szCs w:val="24"/>
        </w:rPr>
      </w:pPr>
      <w:r w:rsidRPr="00641825">
        <w:rPr>
          <w:rFonts w:asciiTheme="minorHAnsi" w:hAnsiTheme="minorHAnsi" w:cstheme="minorHAnsi"/>
          <w:sz w:val="24"/>
          <w:szCs w:val="24"/>
        </w:rPr>
        <w:t>Naročnik si pridržuje pravico, da od ponudnika naknadno zahteva kopijo podjetniške kolektivne pogodbe.</w:t>
      </w:r>
    </w:p>
    <w:p w14:paraId="1FBC0E99" w14:textId="77777777" w:rsidR="00641825" w:rsidRDefault="00641825" w:rsidP="00641825">
      <w:pPr>
        <w:jc w:val="both"/>
        <w:textAlignment w:val="center"/>
        <w:rPr>
          <w:rFonts w:asciiTheme="minorHAnsi" w:hAnsiTheme="minorHAnsi" w:cstheme="minorHAnsi"/>
          <w:sz w:val="24"/>
          <w:szCs w:val="24"/>
        </w:rPr>
      </w:pPr>
    </w:p>
    <w:p w14:paraId="395837EC" w14:textId="3D91DC45" w:rsidR="00641825" w:rsidRPr="00641825" w:rsidRDefault="00641825" w:rsidP="00641825">
      <w:pPr>
        <w:ind w:left="284"/>
        <w:jc w:val="both"/>
        <w:textAlignment w:val="center"/>
        <w:rPr>
          <w:rFonts w:asciiTheme="minorHAnsi" w:hAnsiTheme="minorHAnsi" w:cstheme="minorHAnsi"/>
          <w:sz w:val="24"/>
          <w:szCs w:val="24"/>
        </w:rPr>
      </w:pPr>
      <w:r w:rsidRPr="00641825">
        <w:rPr>
          <w:rFonts w:asciiTheme="minorHAnsi" w:hAnsiTheme="minorHAnsi" w:cstheme="minorHAnsi"/>
          <w:sz w:val="24"/>
          <w:szCs w:val="24"/>
        </w:rPr>
        <w:t>Ponudnik lahko prejme maksimalno 100 točk.</w:t>
      </w:r>
    </w:p>
    <w:p w14:paraId="08662265" w14:textId="77777777" w:rsidR="00641825" w:rsidRPr="00641825" w:rsidRDefault="00641825" w:rsidP="00641825">
      <w:pPr>
        <w:ind w:left="284"/>
        <w:jc w:val="both"/>
        <w:textAlignment w:val="center"/>
        <w:rPr>
          <w:rFonts w:asciiTheme="minorHAnsi" w:hAnsiTheme="minorHAnsi" w:cstheme="minorHAnsi"/>
          <w:sz w:val="24"/>
          <w:szCs w:val="24"/>
        </w:rPr>
      </w:pPr>
    </w:p>
    <w:p w14:paraId="51421F02" w14:textId="1D1D869D" w:rsidR="00641825" w:rsidRPr="00641825" w:rsidRDefault="00641825" w:rsidP="00641825">
      <w:pPr>
        <w:ind w:left="284"/>
        <w:jc w:val="both"/>
        <w:textAlignment w:val="center"/>
        <w:rPr>
          <w:rFonts w:asciiTheme="minorHAnsi" w:hAnsiTheme="minorHAnsi" w:cstheme="minorHAnsi"/>
          <w:sz w:val="24"/>
          <w:szCs w:val="24"/>
        </w:rPr>
      </w:pPr>
      <w:r w:rsidRPr="00641825">
        <w:rPr>
          <w:rFonts w:asciiTheme="minorHAnsi" w:hAnsiTheme="minorHAnsi" w:cstheme="minorHAnsi"/>
          <w:sz w:val="24"/>
          <w:szCs w:val="24"/>
        </w:rPr>
        <w:t>Za najugodnejšo šteje tista ponudba</w:t>
      </w:r>
      <w:r w:rsidR="009073FF">
        <w:rPr>
          <w:rFonts w:asciiTheme="minorHAnsi" w:hAnsiTheme="minorHAnsi" w:cstheme="minorHAnsi"/>
          <w:sz w:val="24"/>
          <w:szCs w:val="24"/>
        </w:rPr>
        <w:t xml:space="preserve">, </w:t>
      </w:r>
      <w:r w:rsidRPr="00641825">
        <w:rPr>
          <w:rFonts w:asciiTheme="minorHAnsi" w:hAnsiTheme="minorHAnsi" w:cstheme="minorHAnsi"/>
          <w:sz w:val="24"/>
          <w:szCs w:val="24"/>
        </w:rPr>
        <w:t>ki bo prejela največ točk na podlagi seštevka zgoraj navedenih meril.</w:t>
      </w:r>
    </w:p>
    <w:p w14:paraId="4EF4E573" w14:textId="77777777" w:rsidR="001405AE" w:rsidRPr="00E1206E" w:rsidRDefault="001405AE" w:rsidP="004A502B">
      <w:pPr>
        <w:widowControl w:val="0"/>
        <w:autoSpaceDE w:val="0"/>
        <w:spacing w:line="266" w:lineRule="exact"/>
        <w:jc w:val="both"/>
        <w:rPr>
          <w:rFonts w:asciiTheme="minorHAnsi" w:hAnsiTheme="minorHAnsi" w:cstheme="minorHAnsi"/>
          <w:sz w:val="24"/>
          <w:szCs w:val="24"/>
        </w:rPr>
      </w:pPr>
    </w:p>
    <w:p w14:paraId="24135288" w14:textId="77777777" w:rsidR="001405AE" w:rsidRPr="00E1206E" w:rsidRDefault="001405AE">
      <w:pPr>
        <w:pStyle w:val="Naslov3"/>
        <w:ind w:firstLine="284"/>
        <w:rPr>
          <w:rFonts w:asciiTheme="minorHAnsi" w:hAnsiTheme="minorHAnsi" w:cstheme="minorHAnsi"/>
          <w:sz w:val="24"/>
          <w:szCs w:val="24"/>
        </w:rPr>
      </w:pPr>
      <w:bookmarkStart w:id="22" w:name="_Toc156803534"/>
      <w:r w:rsidRPr="00E1206E">
        <w:rPr>
          <w:rFonts w:asciiTheme="minorHAnsi" w:hAnsiTheme="minorHAnsi" w:cstheme="minorHAnsi"/>
          <w:sz w:val="24"/>
          <w:szCs w:val="24"/>
        </w:rPr>
        <w:lastRenderedPageBreak/>
        <w:t>1.15 Izbira v primeru enakih najugodnejših ponudb</w:t>
      </w:r>
      <w:bookmarkEnd w:id="22"/>
      <w:r w:rsidRPr="00E1206E">
        <w:rPr>
          <w:rFonts w:asciiTheme="minorHAnsi" w:hAnsiTheme="minorHAnsi" w:cstheme="minorHAnsi"/>
          <w:sz w:val="24"/>
          <w:szCs w:val="24"/>
        </w:rPr>
        <w:t xml:space="preserve"> </w:t>
      </w:r>
    </w:p>
    <w:p w14:paraId="1451F883" w14:textId="77777777" w:rsidR="001405AE" w:rsidRPr="00E1206E" w:rsidRDefault="001405AE">
      <w:pPr>
        <w:widowControl w:val="0"/>
        <w:autoSpaceDE w:val="0"/>
        <w:spacing w:line="306" w:lineRule="exact"/>
        <w:ind w:left="4986"/>
        <w:rPr>
          <w:rFonts w:asciiTheme="minorHAnsi" w:hAnsiTheme="minorHAnsi" w:cstheme="minorHAnsi"/>
          <w:sz w:val="24"/>
          <w:szCs w:val="24"/>
        </w:rPr>
      </w:pPr>
    </w:p>
    <w:p w14:paraId="27B7698C" w14:textId="77777777" w:rsidR="001405AE" w:rsidRPr="00E1206E" w:rsidRDefault="001405AE">
      <w:pPr>
        <w:widowControl w:val="0"/>
        <w:autoSpaceDE w:val="0"/>
        <w:spacing w:line="306" w:lineRule="exact"/>
        <w:ind w:left="4986"/>
        <w:rPr>
          <w:rFonts w:asciiTheme="minorHAnsi" w:hAnsiTheme="minorHAnsi" w:cstheme="minorHAnsi"/>
          <w:sz w:val="24"/>
          <w:szCs w:val="24"/>
        </w:rPr>
      </w:pPr>
      <w:r w:rsidRPr="00E1206E">
        <w:rPr>
          <w:rStyle w:val="Slog1"/>
          <w:rFonts w:asciiTheme="minorHAnsi" w:hAnsiTheme="minorHAnsi" w:cstheme="minorHAnsi"/>
          <w:sz w:val="24"/>
          <w:szCs w:val="24"/>
        </w:rPr>
        <w:t xml:space="preserve">15. člen </w:t>
      </w:r>
    </w:p>
    <w:p w14:paraId="4258DCED" w14:textId="77777777" w:rsidR="001405AE" w:rsidRPr="00E1206E" w:rsidRDefault="001405AE">
      <w:pPr>
        <w:widowControl w:val="0"/>
        <w:autoSpaceDE w:val="0"/>
        <w:spacing w:line="306" w:lineRule="exact"/>
        <w:ind w:left="4986"/>
        <w:rPr>
          <w:rFonts w:asciiTheme="minorHAnsi" w:hAnsiTheme="minorHAnsi" w:cstheme="minorHAnsi"/>
          <w:sz w:val="24"/>
          <w:szCs w:val="24"/>
        </w:rPr>
      </w:pPr>
    </w:p>
    <w:p w14:paraId="66204B5C" w14:textId="0DAC33F6" w:rsidR="001405AE" w:rsidRPr="00E1206E" w:rsidRDefault="001405AE" w:rsidP="00253204">
      <w:pPr>
        <w:widowControl w:val="0"/>
        <w:autoSpaceDE w:val="0"/>
        <w:spacing w:line="266" w:lineRule="exact"/>
        <w:ind w:left="284"/>
        <w:jc w:val="both"/>
        <w:rPr>
          <w:rFonts w:asciiTheme="minorHAnsi" w:hAnsiTheme="minorHAnsi" w:cstheme="minorHAnsi"/>
          <w:sz w:val="24"/>
          <w:szCs w:val="24"/>
        </w:rPr>
      </w:pPr>
      <w:r w:rsidRPr="00E1206E">
        <w:rPr>
          <w:rFonts w:asciiTheme="minorHAnsi" w:hAnsiTheme="minorHAnsi" w:cstheme="minorHAnsi"/>
          <w:sz w:val="24"/>
          <w:szCs w:val="24"/>
        </w:rPr>
        <w:t xml:space="preserve">V primeru, da bosta najmanj dva ponudnika </w:t>
      </w:r>
      <w:r w:rsidR="00F414E8" w:rsidRPr="00E1206E">
        <w:rPr>
          <w:rFonts w:asciiTheme="minorHAnsi" w:hAnsiTheme="minorHAnsi" w:cstheme="minorHAnsi"/>
          <w:sz w:val="24"/>
          <w:szCs w:val="24"/>
        </w:rPr>
        <w:t xml:space="preserve">ponudila enako najnižjo skupno ponudbeno </w:t>
      </w:r>
      <w:r w:rsidR="00D81761" w:rsidRPr="00E1206E">
        <w:rPr>
          <w:rFonts w:asciiTheme="minorHAnsi" w:hAnsiTheme="minorHAnsi" w:cstheme="minorHAnsi"/>
          <w:sz w:val="24"/>
          <w:szCs w:val="24"/>
        </w:rPr>
        <w:t>vrednost</w:t>
      </w:r>
      <w:r w:rsidR="00F414E8" w:rsidRPr="00E1206E">
        <w:rPr>
          <w:rFonts w:asciiTheme="minorHAnsi" w:hAnsiTheme="minorHAnsi" w:cstheme="minorHAnsi"/>
          <w:sz w:val="24"/>
          <w:szCs w:val="24"/>
        </w:rPr>
        <w:t xml:space="preserve"> brez DD</w:t>
      </w:r>
      <w:r w:rsidRPr="00E1206E">
        <w:rPr>
          <w:rFonts w:asciiTheme="minorHAnsi" w:hAnsiTheme="minorHAnsi" w:cstheme="minorHAnsi"/>
          <w:sz w:val="24"/>
          <w:szCs w:val="24"/>
        </w:rPr>
        <w:t xml:space="preserve">, bo imela prednost ponudba ponudnika, ki </w:t>
      </w:r>
      <w:r w:rsidR="00C84FA2" w:rsidRPr="00E1206E">
        <w:rPr>
          <w:rFonts w:asciiTheme="minorHAnsi" w:hAnsiTheme="minorHAnsi" w:cstheme="minorHAnsi"/>
          <w:sz w:val="24"/>
          <w:szCs w:val="24"/>
        </w:rPr>
        <w:t>bo</w:t>
      </w:r>
      <w:r w:rsidR="00253204" w:rsidRPr="00E1206E">
        <w:rPr>
          <w:rFonts w:asciiTheme="minorHAnsi" w:hAnsiTheme="minorHAnsi" w:cstheme="minorHAnsi"/>
          <w:sz w:val="24"/>
          <w:szCs w:val="24"/>
        </w:rPr>
        <w:t xml:space="preserve"> </w:t>
      </w:r>
      <w:r w:rsidR="00AF76D7" w:rsidRPr="00E1206E">
        <w:rPr>
          <w:rFonts w:asciiTheme="minorHAnsi" w:hAnsiTheme="minorHAnsi" w:cstheme="minorHAnsi"/>
          <w:sz w:val="24"/>
          <w:szCs w:val="24"/>
        </w:rPr>
        <w:t>v sistem e-JN oddana prej.</w:t>
      </w:r>
    </w:p>
    <w:p w14:paraId="7FF7EB66" w14:textId="77777777" w:rsidR="00253204" w:rsidRPr="00E1206E" w:rsidRDefault="00253204" w:rsidP="00253204">
      <w:pPr>
        <w:widowControl w:val="0"/>
        <w:autoSpaceDE w:val="0"/>
        <w:spacing w:line="266" w:lineRule="exact"/>
        <w:ind w:left="284"/>
        <w:jc w:val="both"/>
        <w:rPr>
          <w:rFonts w:asciiTheme="minorHAnsi" w:hAnsiTheme="minorHAnsi" w:cstheme="minorHAnsi"/>
          <w:sz w:val="24"/>
          <w:szCs w:val="24"/>
        </w:rPr>
      </w:pPr>
    </w:p>
    <w:p w14:paraId="650EA63B" w14:textId="77777777" w:rsidR="001405AE" w:rsidRPr="00E1206E" w:rsidRDefault="001405AE">
      <w:pPr>
        <w:pStyle w:val="Naslov3"/>
        <w:ind w:firstLine="284"/>
        <w:rPr>
          <w:rFonts w:asciiTheme="minorHAnsi" w:hAnsiTheme="minorHAnsi" w:cstheme="minorHAnsi"/>
          <w:sz w:val="24"/>
          <w:szCs w:val="24"/>
        </w:rPr>
      </w:pPr>
      <w:bookmarkStart w:id="23" w:name="_Toc156803535"/>
      <w:r w:rsidRPr="00E1206E">
        <w:rPr>
          <w:rFonts w:asciiTheme="minorHAnsi" w:hAnsiTheme="minorHAnsi" w:cstheme="minorHAnsi"/>
          <w:sz w:val="24"/>
          <w:szCs w:val="24"/>
        </w:rPr>
        <w:t>1.16 Javno odpiranje ponudb</w:t>
      </w:r>
      <w:bookmarkEnd w:id="23"/>
      <w:r w:rsidRPr="00E1206E">
        <w:rPr>
          <w:rFonts w:asciiTheme="minorHAnsi" w:hAnsiTheme="minorHAnsi" w:cstheme="minorHAnsi"/>
          <w:sz w:val="24"/>
          <w:szCs w:val="24"/>
        </w:rPr>
        <w:t xml:space="preserve"> </w:t>
      </w:r>
    </w:p>
    <w:p w14:paraId="7E0C2123" w14:textId="77777777" w:rsidR="001405AE" w:rsidRPr="00E1206E" w:rsidRDefault="001405AE">
      <w:pPr>
        <w:widowControl w:val="0"/>
        <w:autoSpaceDE w:val="0"/>
        <w:spacing w:line="230" w:lineRule="exact"/>
        <w:ind w:left="5601"/>
        <w:rPr>
          <w:rFonts w:asciiTheme="minorHAnsi" w:hAnsiTheme="minorHAnsi" w:cstheme="minorHAnsi"/>
          <w:color w:val="000000"/>
          <w:spacing w:val="-3"/>
          <w:sz w:val="24"/>
          <w:szCs w:val="24"/>
        </w:rPr>
      </w:pPr>
    </w:p>
    <w:p w14:paraId="326037A6" w14:textId="77777777" w:rsidR="001405AE" w:rsidRPr="00E1206E" w:rsidRDefault="001405AE">
      <w:pPr>
        <w:widowControl w:val="0"/>
        <w:autoSpaceDE w:val="0"/>
        <w:spacing w:line="306" w:lineRule="exact"/>
        <w:ind w:left="4986"/>
        <w:rPr>
          <w:rFonts w:asciiTheme="minorHAnsi" w:hAnsiTheme="minorHAnsi" w:cstheme="minorHAnsi"/>
          <w:sz w:val="24"/>
          <w:szCs w:val="24"/>
        </w:rPr>
      </w:pPr>
      <w:r w:rsidRPr="00E1206E">
        <w:rPr>
          <w:rStyle w:val="Slog1"/>
          <w:rFonts w:asciiTheme="minorHAnsi" w:hAnsiTheme="minorHAnsi" w:cstheme="minorHAnsi"/>
          <w:sz w:val="24"/>
          <w:szCs w:val="24"/>
        </w:rPr>
        <w:t xml:space="preserve">16. člen </w:t>
      </w:r>
    </w:p>
    <w:p w14:paraId="30439F91" w14:textId="77777777" w:rsidR="001405AE" w:rsidRPr="00E1206E" w:rsidRDefault="001405AE">
      <w:pPr>
        <w:widowControl w:val="0"/>
        <w:autoSpaceDE w:val="0"/>
        <w:spacing w:line="230" w:lineRule="exact"/>
        <w:ind w:left="1417"/>
        <w:jc w:val="both"/>
        <w:rPr>
          <w:rFonts w:asciiTheme="minorHAnsi" w:hAnsiTheme="minorHAnsi" w:cstheme="minorHAnsi"/>
          <w:sz w:val="24"/>
          <w:szCs w:val="24"/>
        </w:rPr>
      </w:pPr>
    </w:p>
    <w:p w14:paraId="2D4D435C" w14:textId="77777777" w:rsidR="001405AE" w:rsidRPr="00E1206E" w:rsidRDefault="001405AE">
      <w:pPr>
        <w:widowControl w:val="0"/>
        <w:autoSpaceDE w:val="0"/>
        <w:spacing w:line="266" w:lineRule="exact"/>
        <w:ind w:left="284"/>
        <w:jc w:val="both"/>
        <w:rPr>
          <w:rFonts w:asciiTheme="minorHAnsi" w:hAnsiTheme="minorHAnsi" w:cstheme="minorHAnsi"/>
          <w:sz w:val="24"/>
          <w:szCs w:val="24"/>
        </w:rPr>
      </w:pPr>
      <w:r w:rsidRPr="00E1206E">
        <w:rPr>
          <w:rFonts w:asciiTheme="minorHAnsi" w:hAnsiTheme="minorHAnsi" w:cstheme="minorHAnsi"/>
          <w:sz w:val="24"/>
          <w:szCs w:val="24"/>
        </w:rPr>
        <w:t xml:space="preserve">Odpiranje ponudb je javno. </w:t>
      </w:r>
    </w:p>
    <w:p w14:paraId="081DF76B" w14:textId="77777777" w:rsidR="001405AE" w:rsidRPr="00E1206E" w:rsidRDefault="001405AE">
      <w:pPr>
        <w:widowControl w:val="0"/>
        <w:autoSpaceDE w:val="0"/>
        <w:spacing w:line="266" w:lineRule="exact"/>
        <w:ind w:left="284"/>
        <w:jc w:val="both"/>
        <w:rPr>
          <w:rFonts w:asciiTheme="minorHAnsi" w:hAnsiTheme="minorHAnsi" w:cstheme="minorHAnsi"/>
          <w:sz w:val="24"/>
          <w:szCs w:val="24"/>
        </w:rPr>
      </w:pPr>
    </w:p>
    <w:p w14:paraId="00A972EE" w14:textId="77777777" w:rsidR="001405AE" w:rsidRPr="00E1206E" w:rsidRDefault="001405AE">
      <w:pPr>
        <w:widowControl w:val="0"/>
        <w:autoSpaceDE w:val="0"/>
        <w:spacing w:line="266" w:lineRule="exact"/>
        <w:ind w:left="284"/>
        <w:jc w:val="both"/>
        <w:rPr>
          <w:rFonts w:asciiTheme="minorHAnsi" w:hAnsiTheme="minorHAnsi" w:cstheme="minorHAnsi"/>
          <w:sz w:val="24"/>
          <w:szCs w:val="24"/>
        </w:rPr>
      </w:pPr>
      <w:r w:rsidRPr="00E1206E">
        <w:rPr>
          <w:rFonts w:asciiTheme="minorHAnsi" w:hAnsiTheme="minorHAnsi" w:cstheme="minorHAnsi"/>
          <w:sz w:val="24"/>
          <w:szCs w:val="24"/>
        </w:rPr>
        <w:t>Odpiranje poteka na način, da informacijski sistem e-JN samodejno ob uri, ki je določena za javno odpiranje ponudb, prikaže podatke o ponudniku, o variantah, če so bile zahtevane oziroma dovoljene ter omogoči dostop do .pdf dokumenta, ki ga ponudnik naloži v sistem e-JN pod razdelek »Predračun«.</w:t>
      </w:r>
    </w:p>
    <w:p w14:paraId="7FAACAA1" w14:textId="77777777" w:rsidR="001405AE" w:rsidRPr="00E1206E" w:rsidRDefault="001405AE">
      <w:pPr>
        <w:widowControl w:val="0"/>
        <w:autoSpaceDE w:val="0"/>
        <w:spacing w:line="230" w:lineRule="exact"/>
        <w:ind w:left="1417"/>
        <w:rPr>
          <w:rFonts w:asciiTheme="minorHAnsi" w:hAnsiTheme="minorHAnsi" w:cstheme="minorHAnsi"/>
          <w:color w:val="000000"/>
          <w:spacing w:val="-2"/>
          <w:sz w:val="24"/>
          <w:szCs w:val="24"/>
          <w:highlight w:val="yellow"/>
        </w:rPr>
      </w:pPr>
    </w:p>
    <w:p w14:paraId="562C8F34" w14:textId="77777777" w:rsidR="001405AE" w:rsidRPr="00E1206E" w:rsidRDefault="001405AE">
      <w:pPr>
        <w:pStyle w:val="Naslov3"/>
        <w:ind w:firstLine="284"/>
        <w:rPr>
          <w:rFonts w:asciiTheme="minorHAnsi" w:hAnsiTheme="minorHAnsi" w:cstheme="minorHAnsi"/>
          <w:sz w:val="24"/>
          <w:szCs w:val="24"/>
        </w:rPr>
      </w:pPr>
      <w:bookmarkStart w:id="24" w:name="_Toc156803536"/>
      <w:r w:rsidRPr="00E1206E">
        <w:rPr>
          <w:rFonts w:asciiTheme="minorHAnsi" w:hAnsiTheme="minorHAnsi" w:cstheme="minorHAnsi"/>
          <w:sz w:val="24"/>
          <w:szCs w:val="24"/>
        </w:rPr>
        <w:t>1.17 Variante</w:t>
      </w:r>
      <w:bookmarkEnd w:id="24"/>
      <w:r w:rsidRPr="00E1206E">
        <w:rPr>
          <w:rFonts w:asciiTheme="minorHAnsi" w:hAnsiTheme="minorHAnsi" w:cstheme="minorHAnsi"/>
          <w:sz w:val="24"/>
          <w:szCs w:val="24"/>
        </w:rPr>
        <w:t xml:space="preserve"> </w:t>
      </w:r>
    </w:p>
    <w:p w14:paraId="067EA7EB" w14:textId="77777777" w:rsidR="001405AE" w:rsidRPr="00E1206E" w:rsidRDefault="001405AE">
      <w:pPr>
        <w:widowControl w:val="0"/>
        <w:autoSpaceDE w:val="0"/>
        <w:spacing w:line="306" w:lineRule="exact"/>
        <w:ind w:left="4986"/>
        <w:rPr>
          <w:rFonts w:asciiTheme="minorHAnsi" w:hAnsiTheme="minorHAnsi" w:cstheme="minorHAnsi"/>
          <w:sz w:val="24"/>
          <w:szCs w:val="24"/>
        </w:rPr>
      </w:pPr>
      <w:r w:rsidRPr="00E1206E">
        <w:rPr>
          <w:rStyle w:val="Slog1"/>
          <w:rFonts w:asciiTheme="minorHAnsi" w:hAnsiTheme="minorHAnsi" w:cstheme="minorHAnsi"/>
          <w:sz w:val="24"/>
          <w:szCs w:val="24"/>
        </w:rPr>
        <w:t xml:space="preserve">17. člen </w:t>
      </w:r>
    </w:p>
    <w:p w14:paraId="43FC96AC" w14:textId="77777777" w:rsidR="001405AE" w:rsidRPr="00E1206E" w:rsidRDefault="001405AE">
      <w:pPr>
        <w:widowControl w:val="0"/>
        <w:autoSpaceDE w:val="0"/>
        <w:spacing w:line="230" w:lineRule="exact"/>
        <w:ind w:left="1417"/>
        <w:rPr>
          <w:rFonts w:asciiTheme="minorHAnsi" w:hAnsiTheme="minorHAnsi" w:cstheme="minorHAnsi"/>
          <w:sz w:val="24"/>
          <w:szCs w:val="24"/>
        </w:rPr>
      </w:pPr>
    </w:p>
    <w:p w14:paraId="4C2D1615" w14:textId="77777777" w:rsidR="001405AE" w:rsidRPr="00E1206E" w:rsidRDefault="001405AE">
      <w:pPr>
        <w:widowControl w:val="0"/>
        <w:autoSpaceDE w:val="0"/>
        <w:spacing w:line="266" w:lineRule="exact"/>
        <w:ind w:left="284"/>
        <w:jc w:val="both"/>
        <w:rPr>
          <w:rFonts w:asciiTheme="minorHAnsi" w:hAnsiTheme="minorHAnsi" w:cstheme="minorHAnsi"/>
          <w:sz w:val="24"/>
          <w:szCs w:val="24"/>
        </w:rPr>
      </w:pPr>
      <w:r w:rsidRPr="00E1206E">
        <w:rPr>
          <w:rFonts w:asciiTheme="minorHAnsi" w:hAnsiTheme="minorHAnsi" w:cstheme="minorHAnsi"/>
          <w:sz w:val="24"/>
          <w:szCs w:val="24"/>
        </w:rPr>
        <w:t xml:space="preserve">Variantne prijave in ponudbe niso dopustne in ne bodo upoštevane. </w:t>
      </w:r>
    </w:p>
    <w:p w14:paraId="78B4F60C" w14:textId="77777777" w:rsidR="001405AE" w:rsidRPr="00E1206E" w:rsidRDefault="001405AE">
      <w:pPr>
        <w:widowControl w:val="0"/>
        <w:autoSpaceDE w:val="0"/>
        <w:spacing w:line="266" w:lineRule="exact"/>
        <w:ind w:left="284"/>
        <w:jc w:val="both"/>
        <w:rPr>
          <w:rFonts w:asciiTheme="minorHAnsi" w:hAnsiTheme="minorHAnsi" w:cstheme="minorHAnsi"/>
          <w:sz w:val="24"/>
          <w:szCs w:val="24"/>
        </w:rPr>
      </w:pPr>
    </w:p>
    <w:p w14:paraId="0A5E34FF" w14:textId="181C50ED" w:rsidR="001405AE" w:rsidRPr="00E1206E" w:rsidRDefault="001405AE" w:rsidP="004A502B">
      <w:pPr>
        <w:pStyle w:val="Naslov3"/>
        <w:ind w:firstLine="284"/>
        <w:rPr>
          <w:rFonts w:asciiTheme="minorHAnsi" w:hAnsiTheme="minorHAnsi" w:cstheme="minorHAnsi"/>
          <w:sz w:val="24"/>
          <w:szCs w:val="24"/>
        </w:rPr>
      </w:pPr>
      <w:bookmarkStart w:id="25" w:name="_Toc156803537"/>
      <w:r w:rsidRPr="00E1206E">
        <w:rPr>
          <w:rFonts w:asciiTheme="minorHAnsi" w:hAnsiTheme="minorHAnsi" w:cstheme="minorHAnsi"/>
          <w:sz w:val="24"/>
          <w:szCs w:val="24"/>
        </w:rPr>
        <w:t>1.18 Pogodba</w:t>
      </w:r>
      <w:bookmarkEnd w:id="25"/>
    </w:p>
    <w:p w14:paraId="5B23CABD" w14:textId="77777777" w:rsidR="001405AE" w:rsidRPr="00E1206E" w:rsidRDefault="001405AE">
      <w:pPr>
        <w:widowControl w:val="0"/>
        <w:autoSpaceDE w:val="0"/>
        <w:spacing w:line="306" w:lineRule="exact"/>
        <w:ind w:left="4986"/>
        <w:rPr>
          <w:rFonts w:asciiTheme="minorHAnsi" w:hAnsiTheme="minorHAnsi" w:cstheme="minorHAnsi"/>
          <w:sz w:val="24"/>
          <w:szCs w:val="24"/>
        </w:rPr>
      </w:pPr>
      <w:r w:rsidRPr="00E1206E">
        <w:rPr>
          <w:rStyle w:val="Slog1"/>
          <w:rFonts w:asciiTheme="minorHAnsi" w:hAnsiTheme="minorHAnsi" w:cstheme="minorHAnsi"/>
          <w:sz w:val="24"/>
          <w:szCs w:val="24"/>
        </w:rPr>
        <w:t xml:space="preserve">18. člen </w:t>
      </w:r>
    </w:p>
    <w:p w14:paraId="0725A608" w14:textId="77777777" w:rsidR="001405AE" w:rsidRPr="00E1206E" w:rsidRDefault="001405AE">
      <w:pPr>
        <w:widowControl w:val="0"/>
        <w:autoSpaceDE w:val="0"/>
        <w:spacing w:line="230" w:lineRule="exact"/>
        <w:ind w:left="1417"/>
        <w:jc w:val="both"/>
        <w:rPr>
          <w:rFonts w:asciiTheme="minorHAnsi" w:hAnsiTheme="minorHAnsi" w:cstheme="minorHAnsi"/>
          <w:sz w:val="24"/>
          <w:szCs w:val="24"/>
        </w:rPr>
      </w:pPr>
    </w:p>
    <w:p w14:paraId="4063D10B" w14:textId="115941F5" w:rsidR="001405AE" w:rsidRPr="00E1206E" w:rsidRDefault="001405AE" w:rsidP="004A502B">
      <w:pPr>
        <w:widowControl w:val="0"/>
        <w:autoSpaceDE w:val="0"/>
        <w:spacing w:line="266" w:lineRule="exact"/>
        <w:ind w:left="284"/>
        <w:jc w:val="both"/>
        <w:rPr>
          <w:rFonts w:asciiTheme="minorHAnsi" w:hAnsiTheme="minorHAnsi" w:cstheme="minorHAnsi"/>
          <w:sz w:val="24"/>
          <w:szCs w:val="24"/>
        </w:rPr>
      </w:pPr>
      <w:r w:rsidRPr="00E1206E">
        <w:rPr>
          <w:rFonts w:asciiTheme="minorHAnsi" w:hAnsiTheme="minorHAnsi" w:cstheme="minorHAnsi"/>
          <w:sz w:val="24"/>
          <w:szCs w:val="24"/>
        </w:rPr>
        <w:t>Izbran ponudnik je dolžan podpisati pogodb</w:t>
      </w:r>
      <w:r w:rsidR="00C56C74" w:rsidRPr="00E1206E">
        <w:rPr>
          <w:rFonts w:asciiTheme="minorHAnsi" w:hAnsiTheme="minorHAnsi" w:cstheme="minorHAnsi"/>
          <w:sz w:val="24"/>
          <w:szCs w:val="24"/>
        </w:rPr>
        <w:t xml:space="preserve">o </w:t>
      </w:r>
      <w:r w:rsidRPr="00E1206E">
        <w:rPr>
          <w:rFonts w:asciiTheme="minorHAnsi" w:hAnsiTheme="minorHAnsi" w:cstheme="minorHAnsi"/>
          <w:sz w:val="24"/>
          <w:szCs w:val="24"/>
        </w:rPr>
        <w:t xml:space="preserve">v roku 8 dni po prejemu le-te, sicer bo naročnik menil, da z naročnikom posla ne želi skleniti. </w:t>
      </w:r>
    </w:p>
    <w:p w14:paraId="505763C5" w14:textId="77777777" w:rsidR="001405AE" w:rsidRPr="00E1206E" w:rsidRDefault="001405AE">
      <w:pPr>
        <w:pStyle w:val="Naslov3"/>
        <w:ind w:firstLine="284"/>
        <w:rPr>
          <w:rFonts w:asciiTheme="minorHAnsi" w:hAnsiTheme="minorHAnsi" w:cstheme="minorHAnsi"/>
          <w:sz w:val="24"/>
          <w:szCs w:val="24"/>
        </w:rPr>
      </w:pPr>
      <w:bookmarkStart w:id="26" w:name="_Toc156803538"/>
      <w:r w:rsidRPr="00E1206E">
        <w:rPr>
          <w:rFonts w:asciiTheme="minorHAnsi" w:hAnsiTheme="minorHAnsi" w:cstheme="minorHAnsi"/>
          <w:sz w:val="24"/>
          <w:szCs w:val="24"/>
        </w:rPr>
        <w:t>1.19 Ustavitev postopka, zavrnitev ponudb in odstop od izvedbe oddaje naročila</w:t>
      </w:r>
      <w:bookmarkEnd w:id="26"/>
    </w:p>
    <w:p w14:paraId="439B4F10" w14:textId="77777777" w:rsidR="001405AE" w:rsidRPr="00E1206E" w:rsidRDefault="001405AE">
      <w:pPr>
        <w:widowControl w:val="0"/>
        <w:autoSpaceDE w:val="0"/>
        <w:spacing w:line="230" w:lineRule="exact"/>
        <w:ind w:left="1417"/>
        <w:rPr>
          <w:rFonts w:asciiTheme="minorHAnsi" w:hAnsiTheme="minorHAnsi" w:cstheme="minorHAnsi"/>
          <w:color w:val="000000"/>
          <w:spacing w:val="-2"/>
          <w:sz w:val="24"/>
          <w:szCs w:val="24"/>
          <w:highlight w:val="yellow"/>
        </w:rPr>
      </w:pPr>
    </w:p>
    <w:p w14:paraId="3834F221" w14:textId="77777777" w:rsidR="001405AE" w:rsidRPr="00E1206E" w:rsidRDefault="001405AE">
      <w:pPr>
        <w:widowControl w:val="0"/>
        <w:autoSpaceDE w:val="0"/>
        <w:spacing w:line="306" w:lineRule="exact"/>
        <w:ind w:left="4986"/>
        <w:rPr>
          <w:rFonts w:asciiTheme="minorHAnsi" w:hAnsiTheme="minorHAnsi" w:cstheme="minorHAnsi"/>
          <w:sz w:val="24"/>
          <w:szCs w:val="24"/>
        </w:rPr>
      </w:pPr>
      <w:r w:rsidRPr="00E1206E">
        <w:rPr>
          <w:rStyle w:val="Slog1"/>
          <w:rFonts w:asciiTheme="minorHAnsi" w:hAnsiTheme="minorHAnsi" w:cstheme="minorHAnsi"/>
          <w:sz w:val="24"/>
          <w:szCs w:val="24"/>
        </w:rPr>
        <w:t xml:space="preserve">19. člen </w:t>
      </w:r>
    </w:p>
    <w:p w14:paraId="6239A33E" w14:textId="77777777" w:rsidR="001405AE" w:rsidRPr="00E1206E" w:rsidRDefault="001405AE">
      <w:pPr>
        <w:widowControl w:val="0"/>
        <w:autoSpaceDE w:val="0"/>
        <w:spacing w:line="306" w:lineRule="exact"/>
        <w:ind w:left="4986"/>
        <w:rPr>
          <w:rFonts w:asciiTheme="minorHAnsi" w:hAnsiTheme="minorHAnsi" w:cstheme="minorHAnsi"/>
          <w:sz w:val="24"/>
          <w:szCs w:val="24"/>
        </w:rPr>
      </w:pPr>
    </w:p>
    <w:p w14:paraId="583877C2" w14:textId="77777777" w:rsidR="001405AE" w:rsidRPr="00E1206E" w:rsidRDefault="001405AE">
      <w:pPr>
        <w:widowControl w:val="0"/>
        <w:autoSpaceDE w:val="0"/>
        <w:spacing w:line="266" w:lineRule="exact"/>
        <w:ind w:left="284"/>
        <w:jc w:val="both"/>
        <w:rPr>
          <w:rFonts w:asciiTheme="minorHAnsi" w:hAnsiTheme="minorHAnsi" w:cstheme="minorHAnsi"/>
          <w:sz w:val="24"/>
          <w:szCs w:val="24"/>
        </w:rPr>
      </w:pPr>
      <w:r w:rsidRPr="00E1206E">
        <w:rPr>
          <w:rFonts w:asciiTheme="minorHAnsi" w:hAnsiTheme="minorHAnsi" w:cstheme="minorHAnsi"/>
          <w:sz w:val="24"/>
          <w:szCs w:val="24"/>
        </w:rPr>
        <w:t xml:space="preserve">Naročnik lahko v skladu s 1. odstavkom 90. člena ZJN-3 do roka za oddajo ponudb kadar koli ustavi postopek oddaje javnega naročila. </w:t>
      </w:r>
    </w:p>
    <w:p w14:paraId="6E6D2644" w14:textId="77777777" w:rsidR="00B20A00" w:rsidRDefault="001405AE">
      <w:pPr>
        <w:widowControl w:val="0"/>
        <w:autoSpaceDE w:val="0"/>
        <w:spacing w:line="266" w:lineRule="exact"/>
        <w:ind w:left="284"/>
        <w:jc w:val="both"/>
        <w:rPr>
          <w:rFonts w:asciiTheme="minorHAnsi" w:hAnsiTheme="minorHAnsi" w:cstheme="minorHAnsi"/>
          <w:sz w:val="24"/>
          <w:szCs w:val="24"/>
        </w:rPr>
      </w:pPr>
      <w:r w:rsidRPr="00E1206E">
        <w:rPr>
          <w:rFonts w:asciiTheme="minorHAnsi" w:hAnsiTheme="minorHAnsi" w:cstheme="minorHAnsi"/>
          <w:sz w:val="24"/>
          <w:szCs w:val="24"/>
        </w:rPr>
        <w:t xml:space="preserve">Naročnik lahko v skladu s 5. odstavkom 90. člena ZJN-3 na vseh stopnjah postopka po izteku roka za odpiranje ponudb zavrne vse ponudbe. Če bo naročnik zavrnil vse ponudbe, bo o </w:t>
      </w:r>
    </w:p>
    <w:p w14:paraId="09573F72" w14:textId="22493B1A" w:rsidR="001405AE" w:rsidRPr="00E1206E" w:rsidRDefault="001405AE">
      <w:pPr>
        <w:widowControl w:val="0"/>
        <w:autoSpaceDE w:val="0"/>
        <w:spacing w:line="266" w:lineRule="exact"/>
        <w:ind w:left="284"/>
        <w:jc w:val="both"/>
        <w:rPr>
          <w:rFonts w:asciiTheme="minorHAnsi" w:hAnsiTheme="minorHAnsi" w:cstheme="minorHAnsi"/>
          <w:sz w:val="24"/>
          <w:szCs w:val="24"/>
        </w:rPr>
      </w:pPr>
      <w:r w:rsidRPr="00E1206E">
        <w:rPr>
          <w:rFonts w:asciiTheme="minorHAnsi" w:hAnsiTheme="minorHAnsi" w:cstheme="minorHAnsi"/>
          <w:sz w:val="24"/>
          <w:szCs w:val="24"/>
        </w:rPr>
        <w:t xml:space="preserve">razlogih za takšno odločitev in ali bo začel nov postopek obvestil ponudnike. Kadar naročnik zavrne vse ponudbe, lahko izvede za isti predmet nov postopek javnega naročanja le, če so se bistveno spremenile okoliščine, zaradi katerih je zavrnil vse ponudbe. </w:t>
      </w:r>
    </w:p>
    <w:p w14:paraId="1375F9CC" w14:textId="2F139DAF" w:rsidR="007643C8" w:rsidRPr="00E1206E" w:rsidRDefault="001405AE" w:rsidP="00B7346B">
      <w:pPr>
        <w:widowControl w:val="0"/>
        <w:autoSpaceDE w:val="0"/>
        <w:spacing w:line="266" w:lineRule="exact"/>
        <w:ind w:left="284"/>
        <w:jc w:val="both"/>
        <w:rPr>
          <w:rFonts w:asciiTheme="minorHAnsi" w:hAnsiTheme="minorHAnsi" w:cstheme="minorHAnsi"/>
          <w:sz w:val="24"/>
          <w:szCs w:val="24"/>
        </w:rPr>
      </w:pPr>
      <w:r w:rsidRPr="00E1206E">
        <w:rPr>
          <w:rFonts w:asciiTheme="minorHAnsi" w:hAnsiTheme="minorHAnsi" w:cstheme="minorHAnsi"/>
          <w:sz w:val="24"/>
          <w:szCs w:val="24"/>
        </w:rPr>
        <w:t xml:space="preserve">Po pravnomočnosti odločitve o oddaji javnega naročila lahko naročnik v skladu z 8. odstavkom 90. člena ZJN-3, do sklenitve pogodbe o izvedbi javnega naročila odstopi od izvedbe javnega naročila iz utemeljenih razlogov, da predmeta javnega naročila ne potrebuje več ali da zanj nima </w:t>
      </w:r>
      <w:r w:rsidRPr="00E1206E">
        <w:rPr>
          <w:rFonts w:asciiTheme="minorHAnsi" w:hAnsiTheme="minorHAnsi" w:cstheme="minorHAnsi"/>
          <w:sz w:val="24"/>
          <w:szCs w:val="24"/>
        </w:rPr>
        <w:lastRenderedPageBreak/>
        <w:t xml:space="preserve">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nemogoča. Če naročnik odstopi od izvedbe javnega naročila, z izbranim ponudnikom ne sklene pogodbe o izvedbi javnega naročila ali okvirnega sporazuma, o svoji odločitvi in o razlogih, zaradi katerih odstopa od izvedbe javnega naročila, pisno obvesti ponudnike. </w:t>
      </w:r>
    </w:p>
    <w:p w14:paraId="7558298C" w14:textId="3C7945C2" w:rsidR="001405AE" w:rsidRPr="00E1206E" w:rsidRDefault="001405AE">
      <w:pPr>
        <w:pStyle w:val="Naslov3"/>
        <w:ind w:firstLine="284"/>
        <w:rPr>
          <w:rFonts w:asciiTheme="minorHAnsi" w:hAnsiTheme="minorHAnsi" w:cstheme="minorHAnsi"/>
          <w:sz w:val="24"/>
          <w:szCs w:val="24"/>
        </w:rPr>
      </w:pPr>
      <w:bookmarkStart w:id="27" w:name="_Toc156803539"/>
      <w:r w:rsidRPr="00E1206E">
        <w:rPr>
          <w:rFonts w:asciiTheme="minorHAnsi" w:hAnsiTheme="minorHAnsi" w:cstheme="minorHAnsi"/>
          <w:sz w:val="24"/>
          <w:szCs w:val="24"/>
        </w:rPr>
        <w:t>1.20 Protikorupcijsko obvestilo</w:t>
      </w:r>
      <w:bookmarkEnd w:id="27"/>
    </w:p>
    <w:p w14:paraId="523EC383" w14:textId="77777777" w:rsidR="001405AE" w:rsidRPr="00E1206E" w:rsidRDefault="001405AE">
      <w:pPr>
        <w:widowControl w:val="0"/>
        <w:autoSpaceDE w:val="0"/>
        <w:spacing w:line="266" w:lineRule="exact"/>
        <w:ind w:left="284"/>
        <w:jc w:val="both"/>
        <w:rPr>
          <w:rFonts w:asciiTheme="minorHAnsi" w:hAnsiTheme="minorHAnsi" w:cstheme="minorHAnsi"/>
          <w:b/>
          <w:bCs/>
          <w:sz w:val="24"/>
          <w:szCs w:val="24"/>
        </w:rPr>
      </w:pPr>
    </w:p>
    <w:p w14:paraId="4CDF68E8" w14:textId="77777777" w:rsidR="001405AE" w:rsidRPr="00E1206E" w:rsidRDefault="001405AE">
      <w:pPr>
        <w:widowControl w:val="0"/>
        <w:autoSpaceDE w:val="0"/>
        <w:spacing w:line="306" w:lineRule="exact"/>
        <w:ind w:left="4986"/>
        <w:rPr>
          <w:rFonts w:asciiTheme="minorHAnsi" w:hAnsiTheme="minorHAnsi" w:cstheme="minorHAnsi"/>
          <w:sz w:val="24"/>
          <w:szCs w:val="24"/>
        </w:rPr>
      </w:pPr>
      <w:r w:rsidRPr="00E1206E">
        <w:rPr>
          <w:rStyle w:val="Slog1"/>
          <w:rFonts w:asciiTheme="minorHAnsi" w:hAnsiTheme="minorHAnsi" w:cstheme="minorHAnsi"/>
          <w:sz w:val="24"/>
          <w:szCs w:val="24"/>
        </w:rPr>
        <w:t xml:space="preserve">20. člen </w:t>
      </w:r>
    </w:p>
    <w:p w14:paraId="31C870D6" w14:textId="77777777" w:rsidR="001405AE" w:rsidRPr="00E1206E" w:rsidRDefault="001405AE">
      <w:pPr>
        <w:widowControl w:val="0"/>
        <w:autoSpaceDE w:val="0"/>
        <w:spacing w:line="266" w:lineRule="exact"/>
        <w:ind w:left="284"/>
        <w:jc w:val="both"/>
        <w:rPr>
          <w:rFonts w:asciiTheme="minorHAnsi" w:hAnsiTheme="minorHAnsi" w:cstheme="minorHAnsi"/>
          <w:sz w:val="24"/>
          <w:szCs w:val="24"/>
        </w:rPr>
      </w:pPr>
    </w:p>
    <w:p w14:paraId="719D9270" w14:textId="77777777" w:rsidR="001405AE" w:rsidRPr="00E1206E" w:rsidRDefault="001405AE">
      <w:pPr>
        <w:widowControl w:val="0"/>
        <w:autoSpaceDE w:val="0"/>
        <w:spacing w:line="266" w:lineRule="exact"/>
        <w:ind w:left="284"/>
        <w:jc w:val="both"/>
        <w:rPr>
          <w:rFonts w:asciiTheme="minorHAnsi" w:hAnsiTheme="minorHAnsi" w:cstheme="minorHAnsi"/>
          <w:sz w:val="24"/>
          <w:szCs w:val="24"/>
        </w:rPr>
      </w:pPr>
      <w:r w:rsidRPr="00E1206E">
        <w:rPr>
          <w:rFonts w:asciiTheme="minorHAnsi" w:hAnsiTheme="minorHAnsi" w:cstheme="minorHAnsi"/>
          <w:sz w:val="24"/>
          <w:szCs w:val="24"/>
        </w:rPr>
        <w:t xml:space="preserve">Vsak ponudnikov poskus, da vpliva na naročnikovo obravnavo ponudb ali odločitev o izbiri, bo imel za posledico izločitev njegove ponudbe. Enako velja za poizkuse vplivanja na delo in odločitve strokovne komisije. V času razpisa naročnik in ponudnik ne smeta pričenjati in izvajati dejanj, ki bi v naprej določila izbor določene ponudbe. </w:t>
      </w:r>
    </w:p>
    <w:p w14:paraId="4507C494" w14:textId="77777777" w:rsidR="001405AE" w:rsidRPr="00E1206E" w:rsidRDefault="001405AE">
      <w:pPr>
        <w:widowControl w:val="0"/>
        <w:autoSpaceDE w:val="0"/>
        <w:spacing w:line="266" w:lineRule="exact"/>
        <w:ind w:left="284"/>
        <w:jc w:val="both"/>
        <w:rPr>
          <w:rFonts w:asciiTheme="minorHAnsi" w:hAnsiTheme="minorHAnsi" w:cstheme="minorHAnsi"/>
          <w:sz w:val="24"/>
          <w:szCs w:val="24"/>
        </w:rPr>
      </w:pPr>
    </w:p>
    <w:p w14:paraId="560D3F33" w14:textId="77777777" w:rsidR="001405AE" w:rsidRPr="00E1206E" w:rsidRDefault="001405AE">
      <w:pPr>
        <w:widowControl w:val="0"/>
        <w:autoSpaceDE w:val="0"/>
        <w:spacing w:line="266" w:lineRule="exact"/>
        <w:ind w:left="284"/>
        <w:jc w:val="both"/>
        <w:rPr>
          <w:rFonts w:asciiTheme="minorHAnsi" w:hAnsiTheme="minorHAnsi" w:cstheme="minorHAnsi"/>
          <w:sz w:val="24"/>
          <w:szCs w:val="24"/>
        </w:rPr>
      </w:pPr>
      <w:r w:rsidRPr="00E1206E">
        <w:rPr>
          <w:rFonts w:asciiTheme="minorHAnsi" w:hAnsiTheme="minorHAnsi" w:cstheme="minorHAnsi"/>
          <w:sz w:val="24"/>
          <w:szCs w:val="24"/>
        </w:rPr>
        <w:t xml:space="preserve">V času od izbire ponudbe do pričetka veljavnosti pogodbe, ponudnik ne sme pričenjati dejanj, ki bi lahko povzročila, da pogodba ne bi pričela veljati ali ne bi bila izpolnjena. </w:t>
      </w:r>
    </w:p>
    <w:p w14:paraId="553E74C6" w14:textId="77777777" w:rsidR="001405AE" w:rsidRPr="00E1206E" w:rsidRDefault="001405AE">
      <w:pPr>
        <w:widowControl w:val="0"/>
        <w:autoSpaceDE w:val="0"/>
        <w:spacing w:line="266" w:lineRule="exact"/>
        <w:ind w:left="284"/>
        <w:jc w:val="both"/>
        <w:rPr>
          <w:rFonts w:asciiTheme="minorHAnsi" w:hAnsiTheme="minorHAnsi" w:cstheme="minorHAnsi"/>
          <w:sz w:val="24"/>
          <w:szCs w:val="24"/>
        </w:rPr>
      </w:pPr>
    </w:p>
    <w:p w14:paraId="5812A353" w14:textId="77777777" w:rsidR="001405AE" w:rsidRPr="00E1206E" w:rsidRDefault="001405AE">
      <w:pPr>
        <w:widowControl w:val="0"/>
        <w:autoSpaceDE w:val="0"/>
        <w:spacing w:line="266" w:lineRule="exact"/>
        <w:ind w:left="284"/>
        <w:jc w:val="both"/>
        <w:rPr>
          <w:rFonts w:asciiTheme="minorHAnsi" w:hAnsiTheme="minorHAnsi" w:cstheme="minorHAnsi"/>
          <w:sz w:val="24"/>
          <w:szCs w:val="24"/>
        </w:rPr>
      </w:pPr>
      <w:r w:rsidRPr="00E1206E">
        <w:rPr>
          <w:rFonts w:asciiTheme="minorHAnsi" w:hAnsiTheme="minorHAnsi" w:cstheme="minorHAnsi"/>
          <w:sz w:val="24"/>
          <w:szCs w:val="24"/>
        </w:rPr>
        <w:t>V primeru ustavitve postopka nobena stran ne sme pričenjati in izvajati postopkov, ki bi otežili razveljavitev ali spremembo odločitve o izbiri izvajalca ali bi vplivali na nepristranskost revizijske komisije</w:t>
      </w:r>
    </w:p>
    <w:p w14:paraId="5E10875C" w14:textId="77777777" w:rsidR="001405AE" w:rsidRPr="00E1206E" w:rsidRDefault="001405AE">
      <w:pPr>
        <w:pStyle w:val="Naslov3"/>
        <w:ind w:firstLine="284"/>
        <w:rPr>
          <w:rFonts w:asciiTheme="minorHAnsi" w:hAnsiTheme="minorHAnsi" w:cstheme="minorHAnsi"/>
          <w:sz w:val="24"/>
          <w:szCs w:val="24"/>
        </w:rPr>
      </w:pPr>
      <w:bookmarkStart w:id="28" w:name="_Toc156803540"/>
      <w:r w:rsidRPr="00E1206E">
        <w:rPr>
          <w:rFonts w:asciiTheme="minorHAnsi" w:hAnsiTheme="minorHAnsi" w:cstheme="minorHAnsi"/>
          <w:sz w:val="24"/>
          <w:szCs w:val="24"/>
        </w:rPr>
        <w:t>1.21 Pravno varstvo</w:t>
      </w:r>
      <w:bookmarkEnd w:id="28"/>
    </w:p>
    <w:p w14:paraId="3B25B6F4" w14:textId="77777777" w:rsidR="001405AE" w:rsidRPr="00E1206E" w:rsidRDefault="001405AE">
      <w:pPr>
        <w:widowControl w:val="0"/>
        <w:autoSpaceDE w:val="0"/>
        <w:spacing w:line="230" w:lineRule="exact"/>
        <w:ind w:left="1417"/>
        <w:rPr>
          <w:rFonts w:asciiTheme="minorHAnsi" w:hAnsiTheme="minorHAnsi" w:cstheme="minorHAnsi"/>
          <w:color w:val="000000"/>
          <w:spacing w:val="-2"/>
          <w:sz w:val="24"/>
          <w:szCs w:val="24"/>
          <w:highlight w:val="yellow"/>
        </w:rPr>
      </w:pPr>
    </w:p>
    <w:p w14:paraId="30E88303" w14:textId="77777777" w:rsidR="001405AE" w:rsidRPr="00E1206E" w:rsidRDefault="001405AE">
      <w:pPr>
        <w:widowControl w:val="0"/>
        <w:autoSpaceDE w:val="0"/>
        <w:spacing w:line="306" w:lineRule="exact"/>
        <w:ind w:left="4986"/>
        <w:rPr>
          <w:rFonts w:asciiTheme="minorHAnsi" w:hAnsiTheme="minorHAnsi" w:cstheme="minorHAnsi"/>
          <w:sz w:val="24"/>
          <w:szCs w:val="24"/>
        </w:rPr>
      </w:pPr>
      <w:r w:rsidRPr="00E1206E">
        <w:rPr>
          <w:rStyle w:val="Slog1"/>
          <w:rFonts w:asciiTheme="minorHAnsi" w:hAnsiTheme="minorHAnsi" w:cstheme="minorHAnsi"/>
          <w:sz w:val="24"/>
          <w:szCs w:val="24"/>
        </w:rPr>
        <w:t xml:space="preserve">21. člen </w:t>
      </w:r>
    </w:p>
    <w:p w14:paraId="62F6D1CB" w14:textId="77777777" w:rsidR="001405AE" w:rsidRPr="00E1206E" w:rsidRDefault="001405AE">
      <w:pPr>
        <w:widowControl w:val="0"/>
        <w:autoSpaceDE w:val="0"/>
        <w:spacing w:line="306" w:lineRule="exact"/>
        <w:ind w:left="4986"/>
        <w:rPr>
          <w:rFonts w:asciiTheme="minorHAnsi" w:hAnsiTheme="minorHAnsi" w:cstheme="minorHAnsi"/>
          <w:sz w:val="24"/>
          <w:szCs w:val="24"/>
        </w:rPr>
      </w:pPr>
    </w:p>
    <w:p w14:paraId="31DB526E" w14:textId="6C24D8EE" w:rsidR="001405AE" w:rsidRPr="00E1206E" w:rsidRDefault="001405AE">
      <w:pPr>
        <w:widowControl w:val="0"/>
        <w:autoSpaceDE w:val="0"/>
        <w:spacing w:line="266" w:lineRule="exact"/>
        <w:ind w:left="284"/>
        <w:jc w:val="both"/>
        <w:rPr>
          <w:rFonts w:asciiTheme="minorHAnsi" w:hAnsiTheme="minorHAnsi" w:cstheme="minorHAnsi"/>
          <w:sz w:val="24"/>
          <w:szCs w:val="24"/>
        </w:rPr>
      </w:pPr>
      <w:r w:rsidRPr="00E1206E">
        <w:rPr>
          <w:rFonts w:asciiTheme="minorHAnsi" w:hAnsiTheme="minorHAnsi" w:cstheme="minorHAnsi"/>
          <w:sz w:val="24"/>
          <w:szCs w:val="24"/>
        </w:rPr>
        <w:t xml:space="preserve">Zahtevek za revizijo v predrevizijskem postopku lahko v skladu z Zakonom o pravnem varstvu v postopkih javnega naročanja Zakon o pravnem varstvu v postopkih javnega naročanja (Uradni list RS, št. </w:t>
      </w:r>
      <w:hyperlink r:id="rId33" w:anchor="_blank" w:history="1">
        <w:r w:rsidRPr="00D2535A">
          <w:rPr>
            <w:rFonts w:asciiTheme="minorHAnsi" w:hAnsiTheme="minorHAnsi" w:cstheme="minorHAnsi"/>
            <w:sz w:val="24"/>
            <w:szCs w:val="24"/>
          </w:rPr>
          <w:t>43/11</w:t>
        </w:r>
      </w:hyperlink>
      <w:r w:rsidRPr="00E1206E">
        <w:rPr>
          <w:rFonts w:asciiTheme="minorHAnsi" w:hAnsiTheme="minorHAnsi" w:cstheme="minorHAnsi"/>
          <w:sz w:val="24"/>
          <w:szCs w:val="24"/>
        </w:rPr>
        <w:t xml:space="preserve">, </w:t>
      </w:r>
      <w:hyperlink r:id="rId34" w:anchor="_blank" w:history="1">
        <w:r w:rsidRPr="00D2535A">
          <w:rPr>
            <w:rFonts w:asciiTheme="minorHAnsi" w:hAnsiTheme="minorHAnsi" w:cstheme="minorHAnsi"/>
            <w:sz w:val="24"/>
            <w:szCs w:val="24"/>
          </w:rPr>
          <w:t>60/11</w:t>
        </w:r>
      </w:hyperlink>
      <w:r w:rsidRPr="00E1206E">
        <w:rPr>
          <w:rFonts w:asciiTheme="minorHAnsi" w:hAnsiTheme="minorHAnsi" w:cstheme="minorHAnsi"/>
          <w:sz w:val="24"/>
          <w:szCs w:val="24"/>
        </w:rPr>
        <w:t xml:space="preserve"> – ZTP-D, </w:t>
      </w:r>
      <w:hyperlink r:id="rId35" w:anchor="_blank" w:history="1">
        <w:r w:rsidRPr="00D2535A">
          <w:rPr>
            <w:rFonts w:asciiTheme="minorHAnsi" w:hAnsiTheme="minorHAnsi" w:cstheme="minorHAnsi"/>
            <w:sz w:val="24"/>
            <w:szCs w:val="24"/>
          </w:rPr>
          <w:t>63/13</w:t>
        </w:r>
      </w:hyperlink>
      <w:r w:rsidRPr="00E1206E">
        <w:rPr>
          <w:rFonts w:asciiTheme="minorHAnsi" w:hAnsiTheme="minorHAnsi" w:cstheme="minorHAnsi"/>
          <w:sz w:val="24"/>
          <w:szCs w:val="24"/>
        </w:rPr>
        <w:t xml:space="preserve">, </w:t>
      </w:r>
      <w:hyperlink r:id="rId36" w:anchor="_blank" w:history="1">
        <w:r w:rsidRPr="00D2535A">
          <w:rPr>
            <w:rFonts w:asciiTheme="minorHAnsi" w:hAnsiTheme="minorHAnsi" w:cstheme="minorHAnsi"/>
            <w:sz w:val="24"/>
            <w:szCs w:val="24"/>
          </w:rPr>
          <w:t>90/14</w:t>
        </w:r>
      </w:hyperlink>
      <w:r w:rsidRPr="00E1206E">
        <w:rPr>
          <w:rFonts w:asciiTheme="minorHAnsi" w:hAnsiTheme="minorHAnsi" w:cstheme="minorHAnsi"/>
          <w:sz w:val="24"/>
          <w:szCs w:val="24"/>
        </w:rPr>
        <w:t xml:space="preserve"> – ZDU-1I</w:t>
      </w:r>
      <w:r w:rsidR="00AF76D7" w:rsidRPr="00E1206E">
        <w:rPr>
          <w:rFonts w:asciiTheme="minorHAnsi" w:hAnsiTheme="minorHAnsi" w:cstheme="minorHAnsi"/>
          <w:sz w:val="24"/>
          <w:szCs w:val="24"/>
        </w:rPr>
        <w:t xml:space="preserve">, </w:t>
      </w:r>
      <w:r w:rsidRPr="00E1206E">
        <w:rPr>
          <w:rFonts w:asciiTheme="minorHAnsi" w:hAnsiTheme="minorHAnsi" w:cstheme="minorHAnsi"/>
          <w:sz w:val="24"/>
          <w:szCs w:val="24"/>
        </w:rPr>
        <w:t xml:space="preserve"> </w:t>
      </w:r>
      <w:hyperlink r:id="rId37" w:anchor="_blank" w:history="1">
        <w:r w:rsidRPr="00D2535A">
          <w:rPr>
            <w:rFonts w:asciiTheme="minorHAnsi" w:hAnsiTheme="minorHAnsi" w:cstheme="minorHAnsi"/>
            <w:sz w:val="24"/>
            <w:szCs w:val="24"/>
          </w:rPr>
          <w:t>60/17</w:t>
        </w:r>
      </w:hyperlink>
      <w:r w:rsidR="00AF76D7" w:rsidRPr="00D2535A">
        <w:rPr>
          <w:rFonts w:asciiTheme="minorHAnsi" w:hAnsiTheme="minorHAnsi" w:cstheme="minorHAnsi"/>
          <w:sz w:val="24"/>
          <w:szCs w:val="24"/>
        </w:rPr>
        <w:t xml:space="preserve"> </w:t>
      </w:r>
      <w:hyperlink r:id="rId38" w:tgtFrame="_blank" w:tooltip="Zakon o spremembah in dopolnitvah Zakona o pravnem varstvu v postopkih javnega naročanja" w:history="1">
        <w:r w:rsidR="00AF76D7" w:rsidRPr="00E1206E">
          <w:rPr>
            <w:rFonts w:asciiTheme="minorHAnsi" w:hAnsiTheme="minorHAnsi" w:cstheme="minorHAnsi"/>
            <w:sz w:val="24"/>
            <w:szCs w:val="24"/>
          </w:rPr>
          <w:t>60/17</w:t>
        </w:r>
      </w:hyperlink>
      <w:r w:rsidR="00AF76D7" w:rsidRPr="00E1206E">
        <w:rPr>
          <w:rFonts w:asciiTheme="minorHAnsi" w:hAnsiTheme="minorHAnsi" w:cstheme="minorHAnsi"/>
          <w:sz w:val="24"/>
          <w:szCs w:val="24"/>
        </w:rPr>
        <w:t xml:space="preserve"> in </w:t>
      </w:r>
      <w:hyperlink r:id="rId39" w:tgtFrame="_blank" w:tooltip="Zakon o spremembah in dopolnitvah Zakona o pravnem varstvu v postopkih javnega naročanja" w:history="1">
        <w:r w:rsidR="00AF76D7" w:rsidRPr="00E1206E">
          <w:rPr>
            <w:rFonts w:asciiTheme="minorHAnsi" w:hAnsiTheme="minorHAnsi" w:cstheme="minorHAnsi"/>
            <w:sz w:val="24"/>
            <w:szCs w:val="24"/>
          </w:rPr>
          <w:t>72/19</w:t>
        </w:r>
      </w:hyperlink>
      <w:r w:rsidR="00AF76D7" w:rsidRPr="00E1206E">
        <w:rPr>
          <w:rFonts w:asciiTheme="minorHAnsi" w:hAnsiTheme="minorHAnsi" w:cstheme="minorHAnsi"/>
          <w:sz w:val="24"/>
          <w:szCs w:val="24"/>
        </w:rPr>
        <w:t>)</w:t>
      </w:r>
      <w:r w:rsidRPr="00E1206E">
        <w:rPr>
          <w:rFonts w:asciiTheme="minorHAnsi" w:hAnsiTheme="minorHAnsi" w:cstheme="minorHAnsi"/>
          <w:sz w:val="24"/>
          <w:szCs w:val="24"/>
        </w:rPr>
        <w:t xml:space="preserve"> vloži vsaka oseba, ki ima ali je imela interes za dodelitev naročila in ki verjetno izkaže, da ji je bila ali bi ji lahko bila povzročena škoda zaradi ravnanja naročnika, ki se v revizijskem zahtevku v predrevizijskem postopku navaja kot kršitev naročnika v postopku oddaje javnega naročanja.</w:t>
      </w:r>
    </w:p>
    <w:p w14:paraId="45F61F33" w14:textId="77777777" w:rsidR="001405AE" w:rsidRPr="00E1206E" w:rsidRDefault="001405AE">
      <w:pPr>
        <w:jc w:val="both"/>
        <w:rPr>
          <w:rFonts w:asciiTheme="minorHAnsi" w:hAnsiTheme="minorHAnsi" w:cstheme="minorHAnsi"/>
          <w:sz w:val="24"/>
          <w:szCs w:val="24"/>
        </w:rPr>
      </w:pPr>
    </w:p>
    <w:p w14:paraId="0E17CE2F" w14:textId="77777777" w:rsidR="001405AE" w:rsidRPr="00E1206E" w:rsidRDefault="001405AE">
      <w:pPr>
        <w:widowControl w:val="0"/>
        <w:autoSpaceDE w:val="0"/>
        <w:spacing w:line="266" w:lineRule="exact"/>
        <w:ind w:left="284"/>
        <w:jc w:val="both"/>
        <w:rPr>
          <w:rFonts w:asciiTheme="minorHAnsi" w:hAnsiTheme="minorHAnsi" w:cstheme="minorHAnsi"/>
          <w:sz w:val="24"/>
          <w:szCs w:val="24"/>
        </w:rPr>
      </w:pPr>
      <w:r w:rsidRPr="00E1206E">
        <w:rPr>
          <w:rFonts w:asciiTheme="minorHAnsi" w:hAnsiTheme="minorHAnsi" w:cstheme="minorHAnsi"/>
          <w:sz w:val="24"/>
          <w:szCs w:val="24"/>
        </w:rPr>
        <w:t xml:space="preserve">Podrobnejša navodila za uveljavljanje pravnega varstva so dostopna na spletni strani </w:t>
      </w:r>
      <w:hyperlink r:id="rId40" w:history="1">
        <w:r w:rsidRPr="00E1206E">
          <w:rPr>
            <w:rStyle w:val="Hiperpovezava"/>
            <w:rFonts w:asciiTheme="minorHAnsi" w:hAnsiTheme="minorHAnsi" w:cstheme="minorHAnsi"/>
            <w:sz w:val="24"/>
            <w:szCs w:val="24"/>
          </w:rPr>
          <w:t>http://www.djn.mju.gov.si/sistem-javnega-narocanja/pravno-varstvo</w:t>
        </w:r>
      </w:hyperlink>
      <w:r w:rsidRPr="00E1206E">
        <w:rPr>
          <w:rFonts w:asciiTheme="minorHAnsi" w:hAnsiTheme="minorHAnsi" w:cstheme="minorHAnsi"/>
          <w:sz w:val="24"/>
          <w:szCs w:val="24"/>
        </w:rPr>
        <w:t xml:space="preserve"> .</w:t>
      </w:r>
    </w:p>
    <w:p w14:paraId="25B095A6" w14:textId="77777777" w:rsidR="00310D52" w:rsidRPr="00E1206E" w:rsidRDefault="00310D52" w:rsidP="004A502B">
      <w:pPr>
        <w:pStyle w:val="Naslov1"/>
        <w:ind w:left="709" w:hanging="425"/>
        <w:rPr>
          <w:rFonts w:asciiTheme="minorHAnsi" w:hAnsiTheme="minorHAnsi" w:cstheme="minorHAnsi"/>
          <w:kern w:val="0"/>
          <w:sz w:val="24"/>
          <w:szCs w:val="24"/>
        </w:rPr>
      </w:pPr>
    </w:p>
    <w:p w14:paraId="2829051C" w14:textId="3CE7DA5A" w:rsidR="001405AE" w:rsidRPr="00E1206E" w:rsidRDefault="001405AE">
      <w:pPr>
        <w:pStyle w:val="Naslov1"/>
        <w:ind w:left="709" w:hanging="425"/>
        <w:rPr>
          <w:rFonts w:asciiTheme="minorHAnsi" w:hAnsiTheme="minorHAnsi" w:cstheme="minorHAnsi"/>
          <w:kern w:val="0"/>
          <w:sz w:val="24"/>
          <w:szCs w:val="24"/>
        </w:rPr>
      </w:pPr>
      <w:bookmarkStart w:id="29" w:name="_Toc156803541"/>
      <w:r w:rsidRPr="00E1206E">
        <w:rPr>
          <w:rFonts w:asciiTheme="minorHAnsi" w:hAnsiTheme="minorHAnsi" w:cstheme="minorHAnsi"/>
          <w:kern w:val="0"/>
          <w:sz w:val="24"/>
          <w:szCs w:val="24"/>
        </w:rPr>
        <w:t>C) OBRAZCI IN PRILOGE:</w:t>
      </w:r>
      <w:bookmarkEnd w:id="29"/>
    </w:p>
    <w:p w14:paraId="48B5DA8A" w14:textId="77777777" w:rsidR="00C84FA2" w:rsidRPr="00E1206E" w:rsidRDefault="00C84FA2" w:rsidP="00C84FA2">
      <w:pPr>
        <w:rPr>
          <w:rFonts w:asciiTheme="minorHAnsi" w:hAnsiTheme="minorHAnsi" w:cstheme="minorHAnsi"/>
          <w:sz w:val="24"/>
          <w:szCs w:val="24"/>
        </w:rPr>
      </w:pPr>
    </w:p>
    <w:p w14:paraId="038DB209" w14:textId="77777777" w:rsidR="00C84FA2" w:rsidRPr="00E1206E" w:rsidRDefault="00C84FA2" w:rsidP="00C84FA2">
      <w:pPr>
        <w:rPr>
          <w:rFonts w:asciiTheme="minorHAnsi" w:hAnsiTheme="minorHAnsi" w:cstheme="minorHAnsi"/>
          <w:sz w:val="24"/>
          <w:szCs w:val="24"/>
        </w:rPr>
        <w:sectPr w:rsidR="00C84FA2" w:rsidRPr="00E1206E" w:rsidSect="00DC5B07">
          <w:headerReference w:type="even" r:id="rId41"/>
          <w:headerReference w:type="default" r:id="rId42"/>
          <w:footerReference w:type="even" r:id="rId43"/>
          <w:footerReference w:type="default" r:id="rId44"/>
          <w:headerReference w:type="first" r:id="rId45"/>
          <w:footerReference w:type="first" r:id="rId46"/>
          <w:pgSz w:w="11906" w:h="16838"/>
          <w:pgMar w:top="2127" w:right="1275" w:bottom="1134" w:left="1134" w:header="1191" w:footer="708" w:gutter="0"/>
          <w:cols w:space="708"/>
          <w:titlePg/>
          <w:docGrid w:linePitch="360"/>
        </w:sectPr>
      </w:pPr>
    </w:p>
    <w:p w14:paraId="6DF3A4D6" w14:textId="77777777" w:rsidR="001405AE" w:rsidRPr="00E1206E" w:rsidRDefault="001405AE">
      <w:pPr>
        <w:rPr>
          <w:rFonts w:asciiTheme="minorHAnsi" w:hAnsiTheme="minorHAnsi" w:cstheme="minorHAnsi"/>
          <w:sz w:val="24"/>
          <w:szCs w:val="24"/>
        </w:rPr>
      </w:pPr>
      <w:r w:rsidRPr="00E1206E">
        <w:rPr>
          <w:rFonts w:asciiTheme="minorHAnsi" w:hAnsiTheme="minorHAnsi" w:cstheme="minorHAnsi"/>
          <w:b/>
          <w:i/>
          <w:sz w:val="24"/>
          <w:szCs w:val="24"/>
        </w:rPr>
        <w:lastRenderedPageBreak/>
        <w:t>OBR-1</w:t>
      </w:r>
    </w:p>
    <w:p w14:paraId="37078DF8" w14:textId="77777777" w:rsidR="001405AE" w:rsidRPr="00E1206E" w:rsidRDefault="001405AE">
      <w:pPr>
        <w:rPr>
          <w:rFonts w:asciiTheme="minorHAnsi" w:hAnsiTheme="minorHAnsi" w:cstheme="minorHAnsi"/>
          <w:b/>
          <w:i/>
          <w:sz w:val="24"/>
          <w:szCs w:val="24"/>
        </w:rPr>
      </w:pPr>
    </w:p>
    <w:tbl>
      <w:tblPr>
        <w:tblW w:w="0" w:type="auto"/>
        <w:tblBorders>
          <w:insideH w:val="single" w:sz="4" w:space="0" w:color="auto"/>
        </w:tblBorders>
        <w:tblLook w:val="01E0" w:firstRow="1" w:lastRow="1" w:firstColumn="1" w:lastColumn="1" w:noHBand="0" w:noVBand="0"/>
      </w:tblPr>
      <w:tblGrid>
        <w:gridCol w:w="7938"/>
      </w:tblGrid>
      <w:tr w:rsidR="0029364D" w:rsidRPr="00E1206E" w14:paraId="3F96EE5C" w14:textId="77777777" w:rsidTr="0029364D">
        <w:tc>
          <w:tcPr>
            <w:tcW w:w="7938" w:type="dxa"/>
            <w:tcBorders>
              <w:top w:val="nil"/>
              <w:bottom w:val="nil"/>
            </w:tcBorders>
            <w:shd w:val="clear" w:color="auto" w:fill="auto"/>
          </w:tcPr>
          <w:p w14:paraId="5050B255" w14:textId="77777777" w:rsidR="0029364D" w:rsidRPr="00E1206E" w:rsidRDefault="0029364D" w:rsidP="008851D4">
            <w:pPr>
              <w:jc w:val="both"/>
              <w:rPr>
                <w:rFonts w:asciiTheme="minorHAnsi" w:hAnsiTheme="minorHAnsi" w:cstheme="minorHAnsi"/>
                <w:sz w:val="24"/>
                <w:szCs w:val="24"/>
              </w:rPr>
            </w:pPr>
          </w:p>
          <w:p w14:paraId="42D64164" w14:textId="29CA441C" w:rsidR="0029364D" w:rsidRPr="00E1206E" w:rsidRDefault="0029364D" w:rsidP="008851D4">
            <w:pPr>
              <w:jc w:val="both"/>
              <w:rPr>
                <w:rFonts w:asciiTheme="minorHAnsi" w:hAnsiTheme="minorHAnsi" w:cstheme="minorHAnsi"/>
                <w:sz w:val="24"/>
                <w:szCs w:val="24"/>
              </w:rPr>
            </w:pPr>
            <w:r w:rsidRPr="00E1206E">
              <w:rPr>
                <w:rFonts w:asciiTheme="minorHAnsi" w:hAnsiTheme="minorHAnsi" w:cstheme="minorHAnsi"/>
                <w:sz w:val="24"/>
                <w:szCs w:val="24"/>
              </w:rPr>
              <w:t>Ponudnik:</w:t>
            </w:r>
            <w:sdt>
              <w:sdtPr>
                <w:rPr>
                  <w:rFonts w:asciiTheme="minorHAnsi" w:hAnsiTheme="minorHAnsi" w:cstheme="minorHAnsi"/>
                  <w:sz w:val="24"/>
                  <w:szCs w:val="24"/>
                </w:rPr>
                <w:id w:val="308293918"/>
                <w:placeholder>
                  <w:docPart w:val="DefaultPlaceholder_-1854013440"/>
                </w:placeholder>
                <w:showingPlcHdr/>
              </w:sdtPr>
              <w:sdtEndPr/>
              <w:sdtContent>
                <w:bookmarkStart w:id="30" w:name="_GoBack"/>
                <w:r w:rsidR="00F414E8" w:rsidRPr="000A5EE1">
                  <w:rPr>
                    <w:rStyle w:val="Besedilooznabemesta"/>
                    <w:rFonts w:asciiTheme="minorHAnsi" w:hAnsiTheme="minorHAnsi" w:cstheme="minorHAnsi"/>
                    <w:sz w:val="24"/>
                    <w:szCs w:val="24"/>
                    <w:shd w:val="clear" w:color="auto" w:fill="D9D9D9" w:themeFill="background1" w:themeFillShade="D9"/>
                  </w:rPr>
                  <w:t>Kliknite ali tapnite tukaj, če želite vnesti besedilo.</w:t>
                </w:r>
                <w:bookmarkEnd w:id="30"/>
              </w:sdtContent>
            </w:sdt>
          </w:p>
        </w:tc>
      </w:tr>
      <w:tr w:rsidR="0029364D" w:rsidRPr="00E1206E" w14:paraId="5AA79B9A" w14:textId="77777777" w:rsidTr="000F001E">
        <w:trPr>
          <w:trHeight w:val="74"/>
        </w:trPr>
        <w:tc>
          <w:tcPr>
            <w:tcW w:w="7938" w:type="dxa"/>
            <w:tcBorders>
              <w:top w:val="nil"/>
            </w:tcBorders>
            <w:shd w:val="clear" w:color="auto" w:fill="auto"/>
          </w:tcPr>
          <w:p w14:paraId="53F0BF3D" w14:textId="3298C3CE" w:rsidR="0029364D" w:rsidRPr="00E1206E" w:rsidRDefault="0029364D" w:rsidP="008851D4">
            <w:pPr>
              <w:jc w:val="both"/>
              <w:rPr>
                <w:rFonts w:asciiTheme="minorHAnsi" w:hAnsiTheme="minorHAnsi" w:cstheme="minorHAnsi"/>
                <w:sz w:val="24"/>
                <w:szCs w:val="24"/>
              </w:rPr>
            </w:pPr>
            <w:r w:rsidRPr="00E1206E">
              <w:rPr>
                <w:rFonts w:asciiTheme="minorHAnsi" w:hAnsiTheme="minorHAnsi" w:cstheme="minorHAnsi"/>
                <w:sz w:val="24"/>
                <w:szCs w:val="24"/>
              </w:rPr>
              <w:t xml:space="preserve">Naslov: </w:t>
            </w:r>
            <w:sdt>
              <w:sdtPr>
                <w:rPr>
                  <w:rFonts w:asciiTheme="minorHAnsi" w:hAnsiTheme="minorHAnsi" w:cstheme="minorHAnsi"/>
                  <w:sz w:val="24"/>
                  <w:szCs w:val="24"/>
                  <w:shd w:val="clear" w:color="auto" w:fill="D9D9D9" w:themeFill="background1" w:themeFillShade="D9"/>
                </w:rPr>
                <w:id w:val="1088510066"/>
                <w:placeholder>
                  <w:docPart w:val="DefaultPlaceholder_-1854013440"/>
                </w:placeholder>
                <w:showingPlcHdr/>
              </w:sdtPr>
              <w:sdtEndPr/>
              <w:sdtContent>
                <w:r w:rsidRPr="000A5EE1">
                  <w:rPr>
                    <w:rStyle w:val="Besedilooznabemesta"/>
                    <w:rFonts w:asciiTheme="minorHAnsi" w:hAnsiTheme="minorHAnsi" w:cstheme="minorHAnsi"/>
                    <w:sz w:val="24"/>
                    <w:szCs w:val="24"/>
                    <w:shd w:val="clear" w:color="auto" w:fill="D9D9D9" w:themeFill="background1" w:themeFillShade="D9"/>
                  </w:rPr>
                  <w:t>Kliknite ali tapnite tukaj, če želite vnesti besedilo.</w:t>
                </w:r>
              </w:sdtContent>
            </w:sdt>
          </w:p>
        </w:tc>
      </w:tr>
    </w:tbl>
    <w:p w14:paraId="60A0CC52" w14:textId="77777777" w:rsidR="00B45C4E" w:rsidRPr="00E1206E" w:rsidRDefault="00B45C4E" w:rsidP="009E2958">
      <w:pPr>
        <w:rPr>
          <w:rFonts w:asciiTheme="minorHAnsi" w:hAnsiTheme="minorHAnsi" w:cstheme="minorHAnsi"/>
          <w:b/>
          <w:bCs/>
          <w:sz w:val="24"/>
          <w:szCs w:val="24"/>
        </w:rPr>
      </w:pPr>
      <w:bookmarkStart w:id="31" w:name="_Toc163952960"/>
      <w:bookmarkStart w:id="32" w:name="_Toc225047727"/>
      <w:bookmarkStart w:id="33" w:name="_Toc225049262"/>
      <w:bookmarkStart w:id="34" w:name="_Toc262712306"/>
    </w:p>
    <w:p w14:paraId="13CB5ECD" w14:textId="04AF4DA6" w:rsidR="00B45C4E" w:rsidRPr="00E1206E" w:rsidRDefault="000F001E" w:rsidP="0021428C">
      <w:pPr>
        <w:pStyle w:val="Naslov1"/>
        <w:jc w:val="center"/>
        <w:rPr>
          <w:rFonts w:asciiTheme="minorHAnsi" w:hAnsiTheme="minorHAnsi" w:cstheme="minorHAnsi"/>
          <w:sz w:val="24"/>
          <w:szCs w:val="24"/>
        </w:rPr>
      </w:pPr>
      <w:bookmarkStart w:id="35" w:name="_Toc156803542"/>
      <w:r w:rsidRPr="00E1206E">
        <w:rPr>
          <w:rFonts w:asciiTheme="minorHAnsi" w:hAnsiTheme="minorHAnsi" w:cstheme="minorHAnsi"/>
          <w:sz w:val="24"/>
          <w:szCs w:val="24"/>
        </w:rPr>
        <w:t xml:space="preserve">PONUDBENI </w:t>
      </w:r>
      <w:r w:rsidR="00B45C4E" w:rsidRPr="00E1206E">
        <w:rPr>
          <w:rFonts w:asciiTheme="minorHAnsi" w:hAnsiTheme="minorHAnsi" w:cstheme="minorHAnsi"/>
          <w:sz w:val="24"/>
          <w:szCs w:val="24"/>
        </w:rPr>
        <w:t>P</w:t>
      </w:r>
      <w:bookmarkEnd w:id="31"/>
      <w:bookmarkEnd w:id="32"/>
      <w:bookmarkEnd w:id="33"/>
      <w:bookmarkEnd w:id="34"/>
      <w:r w:rsidRPr="00E1206E">
        <w:rPr>
          <w:rFonts w:asciiTheme="minorHAnsi" w:hAnsiTheme="minorHAnsi" w:cstheme="minorHAnsi"/>
          <w:sz w:val="24"/>
          <w:szCs w:val="24"/>
        </w:rPr>
        <w:t>REDRAČUN</w:t>
      </w:r>
      <w:bookmarkEnd w:id="35"/>
      <w:r w:rsidRPr="00E1206E">
        <w:rPr>
          <w:rFonts w:asciiTheme="minorHAnsi" w:hAnsiTheme="minorHAnsi" w:cstheme="minorHAnsi"/>
          <w:sz w:val="24"/>
          <w:szCs w:val="24"/>
        </w:rPr>
        <w:t xml:space="preserve"> </w:t>
      </w:r>
    </w:p>
    <w:p w14:paraId="7C009F5B" w14:textId="2FD12BBA" w:rsidR="00B45C4E" w:rsidRPr="00E1206E" w:rsidRDefault="00841EAE" w:rsidP="00841EAE">
      <w:pPr>
        <w:jc w:val="center"/>
        <w:rPr>
          <w:rFonts w:asciiTheme="minorHAnsi" w:hAnsiTheme="minorHAnsi" w:cstheme="minorHAnsi"/>
          <w:b/>
          <w:bCs/>
          <w:sz w:val="24"/>
          <w:szCs w:val="24"/>
        </w:rPr>
      </w:pPr>
      <w:r w:rsidRPr="00E1206E">
        <w:rPr>
          <w:rFonts w:asciiTheme="minorHAnsi" w:hAnsiTheme="minorHAnsi" w:cstheme="minorHAnsi"/>
          <w:b/>
          <w:bCs/>
          <w:sz w:val="24"/>
          <w:szCs w:val="24"/>
        </w:rPr>
        <w:t xml:space="preserve">ŠT. </w:t>
      </w:r>
      <w:sdt>
        <w:sdtPr>
          <w:rPr>
            <w:rFonts w:asciiTheme="minorHAnsi" w:hAnsiTheme="minorHAnsi" w:cstheme="minorHAnsi"/>
            <w:b/>
            <w:bCs/>
            <w:sz w:val="24"/>
            <w:szCs w:val="24"/>
          </w:rPr>
          <w:id w:val="119961989"/>
          <w:placeholder>
            <w:docPart w:val="1E7E60D5F70346A88AFA0179936CB07B"/>
          </w:placeholder>
          <w:showingPlcHdr/>
        </w:sdtPr>
        <w:sdtEndPr/>
        <w:sdtContent>
          <w:r w:rsidRPr="000A5EE1">
            <w:rPr>
              <w:rStyle w:val="Besedilooznabemesta"/>
              <w:rFonts w:asciiTheme="minorHAnsi" w:hAnsiTheme="minorHAnsi" w:cstheme="minorHAnsi"/>
              <w:b/>
              <w:bCs/>
              <w:sz w:val="24"/>
              <w:szCs w:val="24"/>
              <w:shd w:val="clear" w:color="auto" w:fill="D9D9D9" w:themeFill="background1" w:themeFillShade="D9"/>
            </w:rPr>
            <w:t>Kliknite ali tapnite tukaj, če želite vnesti besedilo.</w:t>
          </w:r>
        </w:sdtContent>
      </w:sdt>
    </w:p>
    <w:p w14:paraId="3BDC40D2" w14:textId="77777777" w:rsidR="00B77621" w:rsidRPr="00E1206E" w:rsidRDefault="00B77621" w:rsidP="00B45C4E">
      <w:pPr>
        <w:jc w:val="both"/>
        <w:rPr>
          <w:rFonts w:asciiTheme="minorHAnsi" w:hAnsiTheme="minorHAnsi" w:cstheme="minorHAnsi"/>
          <w:sz w:val="24"/>
          <w:szCs w:val="24"/>
        </w:rPr>
      </w:pPr>
    </w:p>
    <w:p w14:paraId="52698D39" w14:textId="365B99E0" w:rsidR="00A514B5" w:rsidRPr="00E1206E" w:rsidRDefault="00A514B5" w:rsidP="00B45C4E">
      <w:pPr>
        <w:jc w:val="both"/>
        <w:rPr>
          <w:rFonts w:asciiTheme="minorHAnsi" w:hAnsiTheme="minorHAnsi" w:cstheme="minorHAnsi"/>
          <w:sz w:val="24"/>
          <w:szCs w:val="24"/>
        </w:rPr>
      </w:pPr>
    </w:p>
    <w:tbl>
      <w:tblPr>
        <w:tblStyle w:val="Tabelamrea"/>
        <w:tblW w:w="0" w:type="auto"/>
        <w:tblLook w:val="04A0" w:firstRow="1" w:lastRow="0" w:firstColumn="1" w:lastColumn="0" w:noHBand="0" w:noVBand="1"/>
      </w:tblPr>
      <w:tblGrid>
        <w:gridCol w:w="3539"/>
        <w:gridCol w:w="851"/>
        <w:gridCol w:w="1559"/>
        <w:gridCol w:w="989"/>
        <w:gridCol w:w="1988"/>
      </w:tblGrid>
      <w:tr w:rsidR="009B7B68" w:rsidRPr="00E1206E" w14:paraId="7EC21832" w14:textId="5BF3C85D" w:rsidTr="009C2A25">
        <w:tc>
          <w:tcPr>
            <w:tcW w:w="3539" w:type="dxa"/>
            <w:shd w:val="clear" w:color="auto" w:fill="92D050"/>
            <w:vAlign w:val="center"/>
          </w:tcPr>
          <w:p w14:paraId="54C21533" w14:textId="744E9761" w:rsidR="009B7B68" w:rsidRPr="009B7B68" w:rsidRDefault="009B7B68" w:rsidP="009100C1">
            <w:pPr>
              <w:jc w:val="center"/>
              <w:rPr>
                <w:rFonts w:asciiTheme="minorHAnsi" w:hAnsiTheme="minorHAnsi" w:cstheme="minorHAnsi"/>
                <w:sz w:val="20"/>
                <w:szCs w:val="20"/>
              </w:rPr>
            </w:pPr>
            <w:r w:rsidRPr="009B7B68">
              <w:rPr>
                <w:rFonts w:asciiTheme="minorHAnsi" w:hAnsiTheme="minorHAnsi" w:cstheme="minorHAnsi"/>
                <w:sz w:val="20"/>
                <w:szCs w:val="20"/>
              </w:rPr>
              <w:t>NAZIV STORITVE</w:t>
            </w:r>
          </w:p>
        </w:tc>
        <w:tc>
          <w:tcPr>
            <w:tcW w:w="851" w:type="dxa"/>
            <w:shd w:val="clear" w:color="auto" w:fill="92D050"/>
            <w:vAlign w:val="center"/>
          </w:tcPr>
          <w:p w14:paraId="7C42A51C" w14:textId="25ECC289" w:rsidR="009B7B68" w:rsidRPr="009B7B68" w:rsidRDefault="009B7B68" w:rsidP="009100C1">
            <w:pPr>
              <w:jc w:val="center"/>
              <w:rPr>
                <w:rFonts w:asciiTheme="minorHAnsi" w:hAnsiTheme="minorHAnsi" w:cstheme="minorHAnsi"/>
                <w:sz w:val="20"/>
                <w:szCs w:val="20"/>
              </w:rPr>
            </w:pPr>
            <w:r w:rsidRPr="009B7B68">
              <w:rPr>
                <w:rFonts w:asciiTheme="minorHAnsi" w:hAnsiTheme="minorHAnsi" w:cstheme="minorHAnsi"/>
                <w:sz w:val="20"/>
                <w:szCs w:val="20"/>
              </w:rPr>
              <w:t>ENOTA</w:t>
            </w:r>
          </w:p>
        </w:tc>
        <w:tc>
          <w:tcPr>
            <w:tcW w:w="1559" w:type="dxa"/>
            <w:shd w:val="clear" w:color="auto" w:fill="92D050"/>
            <w:vAlign w:val="center"/>
          </w:tcPr>
          <w:p w14:paraId="5CF7206F" w14:textId="498959EB" w:rsidR="009B7B68" w:rsidRPr="009B7B68" w:rsidRDefault="009B7B68" w:rsidP="009100C1">
            <w:pPr>
              <w:jc w:val="center"/>
              <w:rPr>
                <w:rFonts w:asciiTheme="minorHAnsi" w:hAnsiTheme="minorHAnsi" w:cstheme="minorHAnsi"/>
                <w:sz w:val="20"/>
                <w:szCs w:val="20"/>
              </w:rPr>
            </w:pPr>
            <w:r>
              <w:rPr>
                <w:rFonts w:asciiTheme="minorHAnsi" w:hAnsiTheme="minorHAnsi" w:cstheme="minorHAnsi"/>
                <w:sz w:val="20"/>
                <w:szCs w:val="20"/>
              </w:rPr>
              <w:t>VREDNOST NA ENOTO</w:t>
            </w:r>
          </w:p>
        </w:tc>
        <w:tc>
          <w:tcPr>
            <w:tcW w:w="989" w:type="dxa"/>
            <w:shd w:val="clear" w:color="auto" w:fill="92D050"/>
            <w:vAlign w:val="center"/>
          </w:tcPr>
          <w:p w14:paraId="1B0E1723" w14:textId="38778A08" w:rsidR="009B7B68" w:rsidRPr="009B7B68" w:rsidRDefault="009B7B68" w:rsidP="009100C1">
            <w:pPr>
              <w:jc w:val="center"/>
              <w:rPr>
                <w:rFonts w:asciiTheme="minorHAnsi" w:hAnsiTheme="minorHAnsi" w:cstheme="minorHAnsi"/>
                <w:sz w:val="20"/>
                <w:szCs w:val="20"/>
              </w:rPr>
            </w:pPr>
            <w:r w:rsidRPr="009B7B68">
              <w:rPr>
                <w:rFonts w:asciiTheme="minorHAnsi" w:hAnsiTheme="minorHAnsi" w:cstheme="minorHAnsi"/>
                <w:sz w:val="20"/>
                <w:szCs w:val="20"/>
              </w:rPr>
              <w:t>KOLIČINA</w:t>
            </w:r>
          </w:p>
        </w:tc>
        <w:tc>
          <w:tcPr>
            <w:tcW w:w="1988" w:type="dxa"/>
            <w:tcBorders>
              <w:right w:val="single" w:sz="4" w:space="0" w:color="auto"/>
            </w:tcBorders>
            <w:shd w:val="clear" w:color="auto" w:fill="92D050"/>
            <w:vAlign w:val="center"/>
          </w:tcPr>
          <w:p w14:paraId="34B42A28" w14:textId="481E8548" w:rsidR="009B7B68" w:rsidRPr="009B7B68" w:rsidRDefault="009B7B68" w:rsidP="009100C1">
            <w:pPr>
              <w:jc w:val="center"/>
              <w:rPr>
                <w:rFonts w:asciiTheme="minorHAnsi" w:hAnsiTheme="minorHAnsi" w:cstheme="minorHAnsi"/>
                <w:sz w:val="20"/>
                <w:szCs w:val="20"/>
              </w:rPr>
            </w:pPr>
            <w:r w:rsidRPr="009B7B68">
              <w:rPr>
                <w:rFonts w:asciiTheme="minorHAnsi" w:hAnsiTheme="minorHAnsi" w:cstheme="minorHAnsi"/>
                <w:sz w:val="20"/>
                <w:szCs w:val="20"/>
              </w:rPr>
              <w:t>SKUPNA VREDNOST BREZ DDV V EUR</w:t>
            </w:r>
          </w:p>
        </w:tc>
      </w:tr>
      <w:tr w:rsidR="009B7B68" w:rsidRPr="00E1206E" w14:paraId="5A865A66" w14:textId="557A99A1" w:rsidTr="009768C6">
        <w:tc>
          <w:tcPr>
            <w:tcW w:w="8926" w:type="dxa"/>
            <w:gridSpan w:val="5"/>
            <w:tcBorders>
              <w:right w:val="single" w:sz="4" w:space="0" w:color="auto"/>
            </w:tcBorders>
            <w:shd w:val="clear" w:color="auto" w:fill="F7CAAC" w:themeFill="accent2" w:themeFillTint="66"/>
            <w:vAlign w:val="center"/>
          </w:tcPr>
          <w:p w14:paraId="70C3800C" w14:textId="77777777" w:rsidR="009B7B68" w:rsidRDefault="009B7B68" w:rsidP="009B7B68">
            <w:pPr>
              <w:pStyle w:val="Odstavekseznama"/>
              <w:ind w:left="34"/>
              <w:jc w:val="center"/>
              <w:rPr>
                <w:rFonts w:asciiTheme="minorHAnsi" w:hAnsiTheme="minorHAnsi" w:cstheme="minorHAnsi"/>
                <w:b/>
                <w:bCs/>
              </w:rPr>
            </w:pPr>
          </w:p>
          <w:p w14:paraId="686DE20F" w14:textId="563BFA6C" w:rsidR="009B7B68" w:rsidRPr="00E8230B" w:rsidRDefault="009B7B68" w:rsidP="00E8230B">
            <w:pPr>
              <w:pStyle w:val="Odstavekseznama"/>
              <w:ind w:left="34"/>
              <w:rPr>
                <w:rFonts w:asciiTheme="minorHAnsi" w:hAnsiTheme="minorHAnsi" w:cstheme="minorHAnsi"/>
                <w:b/>
                <w:bCs/>
                <w:i/>
                <w:iCs/>
              </w:rPr>
            </w:pPr>
            <w:r w:rsidRPr="00E8230B">
              <w:rPr>
                <w:rFonts w:asciiTheme="minorHAnsi" w:hAnsiTheme="minorHAnsi" w:cstheme="minorHAnsi"/>
                <w:b/>
                <w:bCs/>
                <w:i/>
                <w:iCs/>
              </w:rPr>
              <w:t>REŠEVANJE OSEB IZ DVIGALA</w:t>
            </w:r>
          </w:p>
        </w:tc>
      </w:tr>
      <w:tr w:rsidR="009B7B68" w:rsidRPr="00E1206E" w14:paraId="77DDD2A9" w14:textId="77777777" w:rsidTr="009C2A25">
        <w:tc>
          <w:tcPr>
            <w:tcW w:w="3539" w:type="dxa"/>
            <w:vAlign w:val="center"/>
          </w:tcPr>
          <w:p w14:paraId="55EC6517" w14:textId="0A1CEDD9" w:rsidR="009B7B68" w:rsidRPr="00DD3B61" w:rsidRDefault="009B7B68" w:rsidP="009B7B68">
            <w:pPr>
              <w:pStyle w:val="Odstavekseznama"/>
              <w:ind w:left="34"/>
              <w:jc w:val="center"/>
              <w:rPr>
                <w:rFonts w:asciiTheme="minorHAnsi" w:hAnsiTheme="minorHAnsi" w:cstheme="minorHAnsi"/>
              </w:rPr>
            </w:pPr>
            <w:r w:rsidRPr="00DD3B61">
              <w:rPr>
                <w:rFonts w:asciiTheme="minorHAnsi" w:hAnsiTheme="minorHAnsi" w:cstheme="minorHAnsi"/>
              </w:rPr>
              <w:t xml:space="preserve">priklop oz. neprekinjen sprejem klica v sili iz enega dvigala </w:t>
            </w:r>
            <w:r w:rsidR="009768C6">
              <w:rPr>
                <w:rFonts w:asciiTheme="minorHAnsi" w:hAnsiTheme="minorHAnsi" w:cstheme="minorHAnsi"/>
              </w:rPr>
              <w:t xml:space="preserve">lokacija ZD </w:t>
            </w:r>
            <w:r w:rsidRPr="00DD3B61">
              <w:rPr>
                <w:rFonts w:asciiTheme="minorHAnsi" w:hAnsiTheme="minorHAnsi" w:cstheme="minorHAnsi"/>
              </w:rPr>
              <w:t>CKZ</w:t>
            </w:r>
          </w:p>
        </w:tc>
        <w:tc>
          <w:tcPr>
            <w:tcW w:w="851" w:type="dxa"/>
            <w:shd w:val="clear" w:color="auto" w:fill="D9D9D9" w:themeFill="background1" w:themeFillShade="D9"/>
            <w:vAlign w:val="center"/>
          </w:tcPr>
          <w:p w14:paraId="68EF04FC" w14:textId="2A697B87" w:rsidR="009B7B68" w:rsidRPr="00DD3B61" w:rsidRDefault="009B7B68" w:rsidP="009B7B68">
            <w:pPr>
              <w:jc w:val="center"/>
              <w:rPr>
                <w:rFonts w:asciiTheme="minorHAnsi" w:hAnsiTheme="minorHAnsi" w:cstheme="minorHAnsi"/>
                <w:sz w:val="20"/>
                <w:szCs w:val="20"/>
              </w:rPr>
            </w:pPr>
            <w:r w:rsidRPr="00DD3B61">
              <w:rPr>
                <w:rFonts w:asciiTheme="minorHAnsi" w:hAnsiTheme="minorHAnsi" w:cstheme="minorHAnsi"/>
                <w:sz w:val="20"/>
                <w:szCs w:val="20"/>
              </w:rPr>
              <w:t>mesec</w:t>
            </w:r>
          </w:p>
        </w:tc>
        <w:sdt>
          <w:sdtPr>
            <w:rPr>
              <w:rFonts w:asciiTheme="minorHAnsi" w:hAnsiTheme="minorHAnsi" w:cstheme="minorHAnsi"/>
              <w:sz w:val="20"/>
              <w:szCs w:val="20"/>
            </w:rPr>
            <w:id w:val="-555630820"/>
            <w:placeholder>
              <w:docPart w:val="74C785DDDFFD4677882BCD60CFB90DB1"/>
            </w:placeholder>
            <w:showingPlcHdr/>
            <w:text/>
          </w:sdtPr>
          <w:sdtEndPr/>
          <w:sdtContent>
            <w:tc>
              <w:tcPr>
                <w:tcW w:w="1559" w:type="dxa"/>
                <w:shd w:val="clear" w:color="auto" w:fill="D9D9D9" w:themeFill="background1" w:themeFillShade="D9"/>
                <w:vAlign w:val="center"/>
              </w:tcPr>
              <w:p w14:paraId="274FA228" w14:textId="2BB4B93E" w:rsidR="009B7B68" w:rsidRPr="00DD3B61" w:rsidRDefault="009B7B68" w:rsidP="009B7B68">
                <w:pPr>
                  <w:jc w:val="center"/>
                  <w:rPr>
                    <w:rFonts w:asciiTheme="minorHAnsi" w:hAnsiTheme="minorHAnsi" w:cstheme="minorHAnsi"/>
                    <w:sz w:val="20"/>
                    <w:szCs w:val="20"/>
                  </w:rPr>
                </w:pPr>
                <w:r w:rsidRPr="00DD3B61">
                  <w:rPr>
                    <w:rStyle w:val="Besedilooznabemesta"/>
                    <w:rFonts w:asciiTheme="minorHAnsi" w:hAnsiTheme="minorHAnsi" w:cstheme="minorHAnsi"/>
                    <w:sz w:val="20"/>
                    <w:szCs w:val="20"/>
                  </w:rPr>
                  <w:t>Kliknite ali tapnite tukaj, če želite vnesti besedilo.</w:t>
                </w:r>
              </w:p>
            </w:tc>
          </w:sdtContent>
        </w:sdt>
        <w:tc>
          <w:tcPr>
            <w:tcW w:w="989" w:type="dxa"/>
            <w:shd w:val="clear" w:color="auto" w:fill="D9D9D9" w:themeFill="background1" w:themeFillShade="D9"/>
            <w:vAlign w:val="center"/>
          </w:tcPr>
          <w:p w14:paraId="349F2B63" w14:textId="21A64EA1" w:rsidR="009B7B68" w:rsidRPr="00DD3B61" w:rsidRDefault="009B7B68" w:rsidP="009B7B68">
            <w:pPr>
              <w:jc w:val="center"/>
              <w:rPr>
                <w:rFonts w:asciiTheme="minorHAnsi" w:hAnsiTheme="minorHAnsi" w:cstheme="minorHAnsi"/>
                <w:sz w:val="20"/>
                <w:szCs w:val="20"/>
              </w:rPr>
            </w:pPr>
            <w:r w:rsidRPr="00DD3B61">
              <w:rPr>
                <w:rFonts w:asciiTheme="minorHAnsi" w:hAnsiTheme="minorHAnsi" w:cstheme="minorHAnsi"/>
                <w:sz w:val="20"/>
                <w:szCs w:val="20"/>
              </w:rPr>
              <w:t>60</w:t>
            </w:r>
          </w:p>
        </w:tc>
        <w:sdt>
          <w:sdtPr>
            <w:rPr>
              <w:rFonts w:asciiTheme="minorHAnsi" w:hAnsiTheme="minorHAnsi" w:cstheme="minorHAnsi"/>
              <w:sz w:val="20"/>
              <w:szCs w:val="20"/>
            </w:rPr>
            <w:id w:val="-156151558"/>
            <w:placeholder>
              <w:docPart w:val="B8F5158ECB314F34A1B5FCF1D32A179A"/>
            </w:placeholder>
            <w:showingPlcHdr/>
            <w:text/>
          </w:sdtPr>
          <w:sdtEndPr/>
          <w:sdtContent>
            <w:tc>
              <w:tcPr>
                <w:tcW w:w="1988" w:type="dxa"/>
                <w:tcBorders>
                  <w:right w:val="single" w:sz="4" w:space="0" w:color="auto"/>
                </w:tcBorders>
                <w:shd w:val="clear" w:color="auto" w:fill="D9D9D9" w:themeFill="background1" w:themeFillShade="D9"/>
                <w:vAlign w:val="center"/>
              </w:tcPr>
              <w:p w14:paraId="595047C2" w14:textId="042348EA" w:rsidR="009B7B68" w:rsidRPr="00DD3B61" w:rsidRDefault="009B7B68" w:rsidP="009B7B68">
                <w:pPr>
                  <w:jc w:val="center"/>
                  <w:rPr>
                    <w:rFonts w:asciiTheme="minorHAnsi" w:hAnsiTheme="minorHAnsi" w:cstheme="minorHAnsi"/>
                    <w:sz w:val="20"/>
                    <w:szCs w:val="20"/>
                  </w:rPr>
                </w:pPr>
                <w:r w:rsidRPr="00DD3B61">
                  <w:rPr>
                    <w:rStyle w:val="Besedilooznabemesta"/>
                    <w:rFonts w:asciiTheme="minorHAnsi" w:hAnsiTheme="minorHAnsi" w:cstheme="minorHAnsi"/>
                    <w:sz w:val="20"/>
                    <w:szCs w:val="20"/>
                  </w:rPr>
                  <w:t>Kliknite ali tapnite tukaj, če želite vnesti besedilo.</w:t>
                </w:r>
              </w:p>
            </w:tc>
          </w:sdtContent>
        </w:sdt>
      </w:tr>
      <w:tr w:rsidR="009B7B68" w:rsidRPr="00E1206E" w14:paraId="013E110B" w14:textId="77777777" w:rsidTr="009C2A25">
        <w:tc>
          <w:tcPr>
            <w:tcW w:w="3539" w:type="dxa"/>
            <w:vAlign w:val="center"/>
          </w:tcPr>
          <w:p w14:paraId="49650B25" w14:textId="49EDD10E" w:rsidR="009B7B68" w:rsidRPr="00DD3B61" w:rsidRDefault="00E8230B" w:rsidP="009B7B68">
            <w:pPr>
              <w:pStyle w:val="Odstavekseznama"/>
              <w:ind w:left="34"/>
              <w:jc w:val="center"/>
              <w:rPr>
                <w:rFonts w:asciiTheme="minorHAnsi" w:hAnsiTheme="minorHAnsi" w:cstheme="minorHAnsi"/>
              </w:rPr>
            </w:pPr>
            <w:r w:rsidRPr="00DD3B61">
              <w:rPr>
                <w:rFonts w:asciiTheme="minorHAnsi" w:hAnsiTheme="minorHAnsi" w:cstheme="minorHAnsi"/>
              </w:rPr>
              <w:t xml:space="preserve">priklop oz. neprekinjen sprejem klica v sili iz enega dvigala </w:t>
            </w:r>
            <w:r w:rsidR="009768C6">
              <w:rPr>
                <w:rFonts w:asciiTheme="minorHAnsi" w:hAnsiTheme="minorHAnsi" w:cstheme="minorHAnsi"/>
              </w:rPr>
              <w:t xml:space="preserve">lokacija </w:t>
            </w:r>
            <w:r w:rsidR="00C346CD">
              <w:rPr>
                <w:rFonts w:asciiTheme="minorHAnsi" w:hAnsiTheme="minorHAnsi" w:cstheme="minorHAnsi"/>
              </w:rPr>
              <w:t>SA</w:t>
            </w:r>
            <w:r w:rsidR="009768C6">
              <w:rPr>
                <w:rFonts w:asciiTheme="minorHAnsi" w:hAnsiTheme="minorHAnsi" w:cstheme="minorHAnsi"/>
              </w:rPr>
              <w:t xml:space="preserve"> </w:t>
            </w:r>
            <w:r w:rsidR="00C346CD">
              <w:rPr>
                <w:rFonts w:asciiTheme="minorHAnsi" w:hAnsiTheme="minorHAnsi" w:cstheme="minorHAnsi"/>
              </w:rPr>
              <w:t>MS</w:t>
            </w:r>
          </w:p>
        </w:tc>
        <w:tc>
          <w:tcPr>
            <w:tcW w:w="851" w:type="dxa"/>
            <w:shd w:val="clear" w:color="auto" w:fill="D9D9D9" w:themeFill="background1" w:themeFillShade="D9"/>
            <w:vAlign w:val="center"/>
          </w:tcPr>
          <w:p w14:paraId="446961F5" w14:textId="2D8FD0E9" w:rsidR="009B7B68" w:rsidRPr="00DD3B61" w:rsidRDefault="009B7B68" w:rsidP="009B7B68">
            <w:pPr>
              <w:jc w:val="center"/>
              <w:rPr>
                <w:rFonts w:asciiTheme="minorHAnsi" w:hAnsiTheme="minorHAnsi" w:cstheme="minorHAnsi"/>
                <w:sz w:val="20"/>
                <w:szCs w:val="20"/>
              </w:rPr>
            </w:pPr>
            <w:r w:rsidRPr="00DD3B61">
              <w:rPr>
                <w:rFonts w:asciiTheme="minorHAnsi" w:hAnsiTheme="minorHAnsi" w:cstheme="minorHAnsi"/>
                <w:sz w:val="20"/>
                <w:szCs w:val="20"/>
              </w:rPr>
              <w:t>mesec</w:t>
            </w:r>
          </w:p>
        </w:tc>
        <w:sdt>
          <w:sdtPr>
            <w:rPr>
              <w:rFonts w:asciiTheme="minorHAnsi" w:hAnsiTheme="minorHAnsi" w:cstheme="minorHAnsi"/>
              <w:sz w:val="20"/>
              <w:szCs w:val="20"/>
            </w:rPr>
            <w:id w:val="43804500"/>
            <w:placeholder>
              <w:docPart w:val="349EB7DED31C48E58C7714F418CCDC28"/>
            </w:placeholder>
            <w:showingPlcHdr/>
            <w:text/>
          </w:sdtPr>
          <w:sdtEndPr/>
          <w:sdtContent>
            <w:tc>
              <w:tcPr>
                <w:tcW w:w="1559" w:type="dxa"/>
                <w:shd w:val="clear" w:color="auto" w:fill="D9D9D9" w:themeFill="background1" w:themeFillShade="D9"/>
                <w:vAlign w:val="center"/>
              </w:tcPr>
              <w:p w14:paraId="19DFD3D7" w14:textId="29638DAF" w:rsidR="009B7B68" w:rsidRPr="00DD3B61" w:rsidRDefault="009B7B68" w:rsidP="009B7B68">
                <w:pPr>
                  <w:jc w:val="center"/>
                  <w:rPr>
                    <w:rFonts w:asciiTheme="minorHAnsi" w:hAnsiTheme="minorHAnsi" w:cstheme="minorHAnsi"/>
                    <w:sz w:val="20"/>
                    <w:szCs w:val="20"/>
                  </w:rPr>
                </w:pPr>
                <w:r w:rsidRPr="00DD3B61">
                  <w:rPr>
                    <w:rStyle w:val="Besedilooznabemesta"/>
                    <w:rFonts w:asciiTheme="minorHAnsi" w:hAnsiTheme="minorHAnsi" w:cstheme="minorHAnsi"/>
                    <w:sz w:val="20"/>
                    <w:szCs w:val="20"/>
                  </w:rPr>
                  <w:t>Kliknite ali tapnite tukaj, če želite vnesti besedilo.</w:t>
                </w:r>
              </w:p>
            </w:tc>
          </w:sdtContent>
        </w:sdt>
        <w:tc>
          <w:tcPr>
            <w:tcW w:w="989" w:type="dxa"/>
            <w:shd w:val="clear" w:color="auto" w:fill="D9D9D9" w:themeFill="background1" w:themeFillShade="D9"/>
            <w:vAlign w:val="center"/>
          </w:tcPr>
          <w:p w14:paraId="3ACE9ECC" w14:textId="06CDEA59" w:rsidR="009B7B68" w:rsidRPr="00DD3B61" w:rsidRDefault="009B7B68" w:rsidP="009B7B68">
            <w:pPr>
              <w:jc w:val="center"/>
              <w:rPr>
                <w:rFonts w:asciiTheme="minorHAnsi" w:hAnsiTheme="minorHAnsi" w:cstheme="minorHAnsi"/>
                <w:sz w:val="20"/>
                <w:szCs w:val="20"/>
              </w:rPr>
            </w:pPr>
            <w:r w:rsidRPr="00DD3B61">
              <w:rPr>
                <w:rFonts w:asciiTheme="minorHAnsi" w:hAnsiTheme="minorHAnsi" w:cstheme="minorHAnsi"/>
                <w:sz w:val="20"/>
                <w:szCs w:val="20"/>
              </w:rPr>
              <w:t>60</w:t>
            </w:r>
          </w:p>
        </w:tc>
        <w:sdt>
          <w:sdtPr>
            <w:rPr>
              <w:rFonts w:asciiTheme="minorHAnsi" w:hAnsiTheme="minorHAnsi" w:cstheme="minorHAnsi"/>
              <w:sz w:val="20"/>
              <w:szCs w:val="20"/>
            </w:rPr>
            <w:id w:val="1229424739"/>
            <w:placeholder>
              <w:docPart w:val="66D01D9E8A8A4C819A856EFAC8DB90A3"/>
            </w:placeholder>
            <w:showingPlcHdr/>
            <w:text/>
          </w:sdtPr>
          <w:sdtEndPr/>
          <w:sdtContent>
            <w:tc>
              <w:tcPr>
                <w:tcW w:w="1988" w:type="dxa"/>
                <w:tcBorders>
                  <w:right w:val="single" w:sz="4" w:space="0" w:color="auto"/>
                </w:tcBorders>
                <w:shd w:val="clear" w:color="auto" w:fill="D9D9D9" w:themeFill="background1" w:themeFillShade="D9"/>
                <w:vAlign w:val="center"/>
              </w:tcPr>
              <w:p w14:paraId="23AEBAB9" w14:textId="50D7335E" w:rsidR="009B7B68" w:rsidRPr="00DD3B61" w:rsidRDefault="009B7B68" w:rsidP="009B7B68">
                <w:pPr>
                  <w:jc w:val="center"/>
                  <w:rPr>
                    <w:rFonts w:asciiTheme="minorHAnsi" w:hAnsiTheme="minorHAnsi" w:cstheme="minorHAnsi"/>
                    <w:sz w:val="20"/>
                    <w:szCs w:val="20"/>
                  </w:rPr>
                </w:pPr>
                <w:r w:rsidRPr="00DD3B61">
                  <w:rPr>
                    <w:rStyle w:val="Besedilooznabemesta"/>
                    <w:rFonts w:asciiTheme="minorHAnsi" w:hAnsiTheme="minorHAnsi" w:cstheme="minorHAnsi"/>
                    <w:sz w:val="20"/>
                    <w:szCs w:val="20"/>
                  </w:rPr>
                  <w:t>Kliknite ali tapnite tukaj, če želite vnesti besedilo.</w:t>
                </w:r>
              </w:p>
            </w:tc>
          </w:sdtContent>
        </w:sdt>
      </w:tr>
      <w:tr w:rsidR="009B7B68" w:rsidRPr="00E1206E" w14:paraId="26AC1972" w14:textId="77777777" w:rsidTr="009C2A25">
        <w:tc>
          <w:tcPr>
            <w:tcW w:w="3539" w:type="dxa"/>
            <w:vAlign w:val="center"/>
          </w:tcPr>
          <w:p w14:paraId="3231EC34" w14:textId="106B71D0" w:rsidR="009B7B68" w:rsidRPr="00DD3B61" w:rsidRDefault="00E8230B" w:rsidP="009B7B68">
            <w:pPr>
              <w:pStyle w:val="Odstavekseznama"/>
              <w:ind w:left="34"/>
              <w:jc w:val="center"/>
              <w:rPr>
                <w:rFonts w:asciiTheme="minorHAnsi" w:hAnsiTheme="minorHAnsi" w:cstheme="minorHAnsi"/>
              </w:rPr>
            </w:pPr>
            <w:r w:rsidRPr="00DD3B61">
              <w:rPr>
                <w:rFonts w:asciiTheme="minorHAnsi" w:hAnsiTheme="minorHAnsi" w:cstheme="minorHAnsi"/>
              </w:rPr>
              <w:t xml:space="preserve">priklop oz. neprekinjen sprejem klica v sili iz enega dvigala </w:t>
            </w:r>
            <w:r w:rsidR="009768C6">
              <w:rPr>
                <w:rFonts w:asciiTheme="minorHAnsi" w:hAnsiTheme="minorHAnsi" w:cstheme="minorHAnsi"/>
              </w:rPr>
              <w:t xml:space="preserve">lokacija </w:t>
            </w:r>
            <w:r w:rsidRPr="00DD3B61">
              <w:rPr>
                <w:rFonts w:asciiTheme="minorHAnsi" w:hAnsiTheme="minorHAnsi" w:cstheme="minorHAnsi"/>
              </w:rPr>
              <w:t>ZP GORNJI PETROVCI</w:t>
            </w:r>
          </w:p>
        </w:tc>
        <w:tc>
          <w:tcPr>
            <w:tcW w:w="851" w:type="dxa"/>
            <w:shd w:val="clear" w:color="auto" w:fill="D9D9D9" w:themeFill="background1" w:themeFillShade="D9"/>
            <w:vAlign w:val="center"/>
          </w:tcPr>
          <w:p w14:paraId="403F4861" w14:textId="6E8F576E" w:rsidR="009B7B68" w:rsidRPr="00DD3B61" w:rsidRDefault="009B7B68" w:rsidP="009B7B68">
            <w:pPr>
              <w:jc w:val="center"/>
              <w:rPr>
                <w:rFonts w:asciiTheme="minorHAnsi" w:hAnsiTheme="minorHAnsi" w:cstheme="minorHAnsi"/>
                <w:sz w:val="20"/>
                <w:szCs w:val="20"/>
              </w:rPr>
            </w:pPr>
            <w:r w:rsidRPr="00DD3B61">
              <w:rPr>
                <w:rFonts w:asciiTheme="minorHAnsi" w:hAnsiTheme="minorHAnsi" w:cstheme="minorHAnsi"/>
                <w:sz w:val="20"/>
                <w:szCs w:val="20"/>
              </w:rPr>
              <w:t>mesec</w:t>
            </w:r>
          </w:p>
        </w:tc>
        <w:sdt>
          <w:sdtPr>
            <w:rPr>
              <w:rStyle w:val="WW8Num1z0"/>
              <w:rFonts w:asciiTheme="minorHAnsi" w:hAnsiTheme="minorHAnsi" w:cstheme="minorHAnsi"/>
              <w:color w:val="808080"/>
              <w:sz w:val="20"/>
              <w:szCs w:val="20"/>
            </w:rPr>
            <w:id w:val="406043676"/>
            <w:placeholder>
              <w:docPart w:val="28875CD24B3248FE8C7E5C90C1546463"/>
            </w:placeholder>
            <w:text/>
          </w:sdtPr>
          <w:sdtEndPr>
            <w:rPr>
              <w:rStyle w:val="WW8Num1z0"/>
            </w:rPr>
          </w:sdtEndPr>
          <w:sdtContent>
            <w:tc>
              <w:tcPr>
                <w:tcW w:w="1559" w:type="dxa"/>
                <w:shd w:val="clear" w:color="auto" w:fill="D9D9D9" w:themeFill="background1" w:themeFillShade="D9"/>
                <w:vAlign w:val="center"/>
              </w:tcPr>
              <w:p w14:paraId="56C881A3" w14:textId="50FF7A9E" w:rsidR="009B7B68" w:rsidRPr="00DD3B61" w:rsidRDefault="001E1C01" w:rsidP="009B7B68">
                <w:pPr>
                  <w:jc w:val="center"/>
                  <w:rPr>
                    <w:rFonts w:asciiTheme="minorHAnsi" w:hAnsiTheme="minorHAnsi" w:cstheme="minorHAnsi"/>
                    <w:sz w:val="20"/>
                    <w:szCs w:val="20"/>
                  </w:rPr>
                </w:pPr>
                <w:r w:rsidRPr="001E1C01">
                  <w:rPr>
                    <w:rStyle w:val="WW8Num1z0"/>
                    <w:rFonts w:asciiTheme="minorHAnsi" w:hAnsiTheme="minorHAnsi" w:cstheme="minorHAnsi"/>
                    <w:color w:val="808080"/>
                    <w:sz w:val="20"/>
                    <w:szCs w:val="20"/>
                  </w:rPr>
                  <w:t>Kliknite ali tapnite tukaj, če želite vnesti besedilo.</w:t>
                </w:r>
              </w:p>
            </w:tc>
          </w:sdtContent>
        </w:sdt>
        <w:tc>
          <w:tcPr>
            <w:tcW w:w="989" w:type="dxa"/>
            <w:shd w:val="clear" w:color="auto" w:fill="D9D9D9" w:themeFill="background1" w:themeFillShade="D9"/>
            <w:vAlign w:val="center"/>
          </w:tcPr>
          <w:p w14:paraId="6522203B" w14:textId="5DB7F411" w:rsidR="009B7B68" w:rsidRPr="00DD3B61" w:rsidRDefault="009B7B68" w:rsidP="009B7B68">
            <w:pPr>
              <w:jc w:val="center"/>
              <w:rPr>
                <w:rFonts w:asciiTheme="minorHAnsi" w:hAnsiTheme="minorHAnsi" w:cstheme="minorHAnsi"/>
                <w:sz w:val="20"/>
                <w:szCs w:val="20"/>
              </w:rPr>
            </w:pPr>
            <w:r w:rsidRPr="00DD3B61">
              <w:rPr>
                <w:rFonts w:asciiTheme="minorHAnsi" w:hAnsiTheme="minorHAnsi" w:cstheme="minorHAnsi"/>
                <w:sz w:val="20"/>
                <w:szCs w:val="20"/>
              </w:rPr>
              <w:t>60</w:t>
            </w:r>
          </w:p>
        </w:tc>
        <w:sdt>
          <w:sdtPr>
            <w:rPr>
              <w:rFonts w:asciiTheme="minorHAnsi" w:hAnsiTheme="minorHAnsi" w:cstheme="minorHAnsi"/>
              <w:sz w:val="20"/>
              <w:szCs w:val="20"/>
            </w:rPr>
            <w:id w:val="-365602892"/>
            <w:placeholder>
              <w:docPart w:val="F7BD7F06141D427B8C16DB193B675468"/>
            </w:placeholder>
            <w:showingPlcHdr/>
            <w:text/>
          </w:sdtPr>
          <w:sdtEndPr/>
          <w:sdtContent>
            <w:tc>
              <w:tcPr>
                <w:tcW w:w="1988" w:type="dxa"/>
                <w:tcBorders>
                  <w:right w:val="single" w:sz="4" w:space="0" w:color="auto"/>
                </w:tcBorders>
                <w:shd w:val="clear" w:color="auto" w:fill="D9D9D9" w:themeFill="background1" w:themeFillShade="D9"/>
                <w:vAlign w:val="center"/>
              </w:tcPr>
              <w:p w14:paraId="693B655A" w14:textId="6C8031BD" w:rsidR="009B7B68" w:rsidRPr="00DD3B61" w:rsidRDefault="009B7B68" w:rsidP="009B7B68">
                <w:pPr>
                  <w:jc w:val="center"/>
                  <w:rPr>
                    <w:rFonts w:asciiTheme="minorHAnsi" w:hAnsiTheme="minorHAnsi" w:cstheme="minorHAnsi"/>
                    <w:sz w:val="20"/>
                    <w:szCs w:val="20"/>
                  </w:rPr>
                </w:pPr>
                <w:r w:rsidRPr="00DD3B61">
                  <w:rPr>
                    <w:rStyle w:val="Besedilooznabemesta"/>
                    <w:rFonts w:asciiTheme="minorHAnsi" w:hAnsiTheme="minorHAnsi" w:cstheme="minorHAnsi"/>
                    <w:sz w:val="20"/>
                    <w:szCs w:val="20"/>
                  </w:rPr>
                  <w:t>Kliknite ali tapnite tukaj, če želite vnesti besedilo.</w:t>
                </w:r>
              </w:p>
            </w:tc>
          </w:sdtContent>
        </w:sdt>
      </w:tr>
      <w:tr w:rsidR="00E8230B" w:rsidRPr="00E1206E" w14:paraId="3B1765D9" w14:textId="77777777" w:rsidTr="009768C6">
        <w:tc>
          <w:tcPr>
            <w:tcW w:w="8926" w:type="dxa"/>
            <w:gridSpan w:val="5"/>
            <w:tcBorders>
              <w:right w:val="single" w:sz="4" w:space="0" w:color="auto"/>
            </w:tcBorders>
            <w:shd w:val="clear" w:color="auto" w:fill="F7CAAC" w:themeFill="accent2" w:themeFillTint="66"/>
            <w:vAlign w:val="center"/>
          </w:tcPr>
          <w:p w14:paraId="68797D77" w14:textId="77777777" w:rsidR="00E8230B" w:rsidRPr="00DD3B61" w:rsidRDefault="00E8230B" w:rsidP="00E8230B">
            <w:pPr>
              <w:pStyle w:val="Odstavekseznama"/>
              <w:ind w:left="34"/>
              <w:rPr>
                <w:rFonts w:asciiTheme="minorHAnsi" w:hAnsiTheme="minorHAnsi" w:cstheme="minorHAnsi"/>
                <w:b/>
                <w:bCs/>
              </w:rPr>
            </w:pPr>
          </w:p>
          <w:p w14:paraId="7601B8B1" w14:textId="17CF3345" w:rsidR="00E8230B" w:rsidRPr="00DD3B61" w:rsidRDefault="00E8230B" w:rsidP="00E8230B">
            <w:pPr>
              <w:rPr>
                <w:rFonts w:asciiTheme="minorHAnsi" w:hAnsiTheme="minorHAnsi" w:cstheme="minorHAnsi"/>
                <w:sz w:val="20"/>
                <w:szCs w:val="20"/>
              </w:rPr>
            </w:pPr>
            <w:r w:rsidRPr="00DD3B61">
              <w:rPr>
                <w:rFonts w:asciiTheme="minorHAnsi" w:hAnsiTheme="minorHAnsi" w:cstheme="minorHAnsi"/>
                <w:b/>
                <w:bCs/>
                <w:i/>
                <w:iCs/>
                <w:sz w:val="20"/>
                <w:szCs w:val="20"/>
              </w:rPr>
              <w:t>FIZIČNO VAROVANJE</w:t>
            </w:r>
          </w:p>
        </w:tc>
      </w:tr>
      <w:tr w:rsidR="009B7B68" w:rsidRPr="00E1206E" w14:paraId="5E4D4C06" w14:textId="3C6DF498" w:rsidTr="009C2A25">
        <w:tc>
          <w:tcPr>
            <w:tcW w:w="3539" w:type="dxa"/>
            <w:vAlign w:val="center"/>
          </w:tcPr>
          <w:p w14:paraId="1DEB3369" w14:textId="4E903AE2" w:rsidR="009B7B68" w:rsidRPr="00DD3B61" w:rsidRDefault="00E8230B" w:rsidP="00E8230B">
            <w:pPr>
              <w:pStyle w:val="Odstavekseznama"/>
              <w:ind w:left="34"/>
              <w:jc w:val="center"/>
              <w:rPr>
                <w:rFonts w:asciiTheme="minorHAnsi" w:hAnsiTheme="minorHAnsi" w:cstheme="minorHAnsi"/>
                <w:b/>
                <w:bCs/>
              </w:rPr>
            </w:pPr>
            <w:r w:rsidRPr="00DD3B61">
              <w:rPr>
                <w:rFonts w:asciiTheme="minorHAnsi" w:hAnsiTheme="minorHAnsi" w:cstheme="minorHAnsi"/>
              </w:rPr>
              <w:t>Fizično varovanje na lokaciji ZD MS</w:t>
            </w:r>
          </w:p>
        </w:tc>
        <w:tc>
          <w:tcPr>
            <w:tcW w:w="851" w:type="dxa"/>
            <w:shd w:val="clear" w:color="auto" w:fill="D9D9D9" w:themeFill="background1" w:themeFillShade="D9"/>
            <w:vAlign w:val="center"/>
          </w:tcPr>
          <w:p w14:paraId="78FBB44C" w14:textId="26A15804" w:rsidR="009B7B68" w:rsidRPr="00DD3B61" w:rsidRDefault="009B7B68" w:rsidP="009100C1">
            <w:pPr>
              <w:jc w:val="center"/>
              <w:rPr>
                <w:rFonts w:asciiTheme="minorHAnsi" w:hAnsiTheme="minorHAnsi" w:cstheme="minorHAnsi"/>
                <w:sz w:val="20"/>
                <w:szCs w:val="20"/>
              </w:rPr>
            </w:pPr>
            <w:r w:rsidRPr="00DD3B61">
              <w:rPr>
                <w:rFonts w:asciiTheme="minorHAnsi" w:hAnsiTheme="minorHAnsi" w:cstheme="minorHAnsi"/>
                <w:sz w:val="20"/>
                <w:szCs w:val="20"/>
              </w:rPr>
              <w:t>ura</w:t>
            </w:r>
          </w:p>
        </w:tc>
        <w:sdt>
          <w:sdtPr>
            <w:rPr>
              <w:rStyle w:val="WW8Num1z0"/>
              <w:rFonts w:asciiTheme="minorHAnsi" w:hAnsiTheme="minorHAnsi" w:cstheme="minorHAnsi"/>
              <w:color w:val="808080"/>
              <w:sz w:val="20"/>
              <w:szCs w:val="20"/>
            </w:rPr>
            <w:id w:val="1552653676"/>
            <w:placeholder>
              <w:docPart w:val="5F3C6D2550AA4F6B9F1244F67B1237BC"/>
            </w:placeholder>
            <w:text/>
          </w:sdtPr>
          <w:sdtEndPr>
            <w:rPr>
              <w:rStyle w:val="WW8Num1z0"/>
            </w:rPr>
          </w:sdtEndPr>
          <w:sdtContent>
            <w:tc>
              <w:tcPr>
                <w:tcW w:w="1559" w:type="dxa"/>
                <w:shd w:val="clear" w:color="auto" w:fill="D9D9D9" w:themeFill="background1" w:themeFillShade="D9"/>
                <w:vAlign w:val="center"/>
              </w:tcPr>
              <w:p w14:paraId="3EB16B66" w14:textId="08FEE388" w:rsidR="009B7B68" w:rsidRPr="00DD3B61" w:rsidRDefault="001E1C01" w:rsidP="009100C1">
                <w:pPr>
                  <w:jc w:val="center"/>
                  <w:rPr>
                    <w:rFonts w:asciiTheme="minorHAnsi" w:hAnsiTheme="minorHAnsi" w:cstheme="minorHAnsi"/>
                    <w:sz w:val="20"/>
                    <w:szCs w:val="20"/>
                  </w:rPr>
                </w:pPr>
                <w:r w:rsidRPr="001E1C01">
                  <w:rPr>
                    <w:rStyle w:val="WW8Num1z0"/>
                    <w:rFonts w:asciiTheme="minorHAnsi" w:hAnsiTheme="minorHAnsi" w:cstheme="minorHAnsi"/>
                    <w:color w:val="808080"/>
                    <w:sz w:val="20"/>
                    <w:szCs w:val="20"/>
                  </w:rPr>
                  <w:t>Kliknite ali tapnite tukaj, če želite vnesti besedilo.</w:t>
                </w:r>
              </w:p>
            </w:tc>
          </w:sdtContent>
        </w:sdt>
        <w:tc>
          <w:tcPr>
            <w:tcW w:w="989" w:type="dxa"/>
            <w:shd w:val="clear" w:color="auto" w:fill="D9D9D9" w:themeFill="background1" w:themeFillShade="D9"/>
            <w:vAlign w:val="center"/>
          </w:tcPr>
          <w:p w14:paraId="70E0B14E" w14:textId="350C94B3" w:rsidR="009B7B68" w:rsidRPr="00DD3B61" w:rsidRDefault="009B7B68" w:rsidP="009100C1">
            <w:pPr>
              <w:jc w:val="center"/>
              <w:rPr>
                <w:rFonts w:asciiTheme="minorHAnsi" w:hAnsiTheme="minorHAnsi" w:cstheme="minorHAnsi"/>
                <w:sz w:val="20"/>
                <w:szCs w:val="20"/>
              </w:rPr>
            </w:pPr>
            <w:r w:rsidRPr="00DD3B61">
              <w:rPr>
                <w:rFonts w:asciiTheme="minorHAnsi" w:hAnsiTheme="minorHAnsi" w:cstheme="minorHAnsi"/>
                <w:sz w:val="20"/>
                <w:szCs w:val="20"/>
              </w:rPr>
              <w:t>10.800</w:t>
            </w:r>
          </w:p>
        </w:tc>
        <w:sdt>
          <w:sdtPr>
            <w:rPr>
              <w:rFonts w:asciiTheme="minorHAnsi" w:hAnsiTheme="minorHAnsi" w:cstheme="minorHAnsi"/>
              <w:sz w:val="20"/>
              <w:szCs w:val="20"/>
            </w:rPr>
            <w:id w:val="-499350678"/>
            <w:placeholder>
              <w:docPart w:val="E2B98CE9622D44E981E24CFD01470950"/>
            </w:placeholder>
            <w:showingPlcHdr/>
            <w:text/>
          </w:sdtPr>
          <w:sdtEndPr/>
          <w:sdtContent>
            <w:tc>
              <w:tcPr>
                <w:tcW w:w="1988" w:type="dxa"/>
                <w:tcBorders>
                  <w:right w:val="single" w:sz="4" w:space="0" w:color="auto"/>
                </w:tcBorders>
                <w:shd w:val="clear" w:color="auto" w:fill="D9D9D9" w:themeFill="background1" w:themeFillShade="D9"/>
                <w:vAlign w:val="center"/>
              </w:tcPr>
              <w:p w14:paraId="6320042E" w14:textId="7BDD3900" w:rsidR="009B7B68" w:rsidRPr="00DD3B61" w:rsidRDefault="009B7B68" w:rsidP="009100C1">
                <w:pPr>
                  <w:jc w:val="center"/>
                  <w:rPr>
                    <w:rFonts w:asciiTheme="minorHAnsi" w:hAnsiTheme="minorHAnsi" w:cstheme="minorHAnsi"/>
                    <w:sz w:val="20"/>
                    <w:szCs w:val="20"/>
                  </w:rPr>
                </w:pPr>
                <w:r w:rsidRPr="00DD3B61">
                  <w:rPr>
                    <w:rStyle w:val="Besedilooznabemesta"/>
                    <w:rFonts w:asciiTheme="minorHAnsi" w:hAnsiTheme="minorHAnsi" w:cstheme="minorHAnsi"/>
                    <w:sz w:val="20"/>
                    <w:szCs w:val="20"/>
                  </w:rPr>
                  <w:t>Kliknite ali tapnite tukaj, če želite vnesti besedilo.</w:t>
                </w:r>
              </w:p>
            </w:tc>
          </w:sdtContent>
        </w:sdt>
      </w:tr>
      <w:tr w:rsidR="00E8230B" w:rsidRPr="00E1206E" w14:paraId="5906F4ED" w14:textId="77777777" w:rsidTr="009768C6">
        <w:tc>
          <w:tcPr>
            <w:tcW w:w="8926" w:type="dxa"/>
            <w:gridSpan w:val="5"/>
            <w:tcBorders>
              <w:right w:val="single" w:sz="4" w:space="0" w:color="auto"/>
            </w:tcBorders>
            <w:shd w:val="clear" w:color="auto" w:fill="F7CAAC" w:themeFill="accent2" w:themeFillTint="66"/>
            <w:vAlign w:val="center"/>
          </w:tcPr>
          <w:p w14:paraId="0792069B" w14:textId="77777777" w:rsidR="00DD3B61" w:rsidRPr="00DD3B61" w:rsidRDefault="00DD3B61" w:rsidP="00E8230B">
            <w:pPr>
              <w:rPr>
                <w:rFonts w:asciiTheme="minorHAnsi" w:hAnsiTheme="minorHAnsi" w:cstheme="minorHAnsi"/>
                <w:b/>
                <w:bCs/>
                <w:i/>
                <w:iCs/>
                <w:sz w:val="20"/>
                <w:szCs w:val="20"/>
              </w:rPr>
            </w:pPr>
          </w:p>
          <w:p w14:paraId="5ACBD714" w14:textId="48A1F071" w:rsidR="00E8230B" w:rsidRPr="00DD3B61" w:rsidRDefault="00E8230B" w:rsidP="00E8230B">
            <w:pPr>
              <w:rPr>
                <w:rFonts w:asciiTheme="minorHAnsi" w:hAnsiTheme="minorHAnsi" w:cstheme="minorHAnsi"/>
                <w:b/>
                <w:bCs/>
                <w:i/>
                <w:iCs/>
                <w:sz w:val="20"/>
                <w:szCs w:val="20"/>
              </w:rPr>
            </w:pPr>
            <w:r w:rsidRPr="00DD3B61">
              <w:rPr>
                <w:rFonts w:asciiTheme="minorHAnsi" w:hAnsiTheme="minorHAnsi" w:cstheme="minorHAnsi"/>
                <w:b/>
                <w:bCs/>
                <w:i/>
                <w:iCs/>
                <w:sz w:val="20"/>
                <w:szCs w:val="20"/>
              </w:rPr>
              <w:t>VZDRŽEVANJE IN UPRAVLJANJE SISTEMOV TEHNIČNEGA VAROVANJA</w:t>
            </w:r>
          </w:p>
        </w:tc>
      </w:tr>
      <w:tr w:rsidR="009B7B68" w:rsidRPr="00E1206E" w14:paraId="313FBC88" w14:textId="698DA294" w:rsidTr="009C2A25">
        <w:tc>
          <w:tcPr>
            <w:tcW w:w="3539" w:type="dxa"/>
            <w:vAlign w:val="center"/>
          </w:tcPr>
          <w:p w14:paraId="06573B98" w14:textId="66FC5C4E" w:rsidR="008A4C9A" w:rsidRDefault="00DD3B61" w:rsidP="00DD3B61">
            <w:pPr>
              <w:pStyle w:val="Odstavekseznama"/>
              <w:ind w:left="34"/>
              <w:jc w:val="both"/>
              <w:rPr>
                <w:rFonts w:asciiTheme="minorHAnsi" w:hAnsiTheme="minorHAnsi" w:cstheme="minorHAnsi"/>
              </w:rPr>
            </w:pPr>
            <w:r w:rsidRPr="00DD3B61">
              <w:rPr>
                <w:rFonts w:asciiTheme="minorHAnsi" w:hAnsiTheme="minorHAnsi" w:cstheme="minorHAnsi"/>
              </w:rPr>
              <w:t>Zdravstvena postaja Beltinci, Cvetno naselje 1, 9231 Beltinci (MORLEY javljanje požara)</w:t>
            </w:r>
            <w:r w:rsidR="009C2A25">
              <w:rPr>
                <w:rFonts w:asciiTheme="minorHAnsi" w:hAnsiTheme="minorHAnsi" w:cstheme="minorHAnsi"/>
              </w:rPr>
              <w:t>:</w:t>
            </w:r>
            <w:r w:rsidR="008A4C9A">
              <w:rPr>
                <w:rFonts w:asciiTheme="minorHAnsi" w:hAnsiTheme="minorHAnsi" w:cstheme="minorHAnsi"/>
              </w:rPr>
              <w:t xml:space="preserve"> </w:t>
            </w:r>
          </w:p>
          <w:p w14:paraId="4A6F5845" w14:textId="2A64989F" w:rsidR="009B7B68" w:rsidRPr="00C77DEE" w:rsidRDefault="008A4C9A" w:rsidP="00993FD3">
            <w:pPr>
              <w:pStyle w:val="Odstavekseznama"/>
              <w:numPr>
                <w:ilvl w:val="0"/>
                <w:numId w:val="27"/>
              </w:numPr>
              <w:jc w:val="both"/>
              <w:rPr>
                <w:rFonts w:asciiTheme="minorHAnsi" w:hAnsiTheme="minorHAnsi" w:cstheme="minorHAnsi"/>
                <w:b/>
                <w:bCs/>
              </w:rPr>
            </w:pPr>
            <w:r w:rsidRPr="00C77DEE">
              <w:rPr>
                <w:rFonts w:asciiTheme="minorHAnsi" w:hAnsiTheme="minorHAnsi" w:cstheme="minorHAnsi"/>
                <w:b/>
                <w:bCs/>
              </w:rPr>
              <w:t>aktivni sistem protipožarnega javljanja</w:t>
            </w:r>
          </w:p>
        </w:tc>
        <w:tc>
          <w:tcPr>
            <w:tcW w:w="851" w:type="dxa"/>
            <w:shd w:val="clear" w:color="auto" w:fill="D9D9D9" w:themeFill="background1" w:themeFillShade="D9"/>
            <w:vAlign w:val="center"/>
          </w:tcPr>
          <w:p w14:paraId="2F9D23F8" w14:textId="5274CF23" w:rsidR="009B7B68" w:rsidRPr="00DD3B61" w:rsidRDefault="008A4C9A" w:rsidP="009100C1">
            <w:pPr>
              <w:jc w:val="center"/>
              <w:rPr>
                <w:rFonts w:asciiTheme="minorHAnsi" w:hAnsiTheme="minorHAnsi" w:cstheme="minorHAnsi"/>
                <w:sz w:val="20"/>
                <w:szCs w:val="20"/>
              </w:rPr>
            </w:pPr>
            <w:r>
              <w:rPr>
                <w:rFonts w:asciiTheme="minorHAnsi" w:hAnsiTheme="minorHAnsi" w:cstheme="minorHAnsi"/>
                <w:sz w:val="20"/>
                <w:szCs w:val="20"/>
              </w:rPr>
              <w:t>pregled</w:t>
            </w:r>
          </w:p>
        </w:tc>
        <w:sdt>
          <w:sdtPr>
            <w:rPr>
              <w:rFonts w:asciiTheme="minorHAnsi" w:hAnsiTheme="minorHAnsi" w:cstheme="minorHAnsi"/>
              <w:sz w:val="20"/>
              <w:szCs w:val="20"/>
            </w:rPr>
            <w:id w:val="-965893482"/>
            <w:placeholder>
              <w:docPart w:val="F3E67BA11B6D42589108662463405E17"/>
            </w:placeholder>
            <w:showingPlcHdr/>
            <w:text/>
          </w:sdtPr>
          <w:sdtEndPr/>
          <w:sdtContent>
            <w:tc>
              <w:tcPr>
                <w:tcW w:w="1559" w:type="dxa"/>
                <w:shd w:val="clear" w:color="auto" w:fill="D9D9D9" w:themeFill="background1" w:themeFillShade="D9"/>
                <w:vAlign w:val="center"/>
              </w:tcPr>
              <w:p w14:paraId="2907DF29" w14:textId="59B232DA" w:rsidR="009B7B68" w:rsidRPr="00DD3B61" w:rsidRDefault="008A4C9A" w:rsidP="009100C1">
                <w:pPr>
                  <w:jc w:val="center"/>
                  <w:rPr>
                    <w:rFonts w:asciiTheme="minorHAnsi" w:hAnsiTheme="minorHAnsi" w:cstheme="minorHAnsi"/>
                    <w:sz w:val="20"/>
                    <w:szCs w:val="20"/>
                  </w:rPr>
                </w:pPr>
                <w:r w:rsidRPr="00DD3B61">
                  <w:rPr>
                    <w:rStyle w:val="Besedilooznabemesta"/>
                    <w:rFonts w:asciiTheme="minorHAnsi" w:hAnsiTheme="minorHAnsi" w:cstheme="minorHAnsi"/>
                    <w:sz w:val="20"/>
                    <w:szCs w:val="20"/>
                  </w:rPr>
                  <w:t>Kliknite ali tapnite tukaj, če želite vnesti besedilo.</w:t>
                </w:r>
              </w:p>
            </w:tc>
          </w:sdtContent>
        </w:sdt>
        <w:tc>
          <w:tcPr>
            <w:tcW w:w="989" w:type="dxa"/>
            <w:shd w:val="clear" w:color="auto" w:fill="D9D9D9" w:themeFill="background1" w:themeFillShade="D9"/>
            <w:vAlign w:val="center"/>
          </w:tcPr>
          <w:p w14:paraId="2B8B9456" w14:textId="3A1B2473" w:rsidR="009B7B68" w:rsidRPr="00DD3B61" w:rsidRDefault="008A4C9A" w:rsidP="009100C1">
            <w:pPr>
              <w:jc w:val="center"/>
              <w:rPr>
                <w:rFonts w:asciiTheme="minorHAnsi" w:hAnsiTheme="minorHAnsi" w:cstheme="minorHAnsi"/>
                <w:sz w:val="20"/>
                <w:szCs w:val="20"/>
              </w:rPr>
            </w:pPr>
            <w:r>
              <w:rPr>
                <w:rFonts w:asciiTheme="minorHAnsi" w:hAnsiTheme="minorHAnsi" w:cstheme="minorHAnsi"/>
                <w:sz w:val="20"/>
                <w:szCs w:val="20"/>
              </w:rPr>
              <w:t>20</w:t>
            </w:r>
          </w:p>
        </w:tc>
        <w:sdt>
          <w:sdtPr>
            <w:rPr>
              <w:rFonts w:asciiTheme="minorHAnsi" w:hAnsiTheme="minorHAnsi" w:cstheme="minorHAnsi"/>
              <w:sz w:val="20"/>
              <w:szCs w:val="20"/>
            </w:rPr>
            <w:id w:val="805905493"/>
            <w:placeholder>
              <w:docPart w:val="17342F81A64D4CE391FC58986229EC65"/>
            </w:placeholder>
            <w:showingPlcHdr/>
            <w:text/>
          </w:sdtPr>
          <w:sdtEndPr/>
          <w:sdtContent>
            <w:tc>
              <w:tcPr>
                <w:tcW w:w="1988" w:type="dxa"/>
                <w:tcBorders>
                  <w:right w:val="single" w:sz="4" w:space="0" w:color="auto"/>
                </w:tcBorders>
                <w:shd w:val="clear" w:color="auto" w:fill="D9D9D9" w:themeFill="background1" w:themeFillShade="D9"/>
                <w:vAlign w:val="center"/>
              </w:tcPr>
              <w:p w14:paraId="2C9A29BB" w14:textId="76FEE45C" w:rsidR="009B7B68" w:rsidRPr="00DD3B61" w:rsidRDefault="009B7B68" w:rsidP="009100C1">
                <w:pPr>
                  <w:jc w:val="center"/>
                  <w:rPr>
                    <w:rFonts w:asciiTheme="minorHAnsi" w:hAnsiTheme="minorHAnsi" w:cstheme="minorHAnsi"/>
                    <w:sz w:val="20"/>
                    <w:szCs w:val="20"/>
                  </w:rPr>
                </w:pPr>
                <w:r w:rsidRPr="00DD3B61">
                  <w:rPr>
                    <w:rStyle w:val="Besedilooznabemesta"/>
                    <w:rFonts w:asciiTheme="minorHAnsi" w:hAnsiTheme="minorHAnsi" w:cstheme="minorHAnsi"/>
                    <w:sz w:val="20"/>
                    <w:szCs w:val="20"/>
                  </w:rPr>
                  <w:t>Kliknite ali tapnite tukaj, če želite vnesti besedilo.</w:t>
                </w:r>
              </w:p>
            </w:tc>
          </w:sdtContent>
        </w:sdt>
      </w:tr>
      <w:tr w:rsidR="009B7B68" w:rsidRPr="00E1206E" w14:paraId="1E7C5346" w14:textId="738D2E51" w:rsidTr="009C2A25">
        <w:tc>
          <w:tcPr>
            <w:tcW w:w="3539" w:type="dxa"/>
            <w:vAlign w:val="center"/>
          </w:tcPr>
          <w:p w14:paraId="5B4BF88E" w14:textId="7A6DFB31" w:rsidR="009B7B68" w:rsidRDefault="00DD3B61" w:rsidP="00DD3B61">
            <w:pPr>
              <w:pStyle w:val="Odstavekseznama"/>
              <w:ind w:left="34"/>
              <w:jc w:val="both"/>
              <w:rPr>
                <w:rFonts w:asciiTheme="minorHAnsi" w:hAnsiTheme="minorHAnsi" w:cstheme="minorHAnsi"/>
              </w:rPr>
            </w:pPr>
            <w:r w:rsidRPr="00DD3B61">
              <w:rPr>
                <w:rFonts w:asciiTheme="minorHAnsi" w:hAnsiTheme="minorHAnsi" w:cstheme="minorHAnsi"/>
              </w:rPr>
              <w:t xml:space="preserve">Zdravstveni dom Murska Sobota, Grajska ulica 24, 9000 Murska Sobota </w:t>
            </w:r>
            <w:r w:rsidR="00C91B24" w:rsidRPr="00C91B24">
              <w:rPr>
                <w:rFonts w:asciiTheme="minorHAnsi" w:hAnsiTheme="minorHAnsi" w:cstheme="minorHAnsi"/>
              </w:rPr>
              <w:t>(APZ MORLEY – VELIKI SISTEM javljanje požara)</w:t>
            </w:r>
            <w:r w:rsidR="009C2A25">
              <w:rPr>
                <w:rFonts w:asciiTheme="minorHAnsi" w:hAnsiTheme="minorHAnsi" w:cstheme="minorHAnsi"/>
              </w:rPr>
              <w:t>:</w:t>
            </w:r>
          </w:p>
          <w:p w14:paraId="148FC492" w14:textId="13A868B5" w:rsidR="00C91B24" w:rsidRPr="00DD3B61" w:rsidRDefault="00C91B24" w:rsidP="00993FD3">
            <w:pPr>
              <w:pStyle w:val="Odstavekseznama"/>
              <w:numPr>
                <w:ilvl w:val="0"/>
                <w:numId w:val="26"/>
              </w:numPr>
              <w:jc w:val="both"/>
              <w:rPr>
                <w:rFonts w:asciiTheme="minorHAnsi" w:eastAsia="Calibri" w:hAnsiTheme="minorHAnsi" w:cstheme="minorHAnsi"/>
                <w:b/>
                <w:bCs/>
              </w:rPr>
            </w:pPr>
            <w:r w:rsidRPr="00C77DEE">
              <w:rPr>
                <w:rFonts w:asciiTheme="minorHAnsi" w:hAnsiTheme="minorHAnsi" w:cstheme="minorHAnsi"/>
                <w:b/>
                <w:bCs/>
              </w:rPr>
              <w:t>aktivni sistem protipožarnega javljanja</w:t>
            </w:r>
          </w:p>
        </w:tc>
        <w:tc>
          <w:tcPr>
            <w:tcW w:w="851" w:type="dxa"/>
            <w:shd w:val="clear" w:color="auto" w:fill="D9D9D9" w:themeFill="background1" w:themeFillShade="D9"/>
            <w:vAlign w:val="center"/>
          </w:tcPr>
          <w:p w14:paraId="67D4D939" w14:textId="2B2B7512" w:rsidR="009B7B68" w:rsidRPr="00DD3B61" w:rsidRDefault="00C91B24" w:rsidP="009100C1">
            <w:pPr>
              <w:jc w:val="center"/>
              <w:rPr>
                <w:rFonts w:asciiTheme="minorHAnsi" w:hAnsiTheme="minorHAnsi" w:cstheme="minorHAnsi"/>
                <w:sz w:val="20"/>
                <w:szCs w:val="20"/>
              </w:rPr>
            </w:pPr>
            <w:r>
              <w:rPr>
                <w:rFonts w:asciiTheme="minorHAnsi" w:hAnsiTheme="minorHAnsi" w:cstheme="minorHAnsi"/>
                <w:sz w:val="20"/>
                <w:szCs w:val="20"/>
              </w:rPr>
              <w:t>pregled</w:t>
            </w:r>
          </w:p>
        </w:tc>
        <w:sdt>
          <w:sdtPr>
            <w:rPr>
              <w:rFonts w:asciiTheme="minorHAnsi" w:hAnsiTheme="minorHAnsi" w:cstheme="minorHAnsi"/>
              <w:sz w:val="20"/>
              <w:szCs w:val="20"/>
            </w:rPr>
            <w:id w:val="1801882035"/>
            <w:placeholder>
              <w:docPart w:val="B2DACC10CA9B48038E4E488D24B71F3A"/>
            </w:placeholder>
            <w:showingPlcHdr/>
            <w:text/>
          </w:sdtPr>
          <w:sdtEndPr/>
          <w:sdtContent>
            <w:tc>
              <w:tcPr>
                <w:tcW w:w="1559" w:type="dxa"/>
                <w:shd w:val="clear" w:color="auto" w:fill="D9D9D9" w:themeFill="background1" w:themeFillShade="D9"/>
                <w:vAlign w:val="center"/>
              </w:tcPr>
              <w:p w14:paraId="2A7D5C01" w14:textId="7B1A605F" w:rsidR="009B7B68" w:rsidRPr="00DD3B61" w:rsidRDefault="00C91B24" w:rsidP="009100C1">
                <w:pPr>
                  <w:jc w:val="center"/>
                  <w:rPr>
                    <w:rFonts w:asciiTheme="minorHAnsi" w:hAnsiTheme="minorHAnsi" w:cstheme="minorHAnsi"/>
                    <w:sz w:val="20"/>
                    <w:szCs w:val="20"/>
                  </w:rPr>
                </w:pPr>
                <w:r w:rsidRPr="00DD3B61">
                  <w:rPr>
                    <w:rStyle w:val="Besedilooznabemesta"/>
                    <w:rFonts w:asciiTheme="minorHAnsi" w:hAnsiTheme="minorHAnsi" w:cstheme="minorHAnsi"/>
                    <w:sz w:val="20"/>
                    <w:szCs w:val="20"/>
                  </w:rPr>
                  <w:t>Kliknite ali tapnite tukaj, če želite vnesti besedilo.</w:t>
                </w:r>
              </w:p>
            </w:tc>
          </w:sdtContent>
        </w:sdt>
        <w:tc>
          <w:tcPr>
            <w:tcW w:w="989" w:type="dxa"/>
            <w:shd w:val="clear" w:color="auto" w:fill="D9D9D9" w:themeFill="background1" w:themeFillShade="D9"/>
            <w:vAlign w:val="center"/>
          </w:tcPr>
          <w:p w14:paraId="6A1A04ED" w14:textId="2B869409" w:rsidR="009B7B68" w:rsidRPr="00DD3B61" w:rsidRDefault="00C91B24" w:rsidP="009100C1">
            <w:pPr>
              <w:jc w:val="center"/>
              <w:rPr>
                <w:rFonts w:asciiTheme="minorHAnsi" w:hAnsiTheme="minorHAnsi" w:cstheme="minorHAnsi"/>
                <w:sz w:val="20"/>
                <w:szCs w:val="20"/>
              </w:rPr>
            </w:pPr>
            <w:r>
              <w:rPr>
                <w:rFonts w:asciiTheme="minorHAnsi" w:hAnsiTheme="minorHAnsi" w:cstheme="minorHAnsi"/>
                <w:sz w:val="20"/>
                <w:szCs w:val="20"/>
              </w:rPr>
              <w:t>20</w:t>
            </w:r>
          </w:p>
        </w:tc>
        <w:sdt>
          <w:sdtPr>
            <w:rPr>
              <w:rStyle w:val="WW8Num1z0"/>
              <w:rFonts w:asciiTheme="minorHAnsi" w:hAnsiTheme="minorHAnsi" w:cstheme="minorHAnsi"/>
              <w:color w:val="808080"/>
              <w:sz w:val="20"/>
              <w:szCs w:val="20"/>
            </w:rPr>
            <w:id w:val="-417791232"/>
            <w:placeholder>
              <w:docPart w:val="17342F81A64D4CE391FC58986229EC65"/>
            </w:placeholder>
            <w:text/>
          </w:sdtPr>
          <w:sdtEndPr>
            <w:rPr>
              <w:rStyle w:val="WW8Num1z0"/>
            </w:rPr>
          </w:sdtEndPr>
          <w:sdtContent>
            <w:tc>
              <w:tcPr>
                <w:tcW w:w="1988" w:type="dxa"/>
                <w:tcBorders>
                  <w:right w:val="single" w:sz="4" w:space="0" w:color="auto"/>
                </w:tcBorders>
                <w:shd w:val="clear" w:color="auto" w:fill="D9D9D9" w:themeFill="background1" w:themeFillShade="D9"/>
                <w:vAlign w:val="center"/>
              </w:tcPr>
              <w:p w14:paraId="6A74D0D4" w14:textId="5F8D080D" w:rsidR="009B7B68" w:rsidRPr="00DD3B61" w:rsidRDefault="00C91B24" w:rsidP="009100C1">
                <w:pPr>
                  <w:jc w:val="center"/>
                  <w:rPr>
                    <w:rFonts w:asciiTheme="minorHAnsi" w:hAnsiTheme="minorHAnsi" w:cstheme="minorHAnsi"/>
                    <w:sz w:val="20"/>
                    <w:szCs w:val="20"/>
                  </w:rPr>
                </w:pPr>
                <w:r w:rsidRPr="00C91B24">
                  <w:rPr>
                    <w:rStyle w:val="WW8Num1z0"/>
                    <w:rFonts w:asciiTheme="minorHAnsi" w:hAnsiTheme="minorHAnsi" w:cstheme="minorHAnsi"/>
                    <w:color w:val="808080"/>
                    <w:sz w:val="20"/>
                    <w:szCs w:val="20"/>
                  </w:rPr>
                  <w:t>Kliknite ali tapnite tukaj, če želite vnesti besedilo.</w:t>
                </w:r>
              </w:p>
            </w:tc>
          </w:sdtContent>
        </w:sdt>
      </w:tr>
    </w:tbl>
    <w:p w14:paraId="39EC408B" w14:textId="77777777" w:rsidR="001E1C01" w:rsidRDefault="001E1C01" w:rsidP="00C91B24">
      <w:pPr>
        <w:pStyle w:val="Odstavekseznama"/>
        <w:ind w:left="34"/>
        <w:jc w:val="both"/>
        <w:rPr>
          <w:rFonts w:asciiTheme="minorHAnsi" w:hAnsiTheme="minorHAnsi" w:cstheme="minorHAnsi"/>
        </w:rPr>
        <w:sectPr w:rsidR="001E1C01" w:rsidSect="00DC5B07">
          <w:headerReference w:type="even" r:id="rId47"/>
          <w:headerReference w:type="default" r:id="rId48"/>
          <w:footerReference w:type="even" r:id="rId49"/>
          <w:footerReference w:type="default" r:id="rId50"/>
          <w:headerReference w:type="first" r:id="rId51"/>
          <w:footerReference w:type="first" r:id="rId52"/>
          <w:pgSz w:w="11906" w:h="16838"/>
          <w:pgMar w:top="1843" w:right="1134" w:bottom="1134" w:left="1134" w:header="1191" w:footer="709" w:gutter="0"/>
          <w:cols w:space="708"/>
          <w:docGrid w:linePitch="360"/>
        </w:sectPr>
      </w:pPr>
    </w:p>
    <w:tbl>
      <w:tblPr>
        <w:tblStyle w:val="Tabelamrea"/>
        <w:tblW w:w="0" w:type="auto"/>
        <w:tblLook w:val="04A0" w:firstRow="1" w:lastRow="0" w:firstColumn="1" w:lastColumn="0" w:noHBand="0" w:noVBand="1"/>
      </w:tblPr>
      <w:tblGrid>
        <w:gridCol w:w="3256"/>
        <w:gridCol w:w="850"/>
        <w:gridCol w:w="1843"/>
        <w:gridCol w:w="989"/>
        <w:gridCol w:w="1988"/>
      </w:tblGrid>
      <w:tr w:rsidR="00C91B24" w:rsidRPr="00E1206E" w14:paraId="5FCFA3B3" w14:textId="77777777" w:rsidTr="00E8230B">
        <w:tc>
          <w:tcPr>
            <w:tcW w:w="3256" w:type="dxa"/>
            <w:vAlign w:val="center"/>
          </w:tcPr>
          <w:p w14:paraId="3BC7E118" w14:textId="684A855A" w:rsidR="00C91B24" w:rsidRDefault="00C91B24" w:rsidP="00C91B24">
            <w:pPr>
              <w:pStyle w:val="Odstavekseznama"/>
              <w:ind w:left="34"/>
              <w:jc w:val="both"/>
              <w:rPr>
                <w:rFonts w:asciiTheme="minorHAnsi" w:hAnsiTheme="minorHAnsi" w:cstheme="minorHAnsi"/>
              </w:rPr>
            </w:pPr>
            <w:r w:rsidRPr="00DD3B61">
              <w:rPr>
                <w:rFonts w:asciiTheme="minorHAnsi" w:hAnsiTheme="minorHAnsi" w:cstheme="minorHAnsi"/>
              </w:rPr>
              <w:lastRenderedPageBreak/>
              <w:t xml:space="preserve">Zdravstveni dom Murska Sobota, Grajska ulica 24, 9000 Murska Sobota </w:t>
            </w:r>
            <w:r w:rsidRPr="00C91B24">
              <w:rPr>
                <w:rFonts w:asciiTheme="minorHAnsi" w:hAnsiTheme="minorHAnsi" w:cstheme="minorHAnsi"/>
              </w:rPr>
              <w:t>(APZ MORLEY – javljanje PLINA KOTLOVNICA)</w:t>
            </w:r>
            <w:r w:rsidR="009C2A25">
              <w:rPr>
                <w:rFonts w:asciiTheme="minorHAnsi" w:hAnsiTheme="minorHAnsi" w:cstheme="minorHAnsi"/>
              </w:rPr>
              <w:t>:</w:t>
            </w:r>
          </w:p>
          <w:p w14:paraId="0BE18580" w14:textId="046D91B9" w:rsidR="00C91B24" w:rsidRPr="00DD3B61" w:rsidRDefault="00C91B24" w:rsidP="00993FD3">
            <w:pPr>
              <w:pStyle w:val="Odstavekseznama"/>
              <w:numPr>
                <w:ilvl w:val="0"/>
                <w:numId w:val="26"/>
              </w:numPr>
              <w:jc w:val="both"/>
              <w:rPr>
                <w:rFonts w:asciiTheme="minorHAnsi" w:hAnsiTheme="minorHAnsi" w:cstheme="minorHAnsi"/>
              </w:rPr>
            </w:pPr>
            <w:r w:rsidRPr="00C77DEE">
              <w:rPr>
                <w:rFonts w:asciiTheme="minorHAnsi" w:hAnsiTheme="minorHAnsi" w:cstheme="minorHAnsi"/>
                <w:b/>
                <w:bCs/>
              </w:rPr>
              <w:t>sistem javljanja zemeljskega plina</w:t>
            </w:r>
          </w:p>
        </w:tc>
        <w:tc>
          <w:tcPr>
            <w:tcW w:w="850" w:type="dxa"/>
            <w:shd w:val="clear" w:color="auto" w:fill="D9D9D9" w:themeFill="background1" w:themeFillShade="D9"/>
            <w:vAlign w:val="center"/>
          </w:tcPr>
          <w:p w14:paraId="65CB3A77" w14:textId="049AAFC5" w:rsidR="00C91B24" w:rsidRPr="00DD3B61" w:rsidRDefault="00C77DEE" w:rsidP="009100C1">
            <w:pPr>
              <w:jc w:val="center"/>
              <w:rPr>
                <w:rFonts w:asciiTheme="minorHAnsi" w:hAnsiTheme="minorHAnsi" w:cstheme="minorHAnsi"/>
                <w:sz w:val="20"/>
                <w:szCs w:val="20"/>
              </w:rPr>
            </w:pPr>
            <w:r>
              <w:rPr>
                <w:rFonts w:asciiTheme="minorHAnsi" w:hAnsiTheme="minorHAnsi" w:cstheme="minorHAnsi"/>
                <w:sz w:val="20"/>
                <w:szCs w:val="20"/>
              </w:rPr>
              <w:t>pregled</w:t>
            </w:r>
          </w:p>
        </w:tc>
        <w:sdt>
          <w:sdtPr>
            <w:rPr>
              <w:rFonts w:asciiTheme="minorHAnsi" w:hAnsiTheme="minorHAnsi" w:cstheme="minorHAnsi"/>
              <w:sz w:val="20"/>
              <w:szCs w:val="20"/>
            </w:rPr>
            <w:id w:val="1401088302"/>
            <w:placeholder>
              <w:docPart w:val="15B761487C8846BF99F88B9A86DD3D82"/>
            </w:placeholder>
            <w:showingPlcHdr/>
            <w:text/>
          </w:sdtPr>
          <w:sdtEndPr/>
          <w:sdtContent>
            <w:tc>
              <w:tcPr>
                <w:tcW w:w="1843" w:type="dxa"/>
                <w:shd w:val="clear" w:color="auto" w:fill="D9D9D9" w:themeFill="background1" w:themeFillShade="D9"/>
                <w:vAlign w:val="center"/>
              </w:tcPr>
              <w:p w14:paraId="408EE58F" w14:textId="02FB1021" w:rsidR="00C91B24" w:rsidRPr="00DD3B61" w:rsidRDefault="00C77DEE" w:rsidP="009100C1">
                <w:pPr>
                  <w:jc w:val="center"/>
                  <w:rPr>
                    <w:rFonts w:asciiTheme="minorHAnsi" w:hAnsiTheme="minorHAnsi" w:cstheme="minorHAnsi"/>
                    <w:sz w:val="20"/>
                    <w:szCs w:val="20"/>
                  </w:rPr>
                </w:pPr>
                <w:r w:rsidRPr="00DD3B61">
                  <w:rPr>
                    <w:rStyle w:val="Besedilooznabemesta"/>
                    <w:rFonts w:asciiTheme="minorHAnsi" w:hAnsiTheme="minorHAnsi" w:cstheme="minorHAnsi"/>
                    <w:sz w:val="20"/>
                    <w:szCs w:val="20"/>
                  </w:rPr>
                  <w:t>Kliknite ali tapnite tukaj, če želite vnesti besedilo.</w:t>
                </w:r>
              </w:p>
            </w:tc>
          </w:sdtContent>
        </w:sdt>
        <w:tc>
          <w:tcPr>
            <w:tcW w:w="989" w:type="dxa"/>
            <w:shd w:val="clear" w:color="auto" w:fill="D9D9D9" w:themeFill="background1" w:themeFillShade="D9"/>
            <w:vAlign w:val="center"/>
          </w:tcPr>
          <w:p w14:paraId="4509823B" w14:textId="43F3CC4E" w:rsidR="00C91B24" w:rsidRPr="00DD3B61" w:rsidRDefault="00C77DEE" w:rsidP="009100C1">
            <w:pPr>
              <w:jc w:val="center"/>
              <w:rPr>
                <w:rFonts w:asciiTheme="minorHAnsi" w:hAnsiTheme="minorHAnsi" w:cstheme="minorHAnsi"/>
                <w:sz w:val="20"/>
                <w:szCs w:val="20"/>
              </w:rPr>
            </w:pPr>
            <w:r>
              <w:rPr>
                <w:rFonts w:asciiTheme="minorHAnsi" w:hAnsiTheme="minorHAnsi" w:cstheme="minorHAnsi"/>
                <w:sz w:val="20"/>
                <w:szCs w:val="20"/>
              </w:rPr>
              <w:t>10</w:t>
            </w:r>
          </w:p>
        </w:tc>
        <w:sdt>
          <w:sdtPr>
            <w:rPr>
              <w:rFonts w:asciiTheme="minorHAnsi" w:hAnsiTheme="minorHAnsi" w:cstheme="minorHAnsi"/>
              <w:sz w:val="20"/>
              <w:szCs w:val="20"/>
            </w:rPr>
            <w:id w:val="-1459403354"/>
            <w:placeholder>
              <w:docPart w:val="3757C3E7A69A459C8482604F9AFF7041"/>
            </w:placeholder>
            <w:showingPlcHdr/>
            <w:text/>
          </w:sdtPr>
          <w:sdtEndPr/>
          <w:sdtContent>
            <w:tc>
              <w:tcPr>
                <w:tcW w:w="1988" w:type="dxa"/>
                <w:tcBorders>
                  <w:right w:val="single" w:sz="4" w:space="0" w:color="auto"/>
                </w:tcBorders>
                <w:shd w:val="clear" w:color="auto" w:fill="D9D9D9" w:themeFill="background1" w:themeFillShade="D9"/>
                <w:vAlign w:val="center"/>
              </w:tcPr>
              <w:p w14:paraId="18D5DEC3" w14:textId="1BEC63ED" w:rsidR="00C91B24" w:rsidRPr="00DD3B61" w:rsidRDefault="00C77DEE" w:rsidP="009100C1">
                <w:pPr>
                  <w:jc w:val="center"/>
                  <w:rPr>
                    <w:rFonts w:asciiTheme="minorHAnsi" w:hAnsiTheme="minorHAnsi" w:cstheme="minorHAnsi"/>
                    <w:sz w:val="20"/>
                    <w:szCs w:val="20"/>
                  </w:rPr>
                </w:pPr>
                <w:r w:rsidRPr="00DD3B61">
                  <w:rPr>
                    <w:rStyle w:val="Besedilooznabemesta"/>
                    <w:rFonts w:asciiTheme="minorHAnsi" w:hAnsiTheme="minorHAnsi" w:cstheme="minorHAnsi"/>
                    <w:sz w:val="20"/>
                    <w:szCs w:val="20"/>
                  </w:rPr>
                  <w:t>Kliknite ali tapnite tukaj, če želite vnesti besedilo.</w:t>
                </w:r>
              </w:p>
            </w:tc>
          </w:sdtContent>
        </w:sdt>
      </w:tr>
      <w:tr w:rsidR="00DD3B61" w:rsidRPr="00E1206E" w14:paraId="5D931EE6" w14:textId="77777777" w:rsidTr="00E8230B">
        <w:tc>
          <w:tcPr>
            <w:tcW w:w="3256" w:type="dxa"/>
            <w:vAlign w:val="center"/>
          </w:tcPr>
          <w:p w14:paraId="45F304CD" w14:textId="0DEAC5F5" w:rsidR="00DD3B61" w:rsidRDefault="00DD3B61" w:rsidP="002B0C75">
            <w:pPr>
              <w:pStyle w:val="Odstavekseznama"/>
              <w:ind w:left="34"/>
              <w:jc w:val="both"/>
              <w:rPr>
                <w:rFonts w:asciiTheme="minorHAnsi" w:hAnsiTheme="minorHAnsi" w:cstheme="minorHAnsi"/>
              </w:rPr>
            </w:pPr>
            <w:r w:rsidRPr="00DD3B61">
              <w:rPr>
                <w:rFonts w:asciiTheme="minorHAnsi" w:hAnsiTheme="minorHAnsi" w:cstheme="minorHAnsi"/>
              </w:rPr>
              <w:t>Zdravstveni dom Murska Sobota, Grajska ulica 24, 9000 Murska Sobota (MORLEY javljanje požara diagnostični laboratorij)</w:t>
            </w:r>
            <w:r w:rsidR="009C2A25">
              <w:rPr>
                <w:rFonts w:asciiTheme="minorHAnsi" w:hAnsiTheme="minorHAnsi" w:cstheme="minorHAnsi"/>
              </w:rPr>
              <w:t>:</w:t>
            </w:r>
          </w:p>
          <w:p w14:paraId="119E78DC" w14:textId="6EFA4D7E" w:rsidR="00C77DEE" w:rsidRPr="00C77DEE" w:rsidRDefault="00C77DEE" w:rsidP="00993FD3">
            <w:pPr>
              <w:pStyle w:val="Odstavekseznama"/>
              <w:numPr>
                <w:ilvl w:val="0"/>
                <w:numId w:val="26"/>
              </w:numPr>
              <w:jc w:val="both"/>
              <w:rPr>
                <w:rFonts w:asciiTheme="minorHAnsi" w:hAnsiTheme="minorHAnsi" w:cstheme="minorHAnsi"/>
              </w:rPr>
            </w:pPr>
            <w:r w:rsidRPr="00C77DEE">
              <w:rPr>
                <w:rFonts w:asciiTheme="minorHAnsi" w:hAnsiTheme="minorHAnsi" w:cstheme="minorHAnsi"/>
                <w:b/>
                <w:bCs/>
              </w:rPr>
              <w:t>aktivni sistem protipožarnega javljanja</w:t>
            </w:r>
          </w:p>
        </w:tc>
        <w:tc>
          <w:tcPr>
            <w:tcW w:w="850" w:type="dxa"/>
            <w:shd w:val="clear" w:color="auto" w:fill="D9D9D9" w:themeFill="background1" w:themeFillShade="D9"/>
            <w:vAlign w:val="center"/>
          </w:tcPr>
          <w:p w14:paraId="078F5576" w14:textId="3E2ECF57" w:rsidR="00DD3B61" w:rsidRPr="00DD3B61" w:rsidRDefault="00C77DEE" w:rsidP="009100C1">
            <w:pPr>
              <w:jc w:val="center"/>
              <w:rPr>
                <w:rFonts w:asciiTheme="minorHAnsi" w:hAnsiTheme="minorHAnsi" w:cstheme="minorHAnsi"/>
                <w:sz w:val="20"/>
                <w:szCs w:val="20"/>
              </w:rPr>
            </w:pPr>
            <w:r>
              <w:rPr>
                <w:rFonts w:asciiTheme="minorHAnsi" w:hAnsiTheme="minorHAnsi" w:cstheme="minorHAnsi"/>
                <w:sz w:val="20"/>
                <w:szCs w:val="20"/>
              </w:rPr>
              <w:t>pregled</w:t>
            </w:r>
          </w:p>
        </w:tc>
        <w:sdt>
          <w:sdtPr>
            <w:rPr>
              <w:rFonts w:asciiTheme="minorHAnsi" w:hAnsiTheme="minorHAnsi" w:cstheme="minorHAnsi"/>
              <w:sz w:val="20"/>
              <w:szCs w:val="20"/>
            </w:rPr>
            <w:id w:val="-373079835"/>
            <w:placeholder>
              <w:docPart w:val="479BA46C8A084DD6BA0766C250790D73"/>
            </w:placeholder>
            <w:showingPlcHdr/>
            <w:text/>
          </w:sdtPr>
          <w:sdtEndPr/>
          <w:sdtContent>
            <w:tc>
              <w:tcPr>
                <w:tcW w:w="1843" w:type="dxa"/>
                <w:shd w:val="clear" w:color="auto" w:fill="D9D9D9" w:themeFill="background1" w:themeFillShade="D9"/>
                <w:vAlign w:val="center"/>
              </w:tcPr>
              <w:p w14:paraId="20CE3290" w14:textId="6E793FC0" w:rsidR="00DD3B61" w:rsidRPr="00DD3B61" w:rsidRDefault="00C77DEE" w:rsidP="009100C1">
                <w:pPr>
                  <w:jc w:val="center"/>
                  <w:rPr>
                    <w:rFonts w:asciiTheme="minorHAnsi" w:hAnsiTheme="minorHAnsi" w:cstheme="minorHAnsi"/>
                    <w:sz w:val="20"/>
                    <w:szCs w:val="20"/>
                  </w:rPr>
                </w:pPr>
                <w:r w:rsidRPr="00DD3B61">
                  <w:rPr>
                    <w:rStyle w:val="Besedilooznabemesta"/>
                    <w:rFonts w:asciiTheme="minorHAnsi" w:hAnsiTheme="minorHAnsi" w:cstheme="minorHAnsi"/>
                    <w:sz w:val="20"/>
                    <w:szCs w:val="20"/>
                  </w:rPr>
                  <w:t>Kliknite ali tapnite tukaj, če želite vnesti besedilo.</w:t>
                </w:r>
              </w:p>
            </w:tc>
          </w:sdtContent>
        </w:sdt>
        <w:tc>
          <w:tcPr>
            <w:tcW w:w="989" w:type="dxa"/>
            <w:shd w:val="clear" w:color="auto" w:fill="D9D9D9" w:themeFill="background1" w:themeFillShade="D9"/>
            <w:vAlign w:val="center"/>
          </w:tcPr>
          <w:p w14:paraId="2176759D" w14:textId="1EF2F7C5" w:rsidR="00DD3B61" w:rsidRPr="00DD3B61" w:rsidRDefault="00C77DEE" w:rsidP="009100C1">
            <w:pPr>
              <w:jc w:val="center"/>
              <w:rPr>
                <w:rFonts w:asciiTheme="minorHAnsi" w:hAnsiTheme="minorHAnsi" w:cstheme="minorHAnsi"/>
                <w:sz w:val="20"/>
                <w:szCs w:val="20"/>
              </w:rPr>
            </w:pPr>
            <w:r>
              <w:rPr>
                <w:rFonts w:asciiTheme="minorHAnsi" w:hAnsiTheme="minorHAnsi" w:cstheme="minorHAnsi"/>
                <w:sz w:val="20"/>
                <w:szCs w:val="20"/>
              </w:rPr>
              <w:t>20</w:t>
            </w:r>
          </w:p>
        </w:tc>
        <w:sdt>
          <w:sdtPr>
            <w:rPr>
              <w:rFonts w:asciiTheme="minorHAnsi" w:hAnsiTheme="minorHAnsi" w:cstheme="minorHAnsi"/>
              <w:sz w:val="20"/>
              <w:szCs w:val="20"/>
            </w:rPr>
            <w:id w:val="-2081590657"/>
            <w:placeholder>
              <w:docPart w:val="5EA358C768CF44BA9E9EC8415A75254F"/>
            </w:placeholder>
            <w:showingPlcHdr/>
            <w:text/>
          </w:sdtPr>
          <w:sdtEndPr/>
          <w:sdtContent>
            <w:tc>
              <w:tcPr>
                <w:tcW w:w="1988" w:type="dxa"/>
                <w:tcBorders>
                  <w:right w:val="single" w:sz="4" w:space="0" w:color="auto"/>
                </w:tcBorders>
                <w:shd w:val="clear" w:color="auto" w:fill="D9D9D9" w:themeFill="background1" w:themeFillShade="D9"/>
                <w:vAlign w:val="center"/>
              </w:tcPr>
              <w:p w14:paraId="588ABD75" w14:textId="6E731C7A" w:rsidR="00DD3B61" w:rsidRPr="00DD3B61" w:rsidRDefault="00C77DEE" w:rsidP="009100C1">
                <w:pPr>
                  <w:jc w:val="center"/>
                  <w:rPr>
                    <w:rFonts w:asciiTheme="minorHAnsi" w:hAnsiTheme="minorHAnsi" w:cstheme="minorHAnsi"/>
                    <w:sz w:val="20"/>
                    <w:szCs w:val="20"/>
                  </w:rPr>
                </w:pPr>
                <w:r w:rsidRPr="00DD3B61">
                  <w:rPr>
                    <w:rStyle w:val="Besedilooznabemesta"/>
                    <w:rFonts w:asciiTheme="minorHAnsi" w:hAnsiTheme="minorHAnsi" w:cstheme="minorHAnsi"/>
                    <w:sz w:val="20"/>
                    <w:szCs w:val="20"/>
                  </w:rPr>
                  <w:t>Kliknite ali tapnite tukaj, če želite vnesti besedilo.</w:t>
                </w:r>
              </w:p>
            </w:tc>
          </w:sdtContent>
        </w:sdt>
      </w:tr>
      <w:tr w:rsidR="002B0C75" w:rsidRPr="00E1206E" w14:paraId="119FF1CB" w14:textId="77777777" w:rsidTr="00E8230B">
        <w:tc>
          <w:tcPr>
            <w:tcW w:w="3256" w:type="dxa"/>
            <w:vAlign w:val="center"/>
          </w:tcPr>
          <w:p w14:paraId="389977AC" w14:textId="02B90FF0" w:rsidR="002B0C75" w:rsidRDefault="002B0C75" w:rsidP="00C77DEE">
            <w:pPr>
              <w:pStyle w:val="Odstavekseznama"/>
              <w:ind w:left="34"/>
              <w:jc w:val="both"/>
              <w:rPr>
                <w:rFonts w:asciiTheme="minorHAnsi" w:hAnsiTheme="minorHAnsi" w:cstheme="minorHAnsi"/>
              </w:rPr>
            </w:pPr>
            <w:r w:rsidRPr="002B0C75">
              <w:rPr>
                <w:rFonts w:asciiTheme="minorHAnsi" w:hAnsiTheme="minorHAnsi" w:cstheme="minorHAnsi"/>
              </w:rPr>
              <w:t xml:space="preserve">Zdravstveni dom Murska Sobota, Enota ambulanta Bakovci, Soboška ulica 17, 9000 Murska Sobota, </w:t>
            </w:r>
            <w:r w:rsidR="00C77DEE" w:rsidRPr="002B0C75">
              <w:rPr>
                <w:rFonts w:asciiTheme="minorHAnsi" w:hAnsiTheme="minorHAnsi" w:cstheme="minorHAnsi"/>
              </w:rPr>
              <w:t>(MORLEY mali sistem javljanje požara in javljanje plina)</w:t>
            </w:r>
            <w:r w:rsidR="009C2A25">
              <w:rPr>
                <w:rFonts w:asciiTheme="minorHAnsi" w:hAnsiTheme="minorHAnsi" w:cstheme="minorHAnsi"/>
              </w:rPr>
              <w:t>:</w:t>
            </w:r>
          </w:p>
          <w:p w14:paraId="6D351049" w14:textId="3C55347F" w:rsidR="00C77DEE" w:rsidRPr="00C77DEE" w:rsidRDefault="00C77DEE" w:rsidP="00993FD3">
            <w:pPr>
              <w:pStyle w:val="Odstavekseznama"/>
              <w:numPr>
                <w:ilvl w:val="0"/>
                <w:numId w:val="26"/>
              </w:numPr>
              <w:jc w:val="both"/>
              <w:rPr>
                <w:rFonts w:asciiTheme="minorHAnsi" w:hAnsiTheme="minorHAnsi" w:cstheme="minorHAnsi"/>
              </w:rPr>
            </w:pPr>
            <w:r w:rsidRPr="00C77DEE">
              <w:rPr>
                <w:rFonts w:asciiTheme="minorHAnsi" w:hAnsiTheme="minorHAnsi" w:cstheme="minorHAnsi"/>
                <w:b/>
                <w:bCs/>
              </w:rPr>
              <w:t>aktivni sistem protipožarnega javljanja</w:t>
            </w:r>
          </w:p>
        </w:tc>
        <w:tc>
          <w:tcPr>
            <w:tcW w:w="850" w:type="dxa"/>
            <w:shd w:val="clear" w:color="auto" w:fill="D9D9D9" w:themeFill="background1" w:themeFillShade="D9"/>
            <w:vAlign w:val="center"/>
          </w:tcPr>
          <w:p w14:paraId="27BEA680" w14:textId="320E75C6" w:rsidR="002B0C75" w:rsidRPr="00DD3B61" w:rsidRDefault="00C77DEE" w:rsidP="009100C1">
            <w:pPr>
              <w:jc w:val="center"/>
              <w:rPr>
                <w:rFonts w:asciiTheme="minorHAnsi" w:hAnsiTheme="minorHAnsi" w:cstheme="minorHAnsi"/>
                <w:sz w:val="20"/>
                <w:szCs w:val="20"/>
              </w:rPr>
            </w:pPr>
            <w:r>
              <w:rPr>
                <w:rFonts w:asciiTheme="minorHAnsi" w:hAnsiTheme="minorHAnsi" w:cstheme="minorHAnsi"/>
                <w:sz w:val="20"/>
                <w:szCs w:val="20"/>
              </w:rPr>
              <w:t>pregled</w:t>
            </w:r>
          </w:p>
        </w:tc>
        <w:sdt>
          <w:sdtPr>
            <w:rPr>
              <w:rFonts w:asciiTheme="minorHAnsi" w:hAnsiTheme="minorHAnsi" w:cstheme="minorHAnsi"/>
              <w:sz w:val="20"/>
              <w:szCs w:val="20"/>
            </w:rPr>
            <w:id w:val="-940601064"/>
            <w:placeholder>
              <w:docPart w:val="030E87BE61454522AFD9A6587D768DD3"/>
            </w:placeholder>
            <w:showingPlcHdr/>
            <w:text/>
          </w:sdtPr>
          <w:sdtEndPr/>
          <w:sdtContent>
            <w:tc>
              <w:tcPr>
                <w:tcW w:w="1843" w:type="dxa"/>
                <w:shd w:val="clear" w:color="auto" w:fill="D9D9D9" w:themeFill="background1" w:themeFillShade="D9"/>
                <w:vAlign w:val="center"/>
              </w:tcPr>
              <w:p w14:paraId="58063837" w14:textId="5B2D82D1" w:rsidR="002B0C75" w:rsidRPr="00DD3B61" w:rsidRDefault="00682D1A" w:rsidP="009100C1">
                <w:pPr>
                  <w:jc w:val="center"/>
                  <w:rPr>
                    <w:rFonts w:asciiTheme="minorHAnsi" w:hAnsiTheme="minorHAnsi" w:cstheme="minorHAnsi"/>
                    <w:sz w:val="20"/>
                    <w:szCs w:val="20"/>
                  </w:rPr>
                </w:pPr>
                <w:r w:rsidRPr="00DD3B61">
                  <w:rPr>
                    <w:rStyle w:val="Besedilooznabemesta"/>
                    <w:rFonts w:asciiTheme="minorHAnsi" w:hAnsiTheme="minorHAnsi" w:cstheme="minorHAnsi"/>
                    <w:sz w:val="20"/>
                    <w:szCs w:val="20"/>
                  </w:rPr>
                  <w:t>Kliknite ali tapnite tukaj, če želite vnesti besedilo.</w:t>
                </w:r>
              </w:p>
            </w:tc>
          </w:sdtContent>
        </w:sdt>
        <w:tc>
          <w:tcPr>
            <w:tcW w:w="989" w:type="dxa"/>
            <w:shd w:val="clear" w:color="auto" w:fill="D9D9D9" w:themeFill="background1" w:themeFillShade="D9"/>
            <w:vAlign w:val="center"/>
          </w:tcPr>
          <w:p w14:paraId="01A78D45" w14:textId="67644CF7" w:rsidR="002B0C75" w:rsidRPr="00DD3B61" w:rsidRDefault="00C77DEE" w:rsidP="009100C1">
            <w:pPr>
              <w:jc w:val="center"/>
              <w:rPr>
                <w:rFonts w:asciiTheme="minorHAnsi" w:hAnsiTheme="minorHAnsi" w:cstheme="minorHAnsi"/>
                <w:sz w:val="20"/>
                <w:szCs w:val="20"/>
              </w:rPr>
            </w:pPr>
            <w:r>
              <w:rPr>
                <w:rFonts w:asciiTheme="minorHAnsi" w:hAnsiTheme="minorHAnsi" w:cstheme="minorHAnsi"/>
                <w:sz w:val="20"/>
                <w:szCs w:val="20"/>
              </w:rPr>
              <w:t>20</w:t>
            </w:r>
          </w:p>
        </w:tc>
        <w:sdt>
          <w:sdtPr>
            <w:rPr>
              <w:rFonts w:asciiTheme="minorHAnsi" w:hAnsiTheme="minorHAnsi" w:cstheme="minorHAnsi"/>
              <w:sz w:val="20"/>
              <w:szCs w:val="20"/>
            </w:rPr>
            <w:id w:val="-1446302234"/>
            <w:placeholder>
              <w:docPart w:val="5E3E6DA1E947432CA6F36E38DAB39FB0"/>
            </w:placeholder>
            <w:showingPlcHdr/>
            <w:text/>
          </w:sdtPr>
          <w:sdtEndPr/>
          <w:sdtContent>
            <w:tc>
              <w:tcPr>
                <w:tcW w:w="1988" w:type="dxa"/>
                <w:tcBorders>
                  <w:right w:val="single" w:sz="4" w:space="0" w:color="auto"/>
                </w:tcBorders>
                <w:shd w:val="clear" w:color="auto" w:fill="D9D9D9" w:themeFill="background1" w:themeFillShade="D9"/>
                <w:vAlign w:val="center"/>
              </w:tcPr>
              <w:p w14:paraId="13E34A24" w14:textId="1353A16B" w:rsidR="002B0C75" w:rsidRPr="00DD3B61" w:rsidRDefault="00682D1A" w:rsidP="009100C1">
                <w:pPr>
                  <w:jc w:val="center"/>
                  <w:rPr>
                    <w:rFonts w:asciiTheme="minorHAnsi" w:hAnsiTheme="minorHAnsi" w:cstheme="minorHAnsi"/>
                    <w:sz w:val="20"/>
                    <w:szCs w:val="20"/>
                  </w:rPr>
                </w:pPr>
                <w:r w:rsidRPr="00DD3B61">
                  <w:rPr>
                    <w:rStyle w:val="Besedilooznabemesta"/>
                    <w:rFonts w:asciiTheme="minorHAnsi" w:hAnsiTheme="minorHAnsi" w:cstheme="minorHAnsi"/>
                    <w:sz w:val="20"/>
                    <w:szCs w:val="20"/>
                  </w:rPr>
                  <w:t>Kliknite ali tapnite tukaj, če želite vnesti besedilo.</w:t>
                </w:r>
              </w:p>
            </w:tc>
          </w:sdtContent>
        </w:sdt>
      </w:tr>
      <w:tr w:rsidR="00C77DEE" w:rsidRPr="00E1206E" w14:paraId="251AB858" w14:textId="77777777" w:rsidTr="00E8230B">
        <w:tc>
          <w:tcPr>
            <w:tcW w:w="3256" w:type="dxa"/>
            <w:vAlign w:val="center"/>
          </w:tcPr>
          <w:p w14:paraId="22CB87B9" w14:textId="10A52C0D" w:rsidR="00C77DEE" w:rsidRDefault="00C77DEE" w:rsidP="00C77DEE">
            <w:pPr>
              <w:pStyle w:val="Odstavekseznama"/>
              <w:ind w:left="34"/>
              <w:jc w:val="both"/>
              <w:rPr>
                <w:rFonts w:asciiTheme="minorHAnsi" w:hAnsiTheme="minorHAnsi" w:cstheme="minorHAnsi"/>
              </w:rPr>
            </w:pPr>
            <w:r w:rsidRPr="002B0C75">
              <w:rPr>
                <w:rFonts w:asciiTheme="minorHAnsi" w:hAnsiTheme="minorHAnsi" w:cstheme="minorHAnsi"/>
              </w:rPr>
              <w:t>Zdravstveni dom Murska Sobota, Enota ambulanta Bakovci, Soboška ulica 17, 9000 Murska Sobota, (MORLEY mali sistem javljanje požara in javljanje plina)</w:t>
            </w:r>
            <w:r w:rsidR="009C2A25">
              <w:rPr>
                <w:rFonts w:asciiTheme="minorHAnsi" w:hAnsiTheme="minorHAnsi" w:cstheme="minorHAnsi"/>
              </w:rPr>
              <w:t>:</w:t>
            </w:r>
          </w:p>
          <w:p w14:paraId="099A0AE5" w14:textId="495C5AA2" w:rsidR="00C77DEE" w:rsidRPr="00C77DEE" w:rsidRDefault="00C77DEE" w:rsidP="00993FD3">
            <w:pPr>
              <w:pStyle w:val="Odstavekseznama"/>
              <w:numPr>
                <w:ilvl w:val="0"/>
                <w:numId w:val="26"/>
              </w:numPr>
              <w:jc w:val="both"/>
              <w:rPr>
                <w:rFonts w:asciiTheme="minorHAnsi" w:hAnsiTheme="minorHAnsi" w:cstheme="minorHAnsi"/>
              </w:rPr>
            </w:pPr>
            <w:r w:rsidRPr="00C77DEE">
              <w:rPr>
                <w:rFonts w:asciiTheme="minorHAnsi" w:hAnsiTheme="minorHAnsi" w:cstheme="minorHAnsi"/>
                <w:b/>
                <w:bCs/>
              </w:rPr>
              <w:t>sistem javljanja zemeljskega plina</w:t>
            </w:r>
          </w:p>
        </w:tc>
        <w:tc>
          <w:tcPr>
            <w:tcW w:w="850" w:type="dxa"/>
            <w:shd w:val="clear" w:color="auto" w:fill="D9D9D9" w:themeFill="background1" w:themeFillShade="D9"/>
            <w:vAlign w:val="center"/>
          </w:tcPr>
          <w:p w14:paraId="75A0B2E1" w14:textId="6FC8ED5E" w:rsidR="00C77DEE" w:rsidRPr="00DD3B61" w:rsidRDefault="00C77DEE" w:rsidP="009100C1">
            <w:pPr>
              <w:jc w:val="center"/>
              <w:rPr>
                <w:rFonts w:asciiTheme="minorHAnsi" w:hAnsiTheme="minorHAnsi" w:cstheme="minorHAnsi"/>
                <w:sz w:val="20"/>
                <w:szCs w:val="20"/>
              </w:rPr>
            </w:pPr>
            <w:r>
              <w:rPr>
                <w:rFonts w:asciiTheme="minorHAnsi" w:hAnsiTheme="minorHAnsi" w:cstheme="minorHAnsi"/>
                <w:sz w:val="20"/>
                <w:szCs w:val="20"/>
              </w:rPr>
              <w:t>pregled</w:t>
            </w:r>
          </w:p>
        </w:tc>
        <w:sdt>
          <w:sdtPr>
            <w:rPr>
              <w:rFonts w:asciiTheme="minorHAnsi" w:hAnsiTheme="minorHAnsi" w:cstheme="minorHAnsi"/>
              <w:sz w:val="20"/>
              <w:szCs w:val="20"/>
            </w:rPr>
            <w:id w:val="1205827965"/>
            <w:placeholder>
              <w:docPart w:val="3521E16A9AC048E08458B149963B00C4"/>
            </w:placeholder>
            <w:showingPlcHdr/>
            <w:text/>
          </w:sdtPr>
          <w:sdtEndPr/>
          <w:sdtContent>
            <w:tc>
              <w:tcPr>
                <w:tcW w:w="1843" w:type="dxa"/>
                <w:shd w:val="clear" w:color="auto" w:fill="D9D9D9" w:themeFill="background1" w:themeFillShade="D9"/>
                <w:vAlign w:val="center"/>
              </w:tcPr>
              <w:p w14:paraId="30FB4AB7" w14:textId="0DC3C42B" w:rsidR="00C77DEE" w:rsidRPr="00DD3B61" w:rsidRDefault="00682D1A" w:rsidP="009100C1">
                <w:pPr>
                  <w:jc w:val="center"/>
                  <w:rPr>
                    <w:rFonts w:asciiTheme="minorHAnsi" w:hAnsiTheme="minorHAnsi" w:cstheme="minorHAnsi"/>
                    <w:sz w:val="20"/>
                    <w:szCs w:val="20"/>
                  </w:rPr>
                </w:pPr>
                <w:r w:rsidRPr="00DD3B61">
                  <w:rPr>
                    <w:rStyle w:val="Besedilooznabemesta"/>
                    <w:rFonts w:asciiTheme="minorHAnsi" w:hAnsiTheme="minorHAnsi" w:cstheme="minorHAnsi"/>
                    <w:sz w:val="20"/>
                    <w:szCs w:val="20"/>
                  </w:rPr>
                  <w:t>Kliknite ali tapnite tukaj, če želite vnesti besedilo.</w:t>
                </w:r>
              </w:p>
            </w:tc>
          </w:sdtContent>
        </w:sdt>
        <w:tc>
          <w:tcPr>
            <w:tcW w:w="989" w:type="dxa"/>
            <w:shd w:val="clear" w:color="auto" w:fill="D9D9D9" w:themeFill="background1" w:themeFillShade="D9"/>
            <w:vAlign w:val="center"/>
          </w:tcPr>
          <w:p w14:paraId="336E1464" w14:textId="519BDFB1" w:rsidR="00C77DEE" w:rsidRPr="00DD3B61" w:rsidRDefault="00C77DEE" w:rsidP="009100C1">
            <w:pPr>
              <w:jc w:val="center"/>
              <w:rPr>
                <w:rFonts w:asciiTheme="minorHAnsi" w:hAnsiTheme="minorHAnsi" w:cstheme="minorHAnsi"/>
                <w:sz w:val="20"/>
                <w:szCs w:val="20"/>
              </w:rPr>
            </w:pPr>
            <w:r>
              <w:rPr>
                <w:rFonts w:asciiTheme="minorHAnsi" w:hAnsiTheme="minorHAnsi" w:cstheme="minorHAnsi"/>
                <w:sz w:val="20"/>
                <w:szCs w:val="20"/>
              </w:rPr>
              <w:t>10</w:t>
            </w:r>
          </w:p>
        </w:tc>
        <w:sdt>
          <w:sdtPr>
            <w:rPr>
              <w:rFonts w:asciiTheme="minorHAnsi" w:hAnsiTheme="minorHAnsi" w:cstheme="minorHAnsi"/>
              <w:sz w:val="20"/>
              <w:szCs w:val="20"/>
            </w:rPr>
            <w:id w:val="-1876224385"/>
            <w:placeholder>
              <w:docPart w:val="DA4E94DF5645419EAA925E0FECF1F14A"/>
            </w:placeholder>
            <w:showingPlcHdr/>
            <w:text/>
          </w:sdtPr>
          <w:sdtEndPr/>
          <w:sdtContent>
            <w:tc>
              <w:tcPr>
                <w:tcW w:w="1988" w:type="dxa"/>
                <w:tcBorders>
                  <w:right w:val="single" w:sz="4" w:space="0" w:color="auto"/>
                </w:tcBorders>
                <w:shd w:val="clear" w:color="auto" w:fill="D9D9D9" w:themeFill="background1" w:themeFillShade="D9"/>
                <w:vAlign w:val="center"/>
              </w:tcPr>
              <w:p w14:paraId="211105DD" w14:textId="206B7059" w:rsidR="00C77DEE" w:rsidRPr="00DD3B61" w:rsidRDefault="00682D1A" w:rsidP="009100C1">
                <w:pPr>
                  <w:jc w:val="center"/>
                  <w:rPr>
                    <w:rFonts w:asciiTheme="minorHAnsi" w:hAnsiTheme="minorHAnsi" w:cstheme="minorHAnsi"/>
                    <w:sz w:val="20"/>
                    <w:szCs w:val="20"/>
                  </w:rPr>
                </w:pPr>
                <w:r w:rsidRPr="00DD3B61">
                  <w:rPr>
                    <w:rStyle w:val="Besedilooznabemesta"/>
                    <w:rFonts w:asciiTheme="minorHAnsi" w:hAnsiTheme="minorHAnsi" w:cstheme="minorHAnsi"/>
                    <w:sz w:val="20"/>
                    <w:szCs w:val="20"/>
                  </w:rPr>
                  <w:t>Kliknite ali tapnite tukaj, če želite vnesti besedilo.</w:t>
                </w:r>
              </w:p>
            </w:tc>
          </w:sdtContent>
        </w:sdt>
      </w:tr>
      <w:tr w:rsidR="00C77DEE" w:rsidRPr="00E1206E" w14:paraId="31183E62" w14:textId="77777777" w:rsidTr="00E8230B">
        <w:tc>
          <w:tcPr>
            <w:tcW w:w="3256" w:type="dxa"/>
            <w:vAlign w:val="center"/>
          </w:tcPr>
          <w:p w14:paraId="14CB1F8F" w14:textId="2B97BB9A" w:rsidR="00C77DEE" w:rsidRDefault="00C77DEE" w:rsidP="002B0C75">
            <w:pPr>
              <w:pStyle w:val="Odstavekseznama"/>
              <w:ind w:left="34"/>
              <w:jc w:val="both"/>
              <w:rPr>
                <w:rFonts w:asciiTheme="minorHAnsi" w:hAnsiTheme="minorHAnsi" w:cstheme="minorHAnsi"/>
              </w:rPr>
            </w:pPr>
            <w:r w:rsidRPr="002B0C75">
              <w:rPr>
                <w:rFonts w:asciiTheme="minorHAnsi" w:hAnsiTheme="minorHAnsi" w:cstheme="minorHAnsi"/>
              </w:rPr>
              <w:t>Zdravstveni dom Murska Sobota, Medicinski center MAJ, Zorana Velnarja 2, 9000 Murska Sobota</w:t>
            </w:r>
            <w:r w:rsidR="009D3770">
              <w:rPr>
                <w:rFonts w:asciiTheme="minorHAnsi" w:hAnsiTheme="minorHAnsi" w:cstheme="minorHAnsi"/>
              </w:rPr>
              <w:t xml:space="preserve"> </w:t>
            </w:r>
            <w:r w:rsidR="009D3770" w:rsidRPr="009D3770">
              <w:rPr>
                <w:rFonts w:asciiTheme="minorHAnsi" w:hAnsiTheme="minorHAnsi" w:cstheme="minorHAnsi"/>
              </w:rPr>
              <w:t>(APZ MORLEY – javljanje požara)</w:t>
            </w:r>
            <w:r w:rsidR="009C2A25">
              <w:rPr>
                <w:rFonts w:asciiTheme="minorHAnsi" w:hAnsiTheme="minorHAnsi" w:cstheme="minorHAnsi"/>
              </w:rPr>
              <w:t>:</w:t>
            </w:r>
          </w:p>
          <w:p w14:paraId="44820332" w14:textId="39822A61" w:rsidR="009D3770" w:rsidRPr="002B0C75" w:rsidRDefault="009D3770" w:rsidP="00993FD3">
            <w:pPr>
              <w:pStyle w:val="Odstavekseznama"/>
              <w:numPr>
                <w:ilvl w:val="0"/>
                <w:numId w:val="26"/>
              </w:numPr>
              <w:jc w:val="both"/>
              <w:rPr>
                <w:rFonts w:asciiTheme="minorHAnsi" w:hAnsiTheme="minorHAnsi" w:cstheme="minorHAnsi"/>
              </w:rPr>
            </w:pPr>
            <w:r w:rsidRPr="00C77DEE">
              <w:rPr>
                <w:rFonts w:asciiTheme="minorHAnsi" w:hAnsiTheme="minorHAnsi" w:cstheme="minorHAnsi"/>
                <w:b/>
                <w:bCs/>
              </w:rPr>
              <w:t>aktivni sistem protipožarnega javljanja</w:t>
            </w:r>
          </w:p>
        </w:tc>
        <w:tc>
          <w:tcPr>
            <w:tcW w:w="850" w:type="dxa"/>
            <w:shd w:val="clear" w:color="auto" w:fill="D9D9D9" w:themeFill="background1" w:themeFillShade="D9"/>
            <w:vAlign w:val="center"/>
          </w:tcPr>
          <w:p w14:paraId="4AC1785E" w14:textId="3AE123BE" w:rsidR="00C77DEE" w:rsidRPr="00DD3B61" w:rsidRDefault="009D3770" w:rsidP="009100C1">
            <w:pPr>
              <w:jc w:val="center"/>
              <w:rPr>
                <w:rFonts w:asciiTheme="minorHAnsi" w:hAnsiTheme="minorHAnsi" w:cstheme="minorHAnsi"/>
                <w:sz w:val="20"/>
                <w:szCs w:val="20"/>
              </w:rPr>
            </w:pPr>
            <w:r>
              <w:rPr>
                <w:rFonts w:asciiTheme="minorHAnsi" w:hAnsiTheme="minorHAnsi" w:cstheme="minorHAnsi"/>
                <w:sz w:val="20"/>
                <w:szCs w:val="20"/>
              </w:rPr>
              <w:t>pregled</w:t>
            </w:r>
          </w:p>
        </w:tc>
        <w:sdt>
          <w:sdtPr>
            <w:rPr>
              <w:rFonts w:asciiTheme="minorHAnsi" w:hAnsiTheme="minorHAnsi" w:cstheme="minorHAnsi"/>
              <w:sz w:val="20"/>
              <w:szCs w:val="20"/>
            </w:rPr>
            <w:id w:val="954685519"/>
            <w:placeholder>
              <w:docPart w:val="27A6AC9D7F294674B66DF09A9E7FA635"/>
            </w:placeholder>
            <w:showingPlcHdr/>
            <w:text/>
          </w:sdtPr>
          <w:sdtEndPr/>
          <w:sdtContent>
            <w:tc>
              <w:tcPr>
                <w:tcW w:w="1843" w:type="dxa"/>
                <w:shd w:val="clear" w:color="auto" w:fill="D9D9D9" w:themeFill="background1" w:themeFillShade="D9"/>
                <w:vAlign w:val="center"/>
              </w:tcPr>
              <w:p w14:paraId="7B339ADE" w14:textId="19F602AE" w:rsidR="00C77DEE" w:rsidRPr="00DD3B61" w:rsidRDefault="00682D1A" w:rsidP="009100C1">
                <w:pPr>
                  <w:jc w:val="center"/>
                  <w:rPr>
                    <w:rFonts w:asciiTheme="minorHAnsi" w:hAnsiTheme="minorHAnsi" w:cstheme="minorHAnsi"/>
                    <w:sz w:val="20"/>
                    <w:szCs w:val="20"/>
                  </w:rPr>
                </w:pPr>
                <w:r w:rsidRPr="00DD3B61">
                  <w:rPr>
                    <w:rStyle w:val="Besedilooznabemesta"/>
                    <w:rFonts w:asciiTheme="minorHAnsi" w:hAnsiTheme="minorHAnsi" w:cstheme="minorHAnsi"/>
                    <w:sz w:val="20"/>
                    <w:szCs w:val="20"/>
                  </w:rPr>
                  <w:t>Kliknite ali tapnite tukaj, če želite vnesti besedilo.</w:t>
                </w:r>
              </w:p>
            </w:tc>
          </w:sdtContent>
        </w:sdt>
        <w:tc>
          <w:tcPr>
            <w:tcW w:w="989" w:type="dxa"/>
            <w:shd w:val="clear" w:color="auto" w:fill="D9D9D9" w:themeFill="background1" w:themeFillShade="D9"/>
            <w:vAlign w:val="center"/>
          </w:tcPr>
          <w:p w14:paraId="05C925FF" w14:textId="4DB0D01E" w:rsidR="00C77DEE" w:rsidRPr="00DD3B61" w:rsidRDefault="009D3770" w:rsidP="009100C1">
            <w:pPr>
              <w:jc w:val="center"/>
              <w:rPr>
                <w:rFonts w:asciiTheme="minorHAnsi" w:hAnsiTheme="minorHAnsi" w:cstheme="minorHAnsi"/>
                <w:sz w:val="20"/>
                <w:szCs w:val="20"/>
              </w:rPr>
            </w:pPr>
            <w:r>
              <w:rPr>
                <w:rFonts w:asciiTheme="minorHAnsi" w:hAnsiTheme="minorHAnsi" w:cstheme="minorHAnsi"/>
                <w:sz w:val="20"/>
                <w:szCs w:val="20"/>
              </w:rPr>
              <w:t>20</w:t>
            </w:r>
          </w:p>
        </w:tc>
        <w:sdt>
          <w:sdtPr>
            <w:rPr>
              <w:rFonts w:asciiTheme="minorHAnsi" w:hAnsiTheme="minorHAnsi" w:cstheme="minorHAnsi"/>
              <w:sz w:val="20"/>
              <w:szCs w:val="20"/>
            </w:rPr>
            <w:id w:val="1575701217"/>
            <w:placeholder>
              <w:docPart w:val="DB940137079A4ABF8B6D73EB2FEF9D98"/>
            </w:placeholder>
            <w:showingPlcHdr/>
            <w:text/>
          </w:sdtPr>
          <w:sdtEndPr/>
          <w:sdtContent>
            <w:tc>
              <w:tcPr>
                <w:tcW w:w="1988" w:type="dxa"/>
                <w:tcBorders>
                  <w:right w:val="single" w:sz="4" w:space="0" w:color="auto"/>
                </w:tcBorders>
                <w:shd w:val="clear" w:color="auto" w:fill="D9D9D9" w:themeFill="background1" w:themeFillShade="D9"/>
                <w:vAlign w:val="center"/>
              </w:tcPr>
              <w:p w14:paraId="10C3581E" w14:textId="71028778" w:rsidR="00C77DEE" w:rsidRPr="00DD3B61" w:rsidRDefault="00682D1A" w:rsidP="009100C1">
                <w:pPr>
                  <w:jc w:val="center"/>
                  <w:rPr>
                    <w:rFonts w:asciiTheme="minorHAnsi" w:hAnsiTheme="minorHAnsi" w:cstheme="minorHAnsi"/>
                    <w:sz w:val="20"/>
                    <w:szCs w:val="20"/>
                  </w:rPr>
                </w:pPr>
                <w:r w:rsidRPr="00DD3B61">
                  <w:rPr>
                    <w:rStyle w:val="Besedilooznabemesta"/>
                    <w:rFonts w:asciiTheme="minorHAnsi" w:hAnsiTheme="minorHAnsi" w:cstheme="minorHAnsi"/>
                    <w:sz w:val="20"/>
                    <w:szCs w:val="20"/>
                  </w:rPr>
                  <w:t>Kliknite ali tapnite tukaj, če želite vnesti besedilo.</w:t>
                </w:r>
              </w:p>
            </w:tc>
          </w:sdtContent>
        </w:sdt>
      </w:tr>
      <w:tr w:rsidR="002B0C75" w:rsidRPr="00E1206E" w14:paraId="0540C618" w14:textId="77777777" w:rsidTr="00E8230B">
        <w:tc>
          <w:tcPr>
            <w:tcW w:w="3256" w:type="dxa"/>
            <w:vAlign w:val="center"/>
          </w:tcPr>
          <w:p w14:paraId="1602E9EA" w14:textId="7704DB5C" w:rsidR="002B0C75" w:rsidRDefault="002B0C75" w:rsidP="002B0C75">
            <w:pPr>
              <w:pStyle w:val="Odstavekseznama"/>
              <w:ind w:left="34"/>
              <w:jc w:val="both"/>
              <w:rPr>
                <w:rFonts w:asciiTheme="minorHAnsi" w:hAnsiTheme="minorHAnsi" w:cstheme="minorHAnsi"/>
              </w:rPr>
            </w:pPr>
            <w:r w:rsidRPr="002B0C75">
              <w:rPr>
                <w:rFonts w:asciiTheme="minorHAnsi" w:hAnsiTheme="minorHAnsi" w:cstheme="minorHAnsi"/>
              </w:rPr>
              <w:t>Zdravstveni dom Murska Sobota, Zdravstvena postaja Gornji Petrovci, (Morley manjši sistem javljanja požara)</w:t>
            </w:r>
            <w:r w:rsidR="009C2A25">
              <w:rPr>
                <w:rFonts w:asciiTheme="minorHAnsi" w:hAnsiTheme="minorHAnsi" w:cstheme="minorHAnsi"/>
              </w:rPr>
              <w:t>:</w:t>
            </w:r>
          </w:p>
          <w:p w14:paraId="7D8F6947" w14:textId="7DB39EE9" w:rsidR="009D3770" w:rsidRPr="002B0C75" w:rsidRDefault="009D3770" w:rsidP="00993FD3">
            <w:pPr>
              <w:pStyle w:val="Odstavekseznama"/>
              <w:numPr>
                <w:ilvl w:val="0"/>
                <w:numId w:val="26"/>
              </w:numPr>
              <w:jc w:val="both"/>
              <w:rPr>
                <w:rFonts w:asciiTheme="minorHAnsi" w:hAnsiTheme="minorHAnsi" w:cstheme="minorHAnsi"/>
              </w:rPr>
            </w:pPr>
            <w:r w:rsidRPr="00C77DEE">
              <w:rPr>
                <w:rFonts w:asciiTheme="minorHAnsi" w:hAnsiTheme="minorHAnsi" w:cstheme="minorHAnsi"/>
                <w:b/>
                <w:bCs/>
              </w:rPr>
              <w:t>aktivni sistem protipožarnega javljanja</w:t>
            </w:r>
          </w:p>
        </w:tc>
        <w:tc>
          <w:tcPr>
            <w:tcW w:w="850" w:type="dxa"/>
            <w:shd w:val="clear" w:color="auto" w:fill="D9D9D9" w:themeFill="background1" w:themeFillShade="D9"/>
            <w:vAlign w:val="center"/>
          </w:tcPr>
          <w:p w14:paraId="01C6B18C" w14:textId="461FA736" w:rsidR="002B0C75" w:rsidRPr="00DD3B61" w:rsidRDefault="009D3770" w:rsidP="009100C1">
            <w:pPr>
              <w:jc w:val="center"/>
              <w:rPr>
                <w:rFonts w:asciiTheme="minorHAnsi" w:hAnsiTheme="minorHAnsi" w:cstheme="minorHAnsi"/>
                <w:sz w:val="20"/>
                <w:szCs w:val="20"/>
              </w:rPr>
            </w:pPr>
            <w:r>
              <w:rPr>
                <w:rFonts w:asciiTheme="minorHAnsi" w:hAnsiTheme="minorHAnsi" w:cstheme="minorHAnsi"/>
                <w:sz w:val="20"/>
                <w:szCs w:val="20"/>
              </w:rPr>
              <w:t>pregled</w:t>
            </w:r>
          </w:p>
        </w:tc>
        <w:sdt>
          <w:sdtPr>
            <w:rPr>
              <w:rFonts w:asciiTheme="minorHAnsi" w:hAnsiTheme="minorHAnsi" w:cstheme="minorHAnsi"/>
              <w:sz w:val="20"/>
              <w:szCs w:val="20"/>
            </w:rPr>
            <w:id w:val="-30336031"/>
            <w:placeholder>
              <w:docPart w:val="A15E1F2DFE1647CEACBCAD529F723F0A"/>
            </w:placeholder>
            <w:showingPlcHdr/>
            <w:text/>
          </w:sdtPr>
          <w:sdtEndPr/>
          <w:sdtContent>
            <w:tc>
              <w:tcPr>
                <w:tcW w:w="1843" w:type="dxa"/>
                <w:shd w:val="clear" w:color="auto" w:fill="D9D9D9" w:themeFill="background1" w:themeFillShade="D9"/>
                <w:vAlign w:val="center"/>
              </w:tcPr>
              <w:p w14:paraId="3E95F8F0" w14:textId="6D7EF721" w:rsidR="002B0C75" w:rsidRPr="00DD3B61" w:rsidRDefault="00682D1A" w:rsidP="009100C1">
                <w:pPr>
                  <w:jc w:val="center"/>
                  <w:rPr>
                    <w:rFonts w:asciiTheme="minorHAnsi" w:hAnsiTheme="minorHAnsi" w:cstheme="minorHAnsi"/>
                    <w:sz w:val="20"/>
                    <w:szCs w:val="20"/>
                  </w:rPr>
                </w:pPr>
                <w:r w:rsidRPr="00DD3B61">
                  <w:rPr>
                    <w:rStyle w:val="Besedilooznabemesta"/>
                    <w:rFonts w:asciiTheme="minorHAnsi" w:hAnsiTheme="minorHAnsi" w:cstheme="minorHAnsi"/>
                    <w:sz w:val="20"/>
                    <w:szCs w:val="20"/>
                  </w:rPr>
                  <w:t>Kliknite ali tapnite tukaj, če želite vnesti besedilo.</w:t>
                </w:r>
              </w:p>
            </w:tc>
          </w:sdtContent>
        </w:sdt>
        <w:tc>
          <w:tcPr>
            <w:tcW w:w="989" w:type="dxa"/>
            <w:shd w:val="clear" w:color="auto" w:fill="D9D9D9" w:themeFill="background1" w:themeFillShade="D9"/>
            <w:vAlign w:val="center"/>
          </w:tcPr>
          <w:p w14:paraId="1A7BE80F" w14:textId="5808B078" w:rsidR="002B0C75" w:rsidRPr="00DD3B61" w:rsidRDefault="009D3770" w:rsidP="009100C1">
            <w:pPr>
              <w:jc w:val="center"/>
              <w:rPr>
                <w:rFonts w:asciiTheme="minorHAnsi" w:hAnsiTheme="minorHAnsi" w:cstheme="minorHAnsi"/>
                <w:sz w:val="20"/>
                <w:szCs w:val="20"/>
              </w:rPr>
            </w:pPr>
            <w:r>
              <w:rPr>
                <w:rFonts w:asciiTheme="minorHAnsi" w:hAnsiTheme="minorHAnsi" w:cstheme="minorHAnsi"/>
                <w:sz w:val="20"/>
                <w:szCs w:val="20"/>
              </w:rPr>
              <w:t>20</w:t>
            </w:r>
          </w:p>
        </w:tc>
        <w:sdt>
          <w:sdtPr>
            <w:rPr>
              <w:rFonts w:asciiTheme="minorHAnsi" w:hAnsiTheme="minorHAnsi" w:cstheme="minorHAnsi"/>
              <w:sz w:val="20"/>
              <w:szCs w:val="20"/>
            </w:rPr>
            <w:id w:val="-1173333663"/>
            <w:placeholder>
              <w:docPart w:val="73A78CD30BA44763938CF7611D6692EB"/>
            </w:placeholder>
            <w:showingPlcHdr/>
            <w:text/>
          </w:sdtPr>
          <w:sdtEndPr/>
          <w:sdtContent>
            <w:tc>
              <w:tcPr>
                <w:tcW w:w="1988" w:type="dxa"/>
                <w:tcBorders>
                  <w:right w:val="single" w:sz="4" w:space="0" w:color="auto"/>
                </w:tcBorders>
                <w:shd w:val="clear" w:color="auto" w:fill="D9D9D9" w:themeFill="background1" w:themeFillShade="D9"/>
                <w:vAlign w:val="center"/>
              </w:tcPr>
              <w:p w14:paraId="1E823BE7" w14:textId="132BC20D" w:rsidR="002B0C75" w:rsidRPr="00DD3B61" w:rsidRDefault="00682D1A" w:rsidP="009100C1">
                <w:pPr>
                  <w:jc w:val="center"/>
                  <w:rPr>
                    <w:rFonts w:asciiTheme="minorHAnsi" w:hAnsiTheme="minorHAnsi" w:cstheme="minorHAnsi"/>
                    <w:sz w:val="20"/>
                    <w:szCs w:val="20"/>
                  </w:rPr>
                </w:pPr>
                <w:r w:rsidRPr="00DD3B61">
                  <w:rPr>
                    <w:rStyle w:val="Besedilooznabemesta"/>
                    <w:rFonts w:asciiTheme="minorHAnsi" w:hAnsiTheme="minorHAnsi" w:cstheme="minorHAnsi"/>
                    <w:sz w:val="20"/>
                    <w:szCs w:val="20"/>
                  </w:rPr>
                  <w:t>Kliknite ali tapnite tukaj, če želite vnesti besedilo.</w:t>
                </w:r>
              </w:p>
            </w:tc>
          </w:sdtContent>
        </w:sdt>
      </w:tr>
      <w:tr w:rsidR="001E1C01" w:rsidRPr="00E1206E" w14:paraId="181B072E" w14:textId="77777777" w:rsidTr="009768C6">
        <w:tc>
          <w:tcPr>
            <w:tcW w:w="8926" w:type="dxa"/>
            <w:gridSpan w:val="5"/>
            <w:tcBorders>
              <w:right w:val="single" w:sz="4" w:space="0" w:color="auto"/>
            </w:tcBorders>
            <w:shd w:val="clear" w:color="auto" w:fill="F7CAAC" w:themeFill="accent2" w:themeFillTint="66"/>
            <w:vAlign w:val="center"/>
          </w:tcPr>
          <w:p w14:paraId="130F9B94" w14:textId="77777777" w:rsidR="007F2623" w:rsidRDefault="007F2623" w:rsidP="001E1C01">
            <w:pPr>
              <w:rPr>
                <w:rFonts w:asciiTheme="minorHAnsi" w:hAnsiTheme="minorHAnsi" w:cstheme="minorHAnsi"/>
                <w:b/>
                <w:bCs/>
                <w:i/>
                <w:iCs/>
                <w:sz w:val="20"/>
                <w:szCs w:val="20"/>
              </w:rPr>
            </w:pPr>
          </w:p>
          <w:p w14:paraId="25ED351B" w14:textId="33F32CEF" w:rsidR="001E1C01" w:rsidRPr="00DD3B61" w:rsidRDefault="001E1C01" w:rsidP="001E1C01">
            <w:pPr>
              <w:rPr>
                <w:rFonts w:asciiTheme="minorHAnsi" w:hAnsiTheme="minorHAnsi" w:cstheme="minorHAnsi"/>
                <w:sz w:val="20"/>
                <w:szCs w:val="20"/>
              </w:rPr>
            </w:pPr>
            <w:r w:rsidRPr="001E1C01">
              <w:rPr>
                <w:rFonts w:asciiTheme="minorHAnsi" w:hAnsiTheme="minorHAnsi" w:cstheme="minorHAnsi"/>
                <w:b/>
                <w:bCs/>
                <w:i/>
                <w:iCs/>
                <w:sz w:val="20"/>
                <w:szCs w:val="20"/>
              </w:rPr>
              <w:t>PRENOS ALARMNEGA SIGNALA SISTEMA TEHNIČNEGA PROTIVLOMNEGA IN PROTIPOŽARNEGA</w:t>
            </w:r>
            <w:r w:rsidR="007F2623">
              <w:rPr>
                <w:rFonts w:asciiTheme="minorHAnsi" w:hAnsiTheme="minorHAnsi" w:cstheme="minorHAnsi"/>
                <w:b/>
                <w:bCs/>
                <w:i/>
                <w:iCs/>
                <w:sz w:val="20"/>
                <w:szCs w:val="20"/>
              </w:rPr>
              <w:t xml:space="preserve"> </w:t>
            </w:r>
            <w:r w:rsidRPr="001E1C01">
              <w:rPr>
                <w:rFonts w:asciiTheme="minorHAnsi" w:hAnsiTheme="minorHAnsi" w:cstheme="minorHAnsi"/>
                <w:b/>
                <w:bCs/>
                <w:i/>
                <w:iCs/>
                <w:sz w:val="20"/>
                <w:szCs w:val="20"/>
              </w:rPr>
              <w:t>VAROVANJA</w:t>
            </w:r>
          </w:p>
        </w:tc>
      </w:tr>
      <w:tr w:rsidR="001E1C01" w:rsidRPr="00E1206E" w14:paraId="630B5BFB" w14:textId="77777777" w:rsidTr="00E8230B">
        <w:tc>
          <w:tcPr>
            <w:tcW w:w="3256" w:type="dxa"/>
            <w:vAlign w:val="center"/>
          </w:tcPr>
          <w:p w14:paraId="202011D5" w14:textId="10603F27" w:rsidR="009768C6" w:rsidRPr="009C2A25" w:rsidRDefault="00682D1A" w:rsidP="00682D1A">
            <w:pPr>
              <w:pStyle w:val="Odstavekseznama"/>
              <w:ind w:left="34"/>
              <w:jc w:val="both"/>
              <w:rPr>
                <w:rFonts w:asciiTheme="minorHAnsi" w:eastAsia="Calibri" w:hAnsiTheme="minorHAnsi" w:cstheme="minorHAnsi"/>
                <w:kern w:val="2"/>
                <w:lang w:eastAsia="en-US"/>
              </w:rPr>
            </w:pPr>
            <w:r w:rsidRPr="009C2A25">
              <w:rPr>
                <w:rFonts w:asciiTheme="minorHAnsi" w:eastAsia="Calibri" w:hAnsiTheme="minorHAnsi" w:cstheme="minorHAnsi"/>
                <w:kern w:val="2"/>
                <w:lang w:eastAsia="en-US"/>
              </w:rPr>
              <w:t xml:space="preserve">ZD MS, Grajska ulica 24, 9000 MS </w:t>
            </w:r>
          </w:p>
          <w:p w14:paraId="68B57105" w14:textId="7F16935B" w:rsidR="001E1C01" w:rsidRPr="00682D1A" w:rsidRDefault="009768C6" w:rsidP="00682D1A">
            <w:pPr>
              <w:pStyle w:val="Odstavekseznama"/>
              <w:ind w:left="34"/>
              <w:jc w:val="both"/>
              <w:rPr>
                <w:rFonts w:asciiTheme="minorHAnsi" w:eastAsia="Calibri" w:hAnsiTheme="minorHAnsi" w:cstheme="minorHAnsi"/>
                <w:b/>
                <w:bCs/>
                <w:kern w:val="2"/>
                <w:lang w:eastAsia="en-US"/>
              </w:rPr>
            </w:pPr>
            <w:r>
              <w:rPr>
                <w:rFonts w:asciiTheme="minorHAnsi" w:eastAsia="Calibri" w:hAnsiTheme="minorHAnsi" w:cstheme="minorHAnsi"/>
                <w:b/>
                <w:bCs/>
                <w:kern w:val="2"/>
                <w:lang w:eastAsia="en-US"/>
              </w:rPr>
              <w:t xml:space="preserve">- </w:t>
            </w:r>
            <w:r w:rsidR="00682D1A">
              <w:rPr>
                <w:rFonts w:asciiTheme="minorHAnsi" w:eastAsia="Calibri" w:hAnsiTheme="minorHAnsi" w:cstheme="minorHAnsi"/>
                <w:b/>
                <w:bCs/>
                <w:kern w:val="2"/>
                <w:lang w:eastAsia="en-US"/>
              </w:rPr>
              <w:t xml:space="preserve">PRIKLOP VLOM IN INTERVENCIJE, </w:t>
            </w:r>
            <w:r w:rsidR="00682D1A" w:rsidRPr="00682D1A">
              <w:rPr>
                <w:rFonts w:asciiTheme="minorHAnsi" w:eastAsia="Calibri" w:hAnsiTheme="minorHAnsi" w:cstheme="minorHAnsi"/>
                <w:b/>
                <w:bCs/>
                <w:kern w:val="2"/>
                <w:lang w:eastAsia="en-US"/>
              </w:rPr>
              <w:t>lokacije:</w:t>
            </w:r>
          </w:p>
          <w:p w14:paraId="3B5BBEDD" w14:textId="51C15B36" w:rsidR="00682D1A" w:rsidRPr="00682D1A" w:rsidRDefault="00682D1A" w:rsidP="00682D1A">
            <w:pPr>
              <w:spacing w:after="160" w:line="259" w:lineRule="auto"/>
              <w:ind w:left="720" w:hanging="544"/>
              <w:contextualSpacing/>
              <w:rPr>
                <w:rFonts w:asciiTheme="minorHAnsi" w:hAnsiTheme="minorHAnsi" w:cstheme="minorHAnsi"/>
                <w:b/>
                <w:bCs/>
                <w:kern w:val="2"/>
                <w:sz w:val="20"/>
                <w:szCs w:val="20"/>
                <w:lang w:eastAsia="en-US"/>
              </w:rPr>
            </w:pPr>
            <w:r w:rsidRPr="00682D1A">
              <w:rPr>
                <w:rFonts w:asciiTheme="minorHAnsi" w:hAnsiTheme="minorHAnsi" w:cstheme="minorHAnsi"/>
                <w:b/>
                <w:bCs/>
                <w:kern w:val="2"/>
                <w:sz w:val="20"/>
                <w:szCs w:val="20"/>
                <w:lang w:eastAsia="en-US"/>
              </w:rPr>
              <w:t>-</w:t>
            </w:r>
            <w:r>
              <w:rPr>
                <w:rFonts w:asciiTheme="minorHAnsi" w:hAnsiTheme="minorHAnsi" w:cstheme="minorHAnsi"/>
                <w:b/>
                <w:bCs/>
                <w:kern w:val="2"/>
                <w:sz w:val="20"/>
                <w:szCs w:val="20"/>
                <w:lang w:eastAsia="en-US"/>
              </w:rPr>
              <w:t>u</w:t>
            </w:r>
            <w:r w:rsidRPr="00682D1A">
              <w:rPr>
                <w:rFonts w:asciiTheme="minorHAnsi" w:hAnsiTheme="minorHAnsi" w:cstheme="minorHAnsi"/>
                <w:b/>
                <w:bCs/>
                <w:kern w:val="2"/>
                <w:sz w:val="20"/>
                <w:szCs w:val="20"/>
                <w:lang w:eastAsia="en-US"/>
              </w:rPr>
              <w:t>prava</w:t>
            </w:r>
          </w:p>
          <w:p w14:paraId="49B601B8" w14:textId="77777777" w:rsidR="00682D1A" w:rsidRPr="00682D1A" w:rsidRDefault="00682D1A" w:rsidP="00682D1A">
            <w:pPr>
              <w:spacing w:after="160" w:line="259" w:lineRule="auto"/>
              <w:ind w:left="720" w:hanging="544"/>
              <w:contextualSpacing/>
              <w:rPr>
                <w:rFonts w:asciiTheme="minorHAnsi" w:hAnsiTheme="minorHAnsi" w:cstheme="minorHAnsi"/>
                <w:b/>
                <w:bCs/>
                <w:kern w:val="2"/>
                <w:sz w:val="20"/>
                <w:szCs w:val="20"/>
                <w:lang w:eastAsia="en-US"/>
              </w:rPr>
            </w:pPr>
            <w:r w:rsidRPr="00682D1A">
              <w:rPr>
                <w:rFonts w:asciiTheme="minorHAnsi" w:hAnsiTheme="minorHAnsi" w:cstheme="minorHAnsi"/>
                <w:b/>
                <w:bCs/>
                <w:kern w:val="2"/>
                <w:sz w:val="20"/>
                <w:szCs w:val="20"/>
                <w:lang w:eastAsia="en-US"/>
              </w:rPr>
              <w:t>-zobozdravstvene ambulante</w:t>
            </w:r>
          </w:p>
          <w:p w14:paraId="666CDD16" w14:textId="77777777" w:rsidR="00682D1A" w:rsidRPr="00682D1A" w:rsidRDefault="00682D1A" w:rsidP="00682D1A">
            <w:pPr>
              <w:spacing w:after="160" w:line="259" w:lineRule="auto"/>
              <w:ind w:left="720" w:hanging="544"/>
              <w:contextualSpacing/>
              <w:rPr>
                <w:rFonts w:asciiTheme="minorHAnsi" w:hAnsiTheme="minorHAnsi" w:cstheme="minorHAnsi"/>
                <w:b/>
                <w:bCs/>
                <w:kern w:val="2"/>
                <w:sz w:val="20"/>
                <w:szCs w:val="20"/>
                <w:lang w:eastAsia="en-US"/>
              </w:rPr>
            </w:pPr>
            <w:r w:rsidRPr="00682D1A">
              <w:rPr>
                <w:rFonts w:asciiTheme="minorHAnsi" w:hAnsiTheme="minorHAnsi" w:cstheme="minorHAnsi"/>
                <w:b/>
                <w:bCs/>
                <w:kern w:val="2"/>
                <w:sz w:val="20"/>
                <w:szCs w:val="20"/>
                <w:lang w:eastAsia="en-US"/>
              </w:rPr>
              <w:t>-psihiatrija</w:t>
            </w:r>
          </w:p>
          <w:p w14:paraId="796A8EBF" w14:textId="77777777" w:rsidR="00682D1A" w:rsidRPr="00682D1A" w:rsidRDefault="00682D1A" w:rsidP="00682D1A">
            <w:pPr>
              <w:spacing w:after="160" w:line="259" w:lineRule="auto"/>
              <w:ind w:left="720" w:hanging="544"/>
              <w:contextualSpacing/>
              <w:rPr>
                <w:rFonts w:asciiTheme="minorHAnsi" w:hAnsiTheme="minorHAnsi" w:cstheme="minorHAnsi"/>
                <w:b/>
                <w:bCs/>
                <w:kern w:val="2"/>
                <w:sz w:val="20"/>
                <w:szCs w:val="20"/>
                <w:lang w:eastAsia="en-US"/>
              </w:rPr>
            </w:pPr>
            <w:r w:rsidRPr="00682D1A">
              <w:rPr>
                <w:rFonts w:asciiTheme="minorHAnsi" w:hAnsiTheme="minorHAnsi" w:cstheme="minorHAnsi"/>
                <w:b/>
                <w:bCs/>
                <w:kern w:val="2"/>
                <w:sz w:val="20"/>
                <w:szCs w:val="20"/>
                <w:lang w:eastAsia="en-US"/>
              </w:rPr>
              <w:t>-patronaža</w:t>
            </w:r>
          </w:p>
          <w:p w14:paraId="07F33BF6" w14:textId="77777777" w:rsidR="00682D1A" w:rsidRPr="00682D1A" w:rsidRDefault="00682D1A" w:rsidP="00682D1A">
            <w:pPr>
              <w:spacing w:after="160" w:line="259" w:lineRule="auto"/>
              <w:ind w:left="720" w:hanging="544"/>
              <w:contextualSpacing/>
              <w:rPr>
                <w:rFonts w:asciiTheme="minorHAnsi" w:hAnsiTheme="minorHAnsi" w:cstheme="minorHAnsi"/>
                <w:b/>
                <w:bCs/>
                <w:kern w:val="2"/>
                <w:sz w:val="20"/>
                <w:szCs w:val="20"/>
                <w:lang w:eastAsia="en-US"/>
              </w:rPr>
            </w:pPr>
            <w:r w:rsidRPr="00682D1A">
              <w:rPr>
                <w:rFonts w:asciiTheme="minorHAnsi" w:hAnsiTheme="minorHAnsi" w:cstheme="minorHAnsi"/>
                <w:b/>
                <w:bCs/>
                <w:kern w:val="2"/>
                <w:sz w:val="20"/>
                <w:szCs w:val="20"/>
                <w:lang w:eastAsia="en-US"/>
              </w:rPr>
              <w:t>-laboratorij</w:t>
            </w:r>
          </w:p>
          <w:p w14:paraId="1950088A" w14:textId="77777777" w:rsidR="00682D1A" w:rsidRPr="00682D1A" w:rsidRDefault="00682D1A" w:rsidP="00682D1A">
            <w:pPr>
              <w:spacing w:after="160" w:line="259" w:lineRule="auto"/>
              <w:ind w:left="720" w:hanging="544"/>
              <w:contextualSpacing/>
              <w:rPr>
                <w:rFonts w:asciiTheme="minorHAnsi" w:hAnsiTheme="minorHAnsi" w:cstheme="minorHAnsi"/>
                <w:b/>
                <w:bCs/>
                <w:kern w:val="2"/>
                <w:sz w:val="20"/>
                <w:szCs w:val="20"/>
                <w:lang w:eastAsia="en-US"/>
              </w:rPr>
            </w:pPr>
            <w:r w:rsidRPr="00682D1A">
              <w:rPr>
                <w:rFonts w:asciiTheme="minorHAnsi" w:hAnsiTheme="minorHAnsi" w:cstheme="minorHAnsi"/>
                <w:b/>
                <w:bCs/>
                <w:kern w:val="2"/>
                <w:sz w:val="20"/>
                <w:szCs w:val="20"/>
                <w:lang w:eastAsia="en-US"/>
              </w:rPr>
              <w:t>-ordinacije</w:t>
            </w:r>
          </w:p>
          <w:p w14:paraId="2E644424" w14:textId="77777777" w:rsidR="00682D1A" w:rsidRPr="00682D1A" w:rsidRDefault="00682D1A" w:rsidP="00682D1A">
            <w:pPr>
              <w:spacing w:after="160" w:line="259" w:lineRule="auto"/>
              <w:ind w:left="720" w:hanging="544"/>
              <w:contextualSpacing/>
              <w:rPr>
                <w:rFonts w:asciiTheme="minorHAnsi" w:hAnsiTheme="minorHAnsi" w:cstheme="minorHAnsi"/>
                <w:b/>
                <w:bCs/>
                <w:kern w:val="2"/>
                <w:sz w:val="20"/>
                <w:szCs w:val="20"/>
                <w:lang w:eastAsia="en-US"/>
              </w:rPr>
            </w:pPr>
            <w:r w:rsidRPr="00682D1A">
              <w:rPr>
                <w:rFonts w:asciiTheme="minorHAnsi" w:hAnsiTheme="minorHAnsi" w:cstheme="minorHAnsi"/>
                <w:b/>
                <w:bCs/>
                <w:kern w:val="2"/>
                <w:sz w:val="20"/>
                <w:szCs w:val="20"/>
                <w:lang w:eastAsia="en-US"/>
              </w:rPr>
              <w:t>-reševalci</w:t>
            </w:r>
          </w:p>
          <w:p w14:paraId="5796E0C9" w14:textId="77777777" w:rsidR="00682D1A" w:rsidRDefault="00682D1A" w:rsidP="00682D1A">
            <w:pPr>
              <w:spacing w:after="160" w:line="259" w:lineRule="auto"/>
              <w:ind w:left="720" w:hanging="544"/>
              <w:contextualSpacing/>
              <w:rPr>
                <w:rFonts w:asciiTheme="minorHAnsi" w:hAnsiTheme="minorHAnsi" w:cstheme="minorHAnsi"/>
                <w:b/>
                <w:bCs/>
                <w:kern w:val="2"/>
                <w:sz w:val="20"/>
                <w:szCs w:val="20"/>
                <w:lang w:eastAsia="en-US"/>
              </w:rPr>
            </w:pPr>
            <w:r w:rsidRPr="00682D1A">
              <w:rPr>
                <w:rFonts w:asciiTheme="minorHAnsi" w:hAnsiTheme="minorHAnsi" w:cstheme="minorHAnsi"/>
                <w:b/>
                <w:bCs/>
                <w:kern w:val="2"/>
                <w:sz w:val="20"/>
                <w:szCs w:val="20"/>
                <w:lang w:eastAsia="en-US"/>
              </w:rPr>
              <w:t>-pljučni oddelek</w:t>
            </w:r>
          </w:p>
          <w:p w14:paraId="523A5257" w14:textId="77777777" w:rsidR="00682D1A" w:rsidRPr="00682D1A" w:rsidRDefault="00682D1A" w:rsidP="00682D1A">
            <w:pPr>
              <w:spacing w:after="160" w:line="259" w:lineRule="auto"/>
              <w:ind w:left="176"/>
              <w:contextualSpacing/>
              <w:rPr>
                <w:rFonts w:asciiTheme="minorHAnsi" w:hAnsiTheme="minorHAnsi" w:cstheme="minorHAnsi"/>
                <w:b/>
                <w:bCs/>
                <w:kern w:val="2"/>
                <w:sz w:val="20"/>
                <w:szCs w:val="20"/>
                <w:lang w:eastAsia="en-US"/>
              </w:rPr>
            </w:pPr>
            <w:r w:rsidRPr="00682D1A">
              <w:rPr>
                <w:rFonts w:asciiTheme="minorHAnsi" w:hAnsiTheme="minorHAnsi" w:cstheme="minorHAnsi"/>
                <w:b/>
                <w:bCs/>
                <w:kern w:val="2"/>
                <w:sz w:val="20"/>
                <w:szCs w:val="20"/>
                <w:lang w:eastAsia="en-US"/>
              </w:rPr>
              <w:t>-ambulante vhod</w:t>
            </w:r>
          </w:p>
          <w:p w14:paraId="04136D97" w14:textId="4E50CC20" w:rsidR="00682D1A" w:rsidRPr="00840BAA" w:rsidRDefault="00682D1A" w:rsidP="00840BAA">
            <w:pPr>
              <w:jc w:val="both"/>
              <w:rPr>
                <w:rFonts w:asciiTheme="minorHAnsi" w:hAnsiTheme="minorHAnsi" w:cstheme="minorHAnsi"/>
              </w:rPr>
            </w:pPr>
          </w:p>
        </w:tc>
        <w:tc>
          <w:tcPr>
            <w:tcW w:w="850" w:type="dxa"/>
            <w:shd w:val="clear" w:color="auto" w:fill="D9D9D9" w:themeFill="background1" w:themeFillShade="D9"/>
            <w:vAlign w:val="center"/>
          </w:tcPr>
          <w:p w14:paraId="785FDF51" w14:textId="3603A467" w:rsidR="001E1C01" w:rsidRDefault="00682D1A" w:rsidP="009100C1">
            <w:pPr>
              <w:jc w:val="center"/>
              <w:rPr>
                <w:rFonts w:asciiTheme="minorHAnsi" w:hAnsiTheme="minorHAnsi" w:cstheme="minorHAnsi"/>
                <w:sz w:val="20"/>
                <w:szCs w:val="20"/>
              </w:rPr>
            </w:pPr>
            <w:r>
              <w:rPr>
                <w:rFonts w:asciiTheme="minorHAnsi" w:hAnsiTheme="minorHAnsi" w:cstheme="minorHAnsi"/>
                <w:sz w:val="20"/>
                <w:szCs w:val="20"/>
              </w:rPr>
              <w:lastRenderedPageBreak/>
              <w:t>mesec</w:t>
            </w:r>
          </w:p>
        </w:tc>
        <w:sdt>
          <w:sdtPr>
            <w:rPr>
              <w:rFonts w:asciiTheme="minorHAnsi" w:hAnsiTheme="minorHAnsi" w:cstheme="minorHAnsi"/>
              <w:sz w:val="20"/>
              <w:szCs w:val="20"/>
            </w:rPr>
            <w:id w:val="-1537266844"/>
            <w:placeholder>
              <w:docPart w:val="15CAE5B36964437AA556DED665E2D178"/>
            </w:placeholder>
            <w:showingPlcHdr/>
            <w:text/>
          </w:sdtPr>
          <w:sdtEndPr/>
          <w:sdtContent>
            <w:tc>
              <w:tcPr>
                <w:tcW w:w="1843" w:type="dxa"/>
                <w:shd w:val="clear" w:color="auto" w:fill="D9D9D9" w:themeFill="background1" w:themeFillShade="D9"/>
                <w:vAlign w:val="center"/>
              </w:tcPr>
              <w:p w14:paraId="11071FBD" w14:textId="7004E94C" w:rsidR="001E1C01" w:rsidRPr="00DD3B61" w:rsidRDefault="00682D1A" w:rsidP="009100C1">
                <w:pPr>
                  <w:jc w:val="center"/>
                  <w:rPr>
                    <w:rFonts w:asciiTheme="minorHAnsi" w:hAnsiTheme="minorHAnsi" w:cstheme="minorHAnsi"/>
                    <w:sz w:val="20"/>
                    <w:szCs w:val="20"/>
                  </w:rPr>
                </w:pPr>
                <w:r w:rsidRPr="00DD3B61">
                  <w:rPr>
                    <w:rStyle w:val="Besedilooznabemesta"/>
                    <w:rFonts w:asciiTheme="minorHAnsi" w:hAnsiTheme="minorHAnsi" w:cstheme="minorHAnsi"/>
                    <w:sz w:val="20"/>
                    <w:szCs w:val="20"/>
                  </w:rPr>
                  <w:t>Kliknite ali tapnite tukaj, če želite vnesti besedilo.</w:t>
                </w:r>
              </w:p>
            </w:tc>
          </w:sdtContent>
        </w:sdt>
        <w:tc>
          <w:tcPr>
            <w:tcW w:w="989" w:type="dxa"/>
            <w:shd w:val="clear" w:color="auto" w:fill="D9D9D9" w:themeFill="background1" w:themeFillShade="D9"/>
            <w:vAlign w:val="center"/>
          </w:tcPr>
          <w:p w14:paraId="59594C22" w14:textId="1A70F22E" w:rsidR="001E1C01" w:rsidRDefault="00682D1A" w:rsidP="009100C1">
            <w:pPr>
              <w:jc w:val="center"/>
              <w:rPr>
                <w:rFonts w:asciiTheme="minorHAnsi" w:hAnsiTheme="minorHAnsi" w:cstheme="minorHAnsi"/>
                <w:sz w:val="20"/>
                <w:szCs w:val="20"/>
              </w:rPr>
            </w:pPr>
            <w:r>
              <w:rPr>
                <w:rFonts w:asciiTheme="minorHAnsi" w:hAnsiTheme="minorHAnsi" w:cstheme="minorHAnsi"/>
                <w:sz w:val="20"/>
                <w:szCs w:val="20"/>
              </w:rPr>
              <w:t>60</w:t>
            </w:r>
          </w:p>
        </w:tc>
        <w:sdt>
          <w:sdtPr>
            <w:rPr>
              <w:rFonts w:asciiTheme="minorHAnsi" w:hAnsiTheme="minorHAnsi" w:cstheme="minorHAnsi"/>
              <w:sz w:val="20"/>
              <w:szCs w:val="20"/>
            </w:rPr>
            <w:id w:val="515736462"/>
            <w:placeholder>
              <w:docPart w:val="EA71E75720954B3CA0EE423D3C70C209"/>
            </w:placeholder>
            <w:showingPlcHdr/>
            <w:text/>
          </w:sdtPr>
          <w:sdtEndPr/>
          <w:sdtContent>
            <w:tc>
              <w:tcPr>
                <w:tcW w:w="1988" w:type="dxa"/>
                <w:tcBorders>
                  <w:right w:val="single" w:sz="4" w:space="0" w:color="auto"/>
                </w:tcBorders>
                <w:shd w:val="clear" w:color="auto" w:fill="D9D9D9" w:themeFill="background1" w:themeFillShade="D9"/>
                <w:vAlign w:val="center"/>
              </w:tcPr>
              <w:p w14:paraId="51CA9036" w14:textId="25B4A536" w:rsidR="001E1C01" w:rsidRPr="00DD3B61" w:rsidRDefault="00682D1A" w:rsidP="009100C1">
                <w:pPr>
                  <w:jc w:val="center"/>
                  <w:rPr>
                    <w:rFonts w:asciiTheme="minorHAnsi" w:hAnsiTheme="minorHAnsi" w:cstheme="minorHAnsi"/>
                    <w:sz w:val="20"/>
                    <w:szCs w:val="20"/>
                  </w:rPr>
                </w:pPr>
                <w:r w:rsidRPr="00DD3B61">
                  <w:rPr>
                    <w:rStyle w:val="Besedilooznabemesta"/>
                    <w:rFonts w:asciiTheme="minorHAnsi" w:hAnsiTheme="minorHAnsi" w:cstheme="minorHAnsi"/>
                    <w:sz w:val="20"/>
                    <w:szCs w:val="20"/>
                  </w:rPr>
                  <w:t>Kliknite ali tapnite tukaj, če želite vnesti besedilo.</w:t>
                </w:r>
              </w:p>
            </w:tc>
          </w:sdtContent>
        </w:sdt>
      </w:tr>
      <w:tr w:rsidR="009768C6" w:rsidRPr="00E1206E" w14:paraId="219E59FB" w14:textId="77777777" w:rsidTr="00E8230B">
        <w:tc>
          <w:tcPr>
            <w:tcW w:w="3256" w:type="dxa"/>
            <w:vAlign w:val="center"/>
          </w:tcPr>
          <w:p w14:paraId="2F54D970" w14:textId="77777777" w:rsidR="009768C6" w:rsidRPr="009C2A25" w:rsidRDefault="009768C6" w:rsidP="009768C6">
            <w:pPr>
              <w:pStyle w:val="Odstavekseznama"/>
              <w:ind w:left="34"/>
              <w:jc w:val="both"/>
              <w:rPr>
                <w:rFonts w:asciiTheme="minorHAnsi" w:eastAsia="Calibri" w:hAnsiTheme="minorHAnsi" w:cstheme="minorHAnsi"/>
                <w:kern w:val="2"/>
                <w:lang w:eastAsia="en-US"/>
              </w:rPr>
            </w:pPr>
            <w:r w:rsidRPr="009C2A25">
              <w:rPr>
                <w:rFonts w:asciiTheme="minorHAnsi" w:eastAsia="Calibri" w:hAnsiTheme="minorHAnsi" w:cstheme="minorHAnsi"/>
                <w:kern w:val="2"/>
                <w:lang w:eastAsia="en-US"/>
              </w:rPr>
              <w:t xml:space="preserve">ZD MS, Grajska ulica 24, 9000 MS:  </w:t>
            </w:r>
          </w:p>
          <w:p w14:paraId="2B61F11D" w14:textId="0958D0F4" w:rsidR="009768C6" w:rsidRDefault="009768C6" w:rsidP="009768C6">
            <w:pPr>
              <w:pStyle w:val="Odstavekseznama"/>
              <w:ind w:left="34"/>
              <w:jc w:val="both"/>
              <w:rPr>
                <w:rFonts w:asciiTheme="minorHAnsi" w:eastAsia="Calibri" w:hAnsiTheme="minorHAnsi" w:cstheme="minorHAnsi"/>
                <w:b/>
                <w:bCs/>
                <w:kern w:val="2"/>
                <w:lang w:eastAsia="en-US"/>
              </w:rPr>
            </w:pPr>
            <w:r>
              <w:rPr>
                <w:rFonts w:asciiTheme="minorHAnsi" w:eastAsia="Calibri" w:hAnsiTheme="minorHAnsi" w:cstheme="minorHAnsi"/>
                <w:b/>
                <w:bCs/>
                <w:kern w:val="2"/>
                <w:lang w:eastAsia="en-US"/>
              </w:rPr>
              <w:t xml:space="preserve">- </w:t>
            </w:r>
            <w:r w:rsidRPr="009768C6">
              <w:rPr>
                <w:rFonts w:asciiTheme="minorHAnsi" w:eastAsia="Calibri" w:hAnsiTheme="minorHAnsi" w:cstheme="minorHAnsi"/>
                <w:b/>
                <w:bCs/>
                <w:kern w:val="2"/>
                <w:lang w:eastAsia="en-US"/>
              </w:rPr>
              <w:t xml:space="preserve">PRIKLOPI POŽAR/PLIN MORLEY </w:t>
            </w:r>
            <w:r>
              <w:rPr>
                <w:rFonts w:asciiTheme="minorHAnsi" w:eastAsia="Calibri" w:hAnsiTheme="minorHAnsi" w:cstheme="minorHAnsi"/>
                <w:b/>
                <w:bCs/>
                <w:kern w:val="2"/>
                <w:lang w:eastAsia="en-US"/>
              </w:rPr>
              <w:t>IN INTERVENCIJE, lokacije:</w:t>
            </w:r>
          </w:p>
          <w:p w14:paraId="002BF71D" w14:textId="7CCA03AB" w:rsidR="009768C6" w:rsidRPr="009768C6" w:rsidRDefault="009768C6" w:rsidP="009768C6">
            <w:pPr>
              <w:spacing w:after="160" w:line="259" w:lineRule="auto"/>
              <w:ind w:left="720" w:hanging="544"/>
              <w:contextualSpacing/>
              <w:rPr>
                <w:rFonts w:asciiTheme="minorHAnsi" w:hAnsiTheme="minorHAnsi" w:cstheme="minorHAnsi"/>
                <w:b/>
                <w:bCs/>
                <w:kern w:val="2"/>
                <w:sz w:val="20"/>
                <w:szCs w:val="20"/>
                <w:lang w:eastAsia="en-US"/>
              </w:rPr>
            </w:pPr>
            <w:r w:rsidRPr="009768C6">
              <w:rPr>
                <w:rFonts w:asciiTheme="minorHAnsi" w:hAnsiTheme="minorHAnsi" w:cstheme="minorHAnsi"/>
                <w:b/>
                <w:bCs/>
                <w:kern w:val="2"/>
                <w:sz w:val="20"/>
                <w:szCs w:val="20"/>
                <w:lang w:eastAsia="en-US"/>
              </w:rPr>
              <w:t>-kotlovnica APZ in plin – ločena</w:t>
            </w:r>
            <w:r>
              <w:rPr>
                <w:rFonts w:asciiTheme="minorHAnsi" w:hAnsiTheme="minorHAnsi" w:cstheme="minorHAnsi"/>
                <w:b/>
                <w:bCs/>
                <w:kern w:val="2"/>
                <w:sz w:val="20"/>
                <w:szCs w:val="20"/>
                <w:lang w:eastAsia="en-US"/>
              </w:rPr>
              <w:t xml:space="preserve"> </w:t>
            </w:r>
            <w:r w:rsidRPr="009768C6">
              <w:rPr>
                <w:rFonts w:asciiTheme="minorHAnsi" w:hAnsiTheme="minorHAnsi" w:cstheme="minorHAnsi"/>
                <w:b/>
                <w:bCs/>
                <w:kern w:val="2"/>
                <w:sz w:val="20"/>
                <w:szCs w:val="20"/>
                <w:lang w:eastAsia="en-US"/>
              </w:rPr>
              <w:t>centrala</w:t>
            </w:r>
          </w:p>
          <w:p w14:paraId="31B3BE3F" w14:textId="77777777" w:rsidR="009768C6" w:rsidRPr="009768C6" w:rsidRDefault="009768C6" w:rsidP="009768C6">
            <w:pPr>
              <w:spacing w:after="160" w:line="259" w:lineRule="auto"/>
              <w:ind w:left="720" w:hanging="544"/>
              <w:contextualSpacing/>
              <w:rPr>
                <w:rFonts w:asciiTheme="minorHAnsi" w:hAnsiTheme="minorHAnsi" w:cstheme="minorHAnsi"/>
                <w:b/>
                <w:bCs/>
                <w:kern w:val="2"/>
                <w:sz w:val="20"/>
                <w:szCs w:val="20"/>
                <w:lang w:eastAsia="en-US"/>
              </w:rPr>
            </w:pPr>
            <w:r w:rsidRPr="009768C6">
              <w:rPr>
                <w:rFonts w:asciiTheme="minorHAnsi" w:hAnsiTheme="minorHAnsi" w:cstheme="minorHAnsi"/>
                <w:b/>
                <w:bCs/>
                <w:kern w:val="2"/>
                <w:sz w:val="20"/>
                <w:szCs w:val="20"/>
                <w:lang w:eastAsia="en-US"/>
              </w:rPr>
              <w:t>-ZD APZ veliki sistem – ločena centrala</w:t>
            </w:r>
          </w:p>
          <w:p w14:paraId="4C9502A2" w14:textId="3EBE8D65" w:rsidR="009768C6" w:rsidRPr="009768C6" w:rsidRDefault="009768C6" w:rsidP="009768C6">
            <w:pPr>
              <w:spacing w:after="160" w:line="259" w:lineRule="auto"/>
              <w:ind w:left="720" w:hanging="544"/>
              <w:contextualSpacing/>
              <w:rPr>
                <w:rFonts w:asciiTheme="minorHAnsi" w:hAnsiTheme="minorHAnsi" w:cstheme="minorHAnsi"/>
                <w:b/>
                <w:bCs/>
                <w:kern w:val="2"/>
                <w:sz w:val="20"/>
                <w:szCs w:val="20"/>
                <w:lang w:eastAsia="en-US"/>
              </w:rPr>
            </w:pPr>
            <w:r w:rsidRPr="009768C6">
              <w:rPr>
                <w:rFonts w:asciiTheme="minorHAnsi" w:hAnsiTheme="minorHAnsi" w:cstheme="minorHAnsi"/>
                <w:b/>
                <w:bCs/>
                <w:kern w:val="2"/>
                <w:sz w:val="20"/>
                <w:szCs w:val="20"/>
                <w:lang w:eastAsia="en-US"/>
              </w:rPr>
              <w:t>-Diagnostični laboratorij mali sistem APZ – ločena centrala</w:t>
            </w:r>
          </w:p>
        </w:tc>
        <w:tc>
          <w:tcPr>
            <w:tcW w:w="850" w:type="dxa"/>
            <w:shd w:val="clear" w:color="auto" w:fill="D9D9D9" w:themeFill="background1" w:themeFillShade="D9"/>
            <w:vAlign w:val="center"/>
          </w:tcPr>
          <w:p w14:paraId="0B92E6D5" w14:textId="7ACCCB29" w:rsidR="009768C6" w:rsidRDefault="009768C6" w:rsidP="009768C6">
            <w:pPr>
              <w:jc w:val="center"/>
              <w:rPr>
                <w:rFonts w:asciiTheme="minorHAnsi" w:hAnsiTheme="minorHAnsi" w:cstheme="minorHAnsi"/>
                <w:sz w:val="20"/>
                <w:szCs w:val="20"/>
              </w:rPr>
            </w:pPr>
            <w:r>
              <w:rPr>
                <w:rFonts w:asciiTheme="minorHAnsi" w:hAnsiTheme="minorHAnsi" w:cstheme="minorHAnsi"/>
                <w:sz w:val="20"/>
                <w:szCs w:val="20"/>
              </w:rPr>
              <w:t>mesec</w:t>
            </w:r>
          </w:p>
        </w:tc>
        <w:sdt>
          <w:sdtPr>
            <w:rPr>
              <w:rFonts w:asciiTheme="minorHAnsi" w:hAnsiTheme="minorHAnsi" w:cstheme="minorHAnsi"/>
              <w:sz w:val="20"/>
              <w:szCs w:val="20"/>
            </w:rPr>
            <w:id w:val="1281838525"/>
            <w:placeholder>
              <w:docPart w:val="37D35900FBEB4D8CA7E1F848C1EEDB97"/>
            </w:placeholder>
            <w:showingPlcHdr/>
            <w:text/>
          </w:sdtPr>
          <w:sdtEndPr/>
          <w:sdtContent>
            <w:tc>
              <w:tcPr>
                <w:tcW w:w="1843" w:type="dxa"/>
                <w:shd w:val="clear" w:color="auto" w:fill="D9D9D9" w:themeFill="background1" w:themeFillShade="D9"/>
                <w:vAlign w:val="center"/>
              </w:tcPr>
              <w:p w14:paraId="1DAE3506" w14:textId="1D9AE9B8" w:rsidR="009768C6" w:rsidRPr="00DD3B61" w:rsidRDefault="009768C6" w:rsidP="009768C6">
                <w:pPr>
                  <w:jc w:val="center"/>
                  <w:rPr>
                    <w:rFonts w:asciiTheme="minorHAnsi" w:hAnsiTheme="minorHAnsi" w:cstheme="minorHAnsi"/>
                    <w:sz w:val="20"/>
                    <w:szCs w:val="20"/>
                  </w:rPr>
                </w:pPr>
                <w:r w:rsidRPr="00DD3B61">
                  <w:rPr>
                    <w:rStyle w:val="Besedilooznabemesta"/>
                    <w:rFonts w:asciiTheme="minorHAnsi" w:hAnsiTheme="minorHAnsi" w:cstheme="minorHAnsi"/>
                    <w:sz w:val="20"/>
                    <w:szCs w:val="20"/>
                  </w:rPr>
                  <w:t>Kliknite ali tapnite tukaj, če želite vnesti besedilo.</w:t>
                </w:r>
              </w:p>
            </w:tc>
          </w:sdtContent>
        </w:sdt>
        <w:tc>
          <w:tcPr>
            <w:tcW w:w="989" w:type="dxa"/>
            <w:shd w:val="clear" w:color="auto" w:fill="D9D9D9" w:themeFill="background1" w:themeFillShade="D9"/>
            <w:vAlign w:val="center"/>
          </w:tcPr>
          <w:p w14:paraId="3F34F122" w14:textId="40725014" w:rsidR="009768C6" w:rsidRDefault="009768C6" w:rsidP="009768C6">
            <w:pPr>
              <w:jc w:val="center"/>
              <w:rPr>
                <w:rFonts w:asciiTheme="minorHAnsi" w:hAnsiTheme="minorHAnsi" w:cstheme="minorHAnsi"/>
                <w:sz w:val="20"/>
                <w:szCs w:val="20"/>
              </w:rPr>
            </w:pPr>
            <w:r>
              <w:rPr>
                <w:rFonts w:asciiTheme="minorHAnsi" w:hAnsiTheme="minorHAnsi" w:cstheme="minorHAnsi"/>
                <w:sz w:val="20"/>
                <w:szCs w:val="20"/>
              </w:rPr>
              <w:t>60</w:t>
            </w:r>
          </w:p>
        </w:tc>
        <w:sdt>
          <w:sdtPr>
            <w:rPr>
              <w:rFonts w:asciiTheme="minorHAnsi" w:hAnsiTheme="minorHAnsi" w:cstheme="minorHAnsi"/>
              <w:sz w:val="20"/>
              <w:szCs w:val="20"/>
            </w:rPr>
            <w:id w:val="-1626769268"/>
            <w:placeholder>
              <w:docPart w:val="0E5D2692A8294CEBA42B35F977AE2C92"/>
            </w:placeholder>
            <w:showingPlcHdr/>
            <w:text/>
          </w:sdtPr>
          <w:sdtEndPr/>
          <w:sdtContent>
            <w:tc>
              <w:tcPr>
                <w:tcW w:w="1988" w:type="dxa"/>
                <w:tcBorders>
                  <w:right w:val="single" w:sz="4" w:space="0" w:color="auto"/>
                </w:tcBorders>
                <w:shd w:val="clear" w:color="auto" w:fill="D9D9D9" w:themeFill="background1" w:themeFillShade="D9"/>
                <w:vAlign w:val="center"/>
              </w:tcPr>
              <w:p w14:paraId="6D1389E7" w14:textId="7C76EBA6" w:rsidR="009768C6" w:rsidRPr="00DD3B61" w:rsidRDefault="009768C6" w:rsidP="009768C6">
                <w:pPr>
                  <w:jc w:val="center"/>
                  <w:rPr>
                    <w:rFonts w:asciiTheme="minorHAnsi" w:hAnsiTheme="minorHAnsi" w:cstheme="minorHAnsi"/>
                    <w:sz w:val="20"/>
                    <w:szCs w:val="20"/>
                  </w:rPr>
                </w:pPr>
                <w:r w:rsidRPr="00DD3B61">
                  <w:rPr>
                    <w:rStyle w:val="Besedilooznabemesta"/>
                    <w:rFonts w:asciiTheme="minorHAnsi" w:hAnsiTheme="minorHAnsi" w:cstheme="minorHAnsi"/>
                    <w:sz w:val="20"/>
                    <w:szCs w:val="20"/>
                  </w:rPr>
                  <w:t>Kliknite ali tapnite tukaj, če želite vnesti besedilo.</w:t>
                </w:r>
              </w:p>
            </w:tc>
          </w:sdtContent>
        </w:sdt>
      </w:tr>
      <w:tr w:rsidR="009768C6" w:rsidRPr="00E1206E" w14:paraId="7B0D54AA" w14:textId="77777777" w:rsidTr="00E8230B">
        <w:tc>
          <w:tcPr>
            <w:tcW w:w="3256" w:type="dxa"/>
            <w:vAlign w:val="center"/>
          </w:tcPr>
          <w:p w14:paraId="7DE7C7CA" w14:textId="77777777" w:rsidR="009768C6" w:rsidRPr="009C2A25" w:rsidRDefault="009768C6" w:rsidP="009768C6">
            <w:pPr>
              <w:pStyle w:val="Odstavekseznama"/>
              <w:ind w:left="34"/>
              <w:jc w:val="both"/>
              <w:rPr>
                <w:rFonts w:asciiTheme="minorHAnsi" w:eastAsia="Calibri" w:hAnsiTheme="minorHAnsi" w:cstheme="minorHAnsi"/>
                <w:kern w:val="2"/>
                <w:lang w:eastAsia="en-US"/>
              </w:rPr>
            </w:pPr>
            <w:r w:rsidRPr="009C2A25">
              <w:rPr>
                <w:rFonts w:asciiTheme="minorHAnsi" w:eastAsia="Calibri" w:hAnsiTheme="minorHAnsi" w:cstheme="minorHAnsi"/>
                <w:kern w:val="2"/>
                <w:lang w:eastAsia="en-US"/>
              </w:rPr>
              <w:t xml:space="preserve">ZDRAVSTVENA postaja Beltinci, Cvetno naselje 1, Beltinci: </w:t>
            </w:r>
          </w:p>
          <w:p w14:paraId="69DE333A" w14:textId="17F58509" w:rsidR="009768C6" w:rsidRPr="009768C6" w:rsidRDefault="009768C6" w:rsidP="00993FD3">
            <w:pPr>
              <w:pStyle w:val="Odstavekseznama"/>
              <w:numPr>
                <w:ilvl w:val="0"/>
                <w:numId w:val="26"/>
              </w:numPr>
              <w:jc w:val="both"/>
              <w:rPr>
                <w:rFonts w:asciiTheme="minorHAnsi" w:eastAsia="Calibri" w:hAnsiTheme="minorHAnsi" w:cstheme="minorHAnsi"/>
                <w:b/>
                <w:bCs/>
                <w:kern w:val="2"/>
                <w:lang w:eastAsia="en-US"/>
              </w:rPr>
            </w:pPr>
            <w:r w:rsidRPr="009768C6">
              <w:rPr>
                <w:rFonts w:asciiTheme="minorHAnsi" w:eastAsia="Calibri" w:hAnsiTheme="minorHAnsi" w:cstheme="minorHAnsi"/>
                <w:b/>
                <w:bCs/>
                <w:kern w:val="2"/>
                <w:lang w:eastAsia="en-US"/>
              </w:rPr>
              <w:t>PRIKLOP VLOM ADEMCO in APZ MORLEY</w:t>
            </w:r>
          </w:p>
        </w:tc>
        <w:tc>
          <w:tcPr>
            <w:tcW w:w="850" w:type="dxa"/>
            <w:shd w:val="clear" w:color="auto" w:fill="D9D9D9" w:themeFill="background1" w:themeFillShade="D9"/>
            <w:vAlign w:val="center"/>
          </w:tcPr>
          <w:p w14:paraId="0C6027CB" w14:textId="24212385" w:rsidR="009768C6" w:rsidRDefault="009768C6" w:rsidP="009768C6">
            <w:pPr>
              <w:jc w:val="center"/>
              <w:rPr>
                <w:rFonts w:asciiTheme="minorHAnsi" w:hAnsiTheme="minorHAnsi" w:cstheme="minorHAnsi"/>
                <w:sz w:val="20"/>
                <w:szCs w:val="20"/>
              </w:rPr>
            </w:pPr>
            <w:r>
              <w:rPr>
                <w:rFonts w:asciiTheme="minorHAnsi" w:hAnsiTheme="minorHAnsi" w:cstheme="minorHAnsi"/>
                <w:sz w:val="20"/>
                <w:szCs w:val="20"/>
              </w:rPr>
              <w:t>mesec</w:t>
            </w:r>
          </w:p>
        </w:tc>
        <w:sdt>
          <w:sdtPr>
            <w:rPr>
              <w:rFonts w:asciiTheme="minorHAnsi" w:hAnsiTheme="minorHAnsi" w:cstheme="minorHAnsi"/>
              <w:sz w:val="20"/>
              <w:szCs w:val="20"/>
            </w:rPr>
            <w:id w:val="-1356732722"/>
            <w:placeholder>
              <w:docPart w:val="8B792785F6494AE6B29A936E262DE0BD"/>
            </w:placeholder>
            <w:showingPlcHdr/>
            <w:text/>
          </w:sdtPr>
          <w:sdtEndPr/>
          <w:sdtContent>
            <w:tc>
              <w:tcPr>
                <w:tcW w:w="1843" w:type="dxa"/>
                <w:shd w:val="clear" w:color="auto" w:fill="D9D9D9" w:themeFill="background1" w:themeFillShade="D9"/>
                <w:vAlign w:val="center"/>
              </w:tcPr>
              <w:p w14:paraId="5FE3438D" w14:textId="265C659C" w:rsidR="009768C6" w:rsidRPr="00DD3B61" w:rsidRDefault="009768C6" w:rsidP="009768C6">
                <w:pPr>
                  <w:jc w:val="center"/>
                  <w:rPr>
                    <w:rFonts w:asciiTheme="minorHAnsi" w:hAnsiTheme="minorHAnsi" w:cstheme="minorHAnsi"/>
                    <w:sz w:val="20"/>
                    <w:szCs w:val="20"/>
                  </w:rPr>
                </w:pPr>
                <w:r w:rsidRPr="00DD3B61">
                  <w:rPr>
                    <w:rStyle w:val="Besedilooznabemesta"/>
                    <w:rFonts w:asciiTheme="minorHAnsi" w:hAnsiTheme="minorHAnsi" w:cstheme="minorHAnsi"/>
                    <w:sz w:val="20"/>
                    <w:szCs w:val="20"/>
                  </w:rPr>
                  <w:t>Kliknite ali tapnite tukaj, če želite vnesti besedilo.</w:t>
                </w:r>
              </w:p>
            </w:tc>
          </w:sdtContent>
        </w:sdt>
        <w:tc>
          <w:tcPr>
            <w:tcW w:w="989" w:type="dxa"/>
            <w:shd w:val="clear" w:color="auto" w:fill="D9D9D9" w:themeFill="background1" w:themeFillShade="D9"/>
            <w:vAlign w:val="center"/>
          </w:tcPr>
          <w:p w14:paraId="2CA369E4" w14:textId="43915D76" w:rsidR="009768C6" w:rsidRDefault="009768C6" w:rsidP="009768C6">
            <w:pPr>
              <w:jc w:val="center"/>
              <w:rPr>
                <w:rFonts w:asciiTheme="minorHAnsi" w:hAnsiTheme="minorHAnsi" w:cstheme="minorHAnsi"/>
                <w:sz w:val="20"/>
                <w:szCs w:val="20"/>
              </w:rPr>
            </w:pPr>
            <w:r>
              <w:rPr>
                <w:rFonts w:asciiTheme="minorHAnsi" w:hAnsiTheme="minorHAnsi" w:cstheme="minorHAnsi"/>
                <w:sz w:val="20"/>
                <w:szCs w:val="20"/>
              </w:rPr>
              <w:t>60</w:t>
            </w:r>
          </w:p>
        </w:tc>
        <w:sdt>
          <w:sdtPr>
            <w:rPr>
              <w:rFonts w:asciiTheme="minorHAnsi" w:hAnsiTheme="minorHAnsi" w:cstheme="minorHAnsi"/>
              <w:sz w:val="20"/>
              <w:szCs w:val="20"/>
            </w:rPr>
            <w:id w:val="-762842223"/>
            <w:placeholder>
              <w:docPart w:val="B6609DF9FC76490D8B1635B79B5A4E46"/>
            </w:placeholder>
            <w:showingPlcHdr/>
            <w:text/>
          </w:sdtPr>
          <w:sdtEndPr/>
          <w:sdtContent>
            <w:tc>
              <w:tcPr>
                <w:tcW w:w="1988" w:type="dxa"/>
                <w:tcBorders>
                  <w:right w:val="single" w:sz="4" w:space="0" w:color="auto"/>
                </w:tcBorders>
                <w:shd w:val="clear" w:color="auto" w:fill="D9D9D9" w:themeFill="background1" w:themeFillShade="D9"/>
                <w:vAlign w:val="center"/>
              </w:tcPr>
              <w:p w14:paraId="1422185D" w14:textId="3ABB3F59" w:rsidR="009768C6" w:rsidRPr="00DD3B61" w:rsidRDefault="009768C6" w:rsidP="009768C6">
                <w:pPr>
                  <w:jc w:val="center"/>
                  <w:rPr>
                    <w:rFonts w:asciiTheme="minorHAnsi" w:hAnsiTheme="minorHAnsi" w:cstheme="minorHAnsi"/>
                    <w:sz w:val="20"/>
                    <w:szCs w:val="20"/>
                  </w:rPr>
                </w:pPr>
                <w:r w:rsidRPr="00DD3B61">
                  <w:rPr>
                    <w:rStyle w:val="Besedilooznabemesta"/>
                    <w:rFonts w:asciiTheme="minorHAnsi" w:hAnsiTheme="minorHAnsi" w:cstheme="minorHAnsi"/>
                    <w:sz w:val="20"/>
                    <w:szCs w:val="20"/>
                  </w:rPr>
                  <w:t>Kliknite ali tapnite tukaj, če želite vnesti besedilo.</w:t>
                </w:r>
              </w:p>
            </w:tc>
          </w:sdtContent>
        </w:sdt>
      </w:tr>
      <w:tr w:rsidR="009768C6" w:rsidRPr="00E1206E" w14:paraId="21AEFB08" w14:textId="77777777" w:rsidTr="00E8230B">
        <w:tc>
          <w:tcPr>
            <w:tcW w:w="3256" w:type="dxa"/>
            <w:vAlign w:val="center"/>
          </w:tcPr>
          <w:p w14:paraId="65ABCDB8" w14:textId="77777777" w:rsidR="009768C6" w:rsidRPr="009C2A25" w:rsidRDefault="009768C6" w:rsidP="009768C6">
            <w:pPr>
              <w:pStyle w:val="Odstavekseznama"/>
              <w:ind w:left="34"/>
              <w:jc w:val="both"/>
              <w:rPr>
                <w:rFonts w:asciiTheme="minorHAnsi" w:eastAsia="Calibri" w:hAnsiTheme="minorHAnsi" w:cstheme="minorHAnsi"/>
                <w:kern w:val="2"/>
                <w:lang w:eastAsia="en-US"/>
              </w:rPr>
            </w:pPr>
            <w:r w:rsidRPr="009C2A25">
              <w:rPr>
                <w:rFonts w:asciiTheme="minorHAnsi" w:eastAsia="Calibri" w:hAnsiTheme="minorHAnsi" w:cstheme="minorHAnsi"/>
                <w:kern w:val="2"/>
                <w:lang w:eastAsia="en-US"/>
              </w:rPr>
              <w:t xml:space="preserve">AMBULANTA CANKOVA, Cankova 65, Cankova: </w:t>
            </w:r>
          </w:p>
          <w:p w14:paraId="736C881B" w14:textId="74A684DA" w:rsidR="009768C6" w:rsidRPr="009768C6" w:rsidRDefault="009768C6" w:rsidP="00993FD3">
            <w:pPr>
              <w:pStyle w:val="Odstavekseznama"/>
              <w:numPr>
                <w:ilvl w:val="0"/>
                <w:numId w:val="26"/>
              </w:numPr>
              <w:jc w:val="both"/>
              <w:rPr>
                <w:rFonts w:asciiTheme="minorHAnsi" w:eastAsia="Calibri" w:hAnsiTheme="minorHAnsi" w:cstheme="minorHAnsi"/>
                <w:b/>
                <w:bCs/>
                <w:kern w:val="2"/>
                <w:lang w:eastAsia="en-US"/>
              </w:rPr>
            </w:pPr>
            <w:r w:rsidRPr="009768C6">
              <w:rPr>
                <w:rFonts w:asciiTheme="minorHAnsi" w:eastAsia="Calibri" w:hAnsiTheme="minorHAnsi" w:cstheme="minorHAnsi"/>
                <w:b/>
                <w:bCs/>
                <w:kern w:val="2"/>
                <w:lang w:eastAsia="en-US"/>
              </w:rPr>
              <w:t>PRIKLOP VLOM SATEL VERSA</w:t>
            </w:r>
          </w:p>
        </w:tc>
        <w:tc>
          <w:tcPr>
            <w:tcW w:w="850" w:type="dxa"/>
            <w:shd w:val="clear" w:color="auto" w:fill="D9D9D9" w:themeFill="background1" w:themeFillShade="D9"/>
            <w:vAlign w:val="center"/>
          </w:tcPr>
          <w:p w14:paraId="25AE5F08" w14:textId="17A94669" w:rsidR="009768C6" w:rsidRDefault="009768C6" w:rsidP="009768C6">
            <w:pPr>
              <w:jc w:val="center"/>
              <w:rPr>
                <w:rFonts w:asciiTheme="minorHAnsi" w:hAnsiTheme="minorHAnsi" w:cstheme="minorHAnsi"/>
                <w:sz w:val="20"/>
                <w:szCs w:val="20"/>
              </w:rPr>
            </w:pPr>
            <w:r>
              <w:rPr>
                <w:rFonts w:asciiTheme="minorHAnsi" w:hAnsiTheme="minorHAnsi" w:cstheme="minorHAnsi"/>
                <w:sz w:val="20"/>
                <w:szCs w:val="20"/>
              </w:rPr>
              <w:t>mesec</w:t>
            </w:r>
          </w:p>
        </w:tc>
        <w:sdt>
          <w:sdtPr>
            <w:rPr>
              <w:rFonts w:asciiTheme="minorHAnsi" w:hAnsiTheme="minorHAnsi" w:cstheme="minorHAnsi"/>
              <w:sz w:val="20"/>
              <w:szCs w:val="20"/>
            </w:rPr>
            <w:id w:val="2022971106"/>
            <w:placeholder>
              <w:docPart w:val="9C85839257C94ABFA6087A2BE688F0B4"/>
            </w:placeholder>
            <w:showingPlcHdr/>
            <w:text/>
          </w:sdtPr>
          <w:sdtEndPr/>
          <w:sdtContent>
            <w:tc>
              <w:tcPr>
                <w:tcW w:w="1843" w:type="dxa"/>
                <w:shd w:val="clear" w:color="auto" w:fill="D9D9D9" w:themeFill="background1" w:themeFillShade="D9"/>
                <w:vAlign w:val="center"/>
              </w:tcPr>
              <w:p w14:paraId="2D808D0D" w14:textId="53FEDEAB" w:rsidR="009768C6" w:rsidRPr="00DD3B61" w:rsidRDefault="009768C6" w:rsidP="009768C6">
                <w:pPr>
                  <w:jc w:val="center"/>
                  <w:rPr>
                    <w:rFonts w:asciiTheme="minorHAnsi" w:hAnsiTheme="minorHAnsi" w:cstheme="minorHAnsi"/>
                    <w:sz w:val="20"/>
                    <w:szCs w:val="20"/>
                  </w:rPr>
                </w:pPr>
                <w:r w:rsidRPr="00DD3B61">
                  <w:rPr>
                    <w:rStyle w:val="Besedilooznabemesta"/>
                    <w:rFonts w:asciiTheme="minorHAnsi" w:hAnsiTheme="minorHAnsi" w:cstheme="minorHAnsi"/>
                    <w:sz w:val="20"/>
                    <w:szCs w:val="20"/>
                  </w:rPr>
                  <w:t>Kliknite ali tapnite tukaj, če želite vnesti besedilo.</w:t>
                </w:r>
              </w:p>
            </w:tc>
          </w:sdtContent>
        </w:sdt>
        <w:tc>
          <w:tcPr>
            <w:tcW w:w="989" w:type="dxa"/>
            <w:shd w:val="clear" w:color="auto" w:fill="D9D9D9" w:themeFill="background1" w:themeFillShade="D9"/>
            <w:vAlign w:val="center"/>
          </w:tcPr>
          <w:p w14:paraId="37AFE8B7" w14:textId="62BC2507" w:rsidR="009768C6" w:rsidRDefault="009768C6" w:rsidP="009768C6">
            <w:pPr>
              <w:jc w:val="center"/>
              <w:rPr>
                <w:rFonts w:asciiTheme="minorHAnsi" w:hAnsiTheme="minorHAnsi" w:cstheme="minorHAnsi"/>
                <w:sz w:val="20"/>
                <w:szCs w:val="20"/>
              </w:rPr>
            </w:pPr>
            <w:r>
              <w:rPr>
                <w:rFonts w:asciiTheme="minorHAnsi" w:hAnsiTheme="minorHAnsi" w:cstheme="minorHAnsi"/>
                <w:sz w:val="20"/>
                <w:szCs w:val="20"/>
              </w:rPr>
              <w:t>60</w:t>
            </w:r>
          </w:p>
        </w:tc>
        <w:sdt>
          <w:sdtPr>
            <w:rPr>
              <w:rFonts w:asciiTheme="minorHAnsi" w:hAnsiTheme="minorHAnsi" w:cstheme="minorHAnsi"/>
              <w:sz w:val="20"/>
              <w:szCs w:val="20"/>
            </w:rPr>
            <w:id w:val="371130943"/>
            <w:placeholder>
              <w:docPart w:val="CD9889B6AC0A486794419D1418E38CB8"/>
            </w:placeholder>
            <w:showingPlcHdr/>
            <w:text/>
          </w:sdtPr>
          <w:sdtEndPr/>
          <w:sdtContent>
            <w:tc>
              <w:tcPr>
                <w:tcW w:w="1988" w:type="dxa"/>
                <w:tcBorders>
                  <w:right w:val="single" w:sz="4" w:space="0" w:color="auto"/>
                </w:tcBorders>
                <w:shd w:val="clear" w:color="auto" w:fill="D9D9D9" w:themeFill="background1" w:themeFillShade="D9"/>
                <w:vAlign w:val="center"/>
              </w:tcPr>
              <w:p w14:paraId="727F88C6" w14:textId="66E56936" w:rsidR="009768C6" w:rsidRPr="00DD3B61" w:rsidRDefault="009768C6" w:rsidP="009768C6">
                <w:pPr>
                  <w:jc w:val="center"/>
                  <w:rPr>
                    <w:rFonts w:asciiTheme="minorHAnsi" w:hAnsiTheme="minorHAnsi" w:cstheme="minorHAnsi"/>
                    <w:sz w:val="20"/>
                    <w:szCs w:val="20"/>
                  </w:rPr>
                </w:pPr>
                <w:r w:rsidRPr="00DD3B61">
                  <w:rPr>
                    <w:rStyle w:val="Besedilooznabemesta"/>
                    <w:rFonts w:asciiTheme="minorHAnsi" w:hAnsiTheme="minorHAnsi" w:cstheme="minorHAnsi"/>
                    <w:sz w:val="20"/>
                    <w:szCs w:val="20"/>
                  </w:rPr>
                  <w:t>Kliknite ali tapnite tukaj, če želite vnesti besedilo.</w:t>
                </w:r>
              </w:p>
            </w:tc>
          </w:sdtContent>
        </w:sdt>
      </w:tr>
      <w:tr w:rsidR="009768C6" w:rsidRPr="00E1206E" w14:paraId="1D98E3B1" w14:textId="77777777" w:rsidTr="00E8230B">
        <w:tc>
          <w:tcPr>
            <w:tcW w:w="3256" w:type="dxa"/>
            <w:vAlign w:val="center"/>
          </w:tcPr>
          <w:p w14:paraId="40478BD7" w14:textId="77777777" w:rsidR="009768C6" w:rsidRDefault="009768C6" w:rsidP="009768C6">
            <w:pPr>
              <w:pStyle w:val="Odstavekseznama"/>
              <w:ind w:left="34"/>
              <w:jc w:val="both"/>
              <w:rPr>
                <w:rFonts w:asciiTheme="minorHAnsi" w:eastAsia="Calibri" w:hAnsiTheme="minorHAnsi" w:cstheme="minorHAnsi"/>
                <w:b/>
                <w:bCs/>
                <w:kern w:val="2"/>
                <w:lang w:eastAsia="en-US"/>
              </w:rPr>
            </w:pPr>
            <w:r w:rsidRPr="009768C6">
              <w:rPr>
                <w:rFonts w:asciiTheme="minorHAnsi" w:eastAsia="Calibri" w:hAnsiTheme="minorHAnsi" w:cstheme="minorHAnsi"/>
                <w:b/>
                <w:bCs/>
                <w:kern w:val="2"/>
                <w:lang w:eastAsia="en-US"/>
              </w:rPr>
              <w:t xml:space="preserve">FIZIOTERAPIJA KUZMA, Kuzma 60c, Kuzma: </w:t>
            </w:r>
          </w:p>
          <w:p w14:paraId="740853FE" w14:textId="2B0C4BD0" w:rsidR="009768C6" w:rsidRDefault="009768C6" w:rsidP="00993FD3">
            <w:pPr>
              <w:pStyle w:val="Odstavekseznama"/>
              <w:numPr>
                <w:ilvl w:val="0"/>
                <w:numId w:val="26"/>
              </w:numPr>
              <w:jc w:val="both"/>
              <w:rPr>
                <w:rFonts w:asciiTheme="minorHAnsi" w:eastAsia="Calibri" w:hAnsiTheme="minorHAnsi" w:cstheme="minorHAnsi"/>
                <w:b/>
                <w:bCs/>
                <w:kern w:val="2"/>
                <w:lang w:eastAsia="en-US"/>
              </w:rPr>
            </w:pPr>
            <w:r w:rsidRPr="009768C6">
              <w:rPr>
                <w:rFonts w:asciiTheme="minorHAnsi" w:eastAsia="Calibri" w:hAnsiTheme="minorHAnsi" w:cstheme="minorHAnsi"/>
                <w:b/>
                <w:bCs/>
                <w:kern w:val="2"/>
                <w:lang w:eastAsia="en-US"/>
              </w:rPr>
              <w:t>PRIKLOP VLOM SATEL VERSA</w:t>
            </w:r>
          </w:p>
        </w:tc>
        <w:tc>
          <w:tcPr>
            <w:tcW w:w="850" w:type="dxa"/>
            <w:shd w:val="clear" w:color="auto" w:fill="D9D9D9" w:themeFill="background1" w:themeFillShade="D9"/>
            <w:vAlign w:val="center"/>
          </w:tcPr>
          <w:p w14:paraId="7E8B2E8C" w14:textId="55A6E597" w:rsidR="009768C6" w:rsidRDefault="009768C6" w:rsidP="009768C6">
            <w:pPr>
              <w:jc w:val="center"/>
              <w:rPr>
                <w:rFonts w:asciiTheme="minorHAnsi" w:hAnsiTheme="minorHAnsi" w:cstheme="minorHAnsi"/>
                <w:sz w:val="20"/>
                <w:szCs w:val="20"/>
              </w:rPr>
            </w:pPr>
            <w:r>
              <w:rPr>
                <w:rFonts w:asciiTheme="minorHAnsi" w:hAnsiTheme="minorHAnsi" w:cstheme="minorHAnsi"/>
                <w:sz w:val="20"/>
                <w:szCs w:val="20"/>
              </w:rPr>
              <w:t>mesec</w:t>
            </w:r>
          </w:p>
        </w:tc>
        <w:sdt>
          <w:sdtPr>
            <w:rPr>
              <w:rFonts w:asciiTheme="minorHAnsi" w:hAnsiTheme="minorHAnsi" w:cstheme="minorHAnsi"/>
              <w:sz w:val="20"/>
              <w:szCs w:val="20"/>
            </w:rPr>
            <w:id w:val="-1440674591"/>
            <w:placeholder>
              <w:docPart w:val="6193F6557C8A408590108F1B3EF912AD"/>
            </w:placeholder>
            <w:showingPlcHdr/>
            <w:text/>
          </w:sdtPr>
          <w:sdtEndPr/>
          <w:sdtContent>
            <w:tc>
              <w:tcPr>
                <w:tcW w:w="1843" w:type="dxa"/>
                <w:shd w:val="clear" w:color="auto" w:fill="D9D9D9" w:themeFill="background1" w:themeFillShade="D9"/>
                <w:vAlign w:val="center"/>
              </w:tcPr>
              <w:p w14:paraId="3C85A885" w14:textId="7EC2C504" w:rsidR="009768C6" w:rsidRPr="00DD3B61" w:rsidRDefault="009768C6" w:rsidP="009768C6">
                <w:pPr>
                  <w:jc w:val="center"/>
                  <w:rPr>
                    <w:rFonts w:asciiTheme="minorHAnsi" w:hAnsiTheme="minorHAnsi" w:cstheme="minorHAnsi"/>
                    <w:sz w:val="20"/>
                    <w:szCs w:val="20"/>
                  </w:rPr>
                </w:pPr>
                <w:r w:rsidRPr="00DD3B61">
                  <w:rPr>
                    <w:rStyle w:val="Besedilooznabemesta"/>
                    <w:rFonts w:asciiTheme="minorHAnsi" w:hAnsiTheme="minorHAnsi" w:cstheme="minorHAnsi"/>
                    <w:sz w:val="20"/>
                    <w:szCs w:val="20"/>
                  </w:rPr>
                  <w:t>Kliknite ali tapnite tukaj, če želite vnesti besedilo.</w:t>
                </w:r>
              </w:p>
            </w:tc>
          </w:sdtContent>
        </w:sdt>
        <w:tc>
          <w:tcPr>
            <w:tcW w:w="989" w:type="dxa"/>
            <w:shd w:val="clear" w:color="auto" w:fill="D9D9D9" w:themeFill="background1" w:themeFillShade="D9"/>
            <w:vAlign w:val="center"/>
          </w:tcPr>
          <w:p w14:paraId="6E9ED34D" w14:textId="4977D347" w:rsidR="009768C6" w:rsidRDefault="009768C6" w:rsidP="009768C6">
            <w:pPr>
              <w:jc w:val="center"/>
              <w:rPr>
                <w:rFonts w:asciiTheme="minorHAnsi" w:hAnsiTheme="minorHAnsi" w:cstheme="minorHAnsi"/>
                <w:sz w:val="20"/>
                <w:szCs w:val="20"/>
              </w:rPr>
            </w:pPr>
            <w:r>
              <w:rPr>
                <w:rFonts w:asciiTheme="minorHAnsi" w:hAnsiTheme="minorHAnsi" w:cstheme="minorHAnsi"/>
                <w:sz w:val="20"/>
                <w:szCs w:val="20"/>
              </w:rPr>
              <w:t>60</w:t>
            </w:r>
          </w:p>
        </w:tc>
        <w:sdt>
          <w:sdtPr>
            <w:rPr>
              <w:rFonts w:asciiTheme="minorHAnsi" w:hAnsiTheme="minorHAnsi" w:cstheme="minorHAnsi"/>
              <w:sz w:val="20"/>
              <w:szCs w:val="20"/>
            </w:rPr>
            <w:id w:val="1506019532"/>
            <w:placeholder>
              <w:docPart w:val="E9704472DC9A4AB5955ABA9B5DF33F11"/>
            </w:placeholder>
            <w:showingPlcHdr/>
            <w:text/>
          </w:sdtPr>
          <w:sdtEndPr/>
          <w:sdtContent>
            <w:tc>
              <w:tcPr>
                <w:tcW w:w="1988" w:type="dxa"/>
                <w:tcBorders>
                  <w:right w:val="single" w:sz="4" w:space="0" w:color="auto"/>
                </w:tcBorders>
                <w:shd w:val="clear" w:color="auto" w:fill="D9D9D9" w:themeFill="background1" w:themeFillShade="D9"/>
                <w:vAlign w:val="center"/>
              </w:tcPr>
              <w:p w14:paraId="5E1D1AC5" w14:textId="14F130EC" w:rsidR="009768C6" w:rsidRPr="00DD3B61" w:rsidRDefault="009768C6" w:rsidP="009768C6">
                <w:pPr>
                  <w:jc w:val="center"/>
                  <w:rPr>
                    <w:rFonts w:asciiTheme="minorHAnsi" w:hAnsiTheme="minorHAnsi" w:cstheme="minorHAnsi"/>
                    <w:sz w:val="20"/>
                    <w:szCs w:val="20"/>
                  </w:rPr>
                </w:pPr>
                <w:r w:rsidRPr="00DD3B61">
                  <w:rPr>
                    <w:rStyle w:val="Besedilooznabemesta"/>
                    <w:rFonts w:asciiTheme="minorHAnsi" w:hAnsiTheme="minorHAnsi" w:cstheme="minorHAnsi"/>
                    <w:sz w:val="20"/>
                    <w:szCs w:val="20"/>
                  </w:rPr>
                  <w:t>Kliknite ali tapnite tukaj, če želite vnesti besedilo.</w:t>
                </w:r>
              </w:p>
            </w:tc>
          </w:sdtContent>
        </w:sdt>
      </w:tr>
      <w:tr w:rsidR="009768C6" w:rsidRPr="00E1206E" w14:paraId="303A5FEE" w14:textId="77777777" w:rsidTr="00E8230B">
        <w:tc>
          <w:tcPr>
            <w:tcW w:w="3256" w:type="dxa"/>
            <w:vAlign w:val="center"/>
          </w:tcPr>
          <w:p w14:paraId="56798520" w14:textId="77777777" w:rsidR="009768C6" w:rsidRPr="009C2A25" w:rsidRDefault="009768C6" w:rsidP="009768C6">
            <w:pPr>
              <w:pStyle w:val="Odstavekseznama"/>
              <w:ind w:left="34"/>
              <w:jc w:val="both"/>
              <w:rPr>
                <w:rFonts w:asciiTheme="minorHAnsi" w:eastAsia="Calibri" w:hAnsiTheme="minorHAnsi" w:cstheme="minorHAnsi"/>
                <w:kern w:val="2"/>
                <w:lang w:eastAsia="en-US"/>
              </w:rPr>
            </w:pPr>
            <w:r w:rsidRPr="009C2A25">
              <w:rPr>
                <w:rFonts w:asciiTheme="minorHAnsi" w:eastAsia="Calibri" w:hAnsiTheme="minorHAnsi" w:cstheme="minorHAnsi"/>
                <w:kern w:val="2"/>
                <w:lang w:eastAsia="en-US"/>
              </w:rPr>
              <w:t xml:space="preserve">AMBULANTA BAKOVCI, Soboška ulica 17, Bakovci: </w:t>
            </w:r>
          </w:p>
          <w:p w14:paraId="2CC1759D" w14:textId="335E4609" w:rsidR="009768C6" w:rsidRPr="009768C6" w:rsidRDefault="009768C6" w:rsidP="00993FD3">
            <w:pPr>
              <w:pStyle w:val="Odstavekseznama"/>
              <w:numPr>
                <w:ilvl w:val="0"/>
                <w:numId w:val="26"/>
              </w:numPr>
              <w:jc w:val="both"/>
              <w:rPr>
                <w:rFonts w:asciiTheme="minorHAnsi" w:eastAsia="Calibri" w:hAnsiTheme="minorHAnsi" w:cstheme="minorHAnsi"/>
                <w:b/>
                <w:bCs/>
                <w:kern w:val="2"/>
                <w:lang w:eastAsia="en-US"/>
              </w:rPr>
            </w:pPr>
            <w:r w:rsidRPr="009768C6">
              <w:rPr>
                <w:rFonts w:asciiTheme="minorHAnsi" w:eastAsia="Calibri" w:hAnsiTheme="minorHAnsi" w:cstheme="minorHAnsi"/>
                <w:b/>
                <w:bCs/>
                <w:kern w:val="2"/>
                <w:lang w:eastAsia="en-US"/>
              </w:rPr>
              <w:t>PRIKLOP APZ MORLEY in VLOM INTEGRA</w:t>
            </w:r>
          </w:p>
        </w:tc>
        <w:tc>
          <w:tcPr>
            <w:tcW w:w="850" w:type="dxa"/>
            <w:shd w:val="clear" w:color="auto" w:fill="D9D9D9" w:themeFill="background1" w:themeFillShade="D9"/>
            <w:vAlign w:val="center"/>
          </w:tcPr>
          <w:p w14:paraId="14C9D284" w14:textId="57CE95F6" w:rsidR="009768C6" w:rsidRDefault="009768C6" w:rsidP="009768C6">
            <w:pPr>
              <w:jc w:val="center"/>
              <w:rPr>
                <w:rFonts w:asciiTheme="minorHAnsi" w:hAnsiTheme="minorHAnsi" w:cstheme="minorHAnsi"/>
                <w:sz w:val="20"/>
                <w:szCs w:val="20"/>
              </w:rPr>
            </w:pPr>
            <w:r>
              <w:rPr>
                <w:rFonts w:asciiTheme="minorHAnsi" w:hAnsiTheme="minorHAnsi" w:cstheme="minorHAnsi"/>
                <w:sz w:val="20"/>
                <w:szCs w:val="20"/>
              </w:rPr>
              <w:t>mesec</w:t>
            </w:r>
          </w:p>
        </w:tc>
        <w:sdt>
          <w:sdtPr>
            <w:rPr>
              <w:rFonts w:asciiTheme="minorHAnsi" w:hAnsiTheme="minorHAnsi" w:cstheme="minorHAnsi"/>
              <w:sz w:val="20"/>
              <w:szCs w:val="20"/>
            </w:rPr>
            <w:id w:val="-696391293"/>
            <w:placeholder>
              <w:docPart w:val="DFEBD78103F9420F90BD9D4119FD736F"/>
            </w:placeholder>
            <w:showingPlcHdr/>
            <w:text/>
          </w:sdtPr>
          <w:sdtEndPr/>
          <w:sdtContent>
            <w:tc>
              <w:tcPr>
                <w:tcW w:w="1843" w:type="dxa"/>
                <w:shd w:val="clear" w:color="auto" w:fill="D9D9D9" w:themeFill="background1" w:themeFillShade="D9"/>
                <w:vAlign w:val="center"/>
              </w:tcPr>
              <w:p w14:paraId="1D9DDA90" w14:textId="2B5BF475" w:rsidR="009768C6" w:rsidRPr="00DD3B61" w:rsidRDefault="009768C6" w:rsidP="009768C6">
                <w:pPr>
                  <w:jc w:val="center"/>
                  <w:rPr>
                    <w:rFonts w:asciiTheme="minorHAnsi" w:hAnsiTheme="minorHAnsi" w:cstheme="minorHAnsi"/>
                    <w:sz w:val="20"/>
                    <w:szCs w:val="20"/>
                  </w:rPr>
                </w:pPr>
                <w:r w:rsidRPr="00DD3B61">
                  <w:rPr>
                    <w:rStyle w:val="Besedilooznabemesta"/>
                    <w:rFonts w:asciiTheme="minorHAnsi" w:hAnsiTheme="minorHAnsi" w:cstheme="minorHAnsi"/>
                    <w:sz w:val="20"/>
                    <w:szCs w:val="20"/>
                  </w:rPr>
                  <w:t>Kliknite ali tapnite tukaj, če želite vnesti besedilo.</w:t>
                </w:r>
              </w:p>
            </w:tc>
          </w:sdtContent>
        </w:sdt>
        <w:tc>
          <w:tcPr>
            <w:tcW w:w="989" w:type="dxa"/>
            <w:shd w:val="clear" w:color="auto" w:fill="D9D9D9" w:themeFill="background1" w:themeFillShade="D9"/>
            <w:vAlign w:val="center"/>
          </w:tcPr>
          <w:p w14:paraId="4BD67A2A" w14:textId="25DD6537" w:rsidR="009768C6" w:rsidRDefault="009768C6" w:rsidP="009768C6">
            <w:pPr>
              <w:jc w:val="center"/>
              <w:rPr>
                <w:rFonts w:asciiTheme="minorHAnsi" w:hAnsiTheme="minorHAnsi" w:cstheme="minorHAnsi"/>
                <w:sz w:val="20"/>
                <w:szCs w:val="20"/>
              </w:rPr>
            </w:pPr>
            <w:r>
              <w:rPr>
                <w:rFonts w:asciiTheme="minorHAnsi" w:hAnsiTheme="minorHAnsi" w:cstheme="minorHAnsi"/>
                <w:sz w:val="20"/>
                <w:szCs w:val="20"/>
              </w:rPr>
              <w:t>60</w:t>
            </w:r>
          </w:p>
        </w:tc>
        <w:sdt>
          <w:sdtPr>
            <w:rPr>
              <w:rFonts w:asciiTheme="minorHAnsi" w:hAnsiTheme="minorHAnsi" w:cstheme="minorHAnsi"/>
              <w:sz w:val="20"/>
              <w:szCs w:val="20"/>
            </w:rPr>
            <w:id w:val="-1037046806"/>
            <w:placeholder>
              <w:docPart w:val="ECE9B0A7E89D44E58EEA337C189493C9"/>
            </w:placeholder>
            <w:showingPlcHdr/>
            <w:text/>
          </w:sdtPr>
          <w:sdtEndPr/>
          <w:sdtContent>
            <w:tc>
              <w:tcPr>
                <w:tcW w:w="1988" w:type="dxa"/>
                <w:tcBorders>
                  <w:right w:val="single" w:sz="4" w:space="0" w:color="auto"/>
                </w:tcBorders>
                <w:shd w:val="clear" w:color="auto" w:fill="D9D9D9" w:themeFill="background1" w:themeFillShade="D9"/>
                <w:vAlign w:val="center"/>
              </w:tcPr>
              <w:p w14:paraId="7E196B68" w14:textId="3980AD9F" w:rsidR="009768C6" w:rsidRPr="00DD3B61" w:rsidRDefault="009768C6" w:rsidP="009768C6">
                <w:pPr>
                  <w:jc w:val="center"/>
                  <w:rPr>
                    <w:rFonts w:asciiTheme="minorHAnsi" w:hAnsiTheme="minorHAnsi" w:cstheme="minorHAnsi"/>
                    <w:sz w:val="20"/>
                    <w:szCs w:val="20"/>
                  </w:rPr>
                </w:pPr>
                <w:r w:rsidRPr="00DD3B61">
                  <w:rPr>
                    <w:rStyle w:val="Besedilooznabemesta"/>
                    <w:rFonts w:asciiTheme="minorHAnsi" w:hAnsiTheme="minorHAnsi" w:cstheme="minorHAnsi"/>
                    <w:sz w:val="20"/>
                    <w:szCs w:val="20"/>
                  </w:rPr>
                  <w:t>Kliknite ali tapnite tukaj, če želite vnesti besedilo.</w:t>
                </w:r>
              </w:p>
            </w:tc>
          </w:sdtContent>
        </w:sdt>
      </w:tr>
      <w:tr w:rsidR="009768C6" w:rsidRPr="00E1206E" w14:paraId="5CCEA005" w14:textId="77777777" w:rsidTr="00E8230B">
        <w:tc>
          <w:tcPr>
            <w:tcW w:w="3256" w:type="dxa"/>
            <w:vAlign w:val="center"/>
          </w:tcPr>
          <w:p w14:paraId="00A16246" w14:textId="77777777" w:rsidR="009768C6" w:rsidRPr="009C2A25" w:rsidRDefault="009768C6" w:rsidP="009768C6">
            <w:pPr>
              <w:pStyle w:val="Odstavekseznama"/>
              <w:ind w:left="34"/>
              <w:jc w:val="both"/>
              <w:rPr>
                <w:rFonts w:asciiTheme="minorHAnsi" w:eastAsia="Calibri" w:hAnsiTheme="minorHAnsi" w:cstheme="minorHAnsi"/>
                <w:kern w:val="2"/>
                <w:lang w:eastAsia="en-US"/>
              </w:rPr>
            </w:pPr>
            <w:r w:rsidRPr="009C2A25">
              <w:rPr>
                <w:rFonts w:asciiTheme="minorHAnsi" w:eastAsia="Calibri" w:hAnsiTheme="minorHAnsi" w:cstheme="minorHAnsi"/>
                <w:kern w:val="2"/>
                <w:lang w:eastAsia="en-US"/>
              </w:rPr>
              <w:t xml:space="preserve">PATRONAŽNA SLUŽBA MS, Ciril Metodova ulica 9, Murska Sobota: </w:t>
            </w:r>
          </w:p>
          <w:p w14:paraId="76BD09A4" w14:textId="0622D065" w:rsidR="009768C6" w:rsidRPr="009768C6" w:rsidRDefault="009768C6" w:rsidP="009768C6">
            <w:pPr>
              <w:pStyle w:val="Odstavekseznama"/>
              <w:ind w:left="34"/>
              <w:jc w:val="both"/>
              <w:rPr>
                <w:rFonts w:asciiTheme="minorHAnsi" w:eastAsia="Calibri" w:hAnsiTheme="minorHAnsi" w:cstheme="minorHAnsi"/>
                <w:b/>
                <w:bCs/>
                <w:kern w:val="2"/>
                <w:lang w:eastAsia="en-US"/>
              </w:rPr>
            </w:pPr>
            <w:r>
              <w:rPr>
                <w:rFonts w:asciiTheme="minorHAnsi" w:eastAsia="Calibri" w:hAnsiTheme="minorHAnsi" w:cstheme="minorHAnsi"/>
                <w:b/>
                <w:bCs/>
                <w:kern w:val="2"/>
                <w:lang w:eastAsia="en-US"/>
              </w:rPr>
              <w:t xml:space="preserve">- </w:t>
            </w:r>
            <w:r w:rsidRPr="009768C6">
              <w:rPr>
                <w:rFonts w:asciiTheme="minorHAnsi" w:eastAsia="Calibri" w:hAnsiTheme="minorHAnsi" w:cstheme="minorHAnsi"/>
                <w:b/>
                <w:bCs/>
                <w:kern w:val="2"/>
                <w:lang w:eastAsia="en-US"/>
              </w:rPr>
              <w:t>PRIKLOP VLOM SATEL VERSA</w:t>
            </w:r>
          </w:p>
        </w:tc>
        <w:tc>
          <w:tcPr>
            <w:tcW w:w="850" w:type="dxa"/>
            <w:shd w:val="clear" w:color="auto" w:fill="D9D9D9" w:themeFill="background1" w:themeFillShade="D9"/>
            <w:vAlign w:val="center"/>
          </w:tcPr>
          <w:p w14:paraId="4D27D170" w14:textId="646EBE81" w:rsidR="009768C6" w:rsidRDefault="009768C6" w:rsidP="009768C6">
            <w:pPr>
              <w:jc w:val="center"/>
              <w:rPr>
                <w:rFonts w:asciiTheme="minorHAnsi" w:hAnsiTheme="minorHAnsi" w:cstheme="minorHAnsi"/>
                <w:sz w:val="20"/>
                <w:szCs w:val="20"/>
              </w:rPr>
            </w:pPr>
            <w:r>
              <w:rPr>
                <w:rFonts w:asciiTheme="minorHAnsi" w:hAnsiTheme="minorHAnsi" w:cstheme="minorHAnsi"/>
                <w:sz w:val="20"/>
                <w:szCs w:val="20"/>
              </w:rPr>
              <w:t>mesec</w:t>
            </w:r>
          </w:p>
        </w:tc>
        <w:sdt>
          <w:sdtPr>
            <w:rPr>
              <w:rFonts w:asciiTheme="minorHAnsi" w:hAnsiTheme="minorHAnsi" w:cstheme="minorHAnsi"/>
              <w:sz w:val="20"/>
              <w:szCs w:val="20"/>
            </w:rPr>
            <w:id w:val="-1256436449"/>
            <w:placeholder>
              <w:docPart w:val="EC76114BF7CB49079A149BFC7917AFD7"/>
            </w:placeholder>
            <w:showingPlcHdr/>
            <w:text/>
          </w:sdtPr>
          <w:sdtEndPr/>
          <w:sdtContent>
            <w:tc>
              <w:tcPr>
                <w:tcW w:w="1843" w:type="dxa"/>
                <w:shd w:val="clear" w:color="auto" w:fill="D9D9D9" w:themeFill="background1" w:themeFillShade="D9"/>
                <w:vAlign w:val="center"/>
              </w:tcPr>
              <w:p w14:paraId="0B9A8F15" w14:textId="078F4052" w:rsidR="009768C6" w:rsidRPr="00DD3B61" w:rsidRDefault="009768C6" w:rsidP="009768C6">
                <w:pPr>
                  <w:jc w:val="center"/>
                  <w:rPr>
                    <w:rFonts w:asciiTheme="minorHAnsi" w:hAnsiTheme="minorHAnsi" w:cstheme="minorHAnsi"/>
                    <w:sz w:val="20"/>
                    <w:szCs w:val="20"/>
                  </w:rPr>
                </w:pPr>
                <w:r w:rsidRPr="00DD3B61">
                  <w:rPr>
                    <w:rStyle w:val="Besedilooznabemesta"/>
                    <w:rFonts w:asciiTheme="minorHAnsi" w:hAnsiTheme="minorHAnsi" w:cstheme="minorHAnsi"/>
                    <w:sz w:val="20"/>
                    <w:szCs w:val="20"/>
                  </w:rPr>
                  <w:t>Kliknite ali tapnite tukaj, če želite vnesti besedilo.</w:t>
                </w:r>
              </w:p>
            </w:tc>
          </w:sdtContent>
        </w:sdt>
        <w:tc>
          <w:tcPr>
            <w:tcW w:w="989" w:type="dxa"/>
            <w:shd w:val="clear" w:color="auto" w:fill="D9D9D9" w:themeFill="background1" w:themeFillShade="D9"/>
            <w:vAlign w:val="center"/>
          </w:tcPr>
          <w:p w14:paraId="436FC07E" w14:textId="7B26BE40" w:rsidR="009768C6" w:rsidRDefault="009768C6" w:rsidP="009768C6">
            <w:pPr>
              <w:jc w:val="center"/>
              <w:rPr>
                <w:rFonts w:asciiTheme="minorHAnsi" w:hAnsiTheme="minorHAnsi" w:cstheme="minorHAnsi"/>
                <w:sz w:val="20"/>
                <w:szCs w:val="20"/>
              </w:rPr>
            </w:pPr>
            <w:r>
              <w:rPr>
                <w:rFonts w:asciiTheme="minorHAnsi" w:hAnsiTheme="minorHAnsi" w:cstheme="minorHAnsi"/>
                <w:sz w:val="20"/>
                <w:szCs w:val="20"/>
              </w:rPr>
              <w:t>60</w:t>
            </w:r>
          </w:p>
        </w:tc>
        <w:sdt>
          <w:sdtPr>
            <w:rPr>
              <w:rFonts w:asciiTheme="minorHAnsi" w:hAnsiTheme="minorHAnsi" w:cstheme="minorHAnsi"/>
              <w:sz w:val="20"/>
              <w:szCs w:val="20"/>
            </w:rPr>
            <w:id w:val="-458647472"/>
            <w:placeholder>
              <w:docPart w:val="949DB3A5799F4CA398E53DBC00CED0F8"/>
            </w:placeholder>
            <w:showingPlcHdr/>
            <w:text/>
          </w:sdtPr>
          <w:sdtEndPr/>
          <w:sdtContent>
            <w:tc>
              <w:tcPr>
                <w:tcW w:w="1988" w:type="dxa"/>
                <w:tcBorders>
                  <w:right w:val="single" w:sz="4" w:space="0" w:color="auto"/>
                </w:tcBorders>
                <w:shd w:val="clear" w:color="auto" w:fill="D9D9D9" w:themeFill="background1" w:themeFillShade="D9"/>
                <w:vAlign w:val="center"/>
              </w:tcPr>
              <w:p w14:paraId="31386D87" w14:textId="185DA89F" w:rsidR="009768C6" w:rsidRPr="00DD3B61" w:rsidRDefault="009768C6" w:rsidP="009768C6">
                <w:pPr>
                  <w:jc w:val="center"/>
                  <w:rPr>
                    <w:rFonts w:asciiTheme="minorHAnsi" w:hAnsiTheme="minorHAnsi" w:cstheme="minorHAnsi"/>
                    <w:sz w:val="20"/>
                    <w:szCs w:val="20"/>
                  </w:rPr>
                </w:pPr>
                <w:r w:rsidRPr="00DD3B61">
                  <w:rPr>
                    <w:rStyle w:val="Besedilooznabemesta"/>
                    <w:rFonts w:asciiTheme="minorHAnsi" w:hAnsiTheme="minorHAnsi" w:cstheme="minorHAnsi"/>
                    <w:sz w:val="20"/>
                    <w:szCs w:val="20"/>
                  </w:rPr>
                  <w:t>Kliknite ali tapnite tukaj, če želite vnesti besedilo.</w:t>
                </w:r>
              </w:p>
            </w:tc>
          </w:sdtContent>
        </w:sdt>
      </w:tr>
      <w:tr w:rsidR="009768C6" w:rsidRPr="00E1206E" w14:paraId="0D3F717D" w14:textId="77777777" w:rsidTr="00E8230B">
        <w:tc>
          <w:tcPr>
            <w:tcW w:w="3256" w:type="dxa"/>
            <w:vAlign w:val="center"/>
          </w:tcPr>
          <w:p w14:paraId="41A922A8" w14:textId="77777777" w:rsidR="009768C6" w:rsidRPr="009C2A25" w:rsidRDefault="009768C6" w:rsidP="009768C6">
            <w:pPr>
              <w:pStyle w:val="Odstavekseznama"/>
              <w:ind w:left="34"/>
              <w:jc w:val="both"/>
              <w:rPr>
                <w:rFonts w:asciiTheme="minorHAnsi" w:eastAsia="Calibri" w:hAnsiTheme="minorHAnsi" w:cstheme="minorHAnsi"/>
                <w:kern w:val="2"/>
                <w:lang w:eastAsia="en-US"/>
              </w:rPr>
            </w:pPr>
            <w:r w:rsidRPr="009C2A25">
              <w:rPr>
                <w:rFonts w:asciiTheme="minorHAnsi" w:eastAsia="Calibri" w:hAnsiTheme="minorHAnsi" w:cstheme="minorHAnsi"/>
                <w:kern w:val="2"/>
                <w:lang w:eastAsia="en-US"/>
              </w:rPr>
              <w:t xml:space="preserve">ZOBNA AMBULANTA PUCONCI, Puconci 150, Puconci: </w:t>
            </w:r>
          </w:p>
          <w:p w14:paraId="678F3703" w14:textId="49B2A565" w:rsidR="009768C6" w:rsidRPr="009768C6" w:rsidRDefault="009768C6" w:rsidP="00993FD3">
            <w:pPr>
              <w:pStyle w:val="Odstavekseznama"/>
              <w:numPr>
                <w:ilvl w:val="0"/>
                <w:numId w:val="26"/>
              </w:numPr>
              <w:jc w:val="both"/>
              <w:rPr>
                <w:rFonts w:asciiTheme="minorHAnsi" w:eastAsia="Calibri" w:hAnsiTheme="minorHAnsi" w:cstheme="minorHAnsi"/>
                <w:b/>
                <w:bCs/>
                <w:kern w:val="2"/>
                <w:lang w:eastAsia="en-US"/>
              </w:rPr>
            </w:pPr>
            <w:r w:rsidRPr="009768C6">
              <w:rPr>
                <w:rFonts w:asciiTheme="minorHAnsi" w:eastAsia="Calibri" w:hAnsiTheme="minorHAnsi" w:cstheme="minorHAnsi"/>
                <w:b/>
                <w:bCs/>
                <w:kern w:val="2"/>
                <w:lang w:eastAsia="en-US"/>
              </w:rPr>
              <w:t>PRIKLOP VLOM SATEL VERSA</w:t>
            </w:r>
          </w:p>
        </w:tc>
        <w:tc>
          <w:tcPr>
            <w:tcW w:w="850" w:type="dxa"/>
            <w:shd w:val="clear" w:color="auto" w:fill="D9D9D9" w:themeFill="background1" w:themeFillShade="D9"/>
            <w:vAlign w:val="center"/>
          </w:tcPr>
          <w:p w14:paraId="7C3E4CF2" w14:textId="088F0685" w:rsidR="009768C6" w:rsidRDefault="009768C6" w:rsidP="009768C6">
            <w:pPr>
              <w:jc w:val="center"/>
              <w:rPr>
                <w:rFonts w:asciiTheme="minorHAnsi" w:hAnsiTheme="minorHAnsi" w:cstheme="minorHAnsi"/>
                <w:sz w:val="20"/>
                <w:szCs w:val="20"/>
              </w:rPr>
            </w:pPr>
            <w:r>
              <w:rPr>
                <w:rFonts w:asciiTheme="minorHAnsi" w:hAnsiTheme="minorHAnsi" w:cstheme="minorHAnsi"/>
                <w:sz w:val="20"/>
                <w:szCs w:val="20"/>
              </w:rPr>
              <w:t>mesec</w:t>
            </w:r>
          </w:p>
        </w:tc>
        <w:sdt>
          <w:sdtPr>
            <w:rPr>
              <w:rFonts w:asciiTheme="minorHAnsi" w:hAnsiTheme="minorHAnsi" w:cstheme="minorHAnsi"/>
              <w:sz w:val="20"/>
              <w:szCs w:val="20"/>
            </w:rPr>
            <w:id w:val="-842160254"/>
            <w:placeholder>
              <w:docPart w:val="BCC59E0592954B9AA1CF49F2340550A2"/>
            </w:placeholder>
            <w:showingPlcHdr/>
            <w:text/>
          </w:sdtPr>
          <w:sdtEndPr/>
          <w:sdtContent>
            <w:tc>
              <w:tcPr>
                <w:tcW w:w="1843" w:type="dxa"/>
                <w:shd w:val="clear" w:color="auto" w:fill="D9D9D9" w:themeFill="background1" w:themeFillShade="D9"/>
                <w:vAlign w:val="center"/>
              </w:tcPr>
              <w:p w14:paraId="7D1ADE77" w14:textId="71F9D064" w:rsidR="009768C6" w:rsidRPr="00DD3B61" w:rsidRDefault="009768C6" w:rsidP="009768C6">
                <w:pPr>
                  <w:jc w:val="center"/>
                  <w:rPr>
                    <w:rFonts w:asciiTheme="minorHAnsi" w:hAnsiTheme="minorHAnsi" w:cstheme="minorHAnsi"/>
                    <w:sz w:val="20"/>
                    <w:szCs w:val="20"/>
                  </w:rPr>
                </w:pPr>
                <w:r w:rsidRPr="00DD3B61">
                  <w:rPr>
                    <w:rStyle w:val="Besedilooznabemesta"/>
                    <w:rFonts w:asciiTheme="minorHAnsi" w:hAnsiTheme="minorHAnsi" w:cstheme="minorHAnsi"/>
                    <w:sz w:val="20"/>
                    <w:szCs w:val="20"/>
                  </w:rPr>
                  <w:t>Kliknite ali tapnite tukaj, če želite vnesti besedilo.</w:t>
                </w:r>
              </w:p>
            </w:tc>
          </w:sdtContent>
        </w:sdt>
        <w:tc>
          <w:tcPr>
            <w:tcW w:w="989" w:type="dxa"/>
            <w:shd w:val="clear" w:color="auto" w:fill="D9D9D9" w:themeFill="background1" w:themeFillShade="D9"/>
            <w:vAlign w:val="center"/>
          </w:tcPr>
          <w:p w14:paraId="0AD5737E" w14:textId="56701072" w:rsidR="009768C6" w:rsidRDefault="009768C6" w:rsidP="009768C6">
            <w:pPr>
              <w:jc w:val="center"/>
              <w:rPr>
                <w:rFonts w:asciiTheme="minorHAnsi" w:hAnsiTheme="minorHAnsi" w:cstheme="minorHAnsi"/>
                <w:sz w:val="20"/>
                <w:szCs w:val="20"/>
              </w:rPr>
            </w:pPr>
            <w:r>
              <w:rPr>
                <w:rFonts w:asciiTheme="minorHAnsi" w:hAnsiTheme="minorHAnsi" w:cstheme="minorHAnsi"/>
                <w:sz w:val="20"/>
                <w:szCs w:val="20"/>
              </w:rPr>
              <w:t>60</w:t>
            </w:r>
          </w:p>
        </w:tc>
        <w:sdt>
          <w:sdtPr>
            <w:rPr>
              <w:rFonts w:asciiTheme="minorHAnsi" w:hAnsiTheme="minorHAnsi" w:cstheme="minorHAnsi"/>
              <w:sz w:val="20"/>
              <w:szCs w:val="20"/>
            </w:rPr>
            <w:id w:val="-1685509561"/>
            <w:placeholder>
              <w:docPart w:val="9ED144B2C89F4E8EAE461B2C2CFE608F"/>
            </w:placeholder>
            <w:showingPlcHdr/>
            <w:text/>
          </w:sdtPr>
          <w:sdtEndPr/>
          <w:sdtContent>
            <w:tc>
              <w:tcPr>
                <w:tcW w:w="1988" w:type="dxa"/>
                <w:tcBorders>
                  <w:right w:val="single" w:sz="4" w:space="0" w:color="auto"/>
                </w:tcBorders>
                <w:shd w:val="clear" w:color="auto" w:fill="D9D9D9" w:themeFill="background1" w:themeFillShade="D9"/>
                <w:vAlign w:val="center"/>
              </w:tcPr>
              <w:p w14:paraId="39BC70C8" w14:textId="2433C9BF" w:rsidR="009768C6" w:rsidRPr="00DD3B61" w:rsidRDefault="009768C6" w:rsidP="009768C6">
                <w:pPr>
                  <w:jc w:val="center"/>
                  <w:rPr>
                    <w:rFonts w:asciiTheme="minorHAnsi" w:hAnsiTheme="minorHAnsi" w:cstheme="minorHAnsi"/>
                    <w:sz w:val="20"/>
                    <w:szCs w:val="20"/>
                  </w:rPr>
                </w:pPr>
                <w:r w:rsidRPr="00DD3B61">
                  <w:rPr>
                    <w:rStyle w:val="Besedilooznabemesta"/>
                    <w:rFonts w:asciiTheme="minorHAnsi" w:hAnsiTheme="minorHAnsi" w:cstheme="minorHAnsi"/>
                    <w:sz w:val="20"/>
                    <w:szCs w:val="20"/>
                  </w:rPr>
                  <w:t>Kliknite ali tapnite tukaj, če želite vnesti besedilo.</w:t>
                </w:r>
              </w:p>
            </w:tc>
          </w:sdtContent>
        </w:sdt>
      </w:tr>
      <w:tr w:rsidR="005D07E9" w:rsidRPr="00E1206E" w14:paraId="0F4EEA2F" w14:textId="77777777" w:rsidTr="00E8230B">
        <w:tc>
          <w:tcPr>
            <w:tcW w:w="3256" w:type="dxa"/>
            <w:vAlign w:val="center"/>
          </w:tcPr>
          <w:p w14:paraId="4C80F0C4" w14:textId="77777777" w:rsidR="005D07E9" w:rsidRPr="009C2A25" w:rsidRDefault="005D07E9" w:rsidP="005D07E9">
            <w:pPr>
              <w:pStyle w:val="Odstavekseznama"/>
              <w:ind w:left="34"/>
              <w:jc w:val="both"/>
              <w:rPr>
                <w:rFonts w:asciiTheme="minorHAnsi" w:eastAsia="Calibri" w:hAnsiTheme="minorHAnsi" w:cstheme="minorHAnsi"/>
                <w:kern w:val="2"/>
                <w:lang w:eastAsia="en-US"/>
              </w:rPr>
            </w:pPr>
            <w:r w:rsidRPr="009C2A25">
              <w:rPr>
                <w:rFonts w:asciiTheme="minorHAnsi" w:eastAsia="Calibri" w:hAnsiTheme="minorHAnsi" w:cstheme="minorHAnsi"/>
                <w:kern w:val="2"/>
                <w:lang w:eastAsia="en-US"/>
              </w:rPr>
              <w:t xml:space="preserve">MEDICINSKI CENTER MAJ, ulica Zorana Velnarja 2, 9000 Murska Sobota: </w:t>
            </w:r>
          </w:p>
          <w:p w14:paraId="3CD0F15E" w14:textId="12928E3C" w:rsidR="005D07E9" w:rsidRPr="009768C6" w:rsidRDefault="005D07E9" w:rsidP="00993FD3">
            <w:pPr>
              <w:pStyle w:val="Odstavekseznama"/>
              <w:numPr>
                <w:ilvl w:val="0"/>
                <w:numId w:val="26"/>
              </w:numPr>
              <w:jc w:val="both"/>
              <w:rPr>
                <w:rFonts w:asciiTheme="minorHAnsi" w:eastAsia="Calibri" w:hAnsiTheme="minorHAnsi" w:cstheme="minorHAnsi"/>
                <w:b/>
                <w:bCs/>
                <w:kern w:val="2"/>
                <w:lang w:eastAsia="en-US"/>
              </w:rPr>
            </w:pPr>
            <w:r w:rsidRPr="005D07E9">
              <w:rPr>
                <w:rFonts w:asciiTheme="minorHAnsi" w:eastAsia="Calibri" w:hAnsiTheme="minorHAnsi" w:cstheme="minorHAnsi"/>
                <w:b/>
                <w:bCs/>
                <w:kern w:val="2"/>
                <w:lang w:eastAsia="en-US"/>
              </w:rPr>
              <w:t>PRIKLOP VLOM IN POŽAR MORLEY</w:t>
            </w:r>
          </w:p>
        </w:tc>
        <w:tc>
          <w:tcPr>
            <w:tcW w:w="850" w:type="dxa"/>
            <w:shd w:val="clear" w:color="auto" w:fill="D9D9D9" w:themeFill="background1" w:themeFillShade="D9"/>
            <w:vAlign w:val="center"/>
          </w:tcPr>
          <w:p w14:paraId="36C8666F" w14:textId="268DB7EE" w:rsidR="005D07E9" w:rsidRDefault="005D07E9" w:rsidP="005D07E9">
            <w:pPr>
              <w:jc w:val="center"/>
              <w:rPr>
                <w:rFonts w:asciiTheme="minorHAnsi" w:hAnsiTheme="minorHAnsi" w:cstheme="minorHAnsi"/>
                <w:sz w:val="20"/>
                <w:szCs w:val="20"/>
              </w:rPr>
            </w:pPr>
            <w:r>
              <w:rPr>
                <w:rFonts w:asciiTheme="minorHAnsi" w:hAnsiTheme="minorHAnsi" w:cstheme="minorHAnsi"/>
                <w:sz w:val="20"/>
                <w:szCs w:val="20"/>
              </w:rPr>
              <w:t>mesec</w:t>
            </w:r>
          </w:p>
        </w:tc>
        <w:sdt>
          <w:sdtPr>
            <w:rPr>
              <w:rFonts w:asciiTheme="minorHAnsi" w:hAnsiTheme="minorHAnsi" w:cstheme="minorHAnsi"/>
              <w:sz w:val="20"/>
              <w:szCs w:val="20"/>
            </w:rPr>
            <w:id w:val="-1496871054"/>
            <w:placeholder>
              <w:docPart w:val="0ADABEE73E3D4C3B9C8A5DFE23BB8023"/>
            </w:placeholder>
            <w:showingPlcHdr/>
            <w:text/>
          </w:sdtPr>
          <w:sdtEndPr/>
          <w:sdtContent>
            <w:tc>
              <w:tcPr>
                <w:tcW w:w="1843" w:type="dxa"/>
                <w:shd w:val="clear" w:color="auto" w:fill="D9D9D9" w:themeFill="background1" w:themeFillShade="D9"/>
                <w:vAlign w:val="center"/>
              </w:tcPr>
              <w:p w14:paraId="410E8E82" w14:textId="25D5FDA7" w:rsidR="005D07E9" w:rsidRPr="00DD3B61" w:rsidRDefault="005D07E9" w:rsidP="005D07E9">
                <w:pPr>
                  <w:jc w:val="center"/>
                  <w:rPr>
                    <w:rFonts w:asciiTheme="minorHAnsi" w:hAnsiTheme="minorHAnsi" w:cstheme="minorHAnsi"/>
                    <w:sz w:val="20"/>
                    <w:szCs w:val="20"/>
                  </w:rPr>
                </w:pPr>
                <w:r w:rsidRPr="00DD3B61">
                  <w:rPr>
                    <w:rStyle w:val="Besedilooznabemesta"/>
                    <w:rFonts w:asciiTheme="minorHAnsi" w:hAnsiTheme="minorHAnsi" w:cstheme="minorHAnsi"/>
                    <w:sz w:val="20"/>
                    <w:szCs w:val="20"/>
                  </w:rPr>
                  <w:t>Kliknite ali tapnite tukaj, če želite vnesti besedilo.</w:t>
                </w:r>
              </w:p>
            </w:tc>
          </w:sdtContent>
        </w:sdt>
        <w:tc>
          <w:tcPr>
            <w:tcW w:w="989" w:type="dxa"/>
            <w:shd w:val="clear" w:color="auto" w:fill="D9D9D9" w:themeFill="background1" w:themeFillShade="D9"/>
            <w:vAlign w:val="center"/>
          </w:tcPr>
          <w:p w14:paraId="667DF76D" w14:textId="2DE15111" w:rsidR="005D07E9" w:rsidRDefault="005D07E9" w:rsidP="005D07E9">
            <w:pPr>
              <w:jc w:val="center"/>
              <w:rPr>
                <w:rFonts w:asciiTheme="minorHAnsi" w:hAnsiTheme="minorHAnsi" w:cstheme="minorHAnsi"/>
                <w:sz w:val="20"/>
                <w:szCs w:val="20"/>
              </w:rPr>
            </w:pPr>
            <w:r>
              <w:rPr>
                <w:rFonts w:asciiTheme="minorHAnsi" w:hAnsiTheme="minorHAnsi" w:cstheme="minorHAnsi"/>
                <w:sz w:val="20"/>
                <w:szCs w:val="20"/>
              </w:rPr>
              <w:t>60</w:t>
            </w:r>
          </w:p>
        </w:tc>
        <w:sdt>
          <w:sdtPr>
            <w:rPr>
              <w:rFonts w:asciiTheme="minorHAnsi" w:hAnsiTheme="minorHAnsi" w:cstheme="minorHAnsi"/>
              <w:sz w:val="20"/>
              <w:szCs w:val="20"/>
            </w:rPr>
            <w:id w:val="1989437908"/>
            <w:placeholder>
              <w:docPart w:val="14084F2B583B4D7098DE1AD1C53B7418"/>
            </w:placeholder>
            <w:showingPlcHdr/>
            <w:text/>
          </w:sdtPr>
          <w:sdtEndPr/>
          <w:sdtContent>
            <w:tc>
              <w:tcPr>
                <w:tcW w:w="1988" w:type="dxa"/>
                <w:tcBorders>
                  <w:right w:val="single" w:sz="4" w:space="0" w:color="auto"/>
                </w:tcBorders>
                <w:shd w:val="clear" w:color="auto" w:fill="D9D9D9" w:themeFill="background1" w:themeFillShade="D9"/>
                <w:vAlign w:val="center"/>
              </w:tcPr>
              <w:p w14:paraId="098A0783" w14:textId="37EFB891" w:rsidR="005D07E9" w:rsidRPr="00DD3B61" w:rsidRDefault="005D07E9" w:rsidP="005D07E9">
                <w:pPr>
                  <w:jc w:val="center"/>
                  <w:rPr>
                    <w:rFonts w:asciiTheme="minorHAnsi" w:hAnsiTheme="minorHAnsi" w:cstheme="minorHAnsi"/>
                    <w:sz w:val="20"/>
                    <w:szCs w:val="20"/>
                  </w:rPr>
                </w:pPr>
                <w:r w:rsidRPr="00DD3B61">
                  <w:rPr>
                    <w:rStyle w:val="Besedilooznabemesta"/>
                    <w:rFonts w:asciiTheme="minorHAnsi" w:hAnsiTheme="minorHAnsi" w:cstheme="minorHAnsi"/>
                    <w:sz w:val="20"/>
                    <w:szCs w:val="20"/>
                  </w:rPr>
                  <w:t>Kliknite ali tapnite tukaj, če želite vnesti besedilo.</w:t>
                </w:r>
              </w:p>
            </w:tc>
          </w:sdtContent>
        </w:sdt>
      </w:tr>
      <w:tr w:rsidR="005D07E9" w:rsidRPr="00E1206E" w14:paraId="354AFBAC" w14:textId="77777777" w:rsidTr="00E8230B">
        <w:tc>
          <w:tcPr>
            <w:tcW w:w="3256" w:type="dxa"/>
            <w:vAlign w:val="center"/>
          </w:tcPr>
          <w:p w14:paraId="0C2CF6EC" w14:textId="77777777" w:rsidR="005D07E9" w:rsidRPr="009C2A25" w:rsidRDefault="005D07E9" w:rsidP="005D07E9">
            <w:pPr>
              <w:pStyle w:val="Odstavekseznama"/>
              <w:ind w:left="34"/>
              <w:jc w:val="both"/>
              <w:rPr>
                <w:rFonts w:asciiTheme="minorHAnsi" w:eastAsia="Calibri" w:hAnsiTheme="minorHAnsi" w:cstheme="minorHAnsi"/>
                <w:kern w:val="2"/>
                <w:lang w:eastAsia="en-US"/>
              </w:rPr>
            </w:pPr>
            <w:r w:rsidRPr="009C2A25">
              <w:rPr>
                <w:rFonts w:asciiTheme="minorHAnsi" w:eastAsia="Calibri" w:hAnsiTheme="minorHAnsi" w:cstheme="minorHAnsi"/>
                <w:kern w:val="2"/>
                <w:lang w:eastAsia="en-US"/>
              </w:rPr>
              <w:t xml:space="preserve">ZDRAVSTVENA POSTAJA GORNJI PETROVCI: </w:t>
            </w:r>
          </w:p>
          <w:p w14:paraId="61E7EA25" w14:textId="1640E234" w:rsidR="005D07E9" w:rsidRPr="005D07E9" w:rsidRDefault="005D07E9" w:rsidP="00993FD3">
            <w:pPr>
              <w:pStyle w:val="Odstavekseznama"/>
              <w:numPr>
                <w:ilvl w:val="0"/>
                <w:numId w:val="26"/>
              </w:numPr>
              <w:jc w:val="both"/>
              <w:rPr>
                <w:rFonts w:asciiTheme="minorHAnsi" w:eastAsia="Calibri" w:hAnsiTheme="minorHAnsi" w:cstheme="minorHAnsi"/>
                <w:b/>
                <w:bCs/>
                <w:kern w:val="2"/>
                <w:lang w:eastAsia="en-US"/>
              </w:rPr>
            </w:pPr>
            <w:r w:rsidRPr="005D07E9">
              <w:rPr>
                <w:rFonts w:asciiTheme="minorHAnsi" w:eastAsia="Calibri" w:hAnsiTheme="minorHAnsi" w:cstheme="minorHAnsi"/>
                <w:b/>
                <w:bCs/>
                <w:kern w:val="2"/>
                <w:lang w:eastAsia="en-US"/>
              </w:rPr>
              <w:t>PRIKLO</w:t>
            </w:r>
            <w:r>
              <w:rPr>
                <w:rFonts w:asciiTheme="minorHAnsi" w:eastAsia="Calibri" w:hAnsiTheme="minorHAnsi" w:cstheme="minorHAnsi"/>
                <w:b/>
                <w:bCs/>
                <w:kern w:val="2"/>
                <w:lang w:eastAsia="en-US"/>
              </w:rPr>
              <w:t>P</w:t>
            </w:r>
            <w:r w:rsidRPr="005D07E9">
              <w:rPr>
                <w:rFonts w:asciiTheme="minorHAnsi" w:eastAsia="Calibri" w:hAnsiTheme="minorHAnsi" w:cstheme="minorHAnsi"/>
                <w:b/>
                <w:bCs/>
                <w:kern w:val="2"/>
                <w:lang w:eastAsia="en-US"/>
              </w:rPr>
              <w:t xml:space="preserve"> VLOM SATEL INTEGRA in POŽAR MORLEY</w:t>
            </w:r>
          </w:p>
        </w:tc>
        <w:tc>
          <w:tcPr>
            <w:tcW w:w="850" w:type="dxa"/>
            <w:shd w:val="clear" w:color="auto" w:fill="D9D9D9" w:themeFill="background1" w:themeFillShade="D9"/>
            <w:vAlign w:val="center"/>
          </w:tcPr>
          <w:p w14:paraId="190E8734" w14:textId="0CA17522" w:rsidR="005D07E9" w:rsidRDefault="005D07E9" w:rsidP="005D07E9">
            <w:pPr>
              <w:jc w:val="center"/>
              <w:rPr>
                <w:rFonts w:asciiTheme="minorHAnsi" w:hAnsiTheme="minorHAnsi" w:cstheme="minorHAnsi"/>
                <w:sz w:val="20"/>
                <w:szCs w:val="20"/>
              </w:rPr>
            </w:pPr>
            <w:r>
              <w:rPr>
                <w:rFonts w:asciiTheme="minorHAnsi" w:hAnsiTheme="minorHAnsi" w:cstheme="minorHAnsi"/>
                <w:sz w:val="20"/>
                <w:szCs w:val="20"/>
              </w:rPr>
              <w:t>mesec</w:t>
            </w:r>
          </w:p>
        </w:tc>
        <w:sdt>
          <w:sdtPr>
            <w:rPr>
              <w:rFonts w:asciiTheme="minorHAnsi" w:hAnsiTheme="minorHAnsi" w:cstheme="minorHAnsi"/>
              <w:sz w:val="20"/>
              <w:szCs w:val="20"/>
            </w:rPr>
            <w:id w:val="1378809975"/>
            <w:placeholder>
              <w:docPart w:val="0372B903D4F745E1A34684669CE1DDFE"/>
            </w:placeholder>
            <w:showingPlcHdr/>
            <w:text/>
          </w:sdtPr>
          <w:sdtEndPr/>
          <w:sdtContent>
            <w:tc>
              <w:tcPr>
                <w:tcW w:w="1843" w:type="dxa"/>
                <w:shd w:val="clear" w:color="auto" w:fill="D9D9D9" w:themeFill="background1" w:themeFillShade="D9"/>
                <w:vAlign w:val="center"/>
              </w:tcPr>
              <w:p w14:paraId="5D658FBC" w14:textId="25C257BB" w:rsidR="005D07E9" w:rsidRPr="00DD3B61" w:rsidRDefault="005D07E9" w:rsidP="005D07E9">
                <w:pPr>
                  <w:jc w:val="center"/>
                  <w:rPr>
                    <w:rFonts w:asciiTheme="minorHAnsi" w:hAnsiTheme="minorHAnsi" w:cstheme="minorHAnsi"/>
                    <w:sz w:val="20"/>
                    <w:szCs w:val="20"/>
                  </w:rPr>
                </w:pPr>
                <w:r w:rsidRPr="00DD3B61">
                  <w:rPr>
                    <w:rStyle w:val="Besedilooznabemesta"/>
                    <w:rFonts w:asciiTheme="minorHAnsi" w:hAnsiTheme="minorHAnsi" w:cstheme="minorHAnsi"/>
                    <w:sz w:val="20"/>
                    <w:szCs w:val="20"/>
                  </w:rPr>
                  <w:t>Kliknite ali tapnite tukaj, če želite vnesti besedilo.</w:t>
                </w:r>
              </w:p>
            </w:tc>
          </w:sdtContent>
        </w:sdt>
        <w:tc>
          <w:tcPr>
            <w:tcW w:w="989" w:type="dxa"/>
            <w:shd w:val="clear" w:color="auto" w:fill="D9D9D9" w:themeFill="background1" w:themeFillShade="D9"/>
            <w:vAlign w:val="center"/>
          </w:tcPr>
          <w:p w14:paraId="1C4801D5" w14:textId="2C83A909" w:rsidR="005D07E9" w:rsidRDefault="005D07E9" w:rsidP="005D07E9">
            <w:pPr>
              <w:jc w:val="center"/>
              <w:rPr>
                <w:rFonts w:asciiTheme="minorHAnsi" w:hAnsiTheme="minorHAnsi" w:cstheme="minorHAnsi"/>
                <w:sz w:val="20"/>
                <w:szCs w:val="20"/>
              </w:rPr>
            </w:pPr>
            <w:r>
              <w:rPr>
                <w:rFonts w:asciiTheme="minorHAnsi" w:hAnsiTheme="minorHAnsi" w:cstheme="minorHAnsi"/>
                <w:sz w:val="20"/>
                <w:szCs w:val="20"/>
              </w:rPr>
              <w:t>60</w:t>
            </w:r>
          </w:p>
        </w:tc>
        <w:sdt>
          <w:sdtPr>
            <w:rPr>
              <w:rFonts w:asciiTheme="minorHAnsi" w:hAnsiTheme="minorHAnsi" w:cstheme="minorHAnsi"/>
              <w:sz w:val="20"/>
              <w:szCs w:val="20"/>
            </w:rPr>
            <w:id w:val="-1544515743"/>
            <w:placeholder>
              <w:docPart w:val="4E2145F7ABAA446F84A6491ED68B20EC"/>
            </w:placeholder>
            <w:showingPlcHdr/>
            <w:text/>
          </w:sdtPr>
          <w:sdtEndPr/>
          <w:sdtContent>
            <w:tc>
              <w:tcPr>
                <w:tcW w:w="1988" w:type="dxa"/>
                <w:tcBorders>
                  <w:right w:val="single" w:sz="4" w:space="0" w:color="auto"/>
                </w:tcBorders>
                <w:shd w:val="clear" w:color="auto" w:fill="D9D9D9" w:themeFill="background1" w:themeFillShade="D9"/>
                <w:vAlign w:val="center"/>
              </w:tcPr>
              <w:p w14:paraId="117AF663" w14:textId="72ACBCFE" w:rsidR="005D07E9" w:rsidRPr="00DD3B61" w:rsidRDefault="005D07E9" w:rsidP="005D07E9">
                <w:pPr>
                  <w:jc w:val="center"/>
                  <w:rPr>
                    <w:rFonts w:asciiTheme="minorHAnsi" w:hAnsiTheme="minorHAnsi" w:cstheme="minorHAnsi"/>
                    <w:sz w:val="20"/>
                    <w:szCs w:val="20"/>
                  </w:rPr>
                </w:pPr>
                <w:r w:rsidRPr="00DD3B61">
                  <w:rPr>
                    <w:rStyle w:val="Besedilooznabemesta"/>
                    <w:rFonts w:asciiTheme="minorHAnsi" w:hAnsiTheme="minorHAnsi" w:cstheme="minorHAnsi"/>
                    <w:sz w:val="20"/>
                    <w:szCs w:val="20"/>
                  </w:rPr>
                  <w:t>Kliknite ali tapnite tukaj, če želite vnesti besedilo.</w:t>
                </w:r>
              </w:p>
            </w:tc>
          </w:sdtContent>
        </w:sdt>
      </w:tr>
      <w:tr w:rsidR="005D07E9" w:rsidRPr="00E1206E" w14:paraId="41FDBB8D" w14:textId="77777777" w:rsidTr="005D07E9">
        <w:tc>
          <w:tcPr>
            <w:tcW w:w="8926" w:type="dxa"/>
            <w:gridSpan w:val="5"/>
            <w:tcBorders>
              <w:right w:val="single" w:sz="4" w:space="0" w:color="auto"/>
            </w:tcBorders>
            <w:shd w:val="clear" w:color="auto" w:fill="F7CAAC" w:themeFill="accent2" w:themeFillTint="66"/>
            <w:vAlign w:val="center"/>
          </w:tcPr>
          <w:p w14:paraId="723582DF" w14:textId="77777777" w:rsidR="005D07E9" w:rsidRDefault="005D07E9" w:rsidP="005D07E9">
            <w:pPr>
              <w:rPr>
                <w:rFonts w:asciiTheme="minorHAnsi" w:hAnsiTheme="minorHAnsi" w:cstheme="minorHAnsi"/>
                <w:b/>
                <w:bCs/>
                <w:i/>
                <w:iCs/>
                <w:sz w:val="20"/>
                <w:szCs w:val="20"/>
              </w:rPr>
            </w:pPr>
          </w:p>
          <w:p w14:paraId="7F6788F2" w14:textId="685F7E53" w:rsidR="005D07E9" w:rsidRPr="00DD3B61" w:rsidRDefault="005D07E9" w:rsidP="005D07E9">
            <w:pPr>
              <w:rPr>
                <w:rFonts w:asciiTheme="minorHAnsi" w:hAnsiTheme="minorHAnsi" w:cstheme="minorHAnsi"/>
                <w:sz w:val="20"/>
                <w:szCs w:val="20"/>
              </w:rPr>
            </w:pPr>
            <w:r>
              <w:rPr>
                <w:rFonts w:asciiTheme="minorHAnsi" w:hAnsiTheme="minorHAnsi" w:cstheme="minorHAnsi"/>
                <w:b/>
                <w:bCs/>
                <w:i/>
                <w:iCs/>
                <w:sz w:val="20"/>
                <w:szCs w:val="20"/>
              </w:rPr>
              <w:t>OSTALE SORODNE STORITVE IN BLAGO PO NAROČILU</w:t>
            </w:r>
          </w:p>
        </w:tc>
      </w:tr>
      <w:tr w:rsidR="005D07E9" w:rsidRPr="00E1206E" w14:paraId="0483560E" w14:textId="77777777" w:rsidTr="00E8230B">
        <w:tc>
          <w:tcPr>
            <w:tcW w:w="3256" w:type="dxa"/>
            <w:vAlign w:val="center"/>
          </w:tcPr>
          <w:p w14:paraId="35D554C9" w14:textId="77777777" w:rsidR="005D07E9" w:rsidRDefault="005D07E9" w:rsidP="005D07E9">
            <w:pPr>
              <w:pStyle w:val="Odstavekseznama"/>
              <w:ind w:left="34"/>
              <w:jc w:val="both"/>
              <w:rPr>
                <w:rFonts w:asciiTheme="minorHAnsi" w:eastAsia="Calibri" w:hAnsiTheme="minorHAnsi" w:cstheme="minorHAnsi"/>
                <w:b/>
                <w:bCs/>
                <w:kern w:val="2"/>
                <w:lang w:eastAsia="en-US"/>
              </w:rPr>
            </w:pPr>
          </w:p>
          <w:p w14:paraId="631519E0" w14:textId="77777777" w:rsidR="005D07E9" w:rsidRPr="009C2A25" w:rsidRDefault="005D07E9" w:rsidP="00D23DD2">
            <w:pPr>
              <w:jc w:val="both"/>
              <w:rPr>
                <w:rFonts w:asciiTheme="minorHAnsi" w:hAnsiTheme="minorHAnsi" w:cstheme="minorHAnsi"/>
                <w:kern w:val="2"/>
                <w:lang w:eastAsia="en-US"/>
              </w:rPr>
            </w:pPr>
            <w:r w:rsidRPr="009C2A25">
              <w:rPr>
                <w:rFonts w:asciiTheme="minorHAnsi" w:hAnsiTheme="minorHAnsi" w:cstheme="minorHAnsi"/>
                <w:kern w:val="2"/>
                <w:lang w:eastAsia="en-US"/>
              </w:rPr>
              <w:t>Storitve in blago po naročilu</w:t>
            </w:r>
          </w:p>
          <w:p w14:paraId="602019E6" w14:textId="01DA7E4B" w:rsidR="00D23DD2" w:rsidRPr="005D07E9" w:rsidRDefault="00D23DD2" w:rsidP="00D23DD2">
            <w:pPr>
              <w:pStyle w:val="Odstavekseznama"/>
              <w:ind w:left="394"/>
              <w:jc w:val="both"/>
              <w:rPr>
                <w:rFonts w:asciiTheme="minorHAnsi" w:eastAsia="Calibri" w:hAnsiTheme="minorHAnsi" w:cstheme="minorHAnsi"/>
                <w:b/>
                <w:bCs/>
                <w:kern w:val="2"/>
                <w:lang w:eastAsia="en-US"/>
              </w:rPr>
            </w:pPr>
          </w:p>
        </w:tc>
        <w:tc>
          <w:tcPr>
            <w:tcW w:w="850" w:type="dxa"/>
            <w:shd w:val="clear" w:color="auto" w:fill="D9D9D9" w:themeFill="background1" w:themeFillShade="D9"/>
            <w:vAlign w:val="center"/>
          </w:tcPr>
          <w:p w14:paraId="4A8E742E" w14:textId="57EF063A" w:rsidR="005D07E9" w:rsidRDefault="005D07E9" w:rsidP="005D07E9">
            <w:pPr>
              <w:jc w:val="center"/>
              <w:rPr>
                <w:rFonts w:asciiTheme="minorHAnsi" w:hAnsiTheme="minorHAnsi" w:cstheme="minorHAnsi"/>
                <w:sz w:val="20"/>
                <w:szCs w:val="20"/>
              </w:rPr>
            </w:pPr>
            <w:r>
              <w:rPr>
                <w:rFonts w:asciiTheme="minorHAnsi" w:hAnsiTheme="minorHAnsi" w:cstheme="minorHAnsi"/>
                <w:sz w:val="20"/>
                <w:szCs w:val="20"/>
              </w:rPr>
              <w:t>kom</w:t>
            </w:r>
          </w:p>
        </w:tc>
        <w:tc>
          <w:tcPr>
            <w:tcW w:w="1843" w:type="dxa"/>
            <w:shd w:val="clear" w:color="auto" w:fill="D9D9D9" w:themeFill="background1" w:themeFillShade="D9"/>
            <w:vAlign w:val="center"/>
          </w:tcPr>
          <w:p w14:paraId="560BEA91" w14:textId="0EB1D767" w:rsidR="005D07E9" w:rsidRPr="00DD3B61" w:rsidRDefault="005D07E9" w:rsidP="005D07E9">
            <w:pPr>
              <w:jc w:val="center"/>
              <w:rPr>
                <w:rFonts w:asciiTheme="minorHAnsi" w:hAnsiTheme="minorHAnsi" w:cstheme="minorHAnsi"/>
                <w:sz w:val="20"/>
                <w:szCs w:val="20"/>
              </w:rPr>
            </w:pPr>
            <w:r>
              <w:rPr>
                <w:rFonts w:asciiTheme="minorHAnsi" w:hAnsiTheme="minorHAnsi" w:cstheme="minorHAnsi"/>
                <w:sz w:val="20"/>
                <w:szCs w:val="20"/>
              </w:rPr>
              <w:t>100.000,00</w:t>
            </w:r>
          </w:p>
        </w:tc>
        <w:tc>
          <w:tcPr>
            <w:tcW w:w="989" w:type="dxa"/>
            <w:shd w:val="clear" w:color="auto" w:fill="D9D9D9" w:themeFill="background1" w:themeFillShade="D9"/>
            <w:vAlign w:val="center"/>
          </w:tcPr>
          <w:p w14:paraId="22329F0F" w14:textId="0A8B0E4A" w:rsidR="005D07E9" w:rsidRDefault="005D07E9" w:rsidP="005D07E9">
            <w:pPr>
              <w:jc w:val="center"/>
              <w:rPr>
                <w:rFonts w:asciiTheme="minorHAnsi" w:hAnsiTheme="minorHAnsi" w:cstheme="minorHAnsi"/>
                <w:sz w:val="20"/>
                <w:szCs w:val="20"/>
              </w:rPr>
            </w:pPr>
            <w:r>
              <w:rPr>
                <w:rFonts w:asciiTheme="minorHAnsi" w:hAnsiTheme="minorHAnsi" w:cstheme="minorHAnsi"/>
                <w:sz w:val="20"/>
                <w:szCs w:val="20"/>
              </w:rPr>
              <w:t>1</w:t>
            </w:r>
          </w:p>
        </w:tc>
        <w:tc>
          <w:tcPr>
            <w:tcW w:w="1988" w:type="dxa"/>
            <w:tcBorders>
              <w:right w:val="single" w:sz="4" w:space="0" w:color="auto"/>
            </w:tcBorders>
            <w:shd w:val="clear" w:color="auto" w:fill="D9D9D9" w:themeFill="background1" w:themeFillShade="D9"/>
            <w:vAlign w:val="center"/>
          </w:tcPr>
          <w:p w14:paraId="0B0CC8E3" w14:textId="41DD2230" w:rsidR="005D07E9" w:rsidRPr="00DD3B61" w:rsidRDefault="005D07E9" w:rsidP="005D07E9">
            <w:pPr>
              <w:jc w:val="center"/>
              <w:rPr>
                <w:rFonts w:asciiTheme="minorHAnsi" w:hAnsiTheme="minorHAnsi" w:cstheme="minorHAnsi"/>
                <w:sz w:val="20"/>
                <w:szCs w:val="20"/>
              </w:rPr>
            </w:pPr>
            <w:r>
              <w:rPr>
                <w:rFonts w:asciiTheme="minorHAnsi" w:hAnsiTheme="minorHAnsi" w:cstheme="minorHAnsi"/>
                <w:sz w:val="20"/>
                <w:szCs w:val="20"/>
              </w:rPr>
              <w:t>100.000,00</w:t>
            </w:r>
          </w:p>
        </w:tc>
      </w:tr>
      <w:tr w:rsidR="00840BAA" w:rsidRPr="00E1206E" w14:paraId="08F57DE7" w14:textId="77777777" w:rsidTr="00583692">
        <w:tc>
          <w:tcPr>
            <w:tcW w:w="6938" w:type="dxa"/>
            <w:gridSpan w:val="4"/>
            <w:vAlign w:val="center"/>
          </w:tcPr>
          <w:p w14:paraId="440A789A" w14:textId="77777777" w:rsidR="00840BAA" w:rsidRDefault="00840BAA" w:rsidP="00840BAA">
            <w:pPr>
              <w:pStyle w:val="Odstavekseznama"/>
              <w:ind w:left="34"/>
              <w:jc w:val="right"/>
              <w:rPr>
                <w:rFonts w:asciiTheme="minorHAnsi" w:eastAsia="Calibri" w:hAnsiTheme="minorHAnsi" w:cstheme="minorHAnsi"/>
                <w:b/>
                <w:bCs/>
                <w:kern w:val="2"/>
                <w:lang w:eastAsia="en-US"/>
              </w:rPr>
            </w:pPr>
          </w:p>
          <w:p w14:paraId="46ED3C31" w14:textId="34C3A1CD" w:rsidR="00840BAA" w:rsidRPr="00840BAA" w:rsidRDefault="00840BAA" w:rsidP="00840BAA">
            <w:pPr>
              <w:jc w:val="right"/>
              <w:rPr>
                <w:rFonts w:asciiTheme="minorHAnsi" w:hAnsiTheme="minorHAnsi" w:cstheme="minorHAnsi"/>
                <w:b/>
                <w:bCs/>
                <w:kern w:val="2"/>
                <w:sz w:val="20"/>
                <w:szCs w:val="20"/>
                <w:lang w:eastAsia="en-US"/>
              </w:rPr>
            </w:pPr>
            <w:r w:rsidRPr="00840BAA">
              <w:rPr>
                <w:rFonts w:asciiTheme="minorHAnsi" w:hAnsiTheme="minorHAnsi" w:cstheme="minorHAnsi"/>
                <w:b/>
                <w:bCs/>
                <w:kern w:val="2"/>
                <w:sz w:val="20"/>
                <w:szCs w:val="20"/>
                <w:lang w:eastAsia="en-US"/>
              </w:rPr>
              <w:t>SKUPAJ BREZ DDV V EUR</w:t>
            </w:r>
          </w:p>
        </w:tc>
        <w:sdt>
          <w:sdtPr>
            <w:rPr>
              <w:rFonts w:asciiTheme="minorHAnsi" w:hAnsiTheme="minorHAnsi" w:cstheme="minorHAnsi"/>
              <w:sz w:val="20"/>
              <w:szCs w:val="20"/>
            </w:rPr>
            <w:id w:val="-293829272"/>
            <w:placeholder>
              <w:docPart w:val="53D3392514794D63BC1634D4938CBD32"/>
            </w:placeholder>
            <w:showingPlcHdr/>
            <w:text/>
          </w:sdtPr>
          <w:sdtEndPr/>
          <w:sdtContent>
            <w:tc>
              <w:tcPr>
                <w:tcW w:w="1988" w:type="dxa"/>
                <w:tcBorders>
                  <w:right w:val="single" w:sz="4" w:space="0" w:color="auto"/>
                </w:tcBorders>
                <w:shd w:val="clear" w:color="auto" w:fill="D9D9D9" w:themeFill="background1" w:themeFillShade="D9"/>
                <w:vAlign w:val="center"/>
              </w:tcPr>
              <w:p w14:paraId="162AF494" w14:textId="2B2E0C96" w:rsidR="00840BAA" w:rsidRDefault="00840BAA" w:rsidP="005D07E9">
                <w:pPr>
                  <w:jc w:val="center"/>
                  <w:rPr>
                    <w:rFonts w:asciiTheme="minorHAnsi" w:hAnsiTheme="minorHAnsi" w:cstheme="minorHAnsi"/>
                    <w:sz w:val="20"/>
                    <w:szCs w:val="20"/>
                  </w:rPr>
                </w:pPr>
                <w:r w:rsidRPr="00DD3B61">
                  <w:rPr>
                    <w:rStyle w:val="Besedilooznabemesta"/>
                    <w:rFonts w:asciiTheme="minorHAnsi" w:hAnsiTheme="minorHAnsi" w:cstheme="minorHAnsi"/>
                    <w:sz w:val="20"/>
                    <w:szCs w:val="20"/>
                  </w:rPr>
                  <w:t>Kliknite ali tapnite tukaj, če želite vnesti besedilo.</w:t>
                </w:r>
              </w:p>
            </w:tc>
          </w:sdtContent>
        </w:sdt>
      </w:tr>
      <w:tr w:rsidR="00840BAA" w:rsidRPr="00E1206E" w14:paraId="44507DD8" w14:textId="77777777" w:rsidTr="00583692">
        <w:tc>
          <w:tcPr>
            <w:tcW w:w="6938" w:type="dxa"/>
            <w:gridSpan w:val="4"/>
            <w:vAlign w:val="center"/>
          </w:tcPr>
          <w:p w14:paraId="04343B29" w14:textId="77777777" w:rsidR="00840BAA" w:rsidRDefault="00840BAA" w:rsidP="00840BAA">
            <w:pPr>
              <w:pStyle w:val="Odstavekseznama"/>
              <w:ind w:left="34"/>
              <w:jc w:val="right"/>
              <w:rPr>
                <w:rFonts w:asciiTheme="minorHAnsi" w:eastAsia="Calibri" w:hAnsiTheme="minorHAnsi" w:cstheme="minorHAnsi"/>
                <w:b/>
                <w:bCs/>
                <w:kern w:val="2"/>
                <w:lang w:eastAsia="en-US"/>
              </w:rPr>
            </w:pPr>
          </w:p>
          <w:p w14:paraId="06E8D34C" w14:textId="4D407925" w:rsidR="00840BAA" w:rsidRDefault="00840BAA" w:rsidP="00840BAA">
            <w:pPr>
              <w:pStyle w:val="Odstavekseznama"/>
              <w:ind w:left="34"/>
              <w:jc w:val="right"/>
              <w:rPr>
                <w:rFonts w:asciiTheme="minorHAnsi" w:eastAsia="Calibri" w:hAnsiTheme="minorHAnsi" w:cstheme="minorHAnsi"/>
                <w:b/>
                <w:bCs/>
                <w:kern w:val="2"/>
                <w:lang w:eastAsia="en-US"/>
              </w:rPr>
            </w:pPr>
            <w:r>
              <w:rPr>
                <w:rFonts w:asciiTheme="minorHAnsi" w:eastAsia="Calibri" w:hAnsiTheme="minorHAnsi" w:cstheme="minorHAnsi"/>
                <w:b/>
                <w:bCs/>
                <w:kern w:val="2"/>
                <w:lang w:eastAsia="en-US"/>
              </w:rPr>
              <w:t>VREDNOST DDV V EUR(22%)</w:t>
            </w:r>
          </w:p>
        </w:tc>
        <w:sdt>
          <w:sdtPr>
            <w:rPr>
              <w:rFonts w:asciiTheme="minorHAnsi" w:hAnsiTheme="minorHAnsi" w:cstheme="minorHAnsi"/>
              <w:sz w:val="20"/>
              <w:szCs w:val="20"/>
            </w:rPr>
            <w:id w:val="1285238410"/>
            <w:placeholder>
              <w:docPart w:val="0A52C418E40B4A67A2F4E404AB320438"/>
            </w:placeholder>
            <w:showingPlcHdr/>
            <w:text/>
          </w:sdtPr>
          <w:sdtEndPr/>
          <w:sdtContent>
            <w:tc>
              <w:tcPr>
                <w:tcW w:w="1988" w:type="dxa"/>
                <w:tcBorders>
                  <w:right w:val="single" w:sz="4" w:space="0" w:color="auto"/>
                </w:tcBorders>
                <w:shd w:val="clear" w:color="auto" w:fill="D9D9D9" w:themeFill="background1" w:themeFillShade="D9"/>
                <w:vAlign w:val="center"/>
              </w:tcPr>
              <w:p w14:paraId="2CFEC175" w14:textId="59A609E0" w:rsidR="00840BAA" w:rsidRDefault="00840BAA" w:rsidP="005D07E9">
                <w:pPr>
                  <w:jc w:val="center"/>
                  <w:rPr>
                    <w:rFonts w:asciiTheme="minorHAnsi" w:hAnsiTheme="minorHAnsi" w:cstheme="minorHAnsi"/>
                    <w:sz w:val="20"/>
                    <w:szCs w:val="20"/>
                  </w:rPr>
                </w:pPr>
                <w:r w:rsidRPr="00DD3B61">
                  <w:rPr>
                    <w:rStyle w:val="Besedilooznabemesta"/>
                    <w:rFonts w:asciiTheme="minorHAnsi" w:hAnsiTheme="minorHAnsi" w:cstheme="minorHAnsi"/>
                    <w:sz w:val="20"/>
                    <w:szCs w:val="20"/>
                  </w:rPr>
                  <w:t>Kliknite ali tapnite tukaj, če želite vnesti besedilo.</w:t>
                </w:r>
              </w:p>
            </w:tc>
          </w:sdtContent>
        </w:sdt>
      </w:tr>
      <w:tr w:rsidR="00840BAA" w:rsidRPr="00E1206E" w14:paraId="0F22B59D" w14:textId="77777777" w:rsidTr="00583692">
        <w:tc>
          <w:tcPr>
            <w:tcW w:w="6938" w:type="dxa"/>
            <w:gridSpan w:val="4"/>
            <w:vAlign w:val="center"/>
          </w:tcPr>
          <w:p w14:paraId="6408EACC" w14:textId="77777777" w:rsidR="00840BAA" w:rsidRDefault="00840BAA" w:rsidP="00840BAA">
            <w:pPr>
              <w:pStyle w:val="Odstavekseznama"/>
              <w:ind w:left="34"/>
              <w:jc w:val="right"/>
              <w:rPr>
                <w:rFonts w:asciiTheme="minorHAnsi" w:eastAsia="Calibri" w:hAnsiTheme="minorHAnsi" w:cstheme="minorHAnsi"/>
                <w:b/>
                <w:bCs/>
                <w:kern w:val="2"/>
                <w:lang w:eastAsia="en-US"/>
              </w:rPr>
            </w:pPr>
          </w:p>
          <w:p w14:paraId="6532BEF6" w14:textId="21244FD6" w:rsidR="00840BAA" w:rsidRDefault="00840BAA" w:rsidP="00840BAA">
            <w:pPr>
              <w:pStyle w:val="Odstavekseznama"/>
              <w:ind w:left="34"/>
              <w:jc w:val="right"/>
              <w:rPr>
                <w:rFonts w:asciiTheme="minorHAnsi" w:eastAsia="Calibri" w:hAnsiTheme="minorHAnsi" w:cstheme="minorHAnsi"/>
                <w:b/>
                <w:bCs/>
                <w:kern w:val="2"/>
                <w:lang w:eastAsia="en-US"/>
              </w:rPr>
            </w:pPr>
            <w:r>
              <w:rPr>
                <w:rFonts w:asciiTheme="minorHAnsi" w:eastAsia="Calibri" w:hAnsiTheme="minorHAnsi" w:cstheme="minorHAnsi"/>
                <w:b/>
                <w:bCs/>
                <w:kern w:val="2"/>
                <w:lang w:eastAsia="en-US"/>
              </w:rPr>
              <w:t>SKUPAJ Z DDV V EUR</w:t>
            </w:r>
          </w:p>
        </w:tc>
        <w:sdt>
          <w:sdtPr>
            <w:rPr>
              <w:rFonts w:asciiTheme="minorHAnsi" w:hAnsiTheme="minorHAnsi" w:cstheme="minorHAnsi"/>
              <w:sz w:val="20"/>
              <w:szCs w:val="20"/>
            </w:rPr>
            <w:id w:val="-1587615610"/>
            <w:placeholder>
              <w:docPart w:val="9FB1849BA67F4A29BFC4E493C44BC2BD"/>
            </w:placeholder>
            <w:showingPlcHdr/>
            <w:text/>
          </w:sdtPr>
          <w:sdtEndPr/>
          <w:sdtContent>
            <w:tc>
              <w:tcPr>
                <w:tcW w:w="1988" w:type="dxa"/>
                <w:tcBorders>
                  <w:right w:val="single" w:sz="4" w:space="0" w:color="auto"/>
                </w:tcBorders>
                <w:shd w:val="clear" w:color="auto" w:fill="D9D9D9" w:themeFill="background1" w:themeFillShade="D9"/>
                <w:vAlign w:val="center"/>
              </w:tcPr>
              <w:p w14:paraId="66D4DCAD" w14:textId="61E579E3" w:rsidR="00840BAA" w:rsidRDefault="00840BAA" w:rsidP="005D07E9">
                <w:pPr>
                  <w:jc w:val="center"/>
                  <w:rPr>
                    <w:rFonts w:asciiTheme="minorHAnsi" w:hAnsiTheme="minorHAnsi" w:cstheme="minorHAnsi"/>
                    <w:sz w:val="20"/>
                    <w:szCs w:val="20"/>
                  </w:rPr>
                </w:pPr>
                <w:r w:rsidRPr="00DD3B61">
                  <w:rPr>
                    <w:rStyle w:val="Besedilooznabemesta"/>
                    <w:rFonts w:asciiTheme="minorHAnsi" w:hAnsiTheme="minorHAnsi" w:cstheme="minorHAnsi"/>
                    <w:sz w:val="20"/>
                    <w:szCs w:val="20"/>
                  </w:rPr>
                  <w:t>Kliknite ali tapnite tukaj, če želite vnesti besedilo.</w:t>
                </w:r>
              </w:p>
            </w:tc>
          </w:sdtContent>
        </w:sdt>
      </w:tr>
    </w:tbl>
    <w:p w14:paraId="640C8E7E" w14:textId="1CD1C420" w:rsidR="00F21416" w:rsidRPr="00E1206E" w:rsidRDefault="00F21416" w:rsidP="00B45C4E">
      <w:pPr>
        <w:jc w:val="both"/>
        <w:rPr>
          <w:rFonts w:asciiTheme="minorHAnsi" w:hAnsiTheme="minorHAnsi" w:cstheme="minorHAnsi"/>
          <w:sz w:val="24"/>
          <w:szCs w:val="24"/>
        </w:rPr>
      </w:pPr>
    </w:p>
    <w:p w14:paraId="73AAF4E6" w14:textId="77777777" w:rsidR="009C2A25" w:rsidRDefault="009C2A25" w:rsidP="00B45C4E">
      <w:pPr>
        <w:jc w:val="both"/>
        <w:rPr>
          <w:rFonts w:asciiTheme="minorHAnsi" w:hAnsiTheme="minorHAnsi" w:cstheme="minorHAnsi"/>
          <w:sz w:val="24"/>
          <w:szCs w:val="24"/>
        </w:rPr>
      </w:pPr>
    </w:p>
    <w:p w14:paraId="12FE4FCE" w14:textId="1E784EA3" w:rsidR="000A667E" w:rsidRPr="00832744" w:rsidRDefault="00641825" w:rsidP="00B45C4E">
      <w:pPr>
        <w:jc w:val="both"/>
        <w:rPr>
          <w:rFonts w:asciiTheme="minorHAnsi" w:hAnsiTheme="minorHAnsi" w:cstheme="minorHAnsi"/>
          <w:sz w:val="24"/>
          <w:szCs w:val="24"/>
        </w:rPr>
      </w:pPr>
      <w:r w:rsidRPr="00832744">
        <w:rPr>
          <w:rFonts w:asciiTheme="minorHAnsi" w:hAnsiTheme="minorHAnsi" w:cstheme="minorHAnsi"/>
          <w:b/>
          <w:bCs/>
          <w:sz w:val="24"/>
          <w:szCs w:val="24"/>
        </w:rPr>
        <w:t xml:space="preserve">Na </w:t>
      </w:r>
      <w:r w:rsidR="000A667E" w:rsidRPr="00832744">
        <w:rPr>
          <w:rFonts w:asciiTheme="minorHAnsi" w:hAnsiTheme="minorHAnsi" w:cstheme="minorHAnsi"/>
          <w:b/>
          <w:bCs/>
          <w:sz w:val="24"/>
          <w:szCs w:val="24"/>
        </w:rPr>
        <w:t xml:space="preserve">dan oddaje ponudbe imamo sklenjeno podjetniško kolektivno pogodbo </w:t>
      </w:r>
      <w:r w:rsidR="00832744" w:rsidRPr="00832744">
        <w:rPr>
          <w:rFonts w:asciiTheme="minorHAnsi" w:hAnsiTheme="minorHAnsi" w:cstheme="minorHAnsi"/>
          <w:b/>
          <w:bCs/>
          <w:sz w:val="24"/>
          <w:szCs w:val="24"/>
        </w:rPr>
        <w:t>s sindikatom</w:t>
      </w:r>
      <w:r w:rsidR="00832744">
        <w:rPr>
          <w:rFonts w:asciiTheme="minorHAnsi" w:hAnsiTheme="minorHAnsi" w:cstheme="minorHAnsi"/>
          <w:sz w:val="24"/>
          <w:szCs w:val="24"/>
        </w:rPr>
        <w:t xml:space="preserve"> </w:t>
      </w:r>
      <w:r w:rsidR="000A667E">
        <w:rPr>
          <w:rFonts w:asciiTheme="minorHAnsi" w:hAnsiTheme="minorHAnsi" w:cstheme="minorHAnsi"/>
          <w:sz w:val="24"/>
          <w:szCs w:val="24"/>
        </w:rPr>
        <w:t>(</w:t>
      </w:r>
      <w:r w:rsidR="000A667E" w:rsidRPr="000A667E">
        <w:rPr>
          <w:rFonts w:asciiTheme="minorHAnsi" w:hAnsiTheme="minorHAnsi" w:cstheme="minorHAnsi"/>
          <w:i/>
          <w:iCs/>
          <w:sz w:val="24"/>
          <w:szCs w:val="24"/>
        </w:rPr>
        <w:t>ustrezno označite)</w:t>
      </w:r>
      <w:r w:rsidR="000A667E">
        <w:rPr>
          <w:rFonts w:asciiTheme="minorHAnsi" w:hAnsiTheme="minorHAnsi" w:cstheme="minorHAnsi"/>
          <w:i/>
          <w:iCs/>
          <w:sz w:val="24"/>
          <w:szCs w:val="24"/>
        </w:rPr>
        <w:t>.</w:t>
      </w:r>
    </w:p>
    <w:p w14:paraId="0EB7274C" w14:textId="64FB5ECB" w:rsidR="000A667E" w:rsidRPr="00832744" w:rsidRDefault="00993FD3" w:rsidP="000A667E">
      <w:pPr>
        <w:jc w:val="center"/>
        <w:rPr>
          <w:rFonts w:asciiTheme="minorHAnsi" w:hAnsiTheme="minorHAnsi" w:cstheme="minorHAnsi"/>
          <w:b/>
          <w:bCs/>
          <w:sz w:val="24"/>
          <w:szCs w:val="24"/>
        </w:rPr>
      </w:pPr>
      <w:sdt>
        <w:sdtPr>
          <w:rPr>
            <w:rFonts w:asciiTheme="minorHAnsi" w:hAnsiTheme="minorHAnsi" w:cstheme="minorHAnsi"/>
            <w:b/>
            <w:bCs/>
            <w:sz w:val="24"/>
            <w:szCs w:val="24"/>
          </w:rPr>
          <w:id w:val="1999922444"/>
          <w14:checkbox>
            <w14:checked w14:val="0"/>
            <w14:checkedState w14:val="2612" w14:font="MS Gothic"/>
            <w14:uncheckedState w14:val="2610" w14:font="MS Gothic"/>
          </w14:checkbox>
        </w:sdtPr>
        <w:sdtEndPr/>
        <w:sdtContent>
          <w:r w:rsidR="000A667E" w:rsidRPr="00832744">
            <w:rPr>
              <w:rFonts w:ascii="MS Gothic" w:eastAsia="MS Gothic" w:hAnsi="MS Gothic" w:cstheme="minorHAnsi" w:hint="eastAsia"/>
              <w:b/>
              <w:bCs/>
              <w:sz w:val="24"/>
              <w:szCs w:val="24"/>
            </w:rPr>
            <w:t>☐</w:t>
          </w:r>
        </w:sdtContent>
      </w:sdt>
      <w:r w:rsidR="000A667E" w:rsidRPr="00832744">
        <w:rPr>
          <w:rFonts w:asciiTheme="minorHAnsi" w:hAnsiTheme="minorHAnsi" w:cstheme="minorHAnsi"/>
          <w:b/>
          <w:bCs/>
          <w:sz w:val="24"/>
          <w:szCs w:val="24"/>
        </w:rPr>
        <w:t xml:space="preserve"> DA                  </w:t>
      </w:r>
      <w:sdt>
        <w:sdtPr>
          <w:rPr>
            <w:rFonts w:asciiTheme="minorHAnsi" w:hAnsiTheme="minorHAnsi" w:cstheme="minorHAnsi"/>
            <w:b/>
            <w:bCs/>
            <w:sz w:val="24"/>
            <w:szCs w:val="24"/>
          </w:rPr>
          <w:id w:val="-919639910"/>
          <w14:checkbox>
            <w14:checked w14:val="0"/>
            <w14:checkedState w14:val="2612" w14:font="MS Gothic"/>
            <w14:uncheckedState w14:val="2610" w14:font="MS Gothic"/>
          </w14:checkbox>
        </w:sdtPr>
        <w:sdtEndPr/>
        <w:sdtContent>
          <w:r w:rsidR="000A667E" w:rsidRPr="00832744">
            <w:rPr>
              <w:rFonts w:ascii="MS Gothic" w:eastAsia="MS Gothic" w:hAnsi="MS Gothic" w:cstheme="minorHAnsi" w:hint="eastAsia"/>
              <w:b/>
              <w:bCs/>
              <w:sz w:val="24"/>
              <w:szCs w:val="24"/>
            </w:rPr>
            <w:t>☐</w:t>
          </w:r>
        </w:sdtContent>
      </w:sdt>
      <w:r w:rsidR="000A667E" w:rsidRPr="00832744">
        <w:rPr>
          <w:rFonts w:asciiTheme="minorHAnsi" w:hAnsiTheme="minorHAnsi" w:cstheme="minorHAnsi"/>
          <w:b/>
          <w:bCs/>
          <w:sz w:val="24"/>
          <w:szCs w:val="24"/>
        </w:rPr>
        <w:t xml:space="preserve"> NE</w:t>
      </w:r>
    </w:p>
    <w:p w14:paraId="539C932F" w14:textId="77777777" w:rsidR="00641825" w:rsidRDefault="00641825" w:rsidP="00B45C4E">
      <w:pPr>
        <w:jc w:val="both"/>
        <w:rPr>
          <w:rFonts w:asciiTheme="minorHAnsi" w:hAnsiTheme="minorHAnsi" w:cstheme="minorHAnsi"/>
          <w:sz w:val="24"/>
          <w:szCs w:val="24"/>
        </w:rPr>
      </w:pPr>
    </w:p>
    <w:p w14:paraId="1BB1A4BE" w14:textId="77777777" w:rsidR="009C2A25" w:rsidRDefault="005D07E9" w:rsidP="00B45C4E">
      <w:pPr>
        <w:jc w:val="both"/>
        <w:rPr>
          <w:rFonts w:asciiTheme="minorHAnsi" w:hAnsiTheme="minorHAnsi" w:cstheme="minorHAnsi"/>
          <w:sz w:val="24"/>
          <w:szCs w:val="24"/>
        </w:rPr>
      </w:pPr>
      <w:r>
        <w:rPr>
          <w:rFonts w:asciiTheme="minorHAnsi" w:hAnsiTheme="minorHAnsi" w:cstheme="minorHAnsi"/>
          <w:sz w:val="24"/>
          <w:szCs w:val="24"/>
        </w:rPr>
        <w:t>Cene iz predračuna vključujejo vse stroške dela</w:t>
      </w:r>
      <w:r w:rsidR="009C2A25">
        <w:rPr>
          <w:rFonts w:asciiTheme="minorHAnsi" w:hAnsiTheme="minorHAnsi" w:cstheme="minorHAnsi"/>
          <w:sz w:val="24"/>
          <w:szCs w:val="24"/>
        </w:rPr>
        <w:t xml:space="preserve">, </w:t>
      </w:r>
      <w:r>
        <w:rPr>
          <w:rFonts w:asciiTheme="minorHAnsi" w:hAnsiTheme="minorHAnsi" w:cstheme="minorHAnsi"/>
          <w:sz w:val="24"/>
          <w:szCs w:val="24"/>
        </w:rPr>
        <w:t>morebitnih potnih stroškov</w:t>
      </w:r>
      <w:r w:rsidR="009C2A25">
        <w:rPr>
          <w:rFonts w:asciiTheme="minorHAnsi" w:hAnsiTheme="minorHAnsi" w:cstheme="minorHAnsi"/>
          <w:sz w:val="24"/>
          <w:szCs w:val="24"/>
        </w:rPr>
        <w:t xml:space="preserve">, ter vse ostalih stroškov, ki so vezani na izvedbo storitev. </w:t>
      </w:r>
    </w:p>
    <w:p w14:paraId="6B56EC0D" w14:textId="77777777" w:rsidR="000A667E" w:rsidRDefault="000A667E" w:rsidP="00B45C4E">
      <w:pPr>
        <w:jc w:val="both"/>
        <w:rPr>
          <w:rFonts w:asciiTheme="minorHAnsi" w:hAnsiTheme="minorHAnsi" w:cstheme="minorHAnsi"/>
          <w:sz w:val="24"/>
          <w:szCs w:val="24"/>
        </w:rPr>
      </w:pPr>
    </w:p>
    <w:p w14:paraId="7973450A" w14:textId="205F087B" w:rsidR="00775639" w:rsidRPr="00775639" w:rsidRDefault="009C2A25" w:rsidP="00775639">
      <w:pPr>
        <w:jc w:val="both"/>
        <w:rPr>
          <w:rFonts w:asciiTheme="minorHAnsi" w:hAnsiTheme="minorHAnsi" w:cstheme="minorHAnsi"/>
          <w:sz w:val="24"/>
          <w:szCs w:val="24"/>
        </w:rPr>
      </w:pPr>
      <w:r>
        <w:rPr>
          <w:rFonts w:asciiTheme="minorHAnsi" w:hAnsiTheme="minorHAnsi" w:cstheme="minorHAnsi"/>
          <w:sz w:val="24"/>
          <w:szCs w:val="24"/>
        </w:rPr>
        <w:t xml:space="preserve">Ostale sorodne storitev in blago po naročilu se obračunajo skladno z 2. členom </w:t>
      </w:r>
      <w:r w:rsidR="00775639" w:rsidRPr="00775639">
        <w:rPr>
          <w:rFonts w:asciiTheme="minorHAnsi" w:hAnsiTheme="minorHAnsi" w:cstheme="minorHAnsi"/>
          <w:sz w:val="24"/>
          <w:szCs w:val="24"/>
        </w:rPr>
        <w:t>Dokumentacij</w:t>
      </w:r>
      <w:r w:rsidR="00775639">
        <w:rPr>
          <w:rFonts w:asciiTheme="minorHAnsi" w:hAnsiTheme="minorHAnsi" w:cstheme="minorHAnsi"/>
          <w:sz w:val="24"/>
          <w:szCs w:val="24"/>
        </w:rPr>
        <w:t>e</w:t>
      </w:r>
      <w:r w:rsidR="00775639" w:rsidRPr="00775639">
        <w:rPr>
          <w:rFonts w:asciiTheme="minorHAnsi" w:hAnsiTheme="minorHAnsi" w:cstheme="minorHAnsi"/>
          <w:sz w:val="24"/>
          <w:szCs w:val="24"/>
        </w:rPr>
        <w:t xml:space="preserve"> za oddajo javnega naročila z oznako JN-OP-S-2/2024</w:t>
      </w:r>
      <w:r w:rsidR="00775639">
        <w:rPr>
          <w:rFonts w:asciiTheme="minorHAnsi" w:hAnsiTheme="minorHAnsi" w:cstheme="minorHAnsi"/>
          <w:sz w:val="24"/>
          <w:szCs w:val="24"/>
        </w:rPr>
        <w:t>.</w:t>
      </w:r>
    </w:p>
    <w:p w14:paraId="7650BFDE" w14:textId="562C7689" w:rsidR="00F21416" w:rsidRDefault="00F21416" w:rsidP="00B45C4E">
      <w:pPr>
        <w:jc w:val="both"/>
        <w:rPr>
          <w:rFonts w:asciiTheme="minorHAnsi" w:hAnsiTheme="minorHAnsi" w:cstheme="minorHAnsi"/>
          <w:sz w:val="24"/>
          <w:szCs w:val="24"/>
        </w:rPr>
      </w:pPr>
    </w:p>
    <w:p w14:paraId="06614628" w14:textId="77777777" w:rsidR="005D07E9" w:rsidRPr="00E1206E" w:rsidRDefault="005D07E9" w:rsidP="00B45C4E">
      <w:pPr>
        <w:jc w:val="both"/>
        <w:rPr>
          <w:rFonts w:asciiTheme="minorHAnsi" w:hAnsiTheme="minorHAnsi" w:cstheme="minorHAnsi"/>
          <w:sz w:val="24"/>
          <w:szCs w:val="24"/>
        </w:rPr>
      </w:pPr>
    </w:p>
    <w:p w14:paraId="2C87688E" w14:textId="77777777" w:rsidR="000A667E" w:rsidRDefault="000A667E" w:rsidP="00B45C4E">
      <w:pPr>
        <w:jc w:val="both"/>
        <w:rPr>
          <w:rFonts w:asciiTheme="minorHAnsi" w:hAnsiTheme="minorHAnsi" w:cstheme="minorHAnsi"/>
          <w:sz w:val="24"/>
          <w:szCs w:val="24"/>
        </w:rPr>
      </w:pPr>
    </w:p>
    <w:p w14:paraId="7224A478" w14:textId="00AA9E4C" w:rsidR="00B549BB" w:rsidRPr="00E1206E" w:rsidRDefault="00B45C4E" w:rsidP="00B45C4E">
      <w:pPr>
        <w:jc w:val="both"/>
        <w:rPr>
          <w:rFonts w:asciiTheme="minorHAnsi" w:hAnsiTheme="minorHAnsi" w:cstheme="minorHAnsi"/>
          <w:sz w:val="24"/>
          <w:szCs w:val="24"/>
        </w:rPr>
      </w:pPr>
      <w:r w:rsidRPr="00E1206E">
        <w:rPr>
          <w:rFonts w:asciiTheme="minorHAnsi" w:hAnsiTheme="minorHAnsi" w:cstheme="minorHAnsi"/>
          <w:sz w:val="24"/>
          <w:szCs w:val="24"/>
        </w:rPr>
        <w:t xml:space="preserve">Ponudba velja </w:t>
      </w:r>
      <w:r w:rsidR="00AF76D7" w:rsidRPr="00E1206E">
        <w:rPr>
          <w:rFonts w:asciiTheme="minorHAnsi" w:hAnsiTheme="minorHAnsi" w:cstheme="minorHAnsi"/>
          <w:sz w:val="24"/>
          <w:szCs w:val="24"/>
        </w:rPr>
        <w:t>4</w:t>
      </w:r>
      <w:r w:rsidR="000F001E" w:rsidRPr="00E1206E">
        <w:rPr>
          <w:rFonts w:asciiTheme="minorHAnsi" w:hAnsiTheme="minorHAnsi" w:cstheme="minorHAnsi"/>
          <w:sz w:val="24"/>
          <w:szCs w:val="24"/>
        </w:rPr>
        <w:t xml:space="preserve"> mesece</w:t>
      </w:r>
      <w:r w:rsidR="004203D9" w:rsidRPr="00E1206E">
        <w:rPr>
          <w:rFonts w:asciiTheme="minorHAnsi" w:hAnsiTheme="minorHAnsi" w:cstheme="minorHAnsi"/>
          <w:sz w:val="24"/>
          <w:szCs w:val="24"/>
        </w:rPr>
        <w:t xml:space="preserve"> od roka za oddajo ponudb.</w:t>
      </w:r>
      <w:r w:rsidR="00B549BB" w:rsidRPr="00E1206E">
        <w:rPr>
          <w:rFonts w:asciiTheme="minorHAnsi" w:hAnsiTheme="minorHAnsi" w:cstheme="minorHAnsi"/>
          <w:sz w:val="24"/>
          <w:szCs w:val="24"/>
        </w:rPr>
        <w:t xml:space="preserve"> </w:t>
      </w:r>
    </w:p>
    <w:p w14:paraId="32FD4FC7" w14:textId="77777777" w:rsidR="00BD07B1" w:rsidRPr="00E1206E" w:rsidRDefault="00BD07B1" w:rsidP="00B45C4E">
      <w:pPr>
        <w:jc w:val="both"/>
        <w:rPr>
          <w:rFonts w:asciiTheme="minorHAnsi" w:hAnsiTheme="minorHAnsi" w:cstheme="minorHAnsi"/>
          <w:sz w:val="24"/>
          <w:szCs w:val="24"/>
        </w:rPr>
      </w:pPr>
    </w:p>
    <w:p w14:paraId="3AEA5C83" w14:textId="77777777" w:rsidR="00BD07B1" w:rsidRPr="00E1206E" w:rsidRDefault="00BD07B1" w:rsidP="00B45C4E">
      <w:pPr>
        <w:jc w:val="both"/>
        <w:rPr>
          <w:rFonts w:asciiTheme="minorHAnsi" w:hAnsiTheme="minorHAnsi" w:cstheme="minorHAnsi"/>
          <w:sz w:val="24"/>
          <w:szCs w:val="24"/>
        </w:rPr>
      </w:pPr>
    </w:p>
    <w:tbl>
      <w:tblPr>
        <w:tblW w:w="9887" w:type="dxa"/>
        <w:tblInd w:w="8" w:type="dxa"/>
        <w:tblLayout w:type="fixed"/>
        <w:tblCellMar>
          <w:left w:w="0" w:type="dxa"/>
          <w:right w:w="0" w:type="dxa"/>
        </w:tblCellMar>
        <w:tblLook w:val="0000" w:firstRow="0" w:lastRow="0" w:firstColumn="0" w:lastColumn="0" w:noHBand="0" w:noVBand="0"/>
      </w:tblPr>
      <w:tblGrid>
        <w:gridCol w:w="843"/>
        <w:gridCol w:w="3260"/>
        <w:gridCol w:w="567"/>
        <w:gridCol w:w="1361"/>
        <w:gridCol w:w="567"/>
        <w:gridCol w:w="3289"/>
      </w:tblGrid>
      <w:tr w:rsidR="00B45C4E" w:rsidRPr="00E1206E" w14:paraId="4260D509" w14:textId="77777777" w:rsidTr="00EA6D0E">
        <w:tc>
          <w:tcPr>
            <w:tcW w:w="843" w:type="dxa"/>
          </w:tcPr>
          <w:p w14:paraId="4BEBD18D" w14:textId="17D8E03D" w:rsidR="00B45C4E" w:rsidRPr="00E1206E" w:rsidRDefault="00046237" w:rsidP="008851D4">
            <w:pPr>
              <w:numPr>
                <w:ilvl w:val="12"/>
                <w:numId w:val="0"/>
              </w:numPr>
              <w:rPr>
                <w:rFonts w:asciiTheme="minorHAnsi" w:hAnsiTheme="minorHAnsi" w:cstheme="minorHAnsi"/>
                <w:sz w:val="24"/>
                <w:szCs w:val="24"/>
              </w:rPr>
            </w:pPr>
            <w:r w:rsidRPr="00E1206E">
              <w:rPr>
                <w:rFonts w:asciiTheme="minorHAnsi" w:hAnsiTheme="minorHAnsi" w:cstheme="minorHAnsi"/>
                <w:sz w:val="24"/>
                <w:szCs w:val="24"/>
              </w:rPr>
              <w:t>D</w:t>
            </w:r>
            <w:r w:rsidR="00B45C4E" w:rsidRPr="00E1206E">
              <w:rPr>
                <w:rFonts w:asciiTheme="minorHAnsi" w:hAnsiTheme="minorHAnsi" w:cstheme="minorHAnsi"/>
                <w:sz w:val="24"/>
                <w:szCs w:val="24"/>
              </w:rPr>
              <w:t>atum:</w:t>
            </w:r>
          </w:p>
        </w:tc>
        <w:sdt>
          <w:sdtPr>
            <w:rPr>
              <w:rFonts w:asciiTheme="minorHAnsi" w:hAnsiTheme="minorHAnsi" w:cstheme="minorHAnsi"/>
              <w:sz w:val="24"/>
              <w:szCs w:val="24"/>
            </w:rPr>
            <w:id w:val="1653326355"/>
            <w:placeholder>
              <w:docPart w:val="DefaultPlaceholder_-1854013437"/>
            </w:placeholder>
            <w:showingPlcHdr/>
            <w:date>
              <w:dateFormat w:val="d. MM. yyyy"/>
              <w:lid w:val="sl-SI"/>
              <w:storeMappedDataAs w:val="dateTime"/>
              <w:calendar w:val="gregorian"/>
            </w:date>
          </w:sdtPr>
          <w:sdtEndPr/>
          <w:sdtContent>
            <w:tc>
              <w:tcPr>
                <w:tcW w:w="3260" w:type="dxa"/>
              </w:tcPr>
              <w:p w14:paraId="30D2DE66" w14:textId="667C2495" w:rsidR="00B45C4E" w:rsidRPr="00E1206E" w:rsidRDefault="00046237" w:rsidP="00C54761">
                <w:pPr>
                  <w:numPr>
                    <w:ilvl w:val="12"/>
                    <w:numId w:val="0"/>
                  </w:numPr>
                  <w:jc w:val="center"/>
                  <w:rPr>
                    <w:rFonts w:asciiTheme="minorHAnsi" w:hAnsiTheme="minorHAnsi" w:cstheme="minorHAnsi"/>
                    <w:sz w:val="24"/>
                    <w:szCs w:val="24"/>
                  </w:rPr>
                </w:pPr>
                <w:r w:rsidRPr="000A5EE1">
                  <w:rPr>
                    <w:rStyle w:val="Besedilooznabemesta"/>
                    <w:rFonts w:asciiTheme="minorHAnsi" w:hAnsiTheme="minorHAnsi" w:cstheme="minorHAnsi"/>
                    <w:sz w:val="24"/>
                    <w:szCs w:val="24"/>
                    <w:shd w:val="clear" w:color="auto" w:fill="D9D9D9" w:themeFill="background1" w:themeFillShade="D9"/>
                  </w:rPr>
                  <w:t>Kliknite ali tapnite tukaj, če želite vnesti datum.</w:t>
                </w:r>
              </w:p>
            </w:tc>
          </w:sdtContent>
        </w:sdt>
        <w:tc>
          <w:tcPr>
            <w:tcW w:w="567" w:type="dxa"/>
          </w:tcPr>
          <w:p w14:paraId="24AAB02B" w14:textId="77777777" w:rsidR="00B45C4E" w:rsidRPr="00E1206E" w:rsidRDefault="00B45C4E" w:rsidP="008851D4">
            <w:pPr>
              <w:numPr>
                <w:ilvl w:val="12"/>
                <w:numId w:val="0"/>
              </w:numPr>
              <w:rPr>
                <w:rFonts w:asciiTheme="minorHAnsi" w:hAnsiTheme="minorHAnsi" w:cstheme="minorHAnsi"/>
                <w:sz w:val="24"/>
                <w:szCs w:val="24"/>
              </w:rPr>
            </w:pPr>
          </w:p>
        </w:tc>
        <w:tc>
          <w:tcPr>
            <w:tcW w:w="1361" w:type="dxa"/>
          </w:tcPr>
          <w:p w14:paraId="4335358A" w14:textId="77777777" w:rsidR="00B45C4E" w:rsidRPr="00E1206E" w:rsidRDefault="00B45C4E" w:rsidP="008851D4">
            <w:pPr>
              <w:numPr>
                <w:ilvl w:val="12"/>
                <w:numId w:val="0"/>
              </w:numPr>
              <w:rPr>
                <w:rFonts w:asciiTheme="minorHAnsi" w:hAnsiTheme="minorHAnsi" w:cstheme="minorHAnsi"/>
                <w:sz w:val="24"/>
                <w:szCs w:val="24"/>
              </w:rPr>
            </w:pPr>
          </w:p>
        </w:tc>
        <w:tc>
          <w:tcPr>
            <w:tcW w:w="567" w:type="dxa"/>
          </w:tcPr>
          <w:p w14:paraId="6B53D9C1" w14:textId="77777777" w:rsidR="00B45C4E" w:rsidRPr="00E1206E" w:rsidRDefault="00B45C4E" w:rsidP="008851D4">
            <w:pPr>
              <w:numPr>
                <w:ilvl w:val="12"/>
                <w:numId w:val="0"/>
              </w:numPr>
              <w:rPr>
                <w:rFonts w:asciiTheme="minorHAnsi" w:hAnsiTheme="minorHAnsi" w:cstheme="minorHAnsi"/>
                <w:sz w:val="24"/>
                <w:szCs w:val="24"/>
              </w:rPr>
            </w:pPr>
          </w:p>
        </w:tc>
        <w:tc>
          <w:tcPr>
            <w:tcW w:w="3289" w:type="dxa"/>
          </w:tcPr>
          <w:p w14:paraId="0AD5AD2A" w14:textId="77777777" w:rsidR="00B45C4E" w:rsidRPr="00E1206E" w:rsidRDefault="00B45C4E" w:rsidP="008851D4">
            <w:pPr>
              <w:numPr>
                <w:ilvl w:val="12"/>
                <w:numId w:val="0"/>
              </w:numPr>
              <w:rPr>
                <w:rFonts w:asciiTheme="minorHAnsi" w:hAnsiTheme="minorHAnsi" w:cstheme="minorHAnsi"/>
                <w:sz w:val="24"/>
                <w:szCs w:val="24"/>
              </w:rPr>
            </w:pPr>
          </w:p>
        </w:tc>
      </w:tr>
      <w:tr w:rsidR="00B45C4E" w:rsidRPr="00E1206E" w14:paraId="0886FC7E" w14:textId="77777777" w:rsidTr="00EA6D0E">
        <w:tc>
          <w:tcPr>
            <w:tcW w:w="843" w:type="dxa"/>
          </w:tcPr>
          <w:p w14:paraId="17D99DA1" w14:textId="77777777" w:rsidR="00B45C4E" w:rsidRPr="00E1206E" w:rsidRDefault="00B45C4E" w:rsidP="008851D4">
            <w:pPr>
              <w:numPr>
                <w:ilvl w:val="12"/>
                <w:numId w:val="0"/>
              </w:numPr>
              <w:rPr>
                <w:rFonts w:asciiTheme="minorHAnsi" w:hAnsiTheme="minorHAnsi" w:cstheme="minorHAnsi"/>
                <w:sz w:val="24"/>
                <w:szCs w:val="24"/>
              </w:rPr>
            </w:pPr>
          </w:p>
        </w:tc>
        <w:tc>
          <w:tcPr>
            <w:tcW w:w="3260" w:type="dxa"/>
          </w:tcPr>
          <w:p w14:paraId="1280D76C" w14:textId="77777777" w:rsidR="00B45C4E" w:rsidRPr="00E1206E" w:rsidRDefault="00B45C4E" w:rsidP="008851D4">
            <w:pPr>
              <w:numPr>
                <w:ilvl w:val="12"/>
                <w:numId w:val="0"/>
              </w:numPr>
              <w:rPr>
                <w:rFonts w:asciiTheme="minorHAnsi" w:hAnsiTheme="minorHAnsi" w:cstheme="minorHAnsi"/>
                <w:sz w:val="24"/>
                <w:szCs w:val="24"/>
              </w:rPr>
            </w:pPr>
          </w:p>
        </w:tc>
        <w:tc>
          <w:tcPr>
            <w:tcW w:w="567" w:type="dxa"/>
          </w:tcPr>
          <w:p w14:paraId="73D50AF8" w14:textId="77777777" w:rsidR="00B45C4E" w:rsidRPr="00E1206E" w:rsidRDefault="00B45C4E" w:rsidP="008851D4">
            <w:pPr>
              <w:numPr>
                <w:ilvl w:val="12"/>
                <w:numId w:val="0"/>
              </w:numPr>
              <w:jc w:val="center"/>
              <w:rPr>
                <w:rFonts w:asciiTheme="minorHAnsi" w:hAnsiTheme="minorHAnsi" w:cstheme="minorHAnsi"/>
                <w:sz w:val="24"/>
                <w:szCs w:val="24"/>
              </w:rPr>
            </w:pPr>
          </w:p>
        </w:tc>
        <w:tc>
          <w:tcPr>
            <w:tcW w:w="1361" w:type="dxa"/>
          </w:tcPr>
          <w:p w14:paraId="31644D03" w14:textId="77777777" w:rsidR="00841EAE" w:rsidRPr="00E1206E" w:rsidRDefault="00841EAE" w:rsidP="008851D4">
            <w:pPr>
              <w:numPr>
                <w:ilvl w:val="12"/>
                <w:numId w:val="0"/>
              </w:numPr>
              <w:jc w:val="center"/>
              <w:rPr>
                <w:rFonts w:asciiTheme="minorHAnsi" w:hAnsiTheme="minorHAnsi" w:cstheme="minorHAnsi"/>
                <w:sz w:val="24"/>
                <w:szCs w:val="24"/>
              </w:rPr>
            </w:pPr>
          </w:p>
          <w:p w14:paraId="4F12C9E6" w14:textId="64A88E34" w:rsidR="00B45C4E" w:rsidRPr="00E1206E" w:rsidRDefault="00B45C4E" w:rsidP="008851D4">
            <w:pPr>
              <w:numPr>
                <w:ilvl w:val="12"/>
                <w:numId w:val="0"/>
              </w:numPr>
              <w:jc w:val="center"/>
              <w:rPr>
                <w:rFonts w:asciiTheme="minorHAnsi" w:hAnsiTheme="minorHAnsi" w:cstheme="minorHAnsi"/>
                <w:sz w:val="24"/>
                <w:szCs w:val="24"/>
              </w:rPr>
            </w:pPr>
            <w:r w:rsidRPr="00E1206E">
              <w:rPr>
                <w:rFonts w:asciiTheme="minorHAnsi" w:hAnsiTheme="minorHAnsi" w:cstheme="minorHAnsi"/>
                <w:sz w:val="24"/>
                <w:szCs w:val="24"/>
              </w:rPr>
              <w:t>MP</w:t>
            </w:r>
          </w:p>
        </w:tc>
        <w:tc>
          <w:tcPr>
            <w:tcW w:w="567" w:type="dxa"/>
          </w:tcPr>
          <w:p w14:paraId="1ED8557F" w14:textId="77777777" w:rsidR="00B45C4E" w:rsidRPr="00E1206E" w:rsidRDefault="00B45C4E" w:rsidP="008851D4">
            <w:pPr>
              <w:numPr>
                <w:ilvl w:val="12"/>
                <w:numId w:val="0"/>
              </w:numPr>
              <w:jc w:val="center"/>
              <w:rPr>
                <w:rFonts w:asciiTheme="minorHAnsi" w:hAnsiTheme="minorHAnsi" w:cstheme="minorHAnsi"/>
                <w:sz w:val="24"/>
                <w:szCs w:val="24"/>
              </w:rPr>
            </w:pPr>
          </w:p>
        </w:tc>
        <w:tc>
          <w:tcPr>
            <w:tcW w:w="3289" w:type="dxa"/>
          </w:tcPr>
          <w:p w14:paraId="3084A605" w14:textId="77777777" w:rsidR="00841EAE" w:rsidRPr="00E1206E" w:rsidRDefault="00B929E0" w:rsidP="00B929E0">
            <w:pPr>
              <w:numPr>
                <w:ilvl w:val="12"/>
                <w:numId w:val="0"/>
              </w:numPr>
              <w:rPr>
                <w:rFonts w:asciiTheme="minorHAnsi" w:hAnsiTheme="minorHAnsi" w:cstheme="minorHAnsi"/>
                <w:sz w:val="24"/>
                <w:szCs w:val="24"/>
              </w:rPr>
            </w:pPr>
            <w:r w:rsidRPr="00E1206E">
              <w:rPr>
                <w:rFonts w:asciiTheme="minorHAnsi" w:hAnsiTheme="minorHAnsi" w:cstheme="minorHAnsi"/>
                <w:sz w:val="24"/>
                <w:szCs w:val="24"/>
              </w:rPr>
              <w:t xml:space="preserve"> </w:t>
            </w:r>
          </w:p>
          <w:p w14:paraId="6C54B3EA" w14:textId="6FEB4A0C" w:rsidR="00B45C4E" w:rsidRPr="00E1206E" w:rsidRDefault="00B929E0" w:rsidP="00B929E0">
            <w:pPr>
              <w:numPr>
                <w:ilvl w:val="12"/>
                <w:numId w:val="0"/>
              </w:numPr>
              <w:rPr>
                <w:rFonts w:asciiTheme="minorHAnsi" w:hAnsiTheme="minorHAnsi" w:cstheme="minorHAnsi"/>
                <w:sz w:val="24"/>
                <w:szCs w:val="24"/>
              </w:rPr>
            </w:pPr>
            <w:r w:rsidRPr="00E1206E">
              <w:rPr>
                <w:rFonts w:asciiTheme="minorHAnsi" w:hAnsiTheme="minorHAnsi" w:cstheme="minorHAnsi"/>
                <w:sz w:val="24"/>
                <w:szCs w:val="24"/>
              </w:rPr>
              <w:t xml:space="preserve"> </w:t>
            </w:r>
            <w:r w:rsidR="00B45C4E" w:rsidRPr="00E1206E">
              <w:rPr>
                <w:rFonts w:asciiTheme="minorHAnsi" w:hAnsiTheme="minorHAnsi" w:cstheme="minorHAnsi"/>
                <w:sz w:val="24"/>
                <w:szCs w:val="24"/>
              </w:rPr>
              <w:t>Ponudnik:</w:t>
            </w:r>
          </w:p>
        </w:tc>
      </w:tr>
    </w:tbl>
    <w:p w14:paraId="32376386" w14:textId="77777777" w:rsidR="00BD07B1" w:rsidRPr="00E1206E" w:rsidRDefault="00BD07B1" w:rsidP="00BD07B1">
      <w:pPr>
        <w:jc w:val="both"/>
        <w:rPr>
          <w:rFonts w:asciiTheme="minorHAnsi" w:hAnsiTheme="minorHAnsi" w:cstheme="minorHAnsi"/>
          <w:sz w:val="24"/>
          <w:szCs w:val="24"/>
        </w:rPr>
      </w:pPr>
    </w:p>
    <w:p w14:paraId="1E5C50FA" w14:textId="77777777" w:rsidR="00F21416" w:rsidRPr="00E1206E" w:rsidRDefault="00F21416" w:rsidP="00BD07B1">
      <w:pPr>
        <w:jc w:val="both"/>
        <w:rPr>
          <w:rFonts w:asciiTheme="minorHAnsi" w:hAnsiTheme="minorHAnsi" w:cstheme="minorHAnsi"/>
          <w:i/>
          <w:sz w:val="24"/>
          <w:szCs w:val="24"/>
        </w:rPr>
      </w:pPr>
    </w:p>
    <w:p w14:paraId="1CF2BD74" w14:textId="77777777" w:rsidR="00F21416" w:rsidRPr="00E1206E" w:rsidRDefault="00F21416" w:rsidP="00BD07B1">
      <w:pPr>
        <w:jc w:val="both"/>
        <w:rPr>
          <w:rFonts w:asciiTheme="minorHAnsi" w:hAnsiTheme="minorHAnsi" w:cstheme="minorHAnsi"/>
          <w:i/>
          <w:sz w:val="24"/>
          <w:szCs w:val="24"/>
        </w:rPr>
      </w:pPr>
    </w:p>
    <w:p w14:paraId="49DF31C3" w14:textId="77777777" w:rsidR="00137B96" w:rsidRDefault="00137B96" w:rsidP="001F5395">
      <w:pPr>
        <w:jc w:val="both"/>
        <w:rPr>
          <w:rFonts w:asciiTheme="minorHAnsi" w:hAnsiTheme="minorHAnsi" w:cstheme="minorHAnsi"/>
          <w:i/>
          <w:sz w:val="20"/>
          <w:szCs w:val="20"/>
        </w:rPr>
      </w:pPr>
    </w:p>
    <w:p w14:paraId="1009F66D" w14:textId="77777777" w:rsidR="00137B96" w:rsidRDefault="00137B96" w:rsidP="001F5395">
      <w:pPr>
        <w:jc w:val="both"/>
        <w:rPr>
          <w:rFonts w:asciiTheme="minorHAnsi" w:hAnsiTheme="minorHAnsi" w:cstheme="minorHAnsi"/>
          <w:i/>
          <w:sz w:val="20"/>
          <w:szCs w:val="20"/>
        </w:rPr>
      </w:pPr>
    </w:p>
    <w:p w14:paraId="6D9E484A" w14:textId="78D52B0D" w:rsidR="00775639" w:rsidRPr="00E1206E" w:rsidRDefault="00775639" w:rsidP="00775639">
      <w:pPr>
        <w:rPr>
          <w:rFonts w:asciiTheme="minorHAnsi" w:hAnsiTheme="minorHAnsi" w:cstheme="minorHAnsi"/>
          <w:b/>
          <w:sz w:val="24"/>
          <w:szCs w:val="24"/>
        </w:rPr>
      </w:pPr>
    </w:p>
    <w:p w14:paraId="432DD55F" w14:textId="77777777" w:rsidR="00137B96" w:rsidRDefault="00137B96" w:rsidP="001F5395">
      <w:pPr>
        <w:jc w:val="both"/>
        <w:rPr>
          <w:rFonts w:asciiTheme="minorHAnsi" w:hAnsiTheme="minorHAnsi" w:cstheme="minorHAnsi"/>
          <w:i/>
          <w:sz w:val="20"/>
          <w:szCs w:val="20"/>
        </w:rPr>
      </w:pPr>
    </w:p>
    <w:p w14:paraId="7AD41975" w14:textId="77777777" w:rsidR="00137B96" w:rsidRDefault="00137B96" w:rsidP="001F5395">
      <w:pPr>
        <w:jc w:val="both"/>
        <w:rPr>
          <w:rFonts w:asciiTheme="minorHAnsi" w:hAnsiTheme="minorHAnsi" w:cstheme="minorHAnsi"/>
          <w:i/>
          <w:sz w:val="20"/>
          <w:szCs w:val="20"/>
        </w:rPr>
      </w:pPr>
    </w:p>
    <w:p w14:paraId="2A21694D" w14:textId="77777777" w:rsidR="00137B96" w:rsidRDefault="00137B96" w:rsidP="001F5395">
      <w:pPr>
        <w:jc w:val="both"/>
        <w:rPr>
          <w:rFonts w:asciiTheme="minorHAnsi" w:hAnsiTheme="minorHAnsi" w:cstheme="minorHAnsi"/>
          <w:i/>
          <w:sz w:val="20"/>
          <w:szCs w:val="20"/>
        </w:rPr>
      </w:pPr>
    </w:p>
    <w:p w14:paraId="23B1B0D2" w14:textId="77777777" w:rsidR="00137B96" w:rsidRDefault="00137B96" w:rsidP="001F5395">
      <w:pPr>
        <w:jc w:val="both"/>
        <w:rPr>
          <w:rFonts w:asciiTheme="minorHAnsi" w:hAnsiTheme="minorHAnsi" w:cstheme="minorHAnsi"/>
          <w:i/>
          <w:sz w:val="20"/>
          <w:szCs w:val="20"/>
        </w:rPr>
      </w:pPr>
    </w:p>
    <w:p w14:paraId="0F21D355" w14:textId="77777777" w:rsidR="00137B96" w:rsidRDefault="00137B96" w:rsidP="001F5395">
      <w:pPr>
        <w:jc w:val="both"/>
        <w:rPr>
          <w:rFonts w:asciiTheme="minorHAnsi" w:hAnsiTheme="minorHAnsi" w:cstheme="minorHAnsi"/>
          <w:i/>
          <w:sz w:val="20"/>
          <w:szCs w:val="20"/>
        </w:rPr>
      </w:pPr>
    </w:p>
    <w:p w14:paraId="049529F9" w14:textId="77777777" w:rsidR="00137B96" w:rsidRDefault="00137B96" w:rsidP="001F5395">
      <w:pPr>
        <w:jc w:val="both"/>
        <w:rPr>
          <w:rFonts w:asciiTheme="minorHAnsi" w:hAnsiTheme="minorHAnsi" w:cstheme="minorHAnsi"/>
          <w:i/>
          <w:sz w:val="20"/>
          <w:szCs w:val="20"/>
        </w:rPr>
      </w:pPr>
    </w:p>
    <w:p w14:paraId="36024396" w14:textId="77777777" w:rsidR="00137B96" w:rsidRDefault="00137B96" w:rsidP="001F5395">
      <w:pPr>
        <w:jc w:val="both"/>
        <w:rPr>
          <w:rFonts w:asciiTheme="minorHAnsi" w:hAnsiTheme="minorHAnsi" w:cstheme="minorHAnsi"/>
          <w:i/>
          <w:sz w:val="20"/>
          <w:szCs w:val="20"/>
        </w:rPr>
      </w:pPr>
    </w:p>
    <w:p w14:paraId="44A7B8EE" w14:textId="77777777" w:rsidR="00137B96" w:rsidRDefault="00137B96" w:rsidP="001F5395">
      <w:pPr>
        <w:jc w:val="both"/>
        <w:rPr>
          <w:rFonts w:asciiTheme="minorHAnsi" w:hAnsiTheme="minorHAnsi" w:cstheme="minorHAnsi"/>
          <w:i/>
          <w:sz w:val="20"/>
          <w:szCs w:val="20"/>
        </w:rPr>
      </w:pPr>
    </w:p>
    <w:p w14:paraId="34616A6B" w14:textId="77777777" w:rsidR="00137B96" w:rsidRDefault="00137B96" w:rsidP="001F5395">
      <w:pPr>
        <w:jc w:val="both"/>
        <w:rPr>
          <w:rFonts w:asciiTheme="minorHAnsi" w:hAnsiTheme="minorHAnsi" w:cstheme="minorHAnsi"/>
          <w:i/>
          <w:sz w:val="20"/>
          <w:szCs w:val="20"/>
        </w:rPr>
      </w:pPr>
    </w:p>
    <w:p w14:paraId="5E46FEED" w14:textId="77777777" w:rsidR="00137B96" w:rsidRDefault="00137B96" w:rsidP="001F5395">
      <w:pPr>
        <w:jc w:val="both"/>
        <w:rPr>
          <w:rFonts w:asciiTheme="minorHAnsi" w:hAnsiTheme="minorHAnsi" w:cstheme="minorHAnsi"/>
          <w:i/>
          <w:sz w:val="20"/>
          <w:szCs w:val="20"/>
        </w:rPr>
      </w:pPr>
    </w:p>
    <w:p w14:paraId="1FED0526" w14:textId="77777777" w:rsidR="00137B96" w:rsidRDefault="00137B96" w:rsidP="001F5395">
      <w:pPr>
        <w:jc w:val="both"/>
        <w:rPr>
          <w:rFonts w:asciiTheme="minorHAnsi" w:hAnsiTheme="minorHAnsi" w:cstheme="minorHAnsi"/>
          <w:i/>
          <w:sz w:val="20"/>
          <w:szCs w:val="20"/>
        </w:rPr>
      </w:pPr>
    </w:p>
    <w:p w14:paraId="75D02B57" w14:textId="77777777" w:rsidR="00137B96" w:rsidRDefault="00137B96" w:rsidP="001F5395">
      <w:pPr>
        <w:jc w:val="both"/>
        <w:rPr>
          <w:rFonts w:asciiTheme="minorHAnsi" w:hAnsiTheme="minorHAnsi" w:cstheme="minorHAnsi"/>
          <w:i/>
          <w:sz w:val="20"/>
          <w:szCs w:val="20"/>
        </w:rPr>
      </w:pPr>
    </w:p>
    <w:p w14:paraId="15E8A1CB" w14:textId="77777777" w:rsidR="00137B96" w:rsidRDefault="00137B96" w:rsidP="001F5395">
      <w:pPr>
        <w:jc w:val="both"/>
        <w:rPr>
          <w:rFonts w:asciiTheme="minorHAnsi" w:hAnsiTheme="minorHAnsi" w:cstheme="minorHAnsi"/>
          <w:i/>
          <w:sz w:val="20"/>
          <w:szCs w:val="20"/>
        </w:rPr>
      </w:pPr>
    </w:p>
    <w:p w14:paraId="74EDC512" w14:textId="77777777" w:rsidR="00137B96" w:rsidRDefault="00137B96" w:rsidP="001F5395">
      <w:pPr>
        <w:jc w:val="both"/>
        <w:rPr>
          <w:rFonts w:asciiTheme="minorHAnsi" w:hAnsiTheme="minorHAnsi" w:cstheme="minorHAnsi"/>
          <w:i/>
          <w:sz w:val="20"/>
          <w:szCs w:val="20"/>
        </w:rPr>
      </w:pPr>
    </w:p>
    <w:p w14:paraId="3E159F04" w14:textId="77777777" w:rsidR="00137B96" w:rsidRDefault="00137B96" w:rsidP="001F5395">
      <w:pPr>
        <w:jc w:val="both"/>
        <w:rPr>
          <w:rFonts w:asciiTheme="minorHAnsi" w:hAnsiTheme="minorHAnsi" w:cstheme="minorHAnsi"/>
          <w:i/>
          <w:sz w:val="20"/>
          <w:szCs w:val="20"/>
        </w:rPr>
      </w:pPr>
    </w:p>
    <w:p w14:paraId="1DE6B484" w14:textId="21DD33B6" w:rsidR="00814F9C" w:rsidRPr="00E1206E" w:rsidRDefault="00BD07B1" w:rsidP="001F5395">
      <w:pPr>
        <w:jc w:val="both"/>
        <w:rPr>
          <w:rFonts w:asciiTheme="minorHAnsi" w:hAnsiTheme="minorHAnsi" w:cstheme="minorHAnsi"/>
          <w:i/>
          <w:sz w:val="20"/>
          <w:szCs w:val="20"/>
        </w:rPr>
      </w:pPr>
      <w:r w:rsidRPr="00E1206E">
        <w:rPr>
          <w:rFonts w:asciiTheme="minorHAnsi" w:hAnsiTheme="minorHAnsi" w:cstheme="minorHAnsi"/>
          <w:i/>
          <w:sz w:val="20"/>
          <w:szCs w:val="20"/>
        </w:rPr>
        <w:t xml:space="preserve">OPOMBA: Predračun se izpolni tako, da se izpolnijo </w:t>
      </w:r>
      <w:r w:rsidR="00137B96">
        <w:rPr>
          <w:rFonts w:asciiTheme="minorHAnsi" w:hAnsiTheme="minorHAnsi" w:cstheme="minorHAnsi"/>
          <w:i/>
          <w:sz w:val="20"/>
          <w:szCs w:val="20"/>
        </w:rPr>
        <w:t>vse osenčene postavke</w:t>
      </w:r>
      <w:r w:rsidRPr="00E1206E">
        <w:rPr>
          <w:rFonts w:asciiTheme="minorHAnsi" w:hAnsiTheme="minorHAnsi" w:cstheme="minorHAnsi"/>
          <w:i/>
          <w:sz w:val="20"/>
          <w:szCs w:val="20"/>
        </w:rPr>
        <w:t xml:space="preserve">. </w:t>
      </w:r>
      <w:r w:rsidR="00435E9E" w:rsidRPr="00E1206E">
        <w:rPr>
          <w:rFonts w:asciiTheme="minorHAnsi" w:hAnsiTheme="minorHAnsi" w:cstheme="minorHAnsi"/>
          <w:i/>
          <w:sz w:val="20"/>
          <w:szCs w:val="20"/>
        </w:rPr>
        <w:t>P</w:t>
      </w:r>
      <w:r w:rsidR="00FA1857" w:rsidRPr="00E1206E">
        <w:rPr>
          <w:rFonts w:asciiTheme="minorHAnsi" w:hAnsiTheme="minorHAnsi" w:cstheme="minorHAnsi"/>
          <w:i/>
          <w:sz w:val="20"/>
          <w:szCs w:val="20"/>
        </w:rPr>
        <w:t>onudbene vrednosti</w:t>
      </w:r>
      <w:r w:rsidR="001F5395" w:rsidRPr="00E1206E">
        <w:rPr>
          <w:rFonts w:asciiTheme="minorHAnsi" w:hAnsiTheme="minorHAnsi" w:cstheme="minorHAnsi"/>
          <w:i/>
          <w:sz w:val="20"/>
          <w:szCs w:val="20"/>
        </w:rPr>
        <w:t xml:space="preserve"> </w:t>
      </w:r>
      <w:r w:rsidR="00FA1857" w:rsidRPr="00E1206E">
        <w:rPr>
          <w:rFonts w:asciiTheme="minorHAnsi" w:hAnsiTheme="minorHAnsi" w:cstheme="minorHAnsi"/>
          <w:i/>
          <w:sz w:val="20"/>
          <w:szCs w:val="20"/>
        </w:rPr>
        <w:t xml:space="preserve">morajo biti zaokrožene </w:t>
      </w:r>
      <w:r w:rsidR="0029364D" w:rsidRPr="00E1206E">
        <w:rPr>
          <w:rFonts w:asciiTheme="minorHAnsi" w:hAnsiTheme="minorHAnsi" w:cstheme="minorHAnsi"/>
          <w:i/>
          <w:sz w:val="20"/>
          <w:szCs w:val="20"/>
        </w:rPr>
        <w:t xml:space="preserve">na </w:t>
      </w:r>
      <w:r w:rsidR="00C54761" w:rsidRPr="00E1206E">
        <w:rPr>
          <w:rFonts w:asciiTheme="minorHAnsi" w:hAnsiTheme="minorHAnsi" w:cstheme="minorHAnsi"/>
          <w:i/>
          <w:sz w:val="20"/>
          <w:szCs w:val="20"/>
        </w:rPr>
        <w:t>2</w:t>
      </w:r>
      <w:r w:rsidR="0029364D" w:rsidRPr="00E1206E">
        <w:rPr>
          <w:rFonts w:asciiTheme="minorHAnsi" w:hAnsiTheme="minorHAnsi" w:cstheme="minorHAnsi"/>
          <w:i/>
          <w:sz w:val="20"/>
          <w:szCs w:val="20"/>
        </w:rPr>
        <w:t xml:space="preserve"> decimalk</w:t>
      </w:r>
      <w:r w:rsidR="00EA4C46" w:rsidRPr="00E1206E">
        <w:rPr>
          <w:rFonts w:asciiTheme="minorHAnsi" w:hAnsiTheme="minorHAnsi" w:cstheme="minorHAnsi"/>
          <w:i/>
          <w:sz w:val="20"/>
          <w:szCs w:val="20"/>
        </w:rPr>
        <w:t>e natančno</w:t>
      </w:r>
      <w:r w:rsidR="00037137" w:rsidRPr="00E1206E">
        <w:rPr>
          <w:rFonts w:asciiTheme="minorHAnsi" w:hAnsiTheme="minorHAnsi" w:cstheme="minorHAnsi"/>
          <w:i/>
          <w:sz w:val="20"/>
          <w:szCs w:val="20"/>
        </w:rPr>
        <w:t>.</w:t>
      </w:r>
    </w:p>
    <w:p w14:paraId="064A1F89" w14:textId="77777777" w:rsidR="00841EAE" w:rsidRPr="00E1206E" w:rsidRDefault="00841EAE" w:rsidP="001F731D">
      <w:pPr>
        <w:tabs>
          <w:tab w:val="left" w:pos="2775"/>
        </w:tabs>
        <w:spacing w:before="60" w:after="60" w:line="360" w:lineRule="auto"/>
        <w:jc w:val="center"/>
        <w:rPr>
          <w:rFonts w:asciiTheme="minorHAnsi" w:hAnsiTheme="minorHAnsi" w:cstheme="minorHAnsi"/>
          <w:b/>
          <w:bCs/>
          <w:color w:val="000000"/>
          <w:sz w:val="24"/>
          <w:szCs w:val="24"/>
        </w:rPr>
        <w:sectPr w:rsidR="00841EAE" w:rsidRPr="00E1206E" w:rsidSect="00DC5B07">
          <w:pgSz w:w="11906" w:h="16838"/>
          <w:pgMar w:top="1843" w:right="1134" w:bottom="1134" w:left="1134" w:header="1191" w:footer="709" w:gutter="0"/>
          <w:cols w:space="708"/>
          <w:docGrid w:linePitch="360"/>
        </w:sectPr>
      </w:pPr>
    </w:p>
    <w:p w14:paraId="46E00B6D" w14:textId="3A65C754" w:rsidR="001405AE" w:rsidRPr="00E1206E" w:rsidRDefault="001405AE" w:rsidP="001F731D">
      <w:pPr>
        <w:tabs>
          <w:tab w:val="left" w:pos="2775"/>
        </w:tabs>
        <w:spacing w:before="60" w:after="60" w:line="360" w:lineRule="auto"/>
        <w:jc w:val="center"/>
        <w:rPr>
          <w:rFonts w:asciiTheme="minorHAnsi" w:hAnsiTheme="minorHAnsi" w:cstheme="minorHAnsi"/>
          <w:b/>
          <w:bCs/>
          <w:sz w:val="24"/>
          <w:szCs w:val="24"/>
        </w:rPr>
      </w:pPr>
      <w:r w:rsidRPr="00E1206E">
        <w:rPr>
          <w:rFonts w:asciiTheme="minorHAnsi" w:hAnsiTheme="minorHAnsi" w:cstheme="minorHAnsi"/>
          <w:b/>
          <w:bCs/>
          <w:color w:val="000000"/>
          <w:sz w:val="24"/>
          <w:szCs w:val="24"/>
        </w:rPr>
        <w:lastRenderedPageBreak/>
        <w:t>PONUDBA</w:t>
      </w:r>
    </w:p>
    <w:p w14:paraId="1C2324A9" w14:textId="342F1B74" w:rsidR="001405AE" w:rsidRPr="00E1206E" w:rsidRDefault="001405AE" w:rsidP="002161DB">
      <w:pPr>
        <w:spacing w:before="60" w:after="60" w:line="360" w:lineRule="auto"/>
        <w:jc w:val="center"/>
        <w:rPr>
          <w:rFonts w:asciiTheme="minorHAnsi" w:hAnsiTheme="minorHAnsi" w:cstheme="minorHAnsi"/>
          <w:b/>
          <w:bCs/>
          <w:sz w:val="24"/>
          <w:szCs w:val="24"/>
        </w:rPr>
      </w:pPr>
      <w:r w:rsidRPr="00E1206E">
        <w:rPr>
          <w:rFonts w:asciiTheme="minorHAnsi" w:hAnsiTheme="minorHAnsi" w:cstheme="minorHAnsi"/>
          <w:b/>
          <w:bCs/>
          <w:color w:val="000000"/>
          <w:sz w:val="24"/>
          <w:szCs w:val="24"/>
        </w:rPr>
        <w:t>ŠT</w:t>
      </w:r>
      <w:r w:rsidR="00FA1857" w:rsidRPr="00E1206E">
        <w:rPr>
          <w:rFonts w:asciiTheme="minorHAnsi" w:hAnsiTheme="minorHAnsi" w:cstheme="minorHAnsi"/>
          <w:b/>
          <w:bCs/>
          <w:color w:val="000000"/>
          <w:sz w:val="24"/>
          <w:szCs w:val="24"/>
        </w:rPr>
        <w:t xml:space="preserve"> </w:t>
      </w:r>
      <w:r w:rsidRPr="00E1206E">
        <w:rPr>
          <w:rFonts w:asciiTheme="minorHAnsi" w:hAnsiTheme="minorHAnsi" w:cstheme="minorHAnsi"/>
          <w:b/>
          <w:bCs/>
          <w:color w:val="000000"/>
          <w:sz w:val="24"/>
          <w:szCs w:val="24"/>
        </w:rPr>
        <w:t>.</w:t>
      </w:r>
      <w:sdt>
        <w:sdtPr>
          <w:rPr>
            <w:rFonts w:asciiTheme="minorHAnsi" w:hAnsiTheme="minorHAnsi" w:cstheme="minorHAnsi"/>
            <w:b/>
            <w:bCs/>
            <w:color w:val="000000"/>
            <w:sz w:val="24"/>
            <w:szCs w:val="24"/>
          </w:rPr>
          <w:id w:val="-1984462324"/>
          <w:placeholder>
            <w:docPart w:val="DefaultPlaceholder_-1854013440"/>
          </w:placeholder>
          <w:showingPlcHdr/>
        </w:sdtPr>
        <w:sdtEndPr/>
        <w:sdtContent>
          <w:r w:rsidR="00940BA4" w:rsidRPr="00E1206E">
            <w:rPr>
              <w:rStyle w:val="Besedilooznabemesta"/>
              <w:rFonts w:asciiTheme="minorHAnsi" w:hAnsiTheme="minorHAnsi" w:cstheme="minorHAnsi"/>
              <w:sz w:val="24"/>
              <w:szCs w:val="24"/>
            </w:rPr>
            <w:t>Kliknite ali tapnite tukaj, če želite vnesti besedilo.</w:t>
          </w:r>
        </w:sdtContent>
      </w:sdt>
    </w:p>
    <w:p w14:paraId="474CBE7B" w14:textId="41158666" w:rsidR="001405AE" w:rsidRPr="00E1206E" w:rsidRDefault="001405AE" w:rsidP="00FB5DBB">
      <w:pPr>
        <w:spacing w:before="60" w:after="60"/>
        <w:jc w:val="both"/>
        <w:rPr>
          <w:rFonts w:asciiTheme="minorHAnsi" w:hAnsiTheme="minorHAnsi" w:cstheme="minorHAnsi"/>
          <w:b/>
          <w:bCs/>
          <w:color w:val="000000"/>
          <w:sz w:val="24"/>
          <w:szCs w:val="24"/>
        </w:rPr>
      </w:pPr>
      <w:r w:rsidRPr="00E1206E">
        <w:rPr>
          <w:rFonts w:asciiTheme="minorHAnsi" w:hAnsiTheme="minorHAnsi" w:cstheme="minorHAnsi"/>
          <w:color w:val="000000"/>
          <w:sz w:val="24"/>
          <w:szCs w:val="24"/>
        </w:rPr>
        <w:t>Na podlagi obvestila o javnem naročilu</w:t>
      </w:r>
      <w:r w:rsidR="00052980" w:rsidRPr="00E1206E">
        <w:rPr>
          <w:rFonts w:asciiTheme="minorHAnsi" w:hAnsiTheme="minorHAnsi" w:cstheme="minorHAnsi"/>
          <w:color w:val="000000"/>
          <w:sz w:val="24"/>
          <w:szCs w:val="24"/>
        </w:rPr>
        <w:t xml:space="preserve"> »</w:t>
      </w:r>
      <w:r w:rsidR="0075562B">
        <w:rPr>
          <w:rFonts w:asciiTheme="minorHAnsi" w:hAnsiTheme="minorHAnsi" w:cstheme="minorHAnsi"/>
          <w:b/>
          <w:bCs/>
        </w:rPr>
        <w:t>STORITVE VAROVANJA</w:t>
      </w:r>
      <w:r w:rsidR="00052980" w:rsidRPr="00E1206E">
        <w:rPr>
          <w:rFonts w:asciiTheme="minorHAnsi" w:hAnsiTheme="minorHAnsi" w:cstheme="minorHAnsi"/>
          <w:color w:val="000000"/>
          <w:sz w:val="24"/>
          <w:szCs w:val="24"/>
        </w:rPr>
        <w:t>«</w:t>
      </w:r>
      <w:r w:rsidR="009E2958" w:rsidRPr="00E1206E">
        <w:rPr>
          <w:rFonts w:asciiTheme="minorHAnsi" w:hAnsiTheme="minorHAnsi" w:cstheme="minorHAnsi"/>
          <w:color w:val="000000"/>
          <w:sz w:val="24"/>
          <w:szCs w:val="24"/>
        </w:rPr>
        <w:t xml:space="preserve"> </w:t>
      </w:r>
      <w:r w:rsidR="00052980" w:rsidRPr="00E1206E">
        <w:rPr>
          <w:rFonts w:asciiTheme="minorHAnsi" w:hAnsiTheme="minorHAnsi" w:cstheme="minorHAnsi"/>
          <w:color w:val="000000"/>
          <w:sz w:val="24"/>
          <w:szCs w:val="24"/>
        </w:rPr>
        <w:t>,</w:t>
      </w:r>
      <w:r w:rsidRPr="00E1206E">
        <w:rPr>
          <w:rFonts w:asciiTheme="minorHAnsi" w:hAnsiTheme="minorHAnsi" w:cstheme="minorHAnsi"/>
          <w:color w:val="000000"/>
          <w:sz w:val="24"/>
          <w:szCs w:val="24"/>
        </w:rPr>
        <w:t>objavljenega na Portalu javnih naročil</w:t>
      </w:r>
      <w:r w:rsidR="00052980" w:rsidRPr="00E1206E">
        <w:rPr>
          <w:rFonts w:asciiTheme="minorHAnsi" w:hAnsiTheme="minorHAnsi" w:cstheme="minorHAnsi"/>
          <w:color w:val="000000"/>
          <w:sz w:val="24"/>
          <w:szCs w:val="24"/>
        </w:rPr>
        <w:t xml:space="preserve"> </w:t>
      </w:r>
      <w:r w:rsidRPr="00E1206E">
        <w:rPr>
          <w:rFonts w:asciiTheme="minorHAnsi" w:hAnsiTheme="minorHAnsi" w:cstheme="minorHAnsi"/>
          <w:color w:val="000000"/>
          <w:sz w:val="24"/>
          <w:szCs w:val="24"/>
        </w:rPr>
        <w:t>dne</w:t>
      </w:r>
      <w:r w:rsidR="00FA1857" w:rsidRPr="00E1206E">
        <w:rPr>
          <w:rFonts w:asciiTheme="minorHAnsi" w:hAnsiTheme="minorHAnsi" w:cstheme="minorHAnsi"/>
          <w:color w:val="000000"/>
          <w:sz w:val="24"/>
          <w:szCs w:val="24"/>
        </w:rPr>
        <w:t xml:space="preserve"> </w:t>
      </w:r>
      <w:sdt>
        <w:sdtPr>
          <w:rPr>
            <w:rFonts w:asciiTheme="minorHAnsi" w:hAnsiTheme="minorHAnsi" w:cstheme="minorHAnsi"/>
            <w:color w:val="000000"/>
            <w:sz w:val="24"/>
            <w:szCs w:val="24"/>
          </w:rPr>
          <w:id w:val="1274825753"/>
          <w:placeholder>
            <w:docPart w:val="DefaultPlaceholder_-1854013440"/>
          </w:placeholder>
          <w:showingPlcHdr/>
        </w:sdtPr>
        <w:sdtEndPr/>
        <w:sdtContent>
          <w:r w:rsidR="00FA1857" w:rsidRPr="00E1206E">
            <w:rPr>
              <w:rStyle w:val="Besedilooznabemesta"/>
              <w:rFonts w:asciiTheme="minorHAnsi" w:hAnsiTheme="minorHAnsi" w:cstheme="minorHAnsi"/>
              <w:sz w:val="24"/>
              <w:szCs w:val="24"/>
            </w:rPr>
            <w:t>Kliknite ali tapnite tukaj, če želite vnesti besedilo.</w:t>
          </w:r>
        </w:sdtContent>
      </w:sdt>
      <w:r w:rsidR="009E2958" w:rsidRPr="00E1206E">
        <w:rPr>
          <w:rFonts w:asciiTheme="minorHAnsi" w:hAnsiTheme="minorHAnsi" w:cstheme="minorHAnsi"/>
          <w:color w:val="000000"/>
          <w:sz w:val="24"/>
          <w:szCs w:val="24"/>
        </w:rPr>
        <w:t>,</w:t>
      </w:r>
      <w:r w:rsidRPr="00E1206E">
        <w:rPr>
          <w:rFonts w:asciiTheme="minorHAnsi" w:hAnsiTheme="minorHAnsi" w:cstheme="minorHAnsi"/>
          <w:color w:val="000000"/>
          <w:sz w:val="24"/>
          <w:szCs w:val="24"/>
        </w:rPr>
        <w:t xml:space="preserve"> pod št. objave </w:t>
      </w:r>
      <w:sdt>
        <w:sdtPr>
          <w:rPr>
            <w:rFonts w:asciiTheme="minorHAnsi" w:hAnsiTheme="minorHAnsi" w:cstheme="minorHAnsi"/>
            <w:color w:val="000000"/>
            <w:sz w:val="24"/>
            <w:szCs w:val="24"/>
          </w:rPr>
          <w:id w:val="-1235781298"/>
          <w:placeholder>
            <w:docPart w:val="DefaultPlaceholder_-1854013440"/>
          </w:placeholder>
          <w:showingPlcHdr/>
        </w:sdtPr>
        <w:sdtEndPr/>
        <w:sdtContent>
          <w:r w:rsidR="00FA1857" w:rsidRPr="00E1206E">
            <w:rPr>
              <w:rStyle w:val="Besedilooznabemesta"/>
              <w:rFonts w:asciiTheme="minorHAnsi" w:hAnsiTheme="minorHAnsi" w:cstheme="minorHAnsi"/>
              <w:sz w:val="24"/>
              <w:szCs w:val="24"/>
            </w:rPr>
            <w:t>Kliknite ali tapnite tukaj, če želite vnesti besedilo.</w:t>
          </w:r>
        </w:sdtContent>
      </w:sdt>
      <w:r w:rsidRPr="00E1206E">
        <w:rPr>
          <w:rFonts w:asciiTheme="minorHAnsi" w:hAnsiTheme="minorHAnsi" w:cstheme="minorHAnsi"/>
          <w:color w:val="000000"/>
          <w:sz w:val="24"/>
          <w:szCs w:val="24"/>
        </w:rPr>
        <w:t xml:space="preserve"> </w:t>
      </w:r>
      <w:r w:rsidR="002161DB" w:rsidRPr="00E1206E">
        <w:rPr>
          <w:rFonts w:asciiTheme="minorHAnsi" w:hAnsiTheme="minorHAnsi" w:cstheme="minorHAnsi"/>
          <w:color w:val="000000"/>
          <w:sz w:val="24"/>
          <w:szCs w:val="24"/>
        </w:rPr>
        <w:t xml:space="preserve">, oddajamo </w:t>
      </w:r>
      <w:r w:rsidRPr="00E1206E">
        <w:rPr>
          <w:rFonts w:asciiTheme="minorHAnsi" w:hAnsiTheme="minorHAnsi" w:cstheme="minorHAnsi"/>
          <w:color w:val="000000"/>
          <w:sz w:val="24"/>
          <w:szCs w:val="24"/>
        </w:rPr>
        <w:t>našo ponudbeno dokumentacijo v skladu z navodili za izdelavo ponudbe</w:t>
      </w:r>
      <w:r w:rsidR="00FB5DBB">
        <w:rPr>
          <w:rFonts w:asciiTheme="minorHAnsi" w:hAnsiTheme="minorHAnsi" w:cstheme="minorHAnsi"/>
          <w:color w:val="000000"/>
          <w:sz w:val="24"/>
          <w:szCs w:val="24"/>
        </w:rPr>
        <w:t>.</w:t>
      </w:r>
    </w:p>
    <w:p w14:paraId="633C7212" w14:textId="77777777" w:rsidR="007722B6" w:rsidRPr="00E1206E" w:rsidRDefault="007722B6" w:rsidP="007722B6">
      <w:pPr>
        <w:tabs>
          <w:tab w:val="left" w:pos="426"/>
          <w:tab w:val="left" w:pos="3000"/>
        </w:tabs>
        <w:ind w:left="426" w:firstLine="141"/>
        <w:jc w:val="both"/>
        <w:rPr>
          <w:rFonts w:asciiTheme="minorHAnsi" w:hAnsiTheme="minorHAnsi" w:cstheme="minorHAnsi"/>
          <w:color w:val="000000"/>
          <w:sz w:val="24"/>
          <w:szCs w:val="24"/>
        </w:rPr>
      </w:pPr>
    </w:p>
    <w:p w14:paraId="7E762AB4" w14:textId="58B71C94" w:rsidR="00ED72E6" w:rsidRPr="00E1206E" w:rsidRDefault="001405AE">
      <w:pPr>
        <w:rPr>
          <w:rFonts w:asciiTheme="minorHAnsi" w:hAnsiTheme="minorHAnsi" w:cstheme="minorHAnsi"/>
          <w:b/>
          <w:bCs/>
          <w:color w:val="000000"/>
          <w:sz w:val="24"/>
          <w:szCs w:val="24"/>
        </w:rPr>
      </w:pPr>
      <w:r w:rsidRPr="00E1206E">
        <w:rPr>
          <w:rFonts w:asciiTheme="minorHAnsi" w:hAnsiTheme="minorHAnsi" w:cstheme="minorHAnsi"/>
          <w:b/>
          <w:bCs/>
          <w:color w:val="000000"/>
          <w:sz w:val="24"/>
          <w:szCs w:val="24"/>
        </w:rPr>
        <w:t>2. Podatki o gospodarskem subjektu:</w:t>
      </w:r>
    </w:p>
    <w:p w14:paraId="16513839" w14:textId="77777777" w:rsidR="001405AE" w:rsidRPr="00E1206E" w:rsidRDefault="001405AE">
      <w:pPr>
        <w:rPr>
          <w:rFonts w:asciiTheme="minorHAnsi" w:hAnsiTheme="minorHAnsi" w:cstheme="minorHAnsi"/>
          <w:sz w:val="24"/>
          <w:szCs w:val="24"/>
        </w:rPr>
      </w:pPr>
      <w:r w:rsidRPr="00E1206E">
        <w:rPr>
          <w:rFonts w:asciiTheme="minorHAnsi" w:hAnsiTheme="minorHAnsi" w:cstheme="minorHAnsi"/>
          <w:color w:val="000000"/>
          <w:sz w:val="24"/>
          <w:szCs w:val="24"/>
        </w:rPr>
        <w:t>Firma oz. ime:</w:t>
      </w:r>
    </w:p>
    <w:tbl>
      <w:tblPr>
        <w:tblW w:w="0" w:type="auto"/>
        <w:tblInd w:w="-3" w:type="dxa"/>
        <w:tblLayout w:type="fixed"/>
        <w:tblLook w:val="0000" w:firstRow="0" w:lastRow="0" w:firstColumn="0" w:lastColumn="0" w:noHBand="0" w:noVBand="0"/>
      </w:tblPr>
      <w:tblGrid>
        <w:gridCol w:w="9082"/>
      </w:tblGrid>
      <w:tr w:rsidR="001405AE" w:rsidRPr="00E1206E" w14:paraId="60A8B1E1" w14:textId="77777777">
        <w:trPr>
          <w:trHeight w:val="411"/>
        </w:trPr>
        <w:sdt>
          <w:sdtPr>
            <w:rPr>
              <w:rFonts w:asciiTheme="minorHAnsi" w:hAnsiTheme="minorHAnsi" w:cstheme="minorHAnsi"/>
              <w:color w:val="000000"/>
              <w:sz w:val="24"/>
              <w:szCs w:val="24"/>
            </w:rPr>
            <w:id w:val="1215780172"/>
            <w:placeholder>
              <w:docPart w:val="DefaultPlaceholder_-1854013440"/>
            </w:placeholder>
            <w:showingPlcHdr/>
          </w:sdtPr>
          <w:sdtEnd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44E6ADDC" w14:textId="4B96D538" w:rsidR="001405AE" w:rsidRPr="00E1206E" w:rsidRDefault="00FA1857">
                <w:pPr>
                  <w:snapToGrid w:val="0"/>
                  <w:rPr>
                    <w:rFonts w:asciiTheme="minorHAnsi" w:hAnsiTheme="minorHAnsi" w:cstheme="minorHAnsi"/>
                    <w:color w:val="000000"/>
                    <w:sz w:val="24"/>
                    <w:szCs w:val="24"/>
                  </w:rPr>
                </w:pPr>
                <w:r w:rsidRPr="00E1206E">
                  <w:rPr>
                    <w:rStyle w:val="Besedilooznabemesta"/>
                    <w:rFonts w:asciiTheme="minorHAnsi" w:hAnsiTheme="minorHAnsi" w:cstheme="minorHAnsi"/>
                    <w:sz w:val="24"/>
                    <w:szCs w:val="24"/>
                  </w:rPr>
                  <w:t>Kliknite ali tapnite tukaj, če želite vnesti besedilo.</w:t>
                </w:r>
              </w:p>
            </w:tc>
          </w:sdtContent>
        </w:sdt>
      </w:tr>
    </w:tbl>
    <w:p w14:paraId="42BCE03A" w14:textId="77777777" w:rsidR="001405AE" w:rsidRPr="00E1206E" w:rsidRDefault="001405AE">
      <w:pPr>
        <w:rPr>
          <w:rFonts w:asciiTheme="minorHAnsi" w:hAnsiTheme="minorHAnsi" w:cstheme="minorHAnsi"/>
          <w:sz w:val="24"/>
          <w:szCs w:val="24"/>
        </w:rPr>
      </w:pPr>
      <w:r w:rsidRPr="00E1206E">
        <w:rPr>
          <w:rFonts w:asciiTheme="minorHAnsi" w:hAnsiTheme="minorHAnsi" w:cstheme="minorHAnsi"/>
          <w:color w:val="000000"/>
          <w:sz w:val="24"/>
          <w:szCs w:val="24"/>
        </w:rPr>
        <w:t>Zakoniti zastopnik:</w:t>
      </w:r>
    </w:p>
    <w:tbl>
      <w:tblPr>
        <w:tblW w:w="0" w:type="auto"/>
        <w:tblInd w:w="-3" w:type="dxa"/>
        <w:tblLayout w:type="fixed"/>
        <w:tblLook w:val="0000" w:firstRow="0" w:lastRow="0" w:firstColumn="0" w:lastColumn="0" w:noHBand="0" w:noVBand="0"/>
      </w:tblPr>
      <w:tblGrid>
        <w:gridCol w:w="9082"/>
      </w:tblGrid>
      <w:tr w:rsidR="001405AE" w:rsidRPr="00E1206E" w14:paraId="1AEBACAD" w14:textId="77777777">
        <w:trPr>
          <w:trHeight w:val="411"/>
        </w:trPr>
        <w:sdt>
          <w:sdtPr>
            <w:rPr>
              <w:rFonts w:asciiTheme="minorHAnsi" w:hAnsiTheme="minorHAnsi" w:cstheme="minorHAnsi"/>
              <w:color w:val="000000"/>
              <w:sz w:val="24"/>
              <w:szCs w:val="24"/>
            </w:rPr>
            <w:id w:val="-1331749661"/>
            <w:placeholder>
              <w:docPart w:val="DefaultPlaceholder_-1854013440"/>
            </w:placeholder>
            <w:showingPlcHdr/>
          </w:sdtPr>
          <w:sdtEnd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62F2E297" w14:textId="3D0E2948" w:rsidR="001405AE" w:rsidRPr="00E1206E" w:rsidRDefault="00FA1857">
                <w:pPr>
                  <w:snapToGrid w:val="0"/>
                  <w:rPr>
                    <w:rFonts w:asciiTheme="minorHAnsi" w:hAnsiTheme="minorHAnsi" w:cstheme="minorHAnsi"/>
                    <w:color w:val="000000"/>
                    <w:sz w:val="24"/>
                    <w:szCs w:val="24"/>
                  </w:rPr>
                </w:pPr>
                <w:r w:rsidRPr="00E1206E">
                  <w:rPr>
                    <w:rStyle w:val="Besedilooznabemesta"/>
                    <w:rFonts w:asciiTheme="minorHAnsi" w:hAnsiTheme="minorHAnsi" w:cstheme="minorHAnsi"/>
                    <w:sz w:val="24"/>
                    <w:szCs w:val="24"/>
                  </w:rPr>
                  <w:t>Kliknite ali tapnite tukaj, če želite vnesti besedilo.</w:t>
                </w:r>
              </w:p>
            </w:tc>
          </w:sdtContent>
        </w:sdt>
      </w:tr>
    </w:tbl>
    <w:p w14:paraId="5E4C18F3" w14:textId="77777777" w:rsidR="001405AE" w:rsidRPr="00E1206E" w:rsidRDefault="001405AE">
      <w:pPr>
        <w:rPr>
          <w:rFonts w:asciiTheme="minorHAnsi" w:hAnsiTheme="minorHAnsi" w:cstheme="minorHAnsi"/>
          <w:sz w:val="24"/>
          <w:szCs w:val="24"/>
        </w:rPr>
      </w:pPr>
      <w:r w:rsidRPr="00E1206E">
        <w:rPr>
          <w:rFonts w:asciiTheme="minorHAnsi" w:hAnsiTheme="minorHAnsi" w:cstheme="minorHAnsi"/>
          <w:color w:val="000000"/>
          <w:sz w:val="24"/>
          <w:szCs w:val="24"/>
        </w:rPr>
        <w:t>Davčna številka in pristojna finančna uprava:</w:t>
      </w:r>
    </w:p>
    <w:tbl>
      <w:tblPr>
        <w:tblW w:w="0" w:type="auto"/>
        <w:tblInd w:w="-3" w:type="dxa"/>
        <w:tblLayout w:type="fixed"/>
        <w:tblLook w:val="0000" w:firstRow="0" w:lastRow="0" w:firstColumn="0" w:lastColumn="0" w:noHBand="0" w:noVBand="0"/>
      </w:tblPr>
      <w:tblGrid>
        <w:gridCol w:w="9082"/>
      </w:tblGrid>
      <w:tr w:rsidR="001405AE" w:rsidRPr="00E1206E" w14:paraId="6F0C73F6" w14:textId="77777777">
        <w:trPr>
          <w:trHeight w:val="411"/>
        </w:trPr>
        <w:sdt>
          <w:sdtPr>
            <w:rPr>
              <w:rFonts w:asciiTheme="minorHAnsi" w:hAnsiTheme="minorHAnsi" w:cstheme="minorHAnsi"/>
              <w:color w:val="000000"/>
              <w:sz w:val="24"/>
              <w:szCs w:val="24"/>
            </w:rPr>
            <w:id w:val="197971287"/>
            <w:placeholder>
              <w:docPart w:val="DefaultPlaceholder_-1854013440"/>
            </w:placeholder>
            <w:showingPlcHdr/>
          </w:sdtPr>
          <w:sdtEnd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286613A5" w14:textId="7D8A9391" w:rsidR="001405AE" w:rsidRPr="00E1206E" w:rsidRDefault="00FA1857">
                <w:pPr>
                  <w:snapToGrid w:val="0"/>
                  <w:rPr>
                    <w:rFonts w:asciiTheme="minorHAnsi" w:hAnsiTheme="minorHAnsi" w:cstheme="minorHAnsi"/>
                    <w:color w:val="000000"/>
                    <w:sz w:val="24"/>
                    <w:szCs w:val="24"/>
                  </w:rPr>
                </w:pPr>
                <w:r w:rsidRPr="00E1206E">
                  <w:rPr>
                    <w:rStyle w:val="Besedilooznabemesta"/>
                    <w:rFonts w:asciiTheme="minorHAnsi" w:hAnsiTheme="minorHAnsi" w:cstheme="minorHAnsi"/>
                    <w:sz w:val="24"/>
                    <w:szCs w:val="24"/>
                  </w:rPr>
                  <w:t>Kliknite ali tapnite tukaj, če želite vnesti besedilo.</w:t>
                </w:r>
              </w:p>
            </w:tc>
          </w:sdtContent>
        </w:sdt>
      </w:tr>
    </w:tbl>
    <w:p w14:paraId="4BC98819" w14:textId="77777777" w:rsidR="001405AE" w:rsidRPr="00E1206E" w:rsidRDefault="001405AE">
      <w:pPr>
        <w:rPr>
          <w:rFonts w:asciiTheme="minorHAnsi" w:hAnsiTheme="minorHAnsi" w:cstheme="minorHAnsi"/>
          <w:sz w:val="24"/>
          <w:szCs w:val="24"/>
        </w:rPr>
      </w:pPr>
      <w:r w:rsidRPr="00E1206E">
        <w:rPr>
          <w:rFonts w:asciiTheme="minorHAnsi" w:hAnsiTheme="minorHAnsi" w:cstheme="minorHAnsi"/>
          <w:color w:val="000000"/>
          <w:sz w:val="24"/>
          <w:szCs w:val="24"/>
        </w:rPr>
        <w:t>Številka transakcijskega računa:</w:t>
      </w:r>
    </w:p>
    <w:tbl>
      <w:tblPr>
        <w:tblW w:w="0" w:type="auto"/>
        <w:tblInd w:w="-3" w:type="dxa"/>
        <w:tblLayout w:type="fixed"/>
        <w:tblLook w:val="0000" w:firstRow="0" w:lastRow="0" w:firstColumn="0" w:lastColumn="0" w:noHBand="0" w:noVBand="0"/>
      </w:tblPr>
      <w:tblGrid>
        <w:gridCol w:w="9082"/>
      </w:tblGrid>
      <w:tr w:rsidR="001405AE" w:rsidRPr="00E1206E" w14:paraId="28123EED" w14:textId="77777777">
        <w:trPr>
          <w:trHeight w:val="411"/>
        </w:trPr>
        <w:sdt>
          <w:sdtPr>
            <w:rPr>
              <w:rFonts w:asciiTheme="minorHAnsi" w:hAnsiTheme="minorHAnsi" w:cstheme="minorHAnsi"/>
              <w:color w:val="000000"/>
              <w:sz w:val="24"/>
              <w:szCs w:val="24"/>
            </w:rPr>
            <w:id w:val="31391124"/>
            <w:placeholder>
              <w:docPart w:val="DefaultPlaceholder_-1854013440"/>
            </w:placeholder>
            <w:showingPlcHdr/>
          </w:sdtPr>
          <w:sdtEnd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0D76F7EF" w14:textId="42DC9089" w:rsidR="001405AE" w:rsidRPr="00E1206E" w:rsidRDefault="00FA1857">
                <w:pPr>
                  <w:snapToGrid w:val="0"/>
                  <w:rPr>
                    <w:rFonts w:asciiTheme="minorHAnsi" w:hAnsiTheme="minorHAnsi" w:cstheme="minorHAnsi"/>
                    <w:color w:val="000000"/>
                    <w:sz w:val="24"/>
                    <w:szCs w:val="24"/>
                  </w:rPr>
                </w:pPr>
                <w:r w:rsidRPr="00E1206E">
                  <w:rPr>
                    <w:rStyle w:val="Besedilooznabemesta"/>
                    <w:rFonts w:asciiTheme="minorHAnsi" w:hAnsiTheme="minorHAnsi" w:cstheme="minorHAnsi"/>
                    <w:sz w:val="24"/>
                    <w:szCs w:val="24"/>
                  </w:rPr>
                  <w:t>Kliknite ali tapnite tukaj, če želite vnesti besedilo.</w:t>
                </w:r>
              </w:p>
            </w:tc>
          </w:sdtContent>
        </w:sdt>
      </w:tr>
    </w:tbl>
    <w:p w14:paraId="5F04DF4A" w14:textId="77777777" w:rsidR="001405AE" w:rsidRPr="00E1206E" w:rsidRDefault="001405AE">
      <w:pPr>
        <w:rPr>
          <w:rFonts w:asciiTheme="minorHAnsi" w:hAnsiTheme="minorHAnsi" w:cstheme="minorHAnsi"/>
          <w:sz w:val="24"/>
          <w:szCs w:val="24"/>
        </w:rPr>
      </w:pPr>
      <w:r w:rsidRPr="00E1206E">
        <w:rPr>
          <w:rFonts w:asciiTheme="minorHAnsi" w:hAnsiTheme="minorHAnsi" w:cstheme="minorHAnsi"/>
          <w:color w:val="000000"/>
          <w:sz w:val="24"/>
          <w:szCs w:val="24"/>
        </w:rPr>
        <w:t>Matična številka:</w:t>
      </w:r>
    </w:p>
    <w:tbl>
      <w:tblPr>
        <w:tblW w:w="0" w:type="auto"/>
        <w:tblInd w:w="-3" w:type="dxa"/>
        <w:tblLayout w:type="fixed"/>
        <w:tblLook w:val="0000" w:firstRow="0" w:lastRow="0" w:firstColumn="0" w:lastColumn="0" w:noHBand="0" w:noVBand="0"/>
      </w:tblPr>
      <w:tblGrid>
        <w:gridCol w:w="9082"/>
      </w:tblGrid>
      <w:tr w:rsidR="001405AE" w:rsidRPr="00E1206E" w14:paraId="17F60F18" w14:textId="77777777">
        <w:trPr>
          <w:trHeight w:val="411"/>
        </w:trPr>
        <w:sdt>
          <w:sdtPr>
            <w:rPr>
              <w:rFonts w:asciiTheme="minorHAnsi" w:hAnsiTheme="minorHAnsi" w:cstheme="minorHAnsi"/>
              <w:color w:val="000000"/>
              <w:sz w:val="24"/>
              <w:szCs w:val="24"/>
            </w:rPr>
            <w:id w:val="-996330821"/>
            <w:placeholder>
              <w:docPart w:val="DefaultPlaceholder_-1854013440"/>
            </w:placeholder>
            <w:showingPlcHdr/>
          </w:sdtPr>
          <w:sdtEnd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58F707E0" w14:textId="3AD2AE19" w:rsidR="001405AE" w:rsidRPr="00E1206E" w:rsidRDefault="00FA1857">
                <w:pPr>
                  <w:snapToGrid w:val="0"/>
                  <w:rPr>
                    <w:rFonts w:asciiTheme="minorHAnsi" w:hAnsiTheme="minorHAnsi" w:cstheme="minorHAnsi"/>
                    <w:color w:val="000000"/>
                    <w:sz w:val="24"/>
                    <w:szCs w:val="24"/>
                  </w:rPr>
                </w:pPr>
                <w:r w:rsidRPr="00E1206E">
                  <w:rPr>
                    <w:rStyle w:val="Besedilooznabemesta"/>
                    <w:rFonts w:asciiTheme="minorHAnsi" w:hAnsiTheme="minorHAnsi" w:cstheme="minorHAnsi"/>
                    <w:sz w:val="24"/>
                    <w:szCs w:val="24"/>
                  </w:rPr>
                  <w:t>Kliknite ali tapnite tukaj, če želite vnesti besedilo.</w:t>
                </w:r>
              </w:p>
            </w:tc>
          </w:sdtContent>
        </w:sdt>
      </w:tr>
    </w:tbl>
    <w:p w14:paraId="55ADC2B7" w14:textId="77777777" w:rsidR="001405AE" w:rsidRPr="00E1206E" w:rsidRDefault="001405AE">
      <w:pPr>
        <w:rPr>
          <w:rFonts w:asciiTheme="minorHAnsi" w:hAnsiTheme="minorHAnsi" w:cstheme="minorHAnsi"/>
          <w:sz w:val="24"/>
          <w:szCs w:val="24"/>
        </w:rPr>
      </w:pPr>
      <w:r w:rsidRPr="00E1206E">
        <w:rPr>
          <w:rFonts w:asciiTheme="minorHAnsi" w:hAnsiTheme="minorHAnsi" w:cstheme="minorHAnsi"/>
          <w:color w:val="000000"/>
          <w:sz w:val="24"/>
          <w:szCs w:val="24"/>
        </w:rPr>
        <w:t>Naslov:</w:t>
      </w:r>
    </w:p>
    <w:tbl>
      <w:tblPr>
        <w:tblW w:w="0" w:type="auto"/>
        <w:tblInd w:w="-3" w:type="dxa"/>
        <w:tblLayout w:type="fixed"/>
        <w:tblLook w:val="0000" w:firstRow="0" w:lastRow="0" w:firstColumn="0" w:lastColumn="0" w:noHBand="0" w:noVBand="0"/>
      </w:tblPr>
      <w:tblGrid>
        <w:gridCol w:w="9082"/>
      </w:tblGrid>
      <w:tr w:rsidR="001405AE" w:rsidRPr="00E1206E" w14:paraId="40A305FE" w14:textId="77777777">
        <w:trPr>
          <w:trHeight w:val="411"/>
        </w:trPr>
        <w:sdt>
          <w:sdtPr>
            <w:rPr>
              <w:rFonts w:asciiTheme="minorHAnsi" w:hAnsiTheme="minorHAnsi" w:cstheme="minorHAnsi"/>
              <w:color w:val="000000"/>
              <w:sz w:val="24"/>
              <w:szCs w:val="24"/>
            </w:rPr>
            <w:id w:val="-1784872507"/>
            <w:placeholder>
              <w:docPart w:val="DefaultPlaceholder_-1854013440"/>
            </w:placeholder>
            <w:showingPlcHdr/>
          </w:sdtPr>
          <w:sdtEnd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0613CCC3" w14:textId="149A79EB" w:rsidR="001405AE" w:rsidRPr="00E1206E" w:rsidRDefault="00FA1857">
                <w:pPr>
                  <w:snapToGrid w:val="0"/>
                  <w:rPr>
                    <w:rFonts w:asciiTheme="minorHAnsi" w:hAnsiTheme="minorHAnsi" w:cstheme="minorHAnsi"/>
                    <w:color w:val="000000"/>
                    <w:sz w:val="24"/>
                    <w:szCs w:val="24"/>
                  </w:rPr>
                </w:pPr>
                <w:r w:rsidRPr="00E1206E">
                  <w:rPr>
                    <w:rStyle w:val="Besedilooznabemesta"/>
                    <w:rFonts w:asciiTheme="minorHAnsi" w:hAnsiTheme="minorHAnsi" w:cstheme="minorHAnsi"/>
                    <w:sz w:val="24"/>
                    <w:szCs w:val="24"/>
                  </w:rPr>
                  <w:t>Kliknite ali tapnite tukaj, če želite vnesti besedilo.</w:t>
                </w:r>
              </w:p>
            </w:tc>
          </w:sdtContent>
        </w:sdt>
      </w:tr>
    </w:tbl>
    <w:p w14:paraId="4929C11B" w14:textId="77777777" w:rsidR="001405AE" w:rsidRPr="00E1206E" w:rsidRDefault="001405AE">
      <w:pPr>
        <w:rPr>
          <w:rFonts w:asciiTheme="minorHAnsi" w:hAnsiTheme="minorHAnsi" w:cstheme="minorHAnsi"/>
          <w:sz w:val="24"/>
          <w:szCs w:val="24"/>
        </w:rPr>
      </w:pPr>
      <w:r w:rsidRPr="00E1206E">
        <w:rPr>
          <w:rFonts w:asciiTheme="minorHAnsi" w:hAnsiTheme="minorHAnsi" w:cstheme="minorHAnsi"/>
          <w:color w:val="000000"/>
          <w:sz w:val="24"/>
          <w:szCs w:val="24"/>
        </w:rPr>
        <w:t>Številka telefona:</w:t>
      </w:r>
    </w:p>
    <w:tbl>
      <w:tblPr>
        <w:tblW w:w="0" w:type="auto"/>
        <w:tblInd w:w="-3" w:type="dxa"/>
        <w:tblLayout w:type="fixed"/>
        <w:tblLook w:val="0000" w:firstRow="0" w:lastRow="0" w:firstColumn="0" w:lastColumn="0" w:noHBand="0" w:noVBand="0"/>
      </w:tblPr>
      <w:tblGrid>
        <w:gridCol w:w="9082"/>
      </w:tblGrid>
      <w:tr w:rsidR="001405AE" w:rsidRPr="00E1206E" w14:paraId="3860F6E6" w14:textId="77777777">
        <w:trPr>
          <w:trHeight w:val="411"/>
        </w:trPr>
        <w:sdt>
          <w:sdtPr>
            <w:rPr>
              <w:rFonts w:asciiTheme="minorHAnsi" w:hAnsiTheme="minorHAnsi" w:cstheme="minorHAnsi"/>
              <w:color w:val="000000"/>
              <w:sz w:val="24"/>
              <w:szCs w:val="24"/>
            </w:rPr>
            <w:id w:val="-1336993568"/>
            <w:placeholder>
              <w:docPart w:val="DefaultPlaceholder_-1854013440"/>
            </w:placeholder>
            <w:showingPlcHdr/>
          </w:sdtPr>
          <w:sdtEnd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61E20EDC" w14:textId="46A16042" w:rsidR="001405AE" w:rsidRPr="00E1206E" w:rsidRDefault="00FA1857">
                <w:pPr>
                  <w:snapToGrid w:val="0"/>
                  <w:rPr>
                    <w:rFonts w:asciiTheme="minorHAnsi" w:hAnsiTheme="minorHAnsi" w:cstheme="minorHAnsi"/>
                    <w:color w:val="000000"/>
                    <w:sz w:val="24"/>
                    <w:szCs w:val="24"/>
                  </w:rPr>
                </w:pPr>
                <w:r w:rsidRPr="00E1206E">
                  <w:rPr>
                    <w:rStyle w:val="Besedilooznabemesta"/>
                    <w:rFonts w:asciiTheme="minorHAnsi" w:hAnsiTheme="minorHAnsi" w:cstheme="minorHAnsi"/>
                    <w:sz w:val="24"/>
                    <w:szCs w:val="24"/>
                  </w:rPr>
                  <w:t>Kliknite ali tapnite tukaj, če želite vnesti besedilo.</w:t>
                </w:r>
              </w:p>
            </w:tc>
          </w:sdtContent>
        </w:sdt>
      </w:tr>
    </w:tbl>
    <w:p w14:paraId="7AEC9B62" w14:textId="77777777" w:rsidR="001405AE" w:rsidRPr="00E1206E" w:rsidRDefault="001405AE">
      <w:pPr>
        <w:rPr>
          <w:rFonts w:asciiTheme="minorHAnsi" w:hAnsiTheme="minorHAnsi" w:cstheme="minorHAnsi"/>
          <w:sz w:val="24"/>
          <w:szCs w:val="24"/>
        </w:rPr>
      </w:pPr>
      <w:r w:rsidRPr="00E1206E">
        <w:rPr>
          <w:rFonts w:asciiTheme="minorHAnsi" w:hAnsiTheme="minorHAnsi" w:cstheme="minorHAnsi"/>
          <w:color w:val="000000"/>
          <w:sz w:val="24"/>
          <w:szCs w:val="24"/>
        </w:rPr>
        <w:t>Elektronska pošta za obveščanje ponudnika:</w:t>
      </w:r>
    </w:p>
    <w:tbl>
      <w:tblPr>
        <w:tblW w:w="0" w:type="auto"/>
        <w:tblInd w:w="-3" w:type="dxa"/>
        <w:tblLayout w:type="fixed"/>
        <w:tblLook w:val="0000" w:firstRow="0" w:lastRow="0" w:firstColumn="0" w:lastColumn="0" w:noHBand="0" w:noVBand="0"/>
      </w:tblPr>
      <w:tblGrid>
        <w:gridCol w:w="9082"/>
      </w:tblGrid>
      <w:tr w:rsidR="001405AE" w:rsidRPr="00E1206E" w14:paraId="69126371" w14:textId="77777777">
        <w:trPr>
          <w:trHeight w:val="411"/>
        </w:trPr>
        <w:sdt>
          <w:sdtPr>
            <w:rPr>
              <w:rFonts w:asciiTheme="minorHAnsi" w:hAnsiTheme="minorHAnsi" w:cstheme="minorHAnsi"/>
              <w:color w:val="000000"/>
              <w:sz w:val="24"/>
              <w:szCs w:val="24"/>
            </w:rPr>
            <w:id w:val="-952250105"/>
            <w:placeholder>
              <w:docPart w:val="DefaultPlaceholder_-1854013440"/>
            </w:placeholder>
            <w:showingPlcHdr/>
          </w:sdtPr>
          <w:sdtEnd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621209E4" w14:textId="2C0A0D76" w:rsidR="001405AE" w:rsidRPr="00E1206E" w:rsidRDefault="00FA1857">
                <w:pPr>
                  <w:snapToGrid w:val="0"/>
                  <w:rPr>
                    <w:rFonts w:asciiTheme="minorHAnsi" w:hAnsiTheme="minorHAnsi" w:cstheme="minorHAnsi"/>
                    <w:color w:val="000000"/>
                    <w:sz w:val="24"/>
                    <w:szCs w:val="24"/>
                  </w:rPr>
                </w:pPr>
                <w:r w:rsidRPr="00E1206E">
                  <w:rPr>
                    <w:rStyle w:val="Besedilooznabemesta"/>
                    <w:rFonts w:asciiTheme="minorHAnsi" w:hAnsiTheme="minorHAnsi" w:cstheme="minorHAnsi"/>
                    <w:sz w:val="24"/>
                    <w:szCs w:val="24"/>
                  </w:rPr>
                  <w:t>Kliknite ali tapnite tukaj, če želite vnesti besedilo.</w:t>
                </w:r>
              </w:p>
            </w:tc>
          </w:sdtContent>
        </w:sdt>
      </w:tr>
    </w:tbl>
    <w:p w14:paraId="017DCA4F" w14:textId="77777777" w:rsidR="001405AE" w:rsidRPr="00E1206E" w:rsidRDefault="001405AE">
      <w:pPr>
        <w:rPr>
          <w:rFonts w:asciiTheme="minorHAnsi" w:hAnsiTheme="minorHAnsi" w:cstheme="minorHAnsi"/>
          <w:sz w:val="24"/>
          <w:szCs w:val="24"/>
        </w:rPr>
      </w:pPr>
      <w:r w:rsidRPr="00E1206E">
        <w:rPr>
          <w:rFonts w:asciiTheme="minorHAnsi" w:hAnsiTheme="minorHAnsi" w:cstheme="minorHAnsi"/>
          <w:color w:val="000000"/>
          <w:sz w:val="24"/>
          <w:szCs w:val="24"/>
        </w:rPr>
        <w:t>Kontaktna oseba ponudnika za obveščanje:</w:t>
      </w:r>
    </w:p>
    <w:tbl>
      <w:tblPr>
        <w:tblW w:w="0" w:type="auto"/>
        <w:tblInd w:w="-3" w:type="dxa"/>
        <w:tblLayout w:type="fixed"/>
        <w:tblLook w:val="0000" w:firstRow="0" w:lastRow="0" w:firstColumn="0" w:lastColumn="0" w:noHBand="0" w:noVBand="0"/>
      </w:tblPr>
      <w:tblGrid>
        <w:gridCol w:w="9082"/>
      </w:tblGrid>
      <w:tr w:rsidR="001405AE" w:rsidRPr="00E1206E" w14:paraId="579309B1" w14:textId="77777777">
        <w:trPr>
          <w:trHeight w:val="411"/>
        </w:trPr>
        <w:sdt>
          <w:sdtPr>
            <w:rPr>
              <w:rFonts w:asciiTheme="minorHAnsi" w:hAnsiTheme="minorHAnsi" w:cstheme="minorHAnsi"/>
              <w:color w:val="000000"/>
              <w:sz w:val="24"/>
              <w:szCs w:val="24"/>
            </w:rPr>
            <w:id w:val="-1901581981"/>
            <w:placeholder>
              <w:docPart w:val="DefaultPlaceholder_-1854013440"/>
            </w:placeholder>
            <w:showingPlcHdr/>
          </w:sdtPr>
          <w:sdtEnd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51C6ED86" w14:textId="0CBA9820" w:rsidR="001405AE" w:rsidRPr="00E1206E" w:rsidRDefault="00FA1857">
                <w:pPr>
                  <w:snapToGrid w:val="0"/>
                  <w:rPr>
                    <w:rFonts w:asciiTheme="minorHAnsi" w:hAnsiTheme="minorHAnsi" w:cstheme="minorHAnsi"/>
                    <w:color w:val="000000"/>
                    <w:sz w:val="24"/>
                    <w:szCs w:val="24"/>
                  </w:rPr>
                </w:pPr>
                <w:r w:rsidRPr="00E1206E">
                  <w:rPr>
                    <w:rStyle w:val="Besedilooznabemesta"/>
                    <w:rFonts w:asciiTheme="minorHAnsi" w:hAnsiTheme="minorHAnsi" w:cstheme="minorHAnsi"/>
                    <w:sz w:val="24"/>
                    <w:szCs w:val="24"/>
                  </w:rPr>
                  <w:t>Kliknite ali tapnite tukaj, če želite vnesti besedilo.</w:t>
                </w:r>
              </w:p>
            </w:tc>
          </w:sdtContent>
        </w:sdt>
      </w:tr>
    </w:tbl>
    <w:p w14:paraId="3EE7B2B4" w14:textId="2EB06DB3" w:rsidR="001405AE" w:rsidRPr="00E1206E" w:rsidRDefault="001405AE">
      <w:pPr>
        <w:rPr>
          <w:rFonts w:asciiTheme="minorHAnsi" w:hAnsiTheme="minorHAnsi" w:cstheme="minorHAnsi"/>
          <w:sz w:val="24"/>
          <w:szCs w:val="24"/>
        </w:rPr>
      </w:pPr>
      <w:r w:rsidRPr="00E1206E">
        <w:rPr>
          <w:rFonts w:asciiTheme="minorHAnsi" w:hAnsiTheme="minorHAnsi" w:cstheme="minorHAnsi"/>
          <w:color w:val="000000"/>
          <w:sz w:val="24"/>
          <w:szCs w:val="24"/>
        </w:rPr>
        <w:t>Odgovorna oseba za podpis pogodbe:</w:t>
      </w:r>
    </w:p>
    <w:tbl>
      <w:tblPr>
        <w:tblW w:w="0" w:type="auto"/>
        <w:tblInd w:w="-3" w:type="dxa"/>
        <w:tblLayout w:type="fixed"/>
        <w:tblLook w:val="0000" w:firstRow="0" w:lastRow="0" w:firstColumn="0" w:lastColumn="0" w:noHBand="0" w:noVBand="0"/>
      </w:tblPr>
      <w:tblGrid>
        <w:gridCol w:w="9082"/>
      </w:tblGrid>
      <w:tr w:rsidR="001405AE" w:rsidRPr="00E1206E" w14:paraId="2045A85A" w14:textId="77777777">
        <w:trPr>
          <w:trHeight w:val="411"/>
        </w:trPr>
        <w:sdt>
          <w:sdtPr>
            <w:rPr>
              <w:rFonts w:asciiTheme="minorHAnsi" w:hAnsiTheme="minorHAnsi" w:cstheme="minorHAnsi"/>
              <w:color w:val="000000"/>
              <w:sz w:val="24"/>
              <w:szCs w:val="24"/>
            </w:rPr>
            <w:id w:val="826790076"/>
            <w:placeholder>
              <w:docPart w:val="DefaultPlaceholder_-1854013440"/>
            </w:placeholder>
            <w:showingPlcHdr/>
          </w:sdtPr>
          <w:sdtEnd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59BF7057" w14:textId="1BB89DE9" w:rsidR="001405AE" w:rsidRPr="00E1206E" w:rsidRDefault="00FA1857">
                <w:pPr>
                  <w:snapToGrid w:val="0"/>
                  <w:rPr>
                    <w:rFonts w:asciiTheme="minorHAnsi" w:hAnsiTheme="minorHAnsi" w:cstheme="minorHAnsi"/>
                    <w:color w:val="000000"/>
                    <w:sz w:val="24"/>
                    <w:szCs w:val="24"/>
                  </w:rPr>
                </w:pPr>
                <w:r w:rsidRPr="00E1206E">
                  <w:rPr>
                    <w:rStyle w:val="Besedilooznabemesta"/>
                    <w:rFonts w:asciiTheme="minorHAnsi" w:hAnsiTheme="minorHAnsi" w:cstheme="minorHAnsi"/>
                    <w:sz w:val="24"/>
                    <w:szCs w:val="24"/>
                  </w:rPr>
                  <w:t>Kliknite ali tapnite tukaj, če želite vnesti besedilo.</w:t>
                </w:r>
              </w:p>
            </w:tc>
          </w:sdtContent>
        </w:sdt>
      </w:tr>
    </w:tbl>
    <w:p w14:paraId="34B1CBE6" w14:textId="71741DC7" w:rsidR="007226F5" w:rsidRPr="00E1206E" w:rsidRDefault="007226F5" w:rsidP="007226F5">
      <w:pPr>
        <w:rPr>
          <w:rFonts w:asciiTheme="minorHAnsi" w:hAnsiTheme="minorHAnsi" w:cstheme="minorHAnsi"/>
          <w:sz w:val="24"/>
          <w:szCs w:val="24"/>
        </w:rPr>
      </w:pPr>
      <w:r w:rsidRPr="00E1206E">
        <w:rPr>
          <w:rFonts w:asciiTheme="minorHAnsi" w:hAnsiTheme="minorHAnsi" w:cstheme="minorHAnsi"/>
          <w:color w:val="000000"/>
          <w:sz w:val="24"/>
          <w:szCs w:val="24"/>
        </w:rPr>
        <w:t>Naziv, telefon in e-naslov odgovorne osebe za operativno izvedbo pogodbe</w:t>
      </w:r>
      <w:r w:rsidR="0075562B">
        <w:rPr>
          <w:rFonts w:asciiTheme="minorHAnsi" w:hAnsiTheme="minorHAnsi" w:cstheme="minorHAnsi"/>
          <w:color w:val="000000"/>
          <w:sz w:val="24"/>
          <w:szCs w:val="24"/>
        </w:rPr>
        <w:t>:</w:t>
      </w:r>
    </w:p>
    <w:tbl>
      <w:tblPr>
        <w:tblW w:w="0" w:type="auto"/>
        <w:tblInd w:w="-3" w:type="dxa"/>
        <w:tblLayout w:type="fixed"/>
        <w:tblLook w:val="0000" w:firstRow="0" w:lastRow="0" w:firstColumn="0" w:lastColumn="0" w:noHBand="0" w:noVBand="0"/>
      </w:tblPr>
      <w:tblGrid>
        <w:gridCol w:w="9082"/>
      </w:tblGrid>
      <w:tr w:rsidR="007226F5" w:rsidRPr="00E1206E" w14:paraId="1884C778" w14:textId="77777777" w:rsidTr="00EA3AC2">
        <w:trPr>
          <w:trHeight w:val="411"/>
        </w:trPr>
        <w:sdt>
          <w:sdtPr>
            <w:rPr>
              <w:rFonts w:asciiTheme="minorHAnsi" w:hAnsiTheme="minorHAnsi" w:cstheme="minorHAnsi"/>
              <w:color w:val="000000"/>
              <w:sz w:val="24"/>
              <w:szCs w:val="24"/>
            </w:rPr>
            <w:id w:val="-69428672"/>
            <w:placeholder>
              <w:docPart w:val="15732CB679A34B079947472849A036FB"/>
            </w:placeholder>
            <w:showingPlcHdr/>
            <w:text/>
          </w:sdtPr>
          <w:sdtEnd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23E80E99" w14:textId="77777777" w:rsidR="007226F5" w:rsidRPr="00E1206E" w:rsidRDefault="007226F5" w:rsidP="00EA3AC2">
                <w:pPr>
                  <w:snapToGrid w:val="0"/>
                  <w:rPr>
                    <w:rFonts w:asciiTheme="minorHAnsi" w:hAnsiTheme="minorHAnsi" w:cstheme="minorHAnsi"/>
                    <w:color w:val="000000"/>
                    <w:sz w:val="24"/>
                    <w:szCs w:val="24"/>
                  </w:rPr>
                </w:pPr>
                <w:r w:rsidRPr="00E1206E">
                  <w:rPr>
                    <w:rStyle w:val="Besedilooznabemesta"/>
                    <w:rFonts w:asciiTheme="minorHAnsi" w:hAnsiTheme="minorHAnsi" w:cstheme="minorHAnsi"/>
                    <w:sz w:val="24"/>
                    <w:szCs w:val="24"/>
                  </w:rPr>
                  <w:t>Kliknite ali tapnite tukaj, če želite vnesti besedilo.</w:t>
                </w:r>
              </w:p>
            </w:tc>
          </w:sdtContent>
        </w:sdt>
      </w:tr>
    </w:tbl>
    <w:p w14:paraId="751BE2E0" w14:textId="07D4B19E" w:rsidR="001405AE" w:rsidRPr="00E1206E" w:rsidRDefault="001405AE">
      <w:pPr>
        <w:spacing w:before="60" w:after="60" w:line="360" w:lineRule="auto"/>
        <w:rPr>
          <w:rFonts w:asciiTheme="minorHAnsi" w:hAnsiTheme="minorHAnsi" w:cstheme="minorHAnsi"/>
          <w:sz w:val="24"/>
          <w:szCs w:val="24"/>
        </w:rPr>
      </w:pPr>
      <w:r w:rsidRPr="00E1206E">
        <w:rPr>
          <w:rFonts w:asciiTheme="minorHAnsi" w:hAnsiTheme="minorHAnsi" w:cstheme="minorHAnsi"/>
          <w:color w:val="000000"/>
          <w:sz w:val="24"/>
          <w:szCs w:val="24"/>
        </w:rPr>
        <w:t xml:space="preserve">Ponudnik spada v kategorijo mikro, malih ali srednjih podjetij: </w:t>
      </w:r>
      <w:r w:rsidRPr="00E1206E">
        <w:rPr>
          <w:rFonts w:asciiTheme="minorHAnsi" w:hAnsiTheme="minorHAnsi" w:cstheme="minorHAnsi"/>
          <w:i/>
          <w:color w:val="000000"/>
          <w:sz w:val="24"/>
          <w:szCs w:val="24"/>
        </w:rPr>
        <w:t xml:space="preserve">( ustrezno </w:t>
      </w:r>
      <w:r w:rsidR="00052980" w:rsidRPr="00E1206E">
        <w:rPr>
          <w:rFonts w:asciiTheme="minorHAnsi" w:hAnsiTheme="minorHAnsi" w:cstheme="minorHAnsi"/>
          <w:i/>
          <w:color w:val="000000"/>
          <w:sz w:val="24"/>
          <w:szCs w:val="24"/>
        </w:rPr>
        <w:t>označite</w:t>
      </w:r>
      <w:r w:rsidRPr="00E1206E">
        <w:rPr>
          <w:rFonts w:asciiTheme="minorHAnsi" w:hAnsiTheme="minorHAnsi" w:cstheme="minorHAnsi"/>
          <w:i/>
          <w:color w:val="000000"/>
          <w:sz w:val="24"/>
          <w:szCs w:val="24"/>
        </w:rPr>
        <w:t>)</w:t>
      </w:r>
    </w:p>
    <w:sdt>
      <w:sdtPr>
        <w:rPr>
          <w:rFonts w:asciiTheme="minorHAnsi" w:hAnsiTheme="minorHAnsi" w:cstheme="minorHAnsi"/>
          <w:color w:val="000000"/>
          <w:sz w:val="24"/>
          <w:szCs w:val="24"/>
        </w:rPr>
        <w:id w:val="1735652563"/>
        <w:placeholder>
          <w:docPart w:val="DefaultPlaceholder_-1854013440"/>
        </w:placeholder>
      </w:sdtPr>
      <w:sdtEndPr/>
      <w:sdtContent>
        <w:p w14:paraId="49DB9566" w14:textId="40A276F1" w:rsidR="001405AE" w:rsidRPr="00E1206E" w:rsidRDefault="00993FD3" w:rsidP="00052980">
          <w:pPr>
            <w:pStyle w:val="Barvniseznampoudarek11"/>
            <w:spacing w:before="60" w:after="60" w:line="360" w:lineRule="auto"/>
            <w:ind w:left="720"/>
            <w:contextualSpacing/>
            <w:rPr>
              <w:rFonts w:asciiTheme="minorHAnsi" w:hAnsiTheme="minorHAnsi" w:cstheme="minorHAnsi"/>
              <w:sz w:val="24"/>
              <w:szCs w:val="24"/>
            </w:rPr>
          </w:pPr>
          <w:sdt>
            <w:sdtPr>
              <w:rPr>
                <w:rFonts w:asciiTheme="minorHAnsi" w:hAnsiTheme="minorHAnsi" w:cstheme="minorHAnsi"/>
                <w:color w:val="000000"/>
                <w:sz w:val="24"/>
                <w:szCs w:val="24"/>
              </w:rPr>
              <w:id w:val="1472941690"/>
              <w14:checkbox>
                <w14:checked w14:val="0"/>
                <w14:checkedState w14:val="2612" w14:font="MS Gothic"/>
                <w14:uncheckedState w14:val="2610" w14:font="MS Gothic"/>
              </w14:checkbox>
            </w:sdtPr>
            <w:sdtEndPr/>
            <w:sdtContent>
              <w:r w:rsidR="00052980" w:rsidRPr="00E1206E">
                <w:rPr>
                  <w:rFonts w:ascii="Segoe UI Symbol" w:eastAsia="MS Gothic" w:hAnsi="Segoe UI Symbol" w:cs="Segoe UI Symbol"/>
                  <w:color w:val="000000"/>
                  <w:sz w:val="24"/>
                  <w:szCs w:val="24"/>
                </w:rPr>
                <w:t>☐</w:t>
              </w:r>
            </w:sdtContent>
          </w:sdt>
          <w:r w:rsidR="00052980" w:rsidRPr="00E1206E">
            <w:rPr>
              <w:rFonts w:asciiTheme="minorHAnsi" w:hAnsiTheme="minorHAnsi" w:cstheme="minorHAnsi"/>
              <w:color w:val="000000"/>
              <w:sz w:val="24"/>
              <w:szCs w:val="24"/>
            </w:rPr>
            <w:t xml:space="preserve"> </w:t>
          </w:r>
          <w:r w:rsidR="001405AE" w:rsidRPr="00E1206E">
            <w:rPr>
              <w:rFonts w:asciiTheme="minorHAnsi" w:hAnsiTheme="minorHAnsi" w:cstheme="minorHAnsi"/>
              <w:color w:val="000000"/>
              <w:sz w:val="24"/>
              <w:szCs w:val="24"/>
            </w:rPr>
            <w:t>DA</w:t>
          </w:r>
        </w:p>
        <w:p w14:paraId="37F7F100" w14:textId="5909F6B3" w:rsidR="001405AE" w:rsidRPr="00E1206E" w:rsidRDefault="00993FD3" w:rsidP="0095032B">
          <w:pPr>
            <w:pStyle w:val="Barvniseznampoudarek11"/>
            <w:spacing w:before="60" w:after="60" w:line="360" w:lineRule="auto"/>
            <w:ind w:left="720"/>
            <w:contextualSpacing/>
            <w:rPr>
              <w:rFonts w:asciiTheme="minorHAnsi" w:hAnsiTheme="minorHAnsi" w:cstheme="minorHAnsi"/>
              <w:sz w:val="24"/>
              <w:szCs w:val="24"/>
            </w:rPr>
          </w:pPr>
          <w:sdt>
            <w:sdtPr>
              <w:rPr>
                <w:rFonts w:asciiTheme="minorHAnsi" w:hAnsiTheme="minorHAnsi" w:cstheme="minorHAnsi"/>
                <w:color w:val="000000"/>
                <w:sz w:val="24"/>
                <w:szCs w:val="24"/>
              </w:rPr>
              <w:id w:val="2090957524"/>
              <w14:checkbox>
                <w14:checked w14:val="0"/>
                <w14:checkedState w14:val="2612" w14:font="MS Gothic"/>
                <w14:uncheckedState w14:val="2610" w14:font="MS Gothic"/>
              </w14:checkbox>
            </w:sdtPr>
            <w:sdtEndPr/>
            <w:sdtContent>
              <w:r w:rsidR="00052980" w:rsidRPr="00E1206E">
                <w:rPr>
                  <w:rFonts w:ascii="Segoe UI Symbol" w:eastAsia="MS Gothic" w:hAnsi="Segoe UI Symbol" w:cs="Segoe UI Symbol"/>
                  <w:color w:val="000000"/>
                  <w:sz w:val="24"/>
                  <w:szCs w:val="24"/>
                </w:rPr>
                <w:t>☐</w:t>
              </w:r>
            </w:sdtContent>
          </w:sdt>
          <w:r w:rsidR="00052980" w:rsidRPr="00E1206E">
            <w:rPr>
              <w:rFonts w:asciiTheme="minorHAnsi" w:hAnsiTheme="minorHAnsi" w:cstheme="minorHAnsi"/>
              <w:color w:val="000000"/>
              <w:sz w:val="24"/>
              <w:szCs w:val="24"/>
            </w:rPr>
            <w:t xml:space="preserve"> </w:t>
          </w:r>
          <w:r w:rsidR="001405AE" w:rsidRPr="00E1206E">
            <w:rPr>
              <w:rFonts w:asciiTheme="minorHAnsi" w:hAnsiTheme="minorHAnsi" w:cstheme="minorHAnsi"/>
              <w:color w:val="000000"/>
              <w:sz w:val="24"/>
              <w:szCs w:val="24"/>
            </w:rPr>
            <w:t>NE</w:t>
          </w:r>
        </w:p>
      </w:sdtContent>
    </w:sdt>
    <w:p w14:paraId="2BE59D6C" w14:textId="77777777" w:rsidR="0095032B" w:rsidRPr="00E1206E" w:rsidRDefault="0095032B">
      <w:pPr>
        <w:jc w:val="both"/>
        <w:rPr>
          <w:rFonts w:asciiTheme="minorHAnsi" w:hAnsiTheme="minorHAnsi" w:cstheme="minorHAnsi"/>
          <w:sz w:val="24"/>
          <w:szCs w:val="24"/>
        </w:rPr>
      </w:pPr>
    </w:p>
    <w:p w14:paraId="3DE56A70" w14:textId="11556AA7" w:rsidR="001405AE" w:rsidRPr="00E1206E" w:rsidRDefault="001405AE">
      <w:pPr>
        <w:jc w:val="both"/>
        <w:rPr>
          <w:rFonts w:asciiTheme="minorHAnsi" w:hAnsiTheme="minorHAnsi" w:cstheme="minorHAnsi"/>
          <w:sz w:val="24"/>
          <w:szCs w:val="24"/>
        </w:rPr>
      </w:pPr>
      <w:r w:rsidRPr="00E1206E">
        <w:rPr>
          <w:rFonts w:asciiTheme="minorHAnsi" w:hAnsiTheme="minorHAnsi" w:cstheme="minorHAnsi"/>
          <w:sz w:val="24"/>
          <w:szCs w:val="24"/>
        </w:rPr>
        <w:lastRenderedPageBreak/>
        <w:t>Če ima ponudnik sedež v drugi državi, mora navesti svojega pooblaščenca(-ko) za vročitve, v skladu z določbami Zakona o splošnem upravnem postopku (Uradni list RS, št. 24/06-uradno prečiščeno besedilo, 105/06-ZUS-1, 126/07, 65/08, 8/10 in 82/13; v nadaljevanju: ZUP):</w:t>
      </w:r>
    </w:p>
    <w:p w14:paraId="25311192" w14:textId="77777777" w:rsidR="001405AE" w:rsidRPr="00E1206E" w:rsidRDefault="001405AE">
      <w:pPr>
        <w:jc w:val="both"/>
        <w:rPr>
          <w:rFonts w:asciiTheme="minorHAnsi" w:hAnsiTheme="minorHAnsi" w:cstheme="minorHAnsi"/>
          <w:sz w:val="24"/>
          <w:szCs w:val="24"/>
        </w:rPr>
      </w:pPr>
    </w:p>
    <w:tbl>
      <w:tblPr>
        <w:tblW w:w="0" w:type="auto"/>
        <w:tblLayout w:type="fixed"/>
        <w:tblLook w:val="0000" w:firstRow="0" w:lastRow="0" w:firstColumn="0" w:lastColumn="0" w:noHBand="0" w:noVBand="0"/>
      </w:tblPr>
      <w:tblGrid>
        <w:gridCol w:w="9214"/>
      </w:tblGrid>
      <w:tr w:rsidR="00FA1857" w:rsidRPr="00E1206E" w14:paraId="3290998F" w14:textId="77777777" w:rsidTr="00FA1857">
        <w:trPr>
          <w:trHeight w:val="250"/>
        </w:trPr>
        <w:tc>
          <w:tcPr>
            <w:tcW w:w="9214" w:type="dxa"/>
            <w:shd w:val="clear" w:color="auto" w:fill="auto"/>
          </w:tcPr>
          <w:p w14:paraId="667BE16F" w14:textId="77777777" w:rsidR="00FA1857" w:rsidRPr="00E1206E" w:rsidRDefault="00FA1857">
            <w:pPr>
              <w:autoSpaceDE w:val="0"/>
              <w:snapToGrid w:val="0"/>
              <w:rPr>
                <w:rFonts w:asciiTheme="minorHAnsi" w:hAnsiTheme="minorHAnsi" w:cstheme="minorHAnsi"/>
                <w:sz w:val="24"/>
                <w:szCs w:val="24"/>
              </w:rPr>
            </w:pPr>
          </w:p>
          <w:p w14:paraId="39843F88" w14:textId="6FB89A40" w:rsidR="00FA1857" w:rsidRPr="00E1206E" w:rsidRDefault="00FA1857">
            <w:pPr>
              <w:autoSpaceDE w:val="0"/>
              <w:rPr>
                <w:rFonts w:asciiTheme="minorHAnsi" w:hAnsiTheme="minorHAnsi" w:cstheme="minorHAnsi"/>
                <w:sz w:val="24"/>
                <w:szCs w:val="24"/>
              </w:rPr>
            </w:pPr>
            <w:r w:rsidRPr="00E1206E">
              <w:rPr>
                <w:rFonts w:asciiTheme="minorHAnsi" w:hAnsiTheme="minorHAnsi" w:cstheme="minorHAnsi"/>
                <w:sz w:val="24"/>
                <w:szCs w:val="24"/>
              </w:rPr>
              <w:t xml:space="preserve">naziv pooblaščenca za vročanje: </w:t>
            </w:r>
            <w:sdt>
              <w:sdtPr>
                <w:rPr>
                  <w:rFonts w:asciiTheme="minorHAnsi" w:hAnsiTheme="minorHAnsi" w:cstheme="minorHAnsi"/>
                  <w:sz w:val="24"/>
                  <w:szCs w:val="24"/>
                </w:rPr>
                <w:id w:val="-1205172811"/>
                <w:placeholder>
                  <w:docPart w:val="DefaultPlaceholder_-1854013440"/>
                </w:placeholder>
                <w:showingPlcHdr/>
              </w:sdtPr>
              <w:sdtEndPr/>
              <w:sdtContent>
                <w:r w:rsidRPr="00E1206E">
                  <w:rPr>
                    <w:rStyle w:val="Besedilooznabemesta"/>
                    <w:rFonts w:asciiTheme="minorHAnsi" w:hAnsiTheme="minorHAnsi" w:cstheme="minorHAnsi"/>
                    <w:sz w:val="24"/>
                    <w:szCs w:val="24"/>
                  </w:rPr>
                  <w:t>Kliknite ali tapnite tukaj, če želite vnesti besedilo.</w:t>
                </w:r>
              </w:sdtContent>
            </w:sdt>
          </w:p>
        </w:tc>
      </w:tr>
      <w:tr w:rsidR="00FA1857" w:rsidRPr="00E1206E" w14:paraId="40E48A7A" w14:textId="77777777" w:rsidTr="00FA1857">
        <w:trPr>
          <w:trHeight w:val="250"/>
        </w:trPr>
        <w:tc>
          <w:tcPr>
            <w:tcW w:w="9214" w:type="dxa"/>
            <w:shd w:val="clear" w:color="auto" w:fill="auto"/>
          </w:tcPr>
          <w:p w14:paraId="705FCAA7" w14:textId="77777777" w:rsidR="00FA1857" w:rsidRPr="00E1206E" w:rsidRDefault="00FA1857">
            <w:pPr>
              <w:autoSpaceDE w:val="0"/>
              <w:snapToGrid w:val="0"/>
              <w:rPr>
                <w:rFonts w:asciiTheme="minorHAnsi" w:hAnsiTheme="minorHAnsi" w:cstheme="minorHAnsi"/>
                <w:sz w:val="24"/>
                <w:szCs w:val="24"/>
              </w:rPr>
            </w:pPr>
          </w:p>
          <w:p w14:paraId="25EE625A" w14:textId="125103BC" w:rsidR="00FA1857" w:rsidRPr="00E1206E" w:rsidRDefault="00FA1857">
            <w:pPr>
              <w:autoSpaceDE w:val="0"/>
              <w:rPr>
                <w:rFonts w:asciiTheme="minorHAnsi" w:hAnsiTheme="minorHAnsi" w:cstheme="minorHAnsi"/>
                <w:sz w:val="24"/>
                <w:szCs w:val="24"/>
              </w:rPr>
            </w:pPr>
            <w:r w:rsidRPr="00E1206E">
              <w:rPr>
                <w:rFonts w:asciiTheme="minorHAnsi" w:hAnsiTheme="minorHAnsi" w:cstheme="minorHAnsi"/>
                <w:sz w:val="24"/>
                <w:szCs w:val="24"/>
              </w:rPr>
              <w:t>naslov pooblaščenca za vročanje:</w:t>
            </w:r>
            <w:sdt>
              <w:sdtPr>
                <w:rPr>
                  <w:rFonts w:asciiTheme="minorHAnsi" w:hAnsiTheme="minorHAnsi" w:cstheme="minorHAnsi"/>
                  <w:sz w:val="24"/>
                  <w:szCs w:val="24"/>
                </w:rPr>
                <w:id w:val="617334691"/>
                <w:placeholder>
                  <w:docPart w:val="DefaultPlaceholder_-1854013440"/>
                </w:placeholder>
                <w:showingPlcHdr/>
              </w:sdtPr>
              <w:sdtEndPr/>
              <w:sdtContent>
                <w:r w:rsidRPr="00E1206E">
                  <w:rPr>
                    <w:rStyle w:val="Besedilooznabemesta"/>
                    <w:rFonts w:asciiTheme="minorHAnsi" w:hAnsiTheme="minorHAnsi" w:cstheme="minorHAnsi"/>
                    <w:sz w:val="24"/>
                    <w:szCs w:val="24"/>
                  </w:rPr>
                  <w:t>Kliknite ali tapnite tukaj, če želite vnesti besedilo.</w:t>
                </w:r>
              </w:sdtContent>
            </w:sdt>
          </w:p>
        </w:tc>
      </w:tr>
      <w:tr w:rsidR="00FA1857" w:rsidRPr="00E1206E" w14:paraId="711E2895" w14:textId="77777777" w:rsidTr="00FA1857">
        <w:trPr>
          <w:trHeight w:val="103"/>
        </w:trPr>
        <w:tc>
          <w:tcPr>
            <w:tcW w:w="9214" w:type="dxa"/>
            <w:shd w:val="clear" w:color="auto" w:fill="auto"/>
          </w:tcPr>
          <w:p w14:paraId="1AA13E51" w14:textId="77777777" w:rsidR="00FA1857" w:rsidRPr="00E1206E" w:rsidRDefault="00FA1857">
            <w:pPr>
              <w:autoSpaceDE w:val="0"/>
              <w:snapToGrid w:val="0"/>
              <w:rPr>
                <w:rFonts w:asciiTheme="minorHAnsi" w:hAnsiTheme="minorHAnsi" w:cstheme="minorHAnsi"/>
                <w:sz w:val="24"/>
                <w:szCs w:val="24"/>
              </w:rPr>
            </w:pPr>
          </w:p>
          <w:p w14:paraId="36E074A8" w14:textId="1AE16CE2" w:rsidR="00FA1857" w:rsidRPr="00E1206E" w:rsidRDefault="00FA1857">
            <w:pPr>
              <w:autoSpaceDE w:val="0"/>
              <w:rPr>
                <w:rFonts w:asciiTheme="minorHAnsi" w:hAnsiTheme="minorHAnsi" w:cstheme="minorHAnsi"/>
                <w:sz w:val="24"/>
                <w:szCs w:val="24"/>
              </w:rPr>
            </w:pPr>
            <w:r w:rsidRPr="00E1206E">
              <w:rPr>
                <w:rFonts w:asciiTheme="minorHAnsi" w:hAnsiTheme="minorHAnsi" w:cstheme="minorHAnsi"/>
                <w:sz w:val="24"/>
                <w:szCs w:val="24"/>
              </w:rPr>
              <w:t>kontaktna oseba:</w:t>
            </w:r>
            <w:sdt>
              <w:sdtPr>
                <w:rPr>
                  <w:rFonts w:asciiTheme="minorHAnsi" w:hAnsiTheme="minorHAnsi" w:cstheme="minorHAnsi"/>
                  <w:sz w:val="24"/>
                  <w:szCs w:val="24"/>
                </w:rPr>
                <w:id w:val="-832678896"/>
                <w:placeholder>
                  <w:docPart w:val="DefaultPlaceholder_-1854013440"/>
                </w:placeholder>
                <w:showingPlcHdr/>
              </w:sdtPr>
              <w:sdtEndPr/>
              <w:sdtContent>
                <w:r w:rsidRPr="00E1206E">
                  <w:rPr>
                    <w:rStyle w:val="Besedilooznabemesta"/>
                    <w:rFonts w:asciiTheme="minorHAnsi" w:hAnsiTheme="minorHAnsi" w:cstheme="minorHAnsi"/>
                    <w:sz w:val="24"/>
                    <w:szCs w:val="24"/>
                  </w:rPr>
                  <w:t>Kliknite ali tapnite tukaj, če želite vnesti besedilo.</w:t>
                </w:r>
              </w:sdtContent>
            </w:sdt>
          </w:p>
        </w:tc>
      </w:tr>
      <w:tr w:rsidR="00FA1857" w:rsidRPr="00E1206E" w14:paraId="023325A9" w14:textId="77777777" w:rsidTr="00FA1857">
        <w:trPr>
          <w:trHeight w:val="251"/>
        </w:trPr>
        <w:tc>
          <w:tcPr>
            <w:tcW w:w="9214" w:type="dxa"/>
            <w:shd w:val="clear" w:color="auto" w:fill="auto"/>
          </w:tcPr>
          <w:p w14:paraId="2D07D464" w14:textId="77777777" w:rsidR="00FA1857" w:rsidRPr="00E1206E" w:rsidRDefault="00FA1857">
            <w:pPr>
              <w:autoSpaceDE w:val="0"/>
              <w:snapToGrid w:val="0"/>
              <w:rPr>
                <w:rFonts w:asciiTheme="minorHAnsi" w:hAnsiTheme="minorHAnsi" w:cstheme="minorHAnsi"/>
                <w:sz w:val="24"/>
                <w:szCs w:val="24"/>
              </w:rPr>
            </w:pPr>
          </w:p>
          <w:p w14:paraId="206BC856" w14:textId="422FF523" w:rsidR="00FA1857" w:rsidRPr="00E1206E" w:rsidRDefault="00FA1857">
            <w:pPr>
              <w:autoSpaceDE w:val="0"/>
              <w:rPr>
                <w:rFonts w:asciiTheme="minorHAnsi" w:hAnsiTheme="minorHAnsi" w:cstheme="minorHAnsi"/>
                <w:sz w:val="24"/>
                <w:szCs w:val="24"/>
              </w:rPr>
            </w:pPr>
            <w:r w:rsidRPr="00E1206E">
              <w:rPr>
                <w:rFonts w:asciiTheme="minorHAnsi" w:hAnsiTheme="minorHAnsi" w:cstheme="minorHAnsi"/>
                <w:sz w:val="24"/>
                <w:szCs w:val="24"/>
              </w:rPr>
              <w:t>elektronski naslov kontaktne osebe:</w:t>
            </w:r>
            <w:sdt>
              <w:sdtPr>
                <w:rPr>
                  <w:rFonts w:asciiTheme="minorHAnsi" w:hAnsiTheme="minorHAnsi" w:cstheme="minorHAnsi"/>
                  <w:sz w:val="24"/>
                  <w:szCs w:val="24"/>
                </w:rPr>
                <w:id w:val="1304730854"/>
                <w:placeholder>
                  <w:docPart w:val="DefaultPlaceholder_-1854013440"/>
                </w:placeholder>
                <w:showingPlcHdr/>
              </w:sdtPr>
              <w:sdtEndPr/>
              <w:sdtContent>
                <w:r w:rsidRPr="00E1206E">
                  <w:rPr>
                    <w:rStyle w:val="Besedilooznabemesta"/>
                    <w:rFonts w:asciiTheme="minorHAnsi" w:hAnsiTheme="minorHAnsi" w:cstheme="minorHAnsi"/>
                    <w:sz w:val="24"/>
                    <w:szCs w:val="24"/>
                  </w:rPr>
                  <w:t>Kliknite ali tapnite tukaj, če želite vnesti besedilo.</w:t>
                </w:r>
              </w:sdtContent>
            </w:sdt>
          </w:p>
        </w:tc>
      </w:tr>
      <w:tr w:rsidR="00FA1857" w:rsidRPr="00E1206E" w14:paraId="2A1D19FC" w14:textId="77777777" w:rsidTr="00FA1857">
        <w:trPr>
          <w:trHeight w:val="103"/>
        </w:trPr>
        <w:tc>
          <w:tcPr>
            <w:tcW w:w="9214" w:type="dxa"/>
            <w:shd w:val="clear" w:color="auto" w:fill="auto"/>
          </w:tcPr>
          <w:p w14:paraId="7F38862E" w14:textId="77777777" w:rsidR="00FA1857" w:rsidRPr="00E1206E" w:rsidRDefault="00FA1857">
            <w:pPr>
              <w:autoSpaceDE w:val="0"/>
              <w:snapToGrid w:val="0"/>
              <w:rPr>
                <w:rFonts w:asciiTheme="minorHAnsi" w:hAnsiTheme="minorHAnsi" w:cstheme="minorHAnsi"/>
                <w:sz w:val="24"/>
                <w:szCs w:val="24"/>
              </w:rPr>
            </w:pPr>
          </w:p>
          <w:p w14:paraId="36807EFC" w14:textId="70742083" w:rsidR="00FA1857" w:rsidRPr="00E1206E" w:rsidRDefault="00FA1857">
            <w:pPr>
              <w:autoSpaceDE w:val="0"/>
              <w:rPr>
                <w:rFonts w:asciiTheme="minorHAnsi" w:hAnsiTheme="minorHAnsi" w:cstheme="minorHAnsi"/>
                <w:sz w:val="24"/>
                <w:szCs w:val="24"/>
              </w:rPr>
            </w:pPr>
            <w:r w:rsidRPr="00E1206E">
              <w:rPr>
                <w:rFonts w:asciiTheme="minorHAnsi" w:hAnsiTheme="minorHAnsi" w:cstheme="minorHAnsi"/>
                <w:sz w:val="24"/>
                <w:szCs w:val="24"/>
              </w:rPr>
              <w:t>telefon kontaktne osebe:</w:t>
            </w:r>
            <w:sdt>
              <w:sdtPr>
                <w:rPr>
                  <w:rFonts w:asciiTheme="minorHAnsi" w:hAnsiTheme="minorHAnsi" w:cstheme="minorHAnsi"/>
                  <w:sz w:val="24"/>
                  <w:szCs w:val="24"/>
                </w:rPr>
                <w:id w:val="647625153"/>
                <w:placeholder>
                  <w:docPart w:val="DefaultPlaceholder_-1854013440"/>
                </w:placeholder>
                <w:showingPlcHdr/>
              </w:sdtPr>
              <w:sdtEndPr/>
              <w:sdtContent>
                <w:r w:rsidRPr="00E1206E">
                  <w:rPr>
                    <w:rStyle w:val="Besedilooznabemesta"/>
                    <w:rFonts w:asciiTheme="minorHAnsi" w:hAnsiTheme="minorHAnsi" w:cstheme="minorHAnsi"/>
                    <w:sz w:val="24"/>
                    <w:szCs w:val="24"/>
                  </w:rPr>
                  <w:t>Kliknite ali tapnite tukaj, če želite vnesti besedilo.</w:t>
                </w:r>
              </w:sdtContent>
            </w:sdt>
          </w:p>
        </w:tc>
      </w:tr>
    </w:tbl>
    <w:p w14:paraId="397A90D2" w14:textId="77777777" w:rsidR="001405AE" w:rsidRPr="00E1206E" w:rsidRDefault="001405AE">
      <w:pPr>
        <w:tabs>
          <w:tab w:val="left" w:pos="1134"/>
        </w:tabs>
        <w:spacing w:line="360" w:lineRule="auto"/>
        <w:rPr>
          <w:rFonts w:asciiTheme="minorHAnsi" w:hAnsiTheme="minorHAnsi" w:cstheme="minorHAnsi"/>
          <w:color w:val="000000"/>
          <w:sz w:val="24"/>
          <w:szCs w:val="24"/>
        </w:rPr>
      </w:pPr>
    </w:p>
    <w:p w14:paraId="2E128B93" w14:textId="77777777" w:rsidR="001405AE" w:rsidRPr="00E1206E" w:rsidRDefault="001405AE">
      <w:pPr>
        <w:tabs>
          <w:tab w:val="left" w:pos="1134"/>
        </w:tabs>
        <w:spacing w:line="360" w:lineRule="auto"/>
        <w:rPr>
          <w:rFonts w:asciiTheme="minorHAnsi" w:hAnsiTheme="minorHAnsi" w:cstheme="minorHAnsi"/>
          <w:color w:val="000000"/>
          <w:sz w:val="24"/>
          <w:szCs w:val="24"/>
        </w:rPr>
      </w:pPr>
    </w:p>
    <w:p w14:paraId="18816497" w14:textId="1FE2B39B" w:rsidR="001405AE" w:rsidRPr="00E1206E" w:rsidRDefault="001405AE">
      <w:pPr>
        <w:tabs>
          <w:tab w:val="left" w:pos="5760"/>
        </w:tabs>
        <w:spacing w:before="60" w:after="60" w:line="360" w:lineRule="auto"/>
        <w:rPr>
          <w:rFonts w:asciiTheme="minorHAnsi" w:hAnsiTheme="minorHAnsi" w:cstheme="minorHAnsi"/>
          <w:sz w:val="24"/>
          <w:szCs w:val="24"/>
        </w:rPr>
      </w:pPr>
      <w:r w:rsidRPr="00E1206E">
        <w:rPr>
          <w:rFonts w:asciiTheme="minorHAnsi" w:hAnsiTheme="minorHAnsi" w:cstheme="minorHAnsi"/>
          <w:color w:val="000000"/>
          <w:sz w:val="24"/>
          <w:szCs w:val="24"/>
        </w:rPr>
        <w:t xml:space="preserve">Datum: </w:t>
      </w:r>
      <w:sdt>
        <w:sdtPr>
          <w:rPr>
            <w:rFonts w:asciiTheme="minorHAnsi" w:hAnsiTheme="minorHAnsi" w:cstheme="minorHAnsi"/>
            <w:color w:val="000000"/>
            <w:sz w:val="24"/>
            <w:szCs w:val="24"/>
          </w:rPr>
          <w:id w:val="-1262910833"/>
          <w:placeholder>
            <w:docPart w:val="DefaultPlaceholder_-1854013440"/>
          </w:placeholder>
        </w:sdtPr>
        <w:sdtEndPr/>
        <w:sdtContent>
          <w:sdt>
            <w:sdtPr>
              <w:rPr>
                <w:rFonts w:asciiTheme="minorHAnsi" w:hAnsiTheme="minorHAnsi" w:cstheme="minorHAnsi"/>
                <w:color w:val="000000"/>
                <w:sz w:val="24"/>
                <w:szCs w:val="24"/>
              </w:rPr>
              <w:id w:val="1120258269"/>
              <w:placeholder>
                <w:docPart w:val="DefaultPlaceholder_-1854013437"/>
              </w:placeholder>
              <w:showingPlcHdr/>
              <w:date>
                <w:dateFormat w:val="d. MM. yyyy"/>
                <w:lid w:val="sl-SI"/>
                <w:storeMappedDataAs w:val="dateTime"/>
                <w:calendar w:val="gregorian"/>
              </w:date>
            </w:sdtPr>
            <w:sdtEndPr/>
            <w:sdtContent>
              <w:r w:rsidR="00E44353" w:rsidRPr="00E1206E">
                <w:rPr>
                  <w:rStyle w:val="Besedilooznabemesta"/>
                  <w:rFonts w:asciiTheme="minorHAnsi" w:hAnsiTheme="minorHAnsi" w:cstheme="minorHAnsi"/>
                  <w:sz w:val="24"/>
                  <w:szCs w:val="24"/>
                </w:rPr>
                <w:t>Kliknite ali tapnite tukaj, če želite vnesti datum.</w:t>
              </w:r>
            </w:sdtContent>
          </w:sdt>
        </w:sdtContent>
      </w:sdt>
      <w:r w:rsidRPr="00E1206E">
        <w:rPr>
          <w:rFonts w:asciiTheme="minorHAnsi" w:hAnsiTheme="minorHAnsi" w:cstheme="minorHAnsi"/>
          <w:color w:val="000000"/>
          <w:sz w:val="24"/>
          <w:szCs w:val="24"/>
        </w:rPr>
        <w:tab/>
        <w:t>Žig in podpis ponudnika:</w:t>
      </w:r>
    </w:p>
    <w:p w14:paraId="36FCB4B2" w14:textId="77777777" w:rsidR="001405AE" w:rsidRPr="00E1206E" w:rsidRDefault="001405AE">
      <w:pPr>
        <w:rPr>
          <w:rFonts w:asciiTheme="minorHAnsi" w:hAnsiTheme="minorHAnsi" w:cstheme="minorHAnsi"/>
          <w:color w:val="000000"/>
          <w:sz w:val="24"/>
          <w:szCs w:val="24"/>
        </w:rPr>
      </w:pPr>
    </w:p>
    <w:p w14:paraId="17ACE137" w14:textId="77777777" w:rsidR="001405AE" w:rsidRPr="00E1206E" w:rsidRDefault="001405AE">
      <w:pPr>
        <w:autoSpaceDE w:val="0"/>
        <w:rPr>
          <w:rFonts w:asciiTheme="minorHAnsi" w:hAnsiTheme="minorHAnsi" w:cstheme="minorHAnsi"/>
          <w:sz w:val="24"/>
          <w:szCs w:val="24"/>
        </w:rPr>
      </w:pPr>
    </w:p>
    <w:p w14:paraId="5E48B892" w14:textId="77777777" w:rsidR="001405AE" w:rsidRPr="00E1206E" w:rsidRDefault="001405AE">
      <w:pPr>
        <w:autoSpaceDE w:val="0"/>
        <w:rPr>
          <w:rFonts w:asciiTheme="minorHAnsi" w:hAnsiTheme="minorHAnsi" w:cstheme="minorHAnsi"/>
          <w:sz w:val="24"/>
          <w:szCs w:val="24"/>
        </w:rPr>
      </w:pPr>
    </w:p>
    <w:p w14:paraId="26DD9EB8" w14:textId="48B852F5" w:rsidR="001405AE" w:rsidRPr="00E1206E" w:rsidRDefault="00DF78E7">
      <w:pPr>
        <w:pageBreakBefore/>
        <w:rPr>
          <w:rFonts w:asciiTheme="minorHAnsi" w:hAnsiTheme="minorHAnsi" w:cstheme="minorHAnsi"/>
          <w:sz w:val="24"/>
          <w:szCs w:val="24"/>
        </w:rPr>
      </w:pPr>
      <w:r w:rsidRPr="00E1206E">
        <w:rPr>
          <w:rFonts w:asciiTheme="minorHAnsi" w:hAnsiTheme="minorHAnsi" w:cstheme="minorHAnsi"/>
          <w:b/>
          <w:i/>
          <w:sz w:val="24"/>
          <w:szCs w:val="24"/>
        </w:rPr>
        <w:lastRenderedPageBreak/>
        <w:t>O</w:t>
      </w:r>
      <w:r w:rsidR="001405AE" w:rsidRPr="00E1206E">
        <w:rPr>
          <w:rFonts w:asciiTheme="minorHAnsi" w:hAnsiTheme="minorHAnsi" w:cstheme="minorHAnsi"/>
          <w:b/>
          <w:i/>
          <w:sz w:val="24"/>
          <w:szCs w:val="24"/>
        </w:rPr>
        <w:t>BR-2</w:t>
      </w:r>
    </w:p>
    <w:p w14:paraId="1F1EBEFB" w14:textId="77777777" w:rsidR="001405AE" w:rsidRPr="00E1206E" w:rsidRDefault="001405AE">
      <w:pPr>
        <w:spacing w:before="60" w:after="60" w:line="360" w:lineRule="auto"/>
        <w:rPr>
          <w:rFonts w:asciiTheme="minorHAnsi" w:hAnsiTheme="minorHAnsi" w:cstheme="minorHAnsi"/>
          <w:i/>
          <w:color w:val="000000"/>
          <w:sz w:val="24"/>
          <w:szCs w:val="24"/>
        </w:rPr>
      </w:pPr>
    </w:p>
    <w:p w14:paraId="79915741" w14:textId="1E35DBCD" w:rsidR="001405AE" w:rsidRPr="00E1206E" w:rsidRDefault="001405AE" w:rsidP="00FA1857">
      <w:pPr>
        <w:rPr>
          <w:rFonts w:asciiTheme="minorHAnsi" w:hAnsiTheme="minorHAnsi" w:cstheme="minorHAnsi"/>
          <w:color w:val="000000"/>
          <w:sz w:val="24"/>
          <w:szCs w:val="24"/>
        </w:rPr>
      </w:pPr>
      <w:r w:rsidRPr="00E1206E">
        <w:rPr>
          <w:rFonts w:asciiTheme="minorHAnsi" w:hAnsiTheme="minorHAnsi" w:cstheme="minorHAnsi"/>
          <w:i/>
          <w:color w:val="000000"/>
          <w:sz w:val="24"/>
          <w:szCs w:val="24"/>
        </w:rPr>
        <w:t>Ponudnik</w:t>
      </w:r>
      <w:r w:rsidR="0022297D" w:rsidRPr="00E1206E">
        <w:rPr>
          <w:rFonts w:asciiTheme="minorHAnsi" w:hAnsiTheme="minorHAnsi" w:cstheme="minorHAnsi"/>
          <w:i/>
          <w:color w:val="000000"/>
          <w:sz w:val="24"/>
          <w:szCs w:val="24"/>
        </w:rPr>
        <w:t>:</w:t>
      </w:r>
      <w:r w:rsidRPr="00E1206E">
        <w:rPr>
          <w:rFonts w:asciiTheme="minorHAnsi" w:hAnsiTheme="minorHAnsi" w:cstheme="minorHAnsi"/>
          <w:color w:val="000000"/>
          <w:sz w:val="24"/>
          <w:szCs w:val="24"/>
        </w:rPr>
        <w:t xml:space="preserve"> </w:t>
      </w:r>
    </w:p>
    <w:sdt>
      <w:sdtPr>
        <w:rPr>
          <w:rFonts w:asciiTheme="minorHAnsi" w:hAnsiTheme="minorHAnsi" w:cstheme="minorHAnsi"/>
          <w:sz w:val="24"/>
          <w:szCs w:val="24"/>
        </w:rPr>
        <w:id w:val="-1005972045"/>
        <w:placeholder>
          <w:docPart w:val="DefaultPlaceholder_-1854013440"/>
        </w:placeholder>
        <w:showingPlcHdr/>
      </w:sdtPr>
      <w:sdtEndPr/>
      <w:sdtContent>
        <w:p w14:paraId="0691E764" w14:textId="68A35192" w:rsidR="00FA1857" w:rsidRPr="00E1206E" w:rsidRDefault="00FA1857" w:rsidP="00FA1857">
          <w:pPr>
            <w:rPr>
              <w:rFonts w:asciiTheme="minorHAnsi" w:hAnsiTheme="minorHAnsi" w:cstheme="minorHAnsi"/>
              <w:sz w:val="24"/>
              <w:szCs w:val="24"/>
            </w:rPr>
          </w:pPr>
          <w:r w:rsidRPr="00E1206E">
            <w:rPr>
              <w:rStyle w:val="Besedilooznabemesta"/>
              <w:rFonts w:asciiTheme="minorHAnsi" w:hAnsiTheme="minorHAnsi" w:cstheme="minorHAnsi"/>
              <w:sz w:val="24"/>
              <w:szCs w:val="24"/>
            </w:rPr>
            <w:t>Kliknite ali tapnite tukaj, če želite vnesti besedilo.</w:t>
          </w:r>
        </w:p>
      </w:sdtContent>
    </w:sdt>
    <w:p w14:paraId="57CD6208" w14:textId="77777777" w:rsidR="001405AE" w:rsidRPr="00E1206E" w:rsidRDefault="001405AE">
      <w:pPr>
        <w:spacing w:before="60" w:after="60" w:line="360" w:lineRule="auto"/>
        <w:rPr>
          <w:rFonts w:asciiTheme="minorHAnsi" w:hAnsiTheme="minorHAnsi" w:cstheme="minorHAnsi"/>
          <w:color w:val="000000"/>
          <w:sz w:val="24"/>
          <w:szCs w:val="24"/>
        </w:rPr>
      </w:pPr>
    </w:p>
    <w:p w14:paraId="7D36ABD6" w14:textId="0DB3437B" w:rsidR="001405AE" w:rsidRPr="00E1206E" w:rsidRDefault="001405AE" w:rsidP="00FA1857">
      <w:pPr>
        <w:rPr>
          <w:rFonts w:asciiTheme="minorHAnsi" w:hAnsiTheme="minorHAnsi" w:cstheme="minorHAnsi"/>
          <w:color w:val="000000"/>
          <w:sz w:val="24"/>
          <w:szCs w:val="24"/>
        </w:rPr>
      </w:pPr>
      <w:r w:rsidRPr="00E1206E">
        <w:rPr>
          <w:rFonts w:asciiTheme="minorHAnsi" w:hAnsiTheme="minorHAnsi" w:cstheme="minorHAnsi"/>
          <w:color w:val="000000"/>
          <w:sz w:val="24"/>
          <w:szCs w:val="24"/>
        </w:rPr>
        <w:t xml:space="preserve">Matična številka: </w:t>
      </w:r>
    </w:p>
    <w:sdt>
      <w:sdtPr>
        <w:rPr>
          <w:rFonts w:asciiTheme="minorHAnsi" w:hAnsiTheme="minorHAnsi" w:cstheme="minorHAnsi"/>
          <w:sz w:val="24"/>
          <w:szCs w:val="24"/>
        </w:rPr>
        <w:id w:val="-180362793"/>
        <w:placeholder>
          <w:docPart w:val="DefaultPlaceholder_-1854013440"/>
        </w:placeholder>
        <w:showingPlcHdr/>
      </w:sdtPr>
      <w:sdtEndPr/>
      <w:sdtContent>
        <w:p w14:paraId="356B3644" w14:textId="5F3390AF" w:rsidR="001405AE" w:rsidRPr="00E1206E" w:rsidRDefault="00FA1857" w:rsidP="00846540">
          <w:pPr>
            <w:rPr>
              <w:rFonts w:asciiTheme="minorHAnsi" w:hAnsiTheme="minorHAnsi" w:cstheme="minorHAnsi"/>
              <w:sz w:val="24"/>
              <w:szCs w:val="24"/>
            </w:rPr>
          </w:pPr>
          <w:r w:rsidRPr="00E1206E">
            <w:rPr>
              <w:rStyle w:val="Besedilooznabemesta"/>
              <w:rFonts w:asciiTheme="minorHAnsi" w:hAnsiTheme="minorHAnsi" w:cstheme="minorHAnsi"/>
              <w:sz w:val="24"/>
              <w:szCs w:val="24"/>
            </w:rPr>
            <w:t>Kliknite ali tapnite tukaj, če želite vnesti besedilo.</w:t>
          </w:r>
        </w:p>
      </w:sdtContent>
    </w:sdt>
    <w:p w14:paraId="6D0D9C8D" w14:textId="77777777" w:rsidR="001405AE" w:rsidRPr="00E1206E" w:rsidRDefault="001405AE">
      <w:pPr>
        <w:pStyle w:val="Naslov1"/>
        <w:spacing w:before="60" w:line="360" w:lineRule="auto"/>
        <w:jc w:val="center"/>
        <w:rPr>
          <w:rFonts w:asciiTheme="minorHAnsi" w:hAnsiTheme="minorHAnsi" w:cstheme="minorHAnsi"/>
          <w:color w:val="000000"/>
          <w:sz w:val="24"/>
          <w:szCs w:val="24"/>
        </w:rPr>
      </w:pPr>
    </w:p>
    <w:p w14:paraId="3E3BC2DC" w14:textId="77777777" w:rsidR="001405AE" w:rsidRPr="00E1206E" w:rsidRDefault="001405AE">
      <w:pPr>
        <w:jc w:val="center"/>
        <w:rPr>
          <w:rFonts w:asciiTheme="minorHAnsi" w:hAnsiTheme="minorHAnsi" w:cstheme="minorHAnsi"/>
          <w:sz w:val="24"/>
          <w:szCs w:val="24"/>
        </w:rPr>
      </w:pPr>
      <w:r w:rsidRPr="00E1206E">
        <w:rPr>
          <w:rFonts w:asciiTheme="minorHAnsi" w:hAnsiTheme="minorHAnsi" w:cstheme="minorHAnsi"/>
          <w:sz w:val="24"/>
          <w:szCs w:val="24"/>
        </w:rPr>
        <w:t>IZJAVA O NEOBSTOJU IZKLJUČITVENIH RAZLOGOV IN POOBLASTILO</w:t>
      </w:r>
    </w:p>
    <w:p w14:paraId="3E310DEC" w14:textId="77777777" w:rsidR="001405AE" w:rsidRPr="00E1206E" w:rsidRDefault="001405AE">
      <w:pPr>
        <w:rPr>
          <w:rFonts w:asciiTheme="minorHAnsi" w:hAnsiTheme="minorHAnsi" w:cstheme="minorHAnsi"/>
          <w:b/>
          <w:sz w:val="24"/>
          <w:szCs w:val="24"/>
        </w:rPr>
      </w:pPr>
    </w:p>
    <w:p w14:paraId="3604D05F" w14:textId="72F34872" w:rsidR="001405AE" w:rsidRPr="00127CD3" w:rsidRDefault="001405AE" w:rsidP="00C54761">
      <w:pPr>
        <w:widowControl w:val="0"/>
        <w:tabs>
          <w:tab w:val="left" w:pos="9923"/>
        </w:tabs>
        <w:autoSpaceDE w:val="0"/>
        <w:spacing w:line="386" w:lineRule="exact"/>
        <w:ind w:right="-15"/>
        <w:jc w:val="both"/>
        <w:rPr>
          <w:rFonts w:asciiTheme="minorHAnsi" w:hAnsiTheme="minorHAnsi" w:cstheme="minorHAnsi"/>
        </w:rPr>
      </w:pPr>
      <w:r w:rsidRPr="00127CD3">
        <w:rPr>
          <w:rFonts w:asciiTheme="minorHAnsi" w:hAnsiTheme="minorHAnsi" w:cstheme="minorHAnsi"/>
          <w:b/>
        </w:rPr>
        <w:t>V zvezi z javnim naročilom »</w:t>
      </w:r>
      <w:r w:rsidR="0075562B">
        <w:rPr>
          <w:rFonts w:asciiTheme="minorHAnsi" w:hAnsiTheme="minorHAnsi" w:cstheme="minorHAnsi"/>
          <w:b/>
          <w:bCs/>
        </w:rPr>
        <w:t>STORITVE VAROVANJA</w:t>
      </w:r>
      <w:r w:rsidR="0075562B" w:rsidRPr="00127CD3">
        <w:rPr>
          <w:rFonts w:asciiTheme="minorHAnsi" w:hAnsiTheme="minorHAnsi" w:cstheme="minorHAnsi"/>
          <w:b/>
        </w:rPr>
        <w:t xml:space="preserve"> </w:t>
      </w:r>
      <w:r w:rsidRPr="00127CD3">
        <w:rPr>
          <w:rFonts w:asciiTheme="minorHAnsi" w:hAnsiTheme="minorHAnsi" w:cstheme="minorHAnsi"/>
          <w:b/>
        </w:rPr>
        <w:t>» izjavljamo, da</w:t>
      </w:r>
    </w:p>
    <w:p w14:paraId="71BAA8AC" w14:textId="77777777" w:rsidR="001405AE" w:rsidRPr="00127CD3" w:rsidRDefault="001405AE">
      <w:pPr>
        <w:rPr>
          <w:rFonts w:asciiTheme="minorHAnsi" w:hAnsiTheme="minorHAnsi" w:cstheme="minorHAnsi"/>
          <w:b/>
        </w:rPr>
      </w:pPr>
    </w:p>
    <w:p w14:paraId="27DE6E3A" w14:textId="27EA02F7" w:rsidR="001405AE" w:rsidRPr="00127CD3" w:rsidRDefault="001405AE" w:rsidP="00846540">
      <w:pPr>
        <w:numPr>
          <w:ilvl w:val="0"/>
          <w:numId w:val="3"/>
        </w:numPr>
        <w:ind w:left="284" w:hanging="284"/>
        <w:jc w:val="both"/>
        <w:rPr>
          <w:rFonts w:asciiTheme="minorHAnsi" w:hAnsiTheme="minorHAnsi" w:cstheme="minorHAnsi"/>
        </w:rPr>
      </w:pPr>
      <w:r w:rsidRPr="00127CD3">
        <w:rPr>
          <w:rFonts w:asciiTheme="minorHAnsi" w:hAnsiTheme="minorHAnsi" w:cstheme="minorHAnsi"/>
          <w:b/>
        </w:rPr>
        <w:t>ne obstajajo razlogi za izključitev, ki so določeni v prvem, drugem in četrtem odstavku 75. členu ZJN-3;</w:t>
      </w:r>
    </w:p>
    <w:p w14:paraId="71AA1F5B" w14:textId="0B4A42DF" w:rsidR="00846540" w:rsidRPr="00127CD3" w:rsidRDefault="001405AE" w:rsidP="00846540">
      <w:pPr>
        <w:numPr>
          <w:ilvl w:val="0"/>
          <w:numId w:val="3"/>
        </w:numPr>
        <w:ind w:left="284" w:hanging="284"/>
        <w:jc w:val="both"/>
        <w:rPr>
          <w:rFonts w:asciiTheme="minorHAnsi" w:hAnsiTheme="minorHAnsi" w:cstheme="minorHAnsi"/>
          <w:b/>
        </w:rPr>
      </w:pPr>
      <w:r w:rsidRPr="00127CD3">
        <w:rPr>
          <w:rFonts w:asciiTheme="minorHAnsi" w:hAnsiTheme="minorHAnsi" w:cstheme="minorHAnsi"/>
          <w:b/>
        </w:rPr>
        <w:t xml:space="preserve">s podpisom te izjave pooblaščamo naročnika </w:t>
      </w:r>
      <w:r w:rsidR="00C462BB" w:rsidRPr="00127CD3">
        <w:rPr>
          <w:rFonts w:asciiTheme="minorHAnsi" w:hAnsiTheme="minorHAnsi" w:cstheme="minorHAnsi"/>
          <w:b/>
        </w:rPr>
        <w:t>Zdravstveni dom Murska Sobota, Grajska ulica 24, 9000 Murska Sobota</w:t>
      </w:r>
      <w:r w:rsidRPr="00127CD3">
        <w:rPr>
          <w:rFonts w:asciiTheme="minorHAnsi" w:hAnsiTheme="minorHAnsi" w:cstheme="minorHAnsi"/>
          <w:b/>
        </w:rPr>
        <w:t>, za pridobitev vseh dokazil o izpolnjevanju zgoraj navedenih pogojev iz uradnih evidenc ter podajamo soglasje za pridobitev podatkov v zvezi z izpolnjevanjem teh pogojev</w:t>
      </w:r>
      <w:r w:rsidR="00846540" w:rsidRPr="00127CD3">
        <w:rPr>
          <w:rFonts w:asciiTheme="minorHAnsi" w:hAnsiTheme="minorHAnsi" w:cstheme="minorHAnsi"/>
          <w:b/>
        </w:rPr>
        <w:t>;</w:t>
      </w:r>
    </w:p>
    <w:p w14:paraId="2681C931" w14:textId="03E9C85C" w:rsidR="00846540" w:rsidRPr="00127CD3" w:rsidRDefault="00846540" w:rsidP="00846540">
      <w:pPr>
        <w:numPr>
          <w:ilvl w:val="0"/>
          <w:numId w:val="3"/>
        </w:numPr>
        <w:ind w:left="284" w:hanging="284"/>
        <w:jc w:val="both"/>
        <w:rPr>
          <w:rFonts w:asciiTheme="minorHAnsi" w:hAnsiTheme="minorHAnsi" w:cstheme="minorHAnsi"/>
          <w:b/>
        </w:rPr>
      </w:pPr>
      <w:r w:rsidRPr="00127CD3">
        <w:rPr>
          <w:rFonts w:asciiTheme="minorHAnsi" w:hAnsiTheme="minorHAnsi" w:cstheme="minorHAnsi"/>
          <w:b/>
        </w:rPr>
        <w:t>so člani upravnega, vodstvenega ali nadzornega organa, ki imajo pooblastila za njegovo zastopanje ali odločanje ali nadzor v gospodarskem subjektu nasledn</w:t>
      </w:r>
      <w:r w:rsidR="00C62E09" w:rsidRPr="00127CD3">
        <w:rPr>
          <w:rFonts w:asciiTheme="minorHAnsi" w:hAnsiTheme="minorHAnsi" w:cstheme="minorHAnsi"/>
          <w:b/>
        </w:rPr>
        <w:t>je osebe</w:t>
      </w:r>
      <w:r w:rsidRPr="00127CD3">
        <w:rPr>
          <w:rStyle w:val="Sprotnaopomba-sklic"/>
          <w:rFonts w:asciiTheme="minorHAnsi" w:hAnsiTheme="minorHAnsi" w:cstheme="minorHAnsi"/>
          <w:b/>
        </w:rPr>
        <w:footnoteReference w:id="3"/>
      </w:r>
      <w:r w:rsidRPr="00127CD3">
        <w:rPr>
          <w:rFonts w:asciiTheme="minorHAnsi" w:hAnsiTheme="minorHAnsi" w:cstheme="minorHAnsi"/>
          <w:b/>
        </w:rPr>
        <w:t>:</w:t>
      </w:r>
    </w:p>
    <w:p w14:paraId="5C101C43" w14:textId="77777777" w:rsidR="00846540" w:rsidRPr="00E1206E" w:rsidRDefault="00846540" w:rsidP="00846540">
      <w:pPr>
        <w:pStyle w:val="Odstavekseznama"/>
        <w:rPr>
          <w:rFonts w:asciiTheme="minorHAnsi" w:hAnsiTheme="minorHAnsi" w:cstheme="minorHAnsi"/>
          <w:b/>
        </w:rPr>
      </w:pPr>
    </w:p>
    <w:tbl>
      <w:tblPr>
        <w:tblStyle w:val="Tabelamrea"/>
        <w:tblW w:w="0" w:type="auto"/>
        <w:tblInd w:w="284" w:type="dxa"/>
        <w:tblLook w:val="04A0" w:firstRow="1" w:lastRow="0" w:firstColumn="1" w:lastColumn="0" w:noHBand="0" w:noVBand="1"/>
      </w:tblPr>
      <w:tblGrid>
        <w:gridCol w:w="3054"/>
        <w:gridCol w:w="2611"/>
        <w:gridCol w:w="3539"/>
      </w:tblGrid>
      <w:tr w:rsidR="00846540" w:rsidRPr="00E1206E" w14:paraId="38E7A4A6" w14:textId="77777777" w:rsidTr="00411D23">
        <w:tc>
          <w:tcPr>
            <w:tcW w:w="3054" w:type="dxa"/>
            <w:vAlign w:val="center"/>
          </w:tcPr>
          <w:p w14:paraId="711930C5" w14:textId="77777777" w:rsidR="00846540" w:rsidRPr="00E1206E" w:rsidRDefault="00846540" w:rsidP="00411D23">
            <w:pPr>
              <w:jc w:val="center"/>
              <w:rPr>
                <w:rFonts w:asciiTheme="minorHAnsi" w:hAnsiTheme="minorHAnsi" w:cstheme="minorHAnsi"/>
                <w:b/>
                <w:i/>
                <w:iCs/>
                <w:sz w:val="20"/>
                <w:szCs w:val="20"/>
              </w:rPr>
            </w:pPr>
            <w:r w:rsidRPr="00E1206E">
              <w:rPr>
                <w:rFonts w:asciiTheme="minorHAnsi" w:hAnsiTheme="minorHAnsi" w:cstheme="minorHAnsi"/>
                <w:b/>
                <w:i/>
                <w:iCs/>
                <w:sz w:val="20"/>
                <w:szCs w:val="20"/>
              </w:rPr>
              <w:t>IME IN PRIIMEK ČLANA</w:t>
            </w:r>
          </w:p>
        </w:tc>
        <w:tc>
          <w:tcPr>
            <w:tcW w:w="2611" w:type="dxa"/>
            <w:vAlign w:val="center"/>
          </w:tcPr>
          <w:p w14:paraId="6E70EE20" w14:textId="77777777" w:rsidR="00846540" w:rsidRPr="00E1206E" w:rsidRDefault="00846540" w:rsidP="00411D23">
            <w:pPr>
              <w:jc w:val="center"/>
              <w:rPr>
                <w:rFonts w:asciiTheme="minorHAnsi" w:hAnsiTheme="minorHAnsi" w:cstheme="minorHAnsi"/>
                <w:b/>
                <w:i/>
                <w:iCs/>
                <w:sz w:val="20"/>
                <w:szCs w:val="20"/>
              </w:rPr>
            </w:pPr>
            <w:r w:rsidRPr="00E1206E">
              <w:rPr>
                <w:rFonts w:asciiTheme="minorHAnsi" w:hAnsiTheme="minorHAnsi" w:cstheme="minorHAnsi"/>
                <w:b/>
                <w:i/>
                <w:iCs/>
                <w:sz w:val="20"/>
                <w:szCs w:val="20"/>
              </w:rPr>
              <w:t>DRŽAVLJANSTVO</w:t>
            </w:r>
          </w:p>
        </w:tc>
        <w:tc>
          <w:tcPr>
            <w:tcW w:w="3539" w:type="dxa"/>
            <w:vAlign w:val="center"/>
          </w:tcPr>
          <w:p w14:paraId="7D6C2580" w14:textId="77777777" w:rsidR="00846540" w:rsidRPr="00E1206E" w:rsidRDefault="00846540" w:rsidP="00411D23">
            <w:pPr>
              <w:jc w:val="center"/>
              <w:rPr>
                <w:rFonts w:asciiTheme="minorHAnsi" w:hAnsiTheme="minorHAnsi" w:cstheme="minorHAnsi"/>
                <w:b/>
                <w:i/>
                <w:iCs/>
                <w:sz w:val="20"/>
                <w:szCs w:val="20"/>
              </w:rPr>
            </w:pPr>
            <w:r w:rsidRPr="00E1206E">
              <w:rPr>
                <w:rFonts w:asciiTheme="minorHAnsi" w:hAnsiTheme="minorHAnsi" w:cstheme="minorHAnsi"/>
                <w:b/>
                <w:i/>
                <w:iCs/>
                <w:sz w:val="20"/>
                <w:szCs w:val="20"/>
              </w:rPr>
              <w:t xml:space="preserve">ENOTNA MATIČNA ŠTEVILKA </w:t>
            </w:r>
          </w:p>
        </w:tc>
      </w:tr>
      <w:tr w:rsidR="00846540" w:rsidRPr="00E1206E" w14:paraId="2FF2F335" w14:textId="77777777" w:rsidTr="00411D23">
        <w:sdt>
          <w:sdtPr>
            <w:rPr>
              <w:rFonts w:asciiTheme="minorHAnsi" w:hAnsiTheme="minorHAnsi" w:cstheme="minorHAnsi"/>
              <w:b/>
              <w:sz w:val="20"/>
              <w:szCs w:val="20"/>
            </w:rPr>
            <w:id w:val="1436787695"/>
            <w:placeholder>
              <w:docPart w:val="9BF4A9D92A5A4158971CEB3E59CAC134"/>
            </w:placeholder>
            <w:showingPlcHdr/>
            <w:text/>
          </w:sdtPr>
          <w:sdtEndPr/>
          <w:sdtContent>
            <w:tc>
              <w:tcPr>
                <w:tcW w:w="3054" w:type="dxa"/>
                <w:vAlign w:val="center"/>
              </w:tcPr>
              <w:p w14:paraId="29A4459B" w14:textId="77777777" w:rsidR="00846540" w:rsidRPr="00E1206E" w:rsidRDefault="00846540" w:rsidP="00411D23">
                <w:pPr>
                  <w:jc w:val="center"/>
                  <w:rPr>
                    <w:rFonts w:asciiTheme="minorHAnsi" w:hAnsiTheme="minorHAnsi" w:cstheme="minorHAnsi"/>
                    <w:b/>
                    <w:sz w:val="20"/>
                    <w:szCs w:val="20"/>
                  </w:rPr>
                </w:pPr>
                <w:r w:rsidRPr="00E1206E">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1889870201"/>
            <w:placeholder>
              <w:docPart w:val="9EB9D2A5DE2945478EDF9CA7F4A5534C"/>
            </w:placeholder>
            <w:showingPlcHdr/>
            <w:text/>
          </w:sdtPr>
          <w:sdtEndPr/>
          <w:sdtContent>
            <w:tc>
              <w:tcPr>
                <w:tcW w:w="2611" w:type="dxa"/>
                <w:vAlign w:val="center"/>
              </w:tcPr>
              <w:p w14:paraId="1E0F01DC" w14:textId="77777777" w:rsidR="00846540" w:rsidRPr="00E1206E" w:rsidRDefault="00846540" w:rsidP="00411D23">
                <w:pPr>
                  <w:jc w:val="center"/>
                  <w:rPr>
                    <w:rFonts w:asciiTheme="minorHAnsi" w:hAnsiTheme="minorHAnsi" w:cstheme="minorHAnsi"/>
                    <w:b/>
                    <w:sz w:val="20"/>
                    <w:szCs w:val="20"/>
                  </w:rPr>
                </w:pPr>
                <w:r w:rsidRPr="00E1206E">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960573669"/>
            <w:placeholder>
              <w:docPart w:val="F4C43C4CC3B94FA5A2AC24DC2302E7FB"/>
            </w:placeholder>
            <w:showingPlcHdr/>
            <w:text/>
          </w:sdtPr>
          <w:sdtEndPr/>
          <w:sdtContent>
            <w:tc>
              <w:tcPr>
                <w:tcW w:w="3539" w:type="dxa"/>
                <w:vAlign w:val="center"/>
              </w:tcPr>
              <w:p w14:paraId="40C71164" w14:textId="77777777" w:rsidR="00846540" w:rsidRPr="00E1206E" w:rsidRDefault="00846540" w:rsidP="00411D23">
                <w:pPr>
                  <w:jc w:val="center"/>
                  <w:rPr>
                    <w:rFonts w:asciiTheme="minorHAnsi" w:hAnsiTheme="minorHAnsi" w:cstheme="minorHAnsi"/>
                    <w:b/>
                    <w:sz w:val="20"/>
                    <w:szCs w:val="20"/>
                  </w:rPr>
                </w:pPr>
                <w:r w:rsidRPr="00E1206E">
                  <w:rPr>
                    <w:rStyle w:val="Besedilooznabemesta"/>
                    <w:rFonts w:asciiTheme="minorHAnsi" w:eastAsiaTheme="majorEastAsia" w:hAnsiTheme="minorHAnsi" w:cstheme="minorHAnsi"/>
                    <w:b/>
                    <w:sz w:val="20"/>
                    <w:szCs w:val="20"/>
                  </w:rPr>
                  <w:t>Kliknite ali tapnite tukaj, če želite vnesti besedilo.</w:t>
                </w:r>
              </w:p>
            </w:tc>
          </w:sdtContent>
        </w:sdt>
      </w:tr>
      <w:tr w:rsidR="00846540" w:rsidRPr="00E1206E" w14:paraId="0B0D0036" w14:textId="77777777" w:rsidTr="00411D23">
        <w:sdt>
          <w:sdtPr>
            <w:rPr>
              <w:rFonts w:asciiTheme="minorHAnsi" w:hAnsiTheme="minorHAnsi" w:cstheme="minorHAnsi"/>
              <w:b/>
              <w:sz w:val="20"/>
              <w:szCs w:val="20"/>
            </w:rPr>
            <w:id w:val="140239020"/>
            <w:placeholder>
              <w:docPart w:val="1CEE4567E43044D781A0FDFAF6D43636"/>
            </w:placeholder>
            <w:showingPlcHdr/>
            <w:text/>
          </w:sdtPr>
          <w:sdtEndPr/>
          <w:sdtContent>
            <w:tc>
              <w:tcPr>
                <w:tcW w:w="3054" w:type="dxa"/>
                <w:vAlign w:val="center"/>
              </w:tcPr>
              <w:p w14:paraId="166915D8" w14:textId="77777777" w:rsidR="00846540" w:rsidRPr="00E1206E" w:rsidRDefault="00846540" w:rsidP="00411D23">
                <w:pPr>
                  <w:jc w:val="center"/>
                  <w:rPr>
                    <w:rFonts w:asciiTheme="minorHAnsi" w:hAnsiTheme="minorHAnsi" w:cstheme="minorHAnsi"/>
                    <w:b/>
                    <w:sz w:val="20"/>
                    <w:szCs w:val="20"/>
                  </w:rPr>
                </w:pPr>
                <w:r w:rsidRPr="00E1206E">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1112276746"/>
            <w:placeholder>
              <w:docPart w:val="6EFD72A4C9924A2BBCF88D164DEC6B8D"/>
            </w:placeholder>
            <w:showingPlcHdr/>
            <w:text/>
          </w:sdtPr>
          <w:sdtEndPr/>
          <w:sdtContent>
            <w:tc>
              <w:tcPr>
                <w:tcW w:w="2611" w:type="dxa"/>
                <w:vAlign w:val="center"/>
              </w:tcPr>
              <w:p w14:paraId="5877ADEC" w14:textId="77777777" w:rsidR="00846540" w:rsidRPr="00E1206E" w:rsidRDefault="00846540" w:rsidP="00411D23">
                <w:pPr>
                  <w:jc w:val="center"/>
                  <w:rPr>
                    <w:rFonts w:asciiTheme="minorHAnsi" w:hAnsiTheme="minorHAnsi" w:cstheme="minorHAnsi"/>
                    <w:b/>
                    <w:sz w:val="20"/>
                    <w:szCs w:val="20"/>
                  </w:rPr>
                </w:pPr>
                <w:r w:rsidRPr="00E1206E">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1985152208"/>
            <w:placeholder>
              <w:docPart w:val="FD93B2BE4F914B3C95A34EBE021BFD0E"/>
            </w:placeholder>
            <w:showingPlcHdr/>
            <w:text/>
          </w:sdtPr>
          <w:sdtEndPr/>
          <w:sdtContent>
            <w:tc>
              <w:tcPr>
                <w:tcW w:w="3539" w:type="dxa"/>
                <w:vAlign w:val="center"/>
              </w:tcPr>
              <w:p w14:paraId="02582841" w14:textId="77777777" w:rsidR="00846540" w:rsidRPr="00E1206E" w:rsidRDefault="00846540" w:rsidP="00411D23">
                <w:pPr>
                  <w:jc w:val="center"/>
                  <w:rPr>
                    <w:rFonts w:asciiTheme="minorHAnsi" w:hAnsiTheme="minorHAnsi" w:cstheme="minorHAnsi"/>
                    <w:b/>
                    <w:sz w:val="20"/>
                    <w:szCs w:val="20"/>
                  </w:rPr>
                </w:pPr>
                <w:r w:rsidRPr="00E1206E">
                  <w:rPr>
                    <w:rStyle w:val="Besedilooznabemesta"/>
                    <w:rFonts w:asciiTheme="minorHAnsi" w:eastAsiaTheme="majorEastAsia" w:hAnsiTheme="minorHAnsi" w:cstheme="minorHAnsi"/>
                    <w:b/>
                    <w:sz w:val="20"/>
                    <w:szCs w:val="20"/>
                  </w:rPr>
                  <w:t>Kliknite ali tapnite tukaj, če želite vnesti besedilo.</w:t>
                </w:r>
              </w:p>
            </w:tc>
          </w:sdtContent>
        </w:sdt>
      </w:tr>
      <w:tr w:rsidR="00846540" w:rsidRPr="00E1206E" w14:paraId="5ADC06BC" w14:textId="77777777" w:rsidTr="00411D23">
        <w:sdt>
          <w:sdtPr>
            <w:rPr>
              <w:rFonts w:asciiTheme="minorHAnsi" w:hAnsiTheme="minorHAnsi" w:cstheme="minorHAnsi"/>
              <w:b/>
              <w:sz w:val="20"/>
              <w:szCs w:val="20"/>
            </w:rPr>
            <w:id w:val="-1841536866"/>
            <w:placeholder>
              <w:docPart w:val="A7D121BD00B44EEFA57C5328C88EC628"/>
            </w:placeholder>
            <w:showingPlcHdr/>
            <w:text/>
          </w:sdtPr>
          <w:sdtEndPr/>
          <w:sdtContent>
            <w:tc>
              <w:tcPr>
                <w:tcW w:w="3054" w:type="dxa"/>
                <w:vAlign w:val="center"/>
              </w:tcPr>
              <w:p w14:paraId="0CCDCCBF" w14:textId="77777777" w:rsidR="00846540" w:rsidRPr="00E1206E" w:rsidRDefault="00846540" w:rsidP="00411D23">
                <w:pPr>
                  <w:jc w:val="center"/>
                  <w:rPr>
                    <w:rFonts w:asciiTheme="minorHAnsi" w:hAnsiTheme="minorHAnsi" w:cstheme="minorHAnsi"/>
                    <w:b/>
                    <w:sz w:val="20"/>
                    <w:szCs w:val="20"/>
                  </w:rPr>
                </w:pPr>
                <w:r w:rsidRPr="00E1206E">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1436559235"/>
            <w:placeholder>
              <w:docPart w:val="1E76F12745AC49128232A364A21A3CCA"/>
            </w:placeholder>
            <w:showingPlcHdr/>
            <w:text/>
          </w:sdtPr>
          <w:sdtEndPr/>
          <w:sdtContent>
            <w:tc>
              <w:tcPr>
                <w:tcW w:w="2611" w:type="dxa"/>
                <w:vAlign w:val="center"/>
              </w:tcPr>
              <w:p w14:paraId="4E347D8A" w14:textId="77777777" w:rsidR="00846540" w:rsidRPr="00E1206E" w:rsidRDefault="00846540" w:rsidP="00411D23">
                <w:pPr>
                  <w:jc w:val="center"/>
                  <w:rPr>
                    <w:rFonts w:asciiTheme="minorHAnsi" w:hAnsiTheme="minorHAnsi" w:cstheme="minorHAnsi"/>
                    <w:b/>
                    <w:sz w:val="20"/>
                    <w:szCs w:val="20"/>
                  </w:rPr>
                </w:pPr>
                <w:r w:rsidRPr="00E1206E">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1661764651"/>
            <w:placeholder>
              <w:docPart w:val="A860F4C0847145BA9F076DF9794C7430"/>
            </w:placeholder>
            <w:showingPlcHdr/>
            <w:text/>
          </w:sdtPr>
          <w:sdtEndPr/>
          <w:sdtContent>
            <w:tc>
              <w:tcPr>
                <w:tcW w:w="3539" w:type="dxa"/>
                <w:vAlign w:val="center"/>
              </w:tcPr>
              <w:p w14:paraId="4EC0F0A0" w14:textId="77777777" w:rsidR="00846540" w:rsidRPr="00E1206E" w:rsidRDefault="00846540" w:rsidP="00411D23">
                <w:pPr>
                  <w:jc w:val="center"/>
                  <w:rPr>
                    <w:rFonts w:asciiTheme="minorHAnsi" w:hAnsiTheme="minorHAnsi" w:cstheme="minorHAnsi"/>
                    <w:b/>
                    <w:sz w:val="20"/>
                    <w:szCs w:val="20"/>
                  </w:rPr>
                </w:pPr>
                <w:r w:rsidRPr="00E1206E">
                  <w:rPr>
                    <w:rStyle w:val="Besedilooznabemesta"/>
                    <w:rFonts w:asciiTheme="minorHAnsi" w:eastAsiaTheme="majorEastAsia" w:hAnsiTheme="minorHAnsi" w:cstheme="minorHAnsi"/>
                    <w:b/>
                    <w:sz w:val="20"/>
                    <w:szCs w:val="20"/>
                  </w:rPr>
                  <w:t>Kliknite ali tapnite tukaj, če želite vnesti besedilo.</w:t>
                </w:r>
              </w:p>
            </w:tc>
          </w:sdtContent>
        </w:sdt>
      </w:tr>
      <w:tr w:rsidR="00846540" w:rsidRPr="00E1206E" w14:paraId="6B2B0D00" w14:textId="77777777" w:rsidTr="00411D23">
        <w:sdt>
          <w:sdtPr>
            <w:rPr>
              <w:rFonts w:asciiTheme="minorHAnsi" w:hAnsiTheme="minorHAnsi" w:cstheme="minorHAnsi"/>
              <w:b/>
              <w:sz w:val="20"/>
              <w:szCs w:val="20"/>
            </w:rPr>
            <w:id w:val="-3436423"/>
            <w:placeholder>
              <w:docPart w:val="B2D7DB9F782D421C83448858425D2685"/>
            </w:placeholder>
            <w:showingPlcHdr/>
            <w:text/>
          </w:sdtPr>
          <w:sdtEndPr/>
          <w:sdtContent>
            <w:tc>
              <w:tcPr>
                <w:tcW w:w="3054" w:type="dxa"/>
                <w:vAlign w:val="center"/>
              </w:tcPr>
              <w:p w14:paraId="45FB479E" w14:textId="77777777" w:rsidR="00846540" w:rsidRPr="00E1206E" w:rsidRDefault="00846540" w:rsidP="00411D23">
                <w:pPr>
                  <w:jc w:val="center"/>
                  <w:rPr>
                    <w:rFonts w:asciiTheme="minorHAnsi" w:hAnsiTheme="minorHAnsi" w:cstheme="minorHAnsi"/>
                    <w:b/>
                    <w:sz w:val="20"/>
                    <w:szCs w:val="20"/>
                  </w:rPr>
                </w:pPr>
                <w:r w:rsidRPr="00E1206E">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1068070958"/>
            <w:placeholder>
              <w:docPart w:val="83C680375BCE41EE8AD92AD3066B4EC4"/>
            </w:placeholder>
            <w:showingPlcHdr/>
            <w:text/>
          </w:sdtPr>
          <w:sdtEndPr/>
          <w:sdtContent>
            <w:tc>
              <w:tcPr>
                <w:tcW w:w="2611" w:type="dxa"/>
                <w:vAlign w:val="center"/>
              </w:tcPr>
              <w:p w14:paraId="53F752C3" w14:textId="77777777" w:rsidR="00846540" w:rsidRPr="00E1206E" w:rsidRDefault="00846540" w:rsidP="00411D23">
                <w:pPr>
                  <w:jc w:val="center"/>
                  <w:rPr>
                    <w:rFonts w:asciiTheme="minorHAnsi" w:hAnsiTheme="minorHAnsi" w:cstheme="minorHAnsi"/>
                    <w:b/>
                    <w:sz w:val="20"/>
                    <w:szCs w:val="20"/>
                  </w:rPr>
                </w:pPr>
                <w:r w:rsidRPr="00E1206E">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1039940686"/>
            <w:placeholder>
              <w:docPart w:val="893927EF742E4BE3BFF0157BAE6E7214"/>
            </w:placeholder>
            <w:showingPlcHdr/>
            <w:text/>
          </w:sdtPr>
          <w:sdtEndPr/>
          <w:sdtContent>
            <w:tc>
              <w:tcPr>
                <w:tcW w:w="3539" w:type="dxa"/>
                <w:vAlign w:val="center"/>
              </w:tcPr>
              <w:p w14:paraId="522EDEED" w14:textId="77777777" w:rsidR="00846540" w:rsidRPr="00E1206E" w:rsidRDefault="00846540" w:rsidP="00411D23">
                <w:pPr>
                  <w:jc w:val="center"/>
                  <w:rPr>
                    <w:rFonts w:asciiTheme="minorHAnsi" w:hAnsiTheme="minorHAnsi" w:cstheme="minorHAnsi"/>
                    <w:b/>
                    <w:sz w:val="20"/>
                    <w:szCs w:val="20"/>
                  </w:rPr>
                </w:pPr>
                <w:r w:rsidRPr="00E1206E">
                  <w:rPr>
                    <w:rStyle w:val="Besedilooznabemesta"/>
                    <w:rFonts w:asciiTheme="minorHAnsi" w:eastAsiaTheme="majorEastAsia" w:hAnsiTheme="minorHAnsi" w:cstheme="minorHAnsi"/>
                    <w:b/>
                    <w:sz w:val="20"/>
                    <w:szCs w:val="20"/>
                  </w:rPr>
                  <w:t>Kliknite ali tapnite tukaj, če želite vnesti besedilo.</w:t>
                </w:r>
              </w:p>
            </w:tc>
          </w:sdtContent>
        </w:sdt>
      </w:tr>
      <w:tr w:rsidR="00127CD3" w:rsidRPr="00E1206E" w14:paraId="6CDEE717" w14:textId="77777777" w:rsidTr="00411D23">
        <w:sdt>
          <w:sdtPr>
            <w:rPr>
              <w:rFonts w:asciiTheme="minorHAnsi" w:hAnsiTheme="minorHAnsi" w:cstheme="minorHAnsi"/>
              <w:b/>
              <w:sz w:val="20"/>
              <w:szCs w:val="20"/>
            </w:rPr>
            <w:id w:val="424769454"/>
            <w:placeholder>
              <w:docPart w:val="9F8F465B02154551AF98793C461EE04A"/>
            </w:placeholder>
            <w:showingPlcHdr/>
            <w:text/>
          </w:sdtPr>
          <w:sdtEndPr/>
          <w:sdtContent>
            <w:tc>
              <w:tcPr>
                <w:tcW w:w="3054" w:type="dxa"/>
                <w:vAlign w:val="center"/>
              </w:tcPr>
              <w:p w14:paraId="4F024CF2" w14:textId="6A72A8AB" w:rsidR="00127CD3" w:rsidRDefault="00127CD3" w:rsidP="00127CD3">
                <w:pPr>
                  <w:jc w:val="center"/>
                  <w:rPr>
                    <w:rFonts w:asciiTheme="minorHAnsi" w:hAnsiTheme="minorHAnsi" w:cstheme="minorHAnsi"/>
                    <w:b/>
                    <w:sz w:val="20"/>
                    <w:szCs w:val="20"/>
                  </w:rPr>
                </w:pPr>
                <w:r w:rsidRPr="00E1206E">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1722746618"/>
            <w:placeholder>
              <w:docPart w:val="3F434FCF88D64A58BCE8FBF46490A50A"/>
            </w:placeholder>
            <w:showingPlcHdr/>
            <w:text/>
          </w:sdtPr>
          <w:sdtEndPr/>
          <w:sdtContent>
            <w:tc>
              <w:tcPr>
                <w:tcW w:w="2611" w:type="dxa"/>
                <w:vAlign w:val="center"/>
              </w:tcPr>
              <w:p w14:paraId="264EB110" w14:textId="1D3B1C81" w:rsidR="00127CD3" w:rsidRDefault="00127CD3" w:rsidP="00127CD3">
                <w:pPr>
                  <w:jc w:val="center"/>
                  <w:rPr>
                    <w:rFonts w:asciiTheme="minorHAnsi" w:hAnsiTheme="minorHAnsi" w:cstheme="minorHAnsi"/>
                    <w:b/>
                    <w:sz w:val="20"/>
                    <w:szCs w:val="20"/>
                  </w:rPr>
                </w:pPr>
                <w:r w:rsidRPr="00E1206E">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1003817455"/>
            <w:placeholder>
              <w:docPart w:val="19F2833DDB82457496475935502783CB"/>
            </w:placeholder>
            <w:showingPlcHdr/>
            <w:text/>
          </w:sdtPr>
          <w:sdtEndPr/>
          <w:sdtContent>
            <w:tc>
              <w:tcPr>
                <w:tcW w:w="3539" w:type="dxa"/>
                <w:vAlign w:val="center"/>
              </w:tcPr>
              <w:p w14:paraId="33EB81CA" w14:textId="620E8F20" w:rsidR="00127CD3" w:rsidRDefault="00127CD3" w:rsidP="00127CD3">
                <w:pPr>
                  <w:jc w:val="center"/>
                  <w:rPr>
                    <w:rFonts w:asciiTheme="minorHAnsi" w:hAnsiTheme="minorHAnsi" w:cstheme="minorHAnsi"/>
                    <w:b/>
                    <w:sz w:val="20"/>
                    <w:szCs w:val="20"/>
                  </w:rPr>
                </w:pPr>
                <w:r w:rsidRPr="00E1206E">
                  <w:rPr>
                    <w:rStyle w:val="Besedilooznabemesta"/>
                    <w:rFonts w:asciiTheme="minorHAnsi" w:eastAsiaTheme="majorEastAsia" w:hAnsiTheme="minorHAnsi" w:cstheme="minorHAnsi"/>
                    <w:b/>
                    <w:sz w:val="20"/>
                    <w:szCs w:val="20"/>
                  </w:rPr>
                  <w:t>Kliknite ali tapnite tukaj, če želite vnesti besedilo.</w:t>
                </w:r>
              </w:p>
            </w:tc>
          </w:sdtContent>
        </w:sdt>
      </w:tr>
    </w:tbl>
    <w:p w14:paraId="6C2C78A0" w14:textId="77777777" w:rsidR="001405AE" w:rsidRPr="00E1206E" w:rsidRDefault="001405AE">
      <w:pPr>
        <w:pStyle w:val="Default"/>
        <w:jc w:val="both"/>
        <w:rPr>
          <w:rFonts w:asciiTheme="minorHAnsi" w:hAnsiTheme="minorHAnsi" w:cstheme="minorHAnsi"/>
        </w:rPr>
      </w:pPr>
    </w:p>
    <w:p w14:paraId="1A6AC6CA" w14:textId="4BC0D9FB" w:rsidR="001405AE" w:rsidRPr="00E1206E" w:rsidRDefault="001405AE" w:rsidP="00491EA5">
      <w:pPr>
        <w:jc w:val="both"/>
        <w:rPr>
          <w:rFonts w:asciiTheme="minorHAnsi" w:hAnsiTheme="minorHAnsi" w:cstheme="minorHAnsi"/>
        </w:rPr>
      </w:pPr>
      <w:r w:rsidRPr="00E1206E">
        <w:rPr>
          <w:rFonts w:asciiTheme="minorHAnsi" w:hAnsiTheme="minorHAnsi" w:cstheme="minorHAnsi"/>
        </w:rPr>
        <w:t>Za navedbe, ki jih ni možno preveriti v uradnih evidencah državnih organov, organov lokalnih skupnosti ter nosilcev javnih pooblastil, si naročnik pridržuje pravico, da zahteva dodatna dokazila o izpolnjevanju pogojev ali izjave podane pred pravosodnim oziroma upravnim organom, notarjem, ter pristojnim organom poklicnih ali gospodarskih subjektov v državi, kjer ima gospodarski subjekt svoj sedež.</w:t>
      </w:r>
    </w:p>
    <w:p w14:paraId="2621BD28" w14:textId="77777777" w:rsidR="001405AE" w:rsidRPr="00E1206E" w:rsidRDefault="001405AE">
      <w:pPr>
        <w:spacing w:line="360" w:lineRule="auto"/>
        <w:jc w:val="both"/>
        <w:rPr>
          <w:rFonts w:asciiTheme="minorHAnsi" w:hAnsiTheme="minorHAnsi" w:cstheme="minorHAnsi"/>
          <w:sz w:val="24"/>
          <w:szCs w:val="24"/>
        </w:rPr>
      </w:pPr>
    </w:p>
    <w:p w14:paraId="7762724E" w14:textId="34DAC85F" w:rsidR="001405AE" w:rsidRPr="00E1206E" w:rsidRDefault="001405AE">
      <w:pPr>
        <w:spacing w:before="60" w:after="60" w:line="360" w:lineRule="auto"/>
        <w:rPr>
          <w:rFonts w:asciiTheme="minorHAnsi" w:hAnsiTheme="minorHAnsi" w:cstheme="minorHAnsi"/>
          <w:sz w:val="24"/>
          <w:szCs w:val="24"/>
        </w:rPr>
      </w:pPr>
      <w:r w:rsidRPr="00E1206E">
        <w:rPr>
          <w:rFonts w:asciiTheme="minorHAnsi" w:hAnsiTheme="minorHAnsi" w:cstheme="minorHAnsi"/>
          <w:sz w:val="24"/>
          <w:szCs w:val="24"/>
        </w:rPr>
        <w:t>Datum:</w:t>
      </w:r>
      <w:sdt>
        <w:sdtPr>
          <w:rPr>
            <w:rFonts w:asciiTheme="minorHAnsi" w:hAnsiTheme="minorHAnsi" w:cstheme="minorHAnsi"/>
            <w:sz w:val="24"/>
            <w:szCs w:val="24"/>
          </w:rPr>
          <w:id w:val="481513190"/>
          <w:placeholder>
            <w:docPart w:val="DefaultPlaceholder_-1854013440"/>
          </w:placeholder>
        </w:sdtPr>
        <w:sdtEndPr/>
        <w:sdtContent>
          <w:sdt>
            <w:sdtPr>
              <w:rPr>
                <w:rFonts w:asciiTheme="minorHAnsi" w:hAnsiTheme="minorHAnsi" w:cstheme="minorHAnsi"/>
                <w:sz w:val="24"/>
                <w:szCs w:val="24"/>
              </w:rPr>
              <w:id w:val="-1460713332"/>
              <w:placeholder>
                <w:docPart w:val="DefaultPlaceholder_-1854013437"/>
              </w:placeholder>
              <w:showingPlcHdr/>
              <w:date>
                <w:dateFormat w:val="d. MM. yyyy"/>
                <w:lid w:val="sl-SI"/>
                <w:storeMappedDataAs w:val="dateTime"/>
                <w:calendar w:val="gregorian"/>
              </w:date>
            </w:sdtPr>
            <w:sdtEndPr/>
            <w:sdtContent>
              <w:r w:rsidR="00E44353" w:rsidRPr="00E1206E">
                <w:rPr>
                  <w:rStyle w:val="Besedilooznabemesta"/>
                  <w:rFonts w:asciiTheme="minorHAnsi" w:hAnsiTheme="minorHAnsi" w:cstheme="minorHAnsi"/>
                  <w:sz w:val="24"/>
                  <w:szCs w:val="24"/>
                </w:rPr>
                <w:t>Kliknite ali tapnite tukaj, če želite vnesti datum.</w:t>
              </w:r>
            </w:sdtContent>
          </w:sdt>
        </w:sdtContent>
      </w:sdt>
      <w:r w:rsidRPr="00E1206E">
        <w:rPr>
          <w:rFonts w:asciiTheme="minorHAnsi" w:hAnsiTheme="minorHAnsi" w:cstheme="minorHAnsi"/>
          <w:sz w:val="24"/>
          <w:szCs w:val="24"/>
        </w:rPr>
        <w:t xml:space="preserve"> </w:t>
      </w:r>
      <w:r w:rsidR="00FA1857" w:rsidRPr="00E1206E">
        <w:rPr>
          <w:rFonts w:asciiTheme="minorHAnsi" w:hAnsiTheme="minorHAnsi" w:cstheme="minorHAnsi"/>
          <w:sz w:val="24"/>
          <w:szCs w:val="24"/>
        </w:rPr>
        <w:t xml:space="preserve">                      </w:t>
      </w:r>
      <w:r w:rsidRPr="00E1206E">
        <w:rPr>
          <w:rFonts w:asciiTheme="minorHAnsi" w:hAnsiTheme="minorHAnsi" w:cstheme="minorHAnsi"/>
          <w:sz w:val="24"/>
          <w:szCs w:val="24"/>
        </w:rPr>
        <w:t>Žig in podpis ponudnika:</w:t>
      </w:r>
    </w:p>
    <w:p w14:paraId="16C8252E" w14:textId="77777777" w:rsidR="001405AE" w:rsidRPr="00E1206E" w:rsidRDefault="001405AE">
      <w:pPr>
        <w:spacing w:line="360" w:lineRule="auto"/>
        <w:jc w:val="both"/>
        <w:rPr>
          <w:rFonts w:asciiTheme="minorHAnsi" w:hAnsiTheme="minorHAnsi" w:cstheme="minorHAnsi"/>
          <w:sz w:val="24"/>
          <w:szCs w:val="24"/>
        </w:rPr>
      </w:pPr>
    </w:p>
    <w:p w14:paraId="7DABFE8A" w14:textId="77777777" w:rsidR="0054162C" w:rsidRDefault="0054162C" w:rsidP="0094254C">
      <w:pPr>
        <w:rPr>
          <w:rFonts w:asciiTheme="minorHAnsi" w:hAnsiTheme="minorHAnsi" w:cstheme="minorHAnsi"/>
          <w:b/>
          <w:i/>
        </w:rPr>
        <w:sectPr w:rsidR="0054162C" w:rsidSect="00DC5B07">
          <w:pgSz w:w="11906" w:h="16838"/>
          <w:pgMar w:top="1843" w:right="1134" w:bottom="1134" w:left="1134" w:header="1191" w:footer="709" w:gutter="0"/>
          <w:cols w:space="708"/>
          <w:docGrid w:linePitch="360"/>
        </w:sectPr>
      </w:pPr>
    </w:p>
    <w:p w14:paraId="2B5C6CC5" w14:textId="63D1FA09" w:rsidR="0094254C" w:rsidRPr="0054162C" w:rsidRDefault="0094254C" w:rsidP="0054162C">
      <w:pPr>
        <w:pageBreakBefore/>
        <w:autoSpaceDE w:val="0"/>
        <w:spacing w:line="360" w:lineRule="auto"/>
        <w:rPr>
          <w:rFonts w:asciiTheme="minorHAnsi" w:hAnsiTheme="minorHAnsi" w:cstheme="minorHAnsi"/>
          <w:b/>
          <w:i/>
          <w:sz w:val="24"/>
          <w:szCs w:val="24"/>
        </w:rPr>
      </w:pPr>
      <w:r w:rsidRPr="0054162C">
        <w:rPr>
          <w:rFonts w:asciiTheme="minorHAnsi" w:hAnsiTheme="minorHAnsi" w:cstheme="minorHAnsi"/>
          <w:b/>
          <w:i/>
          <w:sz w:val="24"/>
          <w:szCs w:val="24"/>
        </w:rPr>
        <w:lastRenderedPageBreak/>
        <w:t>OBR-3</w:t>
      </w:r>
    </w:p>
    <w:p w14:paraId="13C58B13" w14:textId="77777777" w:rsidR="0094254C" w:rsidRDefault="0094254C" w:rsidP="0094254C">
      <w:pPr>
        <w:autoSpaceDE w:val="0"/>
        <w:autoSpaceDN w:val="0"/>
        <w:adjustRightInd w:val="0"/>
        <w:rPr>
          <w:rFonts w:asciiTheme="minorHAnsi" w:hAnsiTheme="minorHAnsi" w:cstheme="minorHAnsi"/>
          <w:b/>
          <w:i/>
        </w:rPr>
      </w:pPr>
    </w:p>
    <w:p w14:paraId="4F97A86F" w14:textId="77777777" w:rsidR="0054162C" w:rsidRDefault="0054162C" w:rsidP="0094254C">
      <w:pPr>
        <w:autoSpaceDE w:val="0"/>
        <w:autoSpaceDN w:val="0"/>
        <w:adjustRightInd w:val="0"/>
        <w:rPr>
          <w:rFonts w:asciiTheme="minorHAnsi" w:hAnsiTheme="minorHAnsi" w:cstheme="minorHAnsi"/>
          <w:b/>
          <w:i/>
        </w:rPr>
      </w:pPr>
    </w:p>
    <w:p w14:paraId="25207057" w14:textId="77777777" w:rsidR="0054162C" w:rsidRPr="0025779E" w:rsidRDefault="0054162C" w:rsidP="0094254C">
      <w:pPr>
        <w:autoSpaceDE w:val="0"/>
        <w:autoSpaceDN w:val="0"/>
        <w:adjustRightInd w:val="0"/>
        <w:rPr>
          <w:rFonts w:asciiTheme="minorHAnsi" w:hAnsiTheme="minorHAnsi" w:cstheme="minorHAnsi"/>
          <w:b/>
          <w:i/>
        </w:rPr>
      </w:pPr>
    </w:p>
    <w:p w14:paraId="1C7512A6" w14:textId="77777777" w:rsidR="0094254C" w:rsidRPr="0025779E" w:rsidRDefault="0094254C" w:rsidP="0094254C">
      <w:pPr>
        <w:pStyle w:val="Heading"/>
        <w:rPr>
          <w:rFonts w:asciiTheme="minorHAnsi" w:hAnsiTheme="minorHAnsi" w:cstheme="minorHAnsi"/>
          <w:sz w:val="24"/>
        </w:rPr>
      </w:pPr>
      <w:r w:rsidRPr="0025779E">
        <w:rPr>
          <w:rFonts w:asciiTheme="minorHAnsi" w:hAnsiTheme="minorHAnsi" w:cstheme="minorHAnsi"/>
          <w:sz w:val="24"/>
        </w:rPr>
        <w:t>PODIZVAJALCI V PONUDBI</w:t>
      </w:r>
      <w:r>
        <w:rPr>
          <w:rStyle w:val="Sprotnaopomba-sklic"/>
          <w:rFonts w:asciiTheme="minorHAnsi" w:hAnsiTheme="minorHAnsi" w:cstheme="minorHAnsi"/>
          <w:sz w:val="24"/>
        </w:rPr>
        <w:footnoteReference w:id="4"/>
      </w:r>
    </w:p>
    <w:p w14:paraId="52592D5D" w14:textId="7680A13A" w:rsidR="0094254C" w:rsidRPr="0094254C" w:rsidRDefault="0094254C" w:rsidP="0094254C">
      <w:pPr>
        <w:pStyle w:val="Telobesedila"/>
        <w:jc w:val="center"/>
        <w:rPr>
          <w:rFonts w:asciiTheme="minorHAnsi" w:hAnsiTheme="minorHAnsi" w:cstheme="minorHAnsi"/>
          <w:b/>
          <w:bCs/>
        </w:rPr>
      </w:pPr>
      <w:r w:rsidRPr="0094254C">
        <w:rPr>
          <w:rFonts w:asciiTheme="minorHAnsi" w:hAnsiTheme="minorHAnsi" w:cstheme="minorHAnsi"/>
          <w:b/>
          <w:bCs/>
        </w:rPr>
        <w:t>»STORITVE VAROVANJA«</w:t>
      </w:r>
    </w:p>
    <w:p w14:paraId="422E386E" w14:textId="77777777" w:rsidR="0094254C" w:rsidRPr="0025779E" w:rsidRDefault="0094254C" w:rsidP="0094254C">
      <w:pPr>
        <w:pStyle w:val="Telobesedila"/>
        <w:rPr>
          <w:rFonts w:asciiTheme="minorHAnsi" w:hAnsiTheme="minorHAnsi" w:cstheme="minorHAnsi"/>
          <w:lang w:val="x-none"/>
        </w:rPr>
      </w:pPr>
    </w:p>
    <w:p w14:paraId="0237A02B" w14:textId="77777777" w:rsidR="0094254C" w:rsidRPr="001C475E" w:rsidRDefault="0094254C" w:rsidP="0094254C">
      <w:pPr>
        <w:rPr>
          <w:rFonts w:asciiTheme="minorHAnsi" w:hAnsiTheme="minorHAnsi" w:cstheme="minorHAnsi"/>
        </w:rPr>
      </w:pPr>
      <w:r w:rsidRPr="001C475E">
        <w:rPr>
          <w:rFonts w:asciiTheme="minorHAnsi" w:hAnsiTheme="minorHAnsi" w:cstheme="minorHAnsi"/>
        </w:rPr>
        <w:t xml:space="preserve">Ponudnik: </w:t>
      </w:r>
      <w:sdt>
        <w:sdtPr>
          <w:rPr>
            <w:rFonts w:asciiTheme="minorHAnsi" w:hAnsiTheme="minorHAnsi" w:cstheme="minorHAnsi"/>
          </w:rPr>
          <w:id w:val="1288699367"/>
          <w:placeholder>
            <w:docPart w:val="F21B5C9B8936442E8004C904C14A3E39"/>
          </w:placeholder>
          <w:showingPlcHdr/>
          <w:text/>
        </w:sdtPr>
        <w:sdtEndPr/>
        <w:sdtContent>
          <w:r w:rsidRPr="001C475E">
            <w:rPr>
              <w:rStyle w:val="Besedilooznabemesta"/>
              <w:rFonts w:asciiTheme="minorHAnsi" w:hAnsiTheme="minorHAnsi" w:cstheme="minorHAnsi"/>
            </w:rPr>
            <w:t>Kliknite ali tapnite tukaj, če želite vnesti besedilo.</w:t>
          </w:r>
        </w:sdtContent>
      </w:sdt>
    </w:p>
    <w:p w14:paraId="2B083AAF" w14:textId="77777777" w:rsidR="0094254C" w:rsidRPr="001C475E" w:rsidRDefault="0094254C" w:rsidP="0094254C">
      <w:pPr>
        <w:rPr>
          <w:rFonts w:asciiTheme="minorHAnsi" w:hAnsiTheme="minorHAnsi" w:cstheme="minorHAnsi"/>
        </w:rPr>
      </w:pPr>
      <w:r w:rsidRPr="001C475E">
        <w:rPr>
          <w:rFonts w:asciiTheme="minorHAnsi" w:hAnsiTheme="minorHAnsi" w:cstheme="minorHAnsi"/>
        </w:rPr>
        <w:t xml:space="preserve">Naziv podizvajalca: </w:t>
      </w:r>
      <w:sdt>
        <w:sdtPr>
          <w:rPr>
            <w:rFonts w:asciiTheme="minorHAnsi" w:hAnsiTheme="minorHAnsi" w:cstheme="minorHAnsi"/>
          </w:rPr>
          <w:id w:val="1605843237"/>
          <w:placeholder>
            <w:docPart w:val="F21B5C9B8936442E8004C904C14A3E39"/>
          </w:placeholder>
          <w:showingPlcHdr/>
          <w:text/>
        </w:sdtPr>
        <w:sdtEndPr/>
        <w:sdtContent>
          <w:r w:rsidRPr="001C475E">
            <w:rPr>
              <w:rStyle w:val="Besedilooznabemesta"/>
              <w:rFonts w:asciiTheme="minorHAnsi" w:hAnsiTheme="minorHAnsi" w:cstheme="minorHAnsi"/>
            </w:rPr>
            <w:t>Kliknite ali tapnite tukaj, če želite vnesti besedilo.</w:t>
          </w:r>
        </w:sdtContent>
      </w:sdt>
    </w:p>
    <w:p w14:paraId="75C013BB" w14:textId="77777777" w:rsidR="0094254C" w:rsidRPr="001C475E" w:rsidRDefault="0094254C" w:rsidP="0094254C">
      <w:pPr>
        <w:rPr>
          <w:rFonts w:asciiTheme="minorHAnsi" w:hAnsiTheme="minorHAnsi" w:cstheme="minorHAnsi"/>
        </w:rPr>
      </w:pPr>
      <w:r w:rsidRPr="001C475E">
        <w:rPr>
          <w:rFonts w:asciiTheme="minorHAnsi" w:hAnsiTheme="minorHAnsi" w:cstheme="minorHAnsi"/>
        </w:rPr>
        <w:t xml:space="preserve">Naslov: </w:t>
      </w:r>
      <w:sdt>
        <w:sdtPr>
          <w:rPr>
            <w:rFonts w:asciiTheme="minorHAnsi" w:hAnsiTheme="minorHAnsi" w:cstheme="minorHAnsi"/>
          </w:rPr>
          <w:id w:val="726348304"/>
          <w:placeholder>
            <w:docPart w:val="F21B5C9B8936442E8004C904C14A3E39"/>
          </w:placeholder>
          <w:showingPlcHdr/>
          <w:text/>
        </w:sdtPr>
        <w:sdtEndPr/>
        <w:sdtContent>
          <w:r w:rsidRPr="001C475E">
            <w:rPr>
              <w:rStyle w:val="Besedilooznabemesta"/>
              <w:rFonts w:asciiTheme="minorHAnsi" w:hAnsiTheme="minorHAnsi" w:cstheme="minorHAnsi"/>
            </w:rPr>
            <w:t>Kliknite ali tapnite tukaj, če želite vnesti besedilo.</w:t>
          </w:r>
        </w:sdtContent>
      </w:sdt>
    </w:p>
    <w:p w14:paraId="64C1DAB4" w14:textId="77777777" w:rsidR="0094254C" w:rsidRPr="001C475E" w:rsidRDefault="0094254C" w:rsidP="0094254C">
      <w:pPr>
        <w:rPr>
          <w:rFonts w:asciiTheme="minorHAnsi" w:hAnsiTheme="minorHAnsi" w:cstheme="minorHAnsi"/>
        </w:rPr>
      </w:pPr>
      <w:r w:rsidRPr="001C475E">
        <w:rPr>
          <w:rFonts w:asciiTheme="minorHAnsi" w:hAnsiTheme="minorHAnsi" w:cstheme="minorHAnsi"/>
        </w:rPr>
        <w:t>Matična številka:</w:t>
      </w:r>
      <w:sdt>
        <w:sdtPr>
          <w:rPr>
            <w:rFonts w:asciiTheme="minorHAnsi" w:hAnsiTheme="minorHAnsi" w:cstheme="minorHAnsi"/>
          </w:rPr>
          <w:id w:val="995611255"/>
          <w:placeholder>
            <w:docPart w:val="F21B5C9B8936442E8004C904C14A3E39"/>
          </w:placeholder>
          <w:showingPlcHdr/>
          <w:text/>
        </w:sdtPr>
        <w:sdtEndPr/>
        <w:sdtContent>
          <w:r w:rsidRPr="001C475E">
            <w:rPr>
              <w:rStyle w:val="Besedilooznabemesta"/>
              <w:rFonts w:asciiTheme="minorHAnsi" w:hAnsiTheme="minorHAnsi" w:cstheme="minorHAnsi"/>
            </w:rPr>
            <w:t>Kliknite ali tapnite tukaj, če želite vnesti besedilo.</w:t>
          </w:r>
        </w:sdtContent>
      </w:sdt>
    </w:p>
    <w:p w14:paraId="7BF00946" w14:textId="77777777" w:rsidR="0094254C" w:rsidRPr="001C475E" w:rsidRDefault="0094254C" w:rsidP="0094254C">
      <w:pPr>
        <w:rPr>
          <w:rFonts w:asciiTheme="minorHAnsi" w:hAnsiTheme="minorHAnsi" w:cstheme="minorHAnsi"/>
        </w:rPr>
      </w:pPr>
      <w:r w:rsidRPr="001C475E">
        <w:rPr>
          <w:rFonts w:asciiTheme="minorHAnsi" w:hAnsiTheme="minorHAnsi" w:cstheme="minorHAnsi"/>
        </w:rPr>
        <w:t>Davčna številka:</w:t>
      </w:r>
      <w:sdt>
        <w:sdtPr>
          <w:rPr>
            <w:rFonts w:asciiTheme="minorHAnsi" w:hAnsiTheme="minorHAnsi" w:cstheme="minorHAnsi"/>
          </w:rPr>
          <w:id w:val="-218444860"/>
          <w:placeholder>
            <w:docPart w:val="F21B5C9B8936442E8004C904C14A3E39"/>
          </w:placeholder>
          <w:showingPlcHdr/>
          <w:text/>
        </w:sdtPr>
        <w:sdtEndPr/>
        <w:sdtContent>
          <w:r w:rsidRPr="001C475E">
            <w:rPr>
              <w:rStyle w:val="Besedilooznabemesta"/>
              <w:rFonts w:asciiTheme="minorHAnsi" w:hAnsiTheme="minorHAnsi" w:cstheme="minorHAnsi"/>
            </w:rPr>
            <w:t>Kliknite ali tapnite tukaj, če želite vnesti besedilo.</w:t>
          </w:r>
        </w:sdtContent>
      </w:sdt>
    </w:p>
    <w:p w14:paraId="42A0B31F" w14:textId="77777777" w:rsidR="0094254C" w:rsidRPr="001C475E" w:rsidRDefault="0094254C" w:rsidP="0094254C">
      <w:pPr>
        <w:rPr>
          <w:rFonts w:asciiTheme="minorHAnsi" w:hAnsiTheme="minorHAnsi" w:cstheme="minorHAnsi"/>
        </w:rPr>
      </w:pPr>
      <w:r w:rsidRPr="001C475E">
        <w:rPr>
          <w:rFonts w:asciiTheme="minorHAnsi" w:hAnsiTheme="minorHAnsi" w:cstheme="minorHAnsi"/>
        </w:rPr>
        <w:t>Transakcijski račun:</w:t>
      </w:r>
      <w:sdt>
        <w:sdtPr>
          <w:rPr>
            <w:rFonts w:asciiTheme="minorHAnsi" w:hAnsiTheme="minorHAnsi" w:cstheme="minorHAnsi"/>
          </w:rPr>
          <w:id w:val="546732268"/>
          <w:placeholder>
            <w:docPart w:val="F21B5C9B8936442E8004C904C14A3E39"/>
          </w:placeholder>
          <w:showingPlcHdr/>
          <w:text/>
        </w:sdtPr>
        <w:sdtEndPr/>
        <w:sdtContent>
          <w:r w:rsidRPr="001C475E">
            <w:rPr>
              <w:rStyle w:val="Besedilooznabemesta"/>
              <w:rFonts w:asciiTheme="minorHAnsi" w:hAnsiTheme="minorHAnsi" w:cstheme="minorHAnsi"/>
            </w:rPr>
            <w:t>Kliknite ali tapnite tukaj, če želite vnesti besedilo.</w:t>
          </w:r>
        </w:sdtContent>
      </w:sdt>
    </w:p>
    <w:p w14:paraId="2A048D4C" w14:textId="77777777" w:rsidR="0094254C" w:rsidRPr="001C475E" w:rsidRDefault="0094254C" w:rsidP="0094254C">
      <w:pPr>
        <w:rPr>
          <w:rFonts w:asciiTheme="minorHAnsi" w:hAnsiTheme="minorHAnsi" w:cstheme="minorHAnsi"/>
        </w:rPr>
      </w:pPr>
      <w:r w:rsidRPr="001C475E">
        <w:rPr>
          <w:rFonts w:asciiTheme="minorHAnsi" w:hAnsiTheme="minorHAnsi" w:cstheme="minorHAnsi"/>
        </w:rPr>
        <w:t>Zakoniti zastopniki:</w:t>
      </w:r>
      <w:sdt>
        <w:sdtPr>
          <w:rPr>
            <w:rFonts w:asciiTheme="minorHAnsi" w:hAnsiTheme="minorHAnsi" w:cstheme="minorHAnsi"/>
          </w:rPr>
          <w:id w:val="-381945790"/>
          <w:placeholder>
            <w:docPart w:val="F21B5C9B8936442E8004C904C14A3E39"/>
          </w:placeholder>
          <w:showingPlcHdr/>
          <w:text/>
        </w:sdtPr>
        <w:sdtEndPr/>
        <w:sdtContent>
          <w:r w:rsidRPr="001C475E">
            <w:rPr>
              <w:rStyle w:val="Besedilooznabemesta"/>
              <w:rFonts w:asciiTheme="minorHAnsi" w:hAnsiTheme="minorHAnsi" w:cstheme="minorHAnsi"/>
            </w:rPr>
            <w:t>Kliknite ali tapnite tukaj, če želite vnesti besedilo.</w:t>
          </w:r>
        </w:sdtContent>
      </w:sdt>
    </w:p>
    <w:p w14:paraId="0BAD58B5" w14:textId="77777777" w:rsidR="0094254C" w:rsidRPr="001C475E" w:rsidRDefault="0094254C" w:rsidP="0094254C">
      <w:pPr>
        <w:rPr>
          <w:rFonts w:asciiTheme="minorHAnsi" w:hAnsiTheme="minorHAnsi" w:cstheme="minorHAnsi"/>
        </w:rPr>
      </w:pPr>
      <w:r w:rsidRPr="001C475E">
        <w:rPr>
          <w:rFonts w:asciiTheme="minorHAnsi" w:hAnsiTheme="minorHAnsi" w:cstheme="minorHAnsi"/>
        </w:rPr>
        <w:t xml:space="preserve">Vrsta storitev ali dobav, ki jih bo izvedel podizvajalec: </w:t>
      </w:r>
      <w:sdt>
        <w:sdtPr>
          <w:rPr>
            <w:rFonts w:asciiTheme="minorHAnsi" w:hAnsiTheme="minorHAnsi" w:cstheme="minorHAnsi"/>
          </w:rPr>
          <w:id w:val="-1564021649"/>
          <w:placeholder>
            <w:docPart w:val="F21B5C9B8936442E8004C904C14A3E39"/>
          </w:placeholder>
          <w:showingPlcHdr/>
        </w:sdtPr>
        <w:sdtEndPr/>
        <w:sdtContent>
          <w:r w:rsidRPr="001C475E">
            <w:rPr>
              <w:rStyle w:val="Besedilooznabemesta"/>
              <w:rFonts w:asciiTheme="minorHAnsi" w:hAnsiTheme="minorHAnsi" w:cstheme="minorHAnsi"/>
            </w:rPr>
            <w:t>Kliknite ali tapnite tukaj, če želite vnesti besedilo.</w:t>
          </w:r>
        </w:sdtContent>
      </w:sdt>
    </w:p>
    <w:p w14:paraId="1430BECB" w14:textId="77777777" w:rsidR="0094254C" w:rsidRPr="001C475E" w:rsidRDefault="0094254C" w:rsidP="0094254C">
      <w:pPr>
        <w:rPr>
          <w:rFonts w:asciiTheme="minorHAnsi" w:hAnsiTheme="minorHAnsi" w:cstheme="minorHAnsi"/>
        </w:rPr>
      </w:pPr>
      <w:r w:rsidRPr="001C475E">
        <w:rPr>
          <w:rFonts w:asciiTheme="minorHAnsi" w:hAnsiTheme="minorHAnsi" w:cstheme="minorHAnsi"/>
        </w:rPr>
        <w:t xml:space="preserve">Vrednost storitev ali dobav brez DDV: </w:t>
      </w:r>
      <w:sdt>
        <w:sdtPr>
          <w:rPr>
            <w:rFonts w:asciiTheme="minorHAnsi" w:hAnsiTheme="minorHAnsi" w:cstheme="minorHAnsi"/>
          </w:rPr>
          <w:id w:val="1131364648"/>
          <w:placeholder>
            <w:docPart w:val="F21B5C9B8936442E8004C904C14A3E39"/>
          </w:placeholder>
          <w:showingPlcHdr/>
          <w:text/>
        </w:sdtPr>
        <w:sdtEndPr/>
        <w:sdtContent>
          <w:r w:rsidRPr="001C475E">
            <w:rPr>
              <w:rStyle w:val="Besedilooznabemesta"/>
              <w:rFonts w:asciiTheme="minorHAnsi" w:hAnsiTheme="minorHAnsi" w:cstheme="minorHAnsi"/>
            </w:rPr>
            <w:t>Kliknite ali tapnite tukaj, če želite vnesti besedilo.</w:t>
          </w:r>
        </w:sdtContent>
      </w:sdt>
      <w:r w:rsidRPr="001C475E">
        <w:rPr>
          <w:rFonts w:asciiTheme="minorHAnsi" w:hAnsiTheme="minorHAnsi" w:cstheme="minorHAnsi"/>
        </w:rPr>
        <w:t xml:space="preserve"> EUR</w:t>
      </w:r>
    </w:p>
    <w:p w14:paraId="2D143D93" w14:textId="77777777" w:rsidR="0094254C" w:rsidRPr="001C475E" w:rsidRDefault="0094254C" w:rsidP="0094254C">
      <w:pPr>
        <w:rPr>
          <w:rFonts w:asciiTheme="minorHAnsi" w:hAnsiTheme="minorHAnsi" w:cstheme="minorHAnsi"/>
        </w:rPr>
      </w:pPr>
      <w:r w:rsidRPr="001C475E">
        <w:rPr>
          <w:rFonts w:asciiTheme="minorHAnsi" w:hAnsiTheme="minorHAnsi" w:cstheme="minorHAnsi"/>
        </w:rPr>
        <w:t>Ocenjen delež podizvajalca pri celotni izvedbi naročila:</w:t>
      </w:r>
      <w:sdt>
        <w:sdtPr>
          <w:rPr>
            <w:rFonts w:asciiTheme="minorHAnsi" w:hAnsiTheme="minorHAnsi" w:cstheme="minorHAnsi"/>
          </w:rPr>
          <w:id w:val="-1792822053"/>
          <w:placeholder>
            <w:docPart w:val="F21B5C9B8936442E8004C904C14A3E39"/>
          </w:placeholder>
          <w:showingPlcHdr/>
          <w:text/>
        </w:sdtPr>
        <w:sdtEndPr/>
        <w:sdtContent>
          <w:r w:rsidRPr="001C475E">
            <w:rPr>
              <w:rStyle w:val="Besedilooznabemesta"/>
              <w:rFonts w:asciiTheme="minorHAnsi" w:hAnsiTheme="minorHAnsi" w:cstheme="minorHAnsi"/>
            </w:rPr>
            <w:t>Kliknite ali tapnite tukaj, če želite vnesti besedilo.</w:t>
          </w:r>
        </w:sdtContent>
      </w:sdt>
    </w:p>
    <w:p w14:paraId="7C8B0358" w14:textId="77777777" w:rsidR="0094254C" w:rsidRPr="001C475E" w:rsidRDefault="0094254C" w:rsidP="0094254C">
      <w:pPr>
        <w:jc w:val="both"/>
        <w:rPr>
          <w:rFonts w:asciiTheme="minorHAnsi" w:hAnsiTheme="minorHAnsi" w:cstheme="minorHAnsi"/>
          <w:i/>
        </w:rPr>
      </w:pPr>
    </w:p>
    <w:p w14:paraId="7C0C4A17" w14:textId="77777777" w:rsidR="0094254C" w:rsidRPr="001C475E" w:rsidRDefault="0094254C" w:rsidP="0094254C">
      <w:pPr>
        <w:spacing w:line="360" w:lineRule="auto"/>
        <w:jc w:val="both"/>
        <w:rPr>
          <w:rFonts w:asciiTheme="minorHAnsi" w:hAnsiTheme="minorHAnsi" w:cstheme="minorHAnsi"/>
        </w:rPr>
      </w:pPr>
    </w:p>
    <w:p w14:paraId="7E834FC2" w14:textId="77777777" w:rsidR="0094254C" w:rsidRPr="001C475E" w:rsidRDefault="0094254C" w:rsidP="0094254C">
      <w:pPr>
        <w:jc w:val="both"/>
        <w:rPr>
          <w:rFonts w:asciiTheme="minorHAnsi" w:hAnsiTheme="minorHAnsi" w:cstheme="minorHAnsi"/>
        </w:rPr>
      </w:pPr>
      <w:r w:rsidRPr="001C475E">
        <w:rPr>
          <w:rFonts w:asciiTheme="minorHAnsi" w:hAnsiTheme="minorHAnsi" w:cstheme="minorHAnsi"/>
        </w:rPr>
        <w:t>V skladu s petim odstavkom 94. člena ZJN-3 zahtevamo neposredno plačilo s strani naročnika.</w:t>
      </w:r>
    </w:p>
    <w:p w14:paraId="0E97CBFA" w14:textId="77777777" w:rsidR="0094254C" w:rsidRPr="001C475E" w:rsidRDefault="0094254C" w:rsidP="0094254C">
      <w:pPr>
        <w:jc w:val="both"/>
        <w:rPr>
          <w:rFonts w:asciiTheme="minorHAnsi" w:hAnsiTheme="minorHAnsi" w:cstheme="minorHAnsi"/>
        </w:rPr>
      </w:pPr>
      <w:r w:rsidRPr="001C475E">
        <w:rPr>
          <w:rFonts w:asciiTheme="minorHAnsi" w:hAnsiTheme="minorHAnsi" w:cstheme="minorHAnsi"/>
          <w:i/>
        </w:rPr>
        <w:t xml:space="preserve">(ustrezno označite): </w:t>
      </w:r>
      <w:r w:rsidRPr="001C475E">
        <w:rPr>
          <w:rFonts w:asciiTheme="minorHAnsi" w:hAnsiTheme="minorHAnsi" w:cstheme="minorHAnsi"/>
          <w:i/>
        </w:rPr>
        <w:tab/>
      </w:r>
    </w:p>
    <w:p w14:paraId="7078EB17" w14:textId="77777777" w:rsidR="0094254C" w:rsidRPr="001C475E" w:rsidRDefault="0094254C" w:rsidP="0094254C">
      <w:pPr>
        <w:spacing w:before="60" w:after="60" w:line="360" w:lineRule="auto"/>
        <w:jc w:val="center"/>
        <w:rPr>
          <w:rFonts w:asciiTheme="minorHAnsi" w:hAnsiTheme="minorHAnsi" w:cstheme="minorHAnsi"/>
        </w:rPr>
      </w:pPr>
      <w:r w:rsidRPr="001C475E">
        <w:rPr>
          <w:rFonts w:ascii="Segoe UI Symbol" w:eastAsia="MS Gothic" w:hAnsi="Segoe UI Symbol" w:cs="Segoe UI Symbol"/>
        </w:rPr>
        <w:t>☐</w:t>
      </w:r>
      <w:r w:rsidRPr="001C475E">
        <w:rPr>
          <w:rFonts w:asciiTheme="minorHAnsi" w:hAnsiTheme="minorHAnsi" w:cstheme="minorHAnsi"/>
        </w:rPr>
        <w:t xml:space="preserve">DA </w:t>
      </w:r>
      <w:r w:rsidRPr="001C475E">
        <w:rPr>
          <w:rFonts w:asciiTheme="minorHAnsi" w:hAnsiTheme="minorHAnsi" w:cstheme="minorHAnsi"/>
        </w:rPr>
        <w:tab/>
      </w:r>
      <w:r w:rsidRPr="001C475E">
        <w:rPr>
          <w:rFonts w:asciiTheme="minorHAnsi" w:hAnsiTheme="minorHAnsi" w:cstheme="minorHAnsi"/>
        </w:rPr>
        <w:tab/>
      </w:r>
      <w:r w:rsidRPr="001C475E">
        <w:rPr>
          <w:rFonts w:asciiTheme="minorHAnsi" w:hAnsiTheme="minorHAnsi" w:cstheme="minorHAnsi"/>
        </w:rPr>
        <w:tab/>
      </w:r>
      <w:r w:rsidRPr="001C475E">
        <w:rPr>
          <w:rFonts w:asciiTheme="minorHAnsi" w:hAnsiTheme="minorHAnsi" w:cstheme="minorHAnsi"/>
        </w:rPr>
        <w:tab/>
      </w:r>
      <w:r w:rsidRPr="001C475E">
        <w:rPr>
          <w:rFonts w:ascii="Segoe UI Symbol" w:eastAsia="MS Gothic" w:hAnsi="Segoe UI Symbol" w:cs="Segoe UI Symbol"/>
        </w:rPr>
        <w:t>☐</w:t>
      </w:r>
      <w:r w:rsidRPr="001C475E">
        <w:rPr>
          <w:rFonts w:asciiTheme="minorHAnsi" w:hAnsiTheme="minorHAnsi" w:cstheme="minorHAnsi"/>
        </w:rPr>
        <w:t xml:space="preserve">NE </w:t>
      </w:r>
    </w:p>
    <w:p w14:paraId="69DFD72D" w14:textId="77777777" w:rsidR="0094254C" w:rsidRPr="001C475E" w:rsidRDefault="0094254C" w:rsidP="0094254C">
      <w:pPr>
        <w:jc w:val="both"/>
        <w:rPr>
          <w:rFonts w:asciiTheme="minorHAnsi" w:hAnsiTheme="minorHAnsi" w:cstheme="minorHAnsi"/>
        </w:rPr>
      </w:pPr>
      <w:r w:rsidRPr="001C475E">
        <w:rPr>
          <w:rFonts w:asciiTheme="minorHAnsi" w:hAnsiTheme="minorHAnsi" w:cstheme="minorHAnsi"/>
        </w:rPr>
        <w:t>Podizvajalci, ki podajo pisno zahtevo za neposredna plačila in zgolj obkrožijo DA, s podpisom te izjave soglašajo, da naročnik namesto glavnega izvajalca poravna podizvajalčeve terjatve do glavnega izvajalca na način, kot je opredeljeno v vzorcu pogodbe.</w:t>
      </w:r>
    </w:p>
    <w:p w14:paraId="4B4EC312" w14:textId="77777777" w:rsidR="0094254C" w:rsidRPr="001C475E" w:rsidRDefault="0094254C" w:rsidP="0094254C">
      <w:pPr>
        <w:jc w:val="both"/>
        <w:rPr>
          <w:rFonts w:asciiTheme="minorHAnsi" w:hAnsiTheme="minorHAnsi" w:cstheme="minorHAnsi"/>
        </w:rPr>
      </w:pPr>
    </w:p>
    <w:p w14:paraId="279E6EB2" w14:textId="77777777" w:rsidR="0094254C" w:rsidRPr="001C475E" w:rsidRDefault="0094254C" w:rsidP="0094254C">
      <w:pPr>
        <w:jc w:val="both"/>
        <w:rPr>
          <w:rFonts w:asciiTheme="minorHAnsi" w:hAnsiTheme="minorHAnsi" w:cstheme="minorHAnsi"/>
        </w:rPr>
      </w:pPr>
    </w:p>
    <w:p w14:paraId="04095E63" w14:textId="77777777" w:rsidR="0094254C" w:rsidRPr="001C475E" w:rsidRDefault="0094254C" w:rsidP="0094254C">
      <w:pPr>
        <w:spacing w:line="360" w:lineRule="auto"/>
        <w:rPr>
          <w:rFonts w:asciiTheme="minorHAnsi" w:hAnsiTheme="minorHAnsi" w:cstheme="minorHAnsi"/>
        </w:rPr>
      </w:pPr>
      <w:r w:rsidRPr="001C475E">
        <w:rPr>
          <w:rFonts w:asciiTheme="minorHAnsi" w:hAnsiTheme="minorHAnsi" w:cstheme="minorHAnsi"/>
        </w:rPr>
        <w:t xml:space="preserve">Datum: </w:t>
      </w:r>
      <w:sdt>
        <w:sdtPr>
          <w:rPr>
            <w:rFonts w:asciiTheme="minorHAnsi" w:hAnsiTheme="minorHAnsi" w:cstheme="minorHAnsi"/>
          </w:rPr>
          <w:id w:val="-1782481957"/>
          <w:placeholder>
            <w:docPart w:val="F21B5C9B8936442E8004C904C14A3E39"/>
          </w:placeholder>
          <w:showingPlcHdr/>
          <w:text/>
        </w:sdtPr>
        <w:sdtEndPr/>
        <w:sdtContent>
          <w:r w:rsidRPr="001C475E">
            <w:rPr>
              <w:rStyle w:val="Besedilooznabemesta"/>
              <w:rFonts w:asciiTheme="minorHAnsi" w:hAnsiTheme="minorHAnsi" w:cstheme="minorHAnsi"/>
            </w:rPr>
            <w:t>Kliknite ali tapnite tukaj, če želite vnesti besedilo.</w:t>
          </w:r>
        </w:sdtContent>
      </w:sdt>
      <w:r w:rsidRPr="001C475E">
        <w:rPr>
          <w:rFonts w:asciiTheme="minorHAnsi" w:hAnsiTheme="minorHAnsi" w:cstheme="minorHAnsi"/>
        </w:rPr>
        <w:t xml:space="preserve">            </w:t>
      </w:r>
    </w:p>
    <w:p w14:paraId="7676A685" w14:textId="77777777" w:rsidR="0094254C" w:rsidRPr="001C475E" w:rsidRDefault="0094254C" w:rsidP="0094254C">
      <w:pPr>
        <w:spacing w:line="360" w:lineRule="auto"/>
        <w:rPr>
          <w:rFonts w:asciiTheme="minorHAnsi" w:hAnsiTheme="minorHAnsi" w:cstheme="minorHAnsi"/>
        </w:rPr>
      </w:pPr>
    </w:p>
    <w:p w14:paraId="40DF431D" w14:textId="77777777" w:rsidR="0094254C" w:rsidRPr="001C475E" w:rsidRDefault="0094254C" w:rsidP="0094254C">
      <w:pPr>
        <w:spacing w:line="360" w:lineRule="auto"/>
        <w:ind w:left="2832" w:firstLine="708"/>
        <w:jc w:val="center"/>
        <w:rPr>
          <w:rFonts w:asciiTheme="minorHAnsi" w:hAnsiTheme="minorHAnsi" w:cstheme="minorHAnsi"/>
        </w:rPr>
      </w:pPr>
      <w:r w:rsidRPr="001C475E">
        <w:rPr>
          <w:rFonts w:asciiTheme="minorHAnsi" w:hAnsiTheme="minorHAnsi" w:cstheme="minorHAnsi"/>
        </w:rPr>
        <w:t>Žig in podpis podizvajalca:</w:t>
      </w:r>
    </w:p>
    <w:p w14:paraId="4E93B466" w14:textId="77777777" w:rsidR="001405AE" w:rsidRPr="00E1206E" w:rsidRDefault="001405AE">
      <w:pPr>
        <w:pageBreakBefore/>
        <w:autoSpaceDE w:val="0"/>
        <w:spacing w:line="360" w:lineRule="auto"/>
        <w:rPr>
          <w:rFonts w:asciiTheme="minorHAnsi" w:hAnsiTheme="minorHAnsi" w:cstheme="minorHAnsi"/>
          <w:sz w:val="24"/>
          <w:szCs w:val="24"/>
        </w:rPr>
      </w:pPr>
      <w:r w:rsidRPr="00E1206E">
        <w:rPr>
          <w:rFonts w:asciiTheme="minorHAnsi" w:hAnsiTheme="minorHAnsi" w:cstheme="minorHAnsi"/>
          <w:b/>
          <w:i/>
          <w:sz w:val="24"/>
          <w:szCs w:val="24"/>
        </w:rPr>
        <w:lastRenderedPageBreak/>
        <w:t>OBR-</w:t>
      </w:r>
      <w:r w:rsidR="006D196C" w:rsidRPr="00E1206E">
        <w:rPr>
          <w:rFonts w:asciiTheme="minorHAnsi" w:hAnsiTheme="minorHAnsi" w:cstheme="minorHAnsi"/>
          <w:b/>
          <w:i/>
          <w:sz w:val="24"/>
          <w:szCs w:val="24"/>
        </w:rPr>
        <w:t>4</w:t>
      </w:r>
    </w:p>
    <w:p w14:paraId="137C7E81" w14:textId="77777777" w:rsidR="001405AE" w:rsidRPr="00E1206E" w:rsidRDefault="001405AE">
      <w:pPr>
        <w:jc w:val="both"/>
        <w:rPr>
          <w:rFonts w:asciiTheme="minorHAnsi" w:hAnsiTheme="minorHAnsi" w:cstheme="minorHAnsi"/>
          <w:b/>
          <w:i/>
          <w:sz w:val="24"/>
          <w:szCs w:val="24"/>
        </w:rPr>
      </w:pPr>
    </w:p>
    <w:p w14:paraId="2A0DDF59" w14:textId="77777777" w:rsidR="001405AE" w:rsidRPr="00E1206E" w:rsidRDefault="001405AE">
      <w:pPr>
        <w:autoSpaceDE w:val="0"/>
        <w:rPr>
          <w:rFonts w:asciiTheme="minorHAnsi" w:hAnsiTheme="minorHAnsi" w:cstheme="minorHAnsi"/>
          <w:sz w:val="24"/>
          <w:szCs w:val="24"/>
        </w:rPr>
      </w:pPr>
      <w:r w:rsidRPr="00E1206E">
        <w:rPr>
          <w:rFonts w:asciiTheme="minorHAnsi" w:hAnsiTheme="minorHAnsi" w:cstheme="minorHAnsi"/>
          <w:b/>
          <w:i/>
          <w:sz w:val="24"/>
          <w:szCs w:val="24"/>
        </w:rPr>
        <w:t>Vzorec pogodbe</w:t>
      </w:r>
    </w:p>
    <w:p w14:paraId="713E33EB" w14:textId="77777777" w:rsidR="001405AE" w:rsidRPr="00E1206E" w:rsidRDefault="001405AE">
      <w:pPr>
        <w:jc w:val="center"/>
        <w:rPr>
          <w:rFonts w:asciiTheme="minorHAnsi" w:hAnsiTheme="minorHAnsi" w:cstheme="minorHAnsi"/>
          <w:b/>
          <w:bCs/>
          <w:i/>
          <w:sz w:val="24"/>
          <w:szCs w:val="24"/>
        </w:rPr>
      </w:pPr>
    </w:p>
    <w:p w14:paraId="0E006C23" w14:textId="77777777" w:rsidR="00EB046B" w:rsidRPr="0023268F" w:rsidRDefault="00EB046B" w:rsidP="00EB046B">
      <w:pPr>
        <w:tabs>
          <w:tab w:val="left" w:pos="284"/>
          <w:tab w:val="center" w:pos="4394"/>
        </w:tabs>
        <w:jc w:val="center"/>
        <w:rPr>
          <w:rFonts w:asciiTheme="minorHAnsi" w:hAnsiTheme="minorHAnsi" w:cstheme="minorHAnsi"/>
          <w:b/>
          <w:bCs/>
          <w:sz w:val="24"/>
          <w:szCs w:val="24"/>
        </w:rPr>
      </w:pPr>
      <w:r w:rsidRPr="0023268F">
        <w:rPr>
          <w:rFonts w:asciiTheme="minorHAnsi" w:hAnsiTheme="minorHAnsi" w:cstheme="minorHAnsi"/>
          <w:b/>
          <w:bCs/>
          <w:sz w:val="24"/>
          <w:szCs w:val="24"/>
        </w:rPr>
        <w:t xml:space="preserve">POGODBA O IZVAJANJU TEHNIČNEGA IN FIZIČNEGA VAROVANJA </w:t>
      </w:r>
    </w:p>
    <w:p w14:paraId="036FF4C8" w14:textId="7717CCEC" w:rsidR="00EB046B" w:rsidRPr="0023268F" w:rsidRDefault="00EB046B" w:rsidP="00EB046B">
      <w:pPr>
        <w:tabs>
          <w:tab w:val="left" w:pos="284"/>
          <w:tab w:val="center" w:pos="4394"/>
        </w:tabs>
        <w:jc w:val="center"/>
        <w:rPr>
          <w:rFonts w:asciiTheme="minorHAnsi" w:hAnsiTheme="minorHAnsi" w:cstheme="minorHAnsi"/>
          <w:b/>
          <w:bCs/>
          <w:sz w:val="24"/>
          <w:szCs w:val="24"/>
        </w:rPr>
      </w:pPr>
      <w:r w:rsidRPr="0023268F">
        <w:rPr>
          <w:rFonts w:asciiTheme="minorHAnsi" w:hAnsiTheme="minorHAnsi" w:cstheme="minorHAnsi"/>
          <w:b/>
          <w:bCs/>
          <w:sz w:val="24"/>
          <w:szCs w:val="24"/>
        </w:rPr>
        <w:t>ŠT.</w:t>
      </w:r>
      <w:r w:rsidR="003C0E49" w:rsidRPr="003C0E49">
        <w:rPr>
          <w:rFonts w:asciiTheme="minorHAnsi" w:hAnsiTheme="minorHAnsi" w:cstheme="minorHAnsi"/>
          <w:b/>
          <w:bCs/>
          <w:sz w:val="24"/>
          <w:szCs w:val="24"/>
        </w:rPr>
        <w:t xml:space="preserve"> JN-OP-S-2/2024</w:t>
      </w:r>
    </w:p>
    <w:p w14:paraId="790E4377" w14:textId="77777777" w:rsidR="00EB046B" w:rsidRPr="00D743B3" w:rsidRDefault="00EB046B" w:rsidP="00EB046B">
      <w:pPr>
        <w:jc w:val="center"/>
        <w:rPr>
          <w:rFonts w:asciiTheme="minorHAnsi" w:hAnsiTheme="minorHAnsi" w:cstheme="minorHAnsi"/>
          <w:sz w:val="24"/>
          <w:szCs w:val="24"/>
        </w:rPr>
      </w:pPr>
    </w:p>
    <w:p w14:paraId="333F2FE1" w14:textId="77777777" w:rsidR="00EB046B" w:rsidRDefault="00EB046B" w:rsidP="00EB046B">
      <w:pPr>
        <w:jc w:val="both"/>
        <w:rPr>
          <w:rFonts w:asciiTheme="minorHAnsi" w:hAnsiTheme="minorHAnsi" w:cstheme="minorHAnsi"/>
          <w:sz w:val="24"/>
          <w:szCs w:val="24"/>
        </w:rPr>
      </w:pPr>
    </w:p>
    <w:p w14:paraId="1A1CAA20" w14:textId="77777777" w:rsidR="00EB046B" w:rsidRPr="00D743B3" w:rsidRDefault="00EB046B" w:rsidP="00EB046B">
      <w:pPr>
        <w:jc w:val="both"/>
        <w:rPr>
          <w:rFonts w:asciiTheme="minorHAnsi" w:hAnsiTheme="minorHAnsi" w:cstheme="minorHAnsi"/>
          <w:sz w:val="24"/>
          <w:szCs w:val="24"/>
        </w:rPr>
      </w:pPr>
      <w:r w:rsidRPr="00D743B3">
        <w:rPr>
          <w:rFonts w:asciiTheme="minorHAnsi" w:hAnsiTheme="minorHAnsi" w:cstheme="minorHAnsi"/>
          <w:sz w:val="24"/>
          <w:szCs w:val="24"/>
        </w:rPr>
        <w:t>ki sta jo sklenila</w:t>
      </w:r>
    </w:p>
    <w:p w14:paraId="58B749DE" w14:textId="77777777" w:rsidR="00EB046B" w:rsidRPr="00D743B3" w:rsidRDefault="00EB046B" w:rsidP="00EB046B">
      <w:pPr>
        <w:jc w:val="both"/>
        <w:rPr>
          <w:rFonts w:asciiTheme="minorHAnsi" w:hAnsiTheme="minorHAnsi" w:cstheme="minorHAnsi"/>
          <w:sz w:val="24"/>
          <w:szCs w:val="24"/>
        </w:rPr>
      </w:pPr>
    </w:p>
    <w:p w14:paraId="0A99A4FD" w14:textId="77777777" w:rsidR="00EB046B" w:rsidRPr="00D743B3" w:rsidRDefault="00EB046B" w:rsidP="00EB046B">
      <w:pPr>
        <w:jc w:val="both"/>
        <w:rPr>
          <w:rFonts w:asciiTheme="minorHAnsi" w:hAnsiTheme="minorHAnsi" w:cstheme="minorHAnsi"/>
          <w:sz w:val="24"/>
          <w:szCs w:val="24"/>
        </w:rPr>
      </w:pPr>
      <w:r w:rsidRPr="00D743B3">
        <w:rPr>
          <w:rFonts w:asciiTheme="minorHAnsi" w:hAnsiTheme="minorHAnsi" w:cstheme="minorHAnsi"/>
          <w:sz w:val="24"/>
          <w:szCs w:val="24"/>
        </w:rPr>
        <w:t xml:space="preserve">kot </w:t>
      </w:r>
      <w:r>
        <w:rPr>
          <w:rFonts w:asciiTheme="minorHAnsi" w:hAnsiTheme="minorHAnsi" w:cstheme="minorHAnsi"/>
          <w:sz w:val="24"/>
          <w:szCs w:val="24"/>
        </w:rPr>
        <w:t>naročnik</w:t>
      </w:r>
      <w:r w:rsidRPr="00D743B3">
        <w:rPr>
          <w:rFonts w:asciiTheme="minorHAnsi" w:hAnsiTheme="minorHAnsi" w:cstheme="minorHAnsi"/>
          <w:sz w:val="24"/>
          <w:szCs w:val="24"/>
        </w:rPr>
        <w:t xml:space="preserve">: </w:t>
      </w:r>
      <w:r w:rsidRPr="00D743B3">
        <w:rPr>
          <w:rFonts w:asciiTheme="minorHAnsi" w:hAnsiTheme="minorHAnsi" w:cstheme="minorHAnsi"/>
          <w:sz w:val="24"/>
          <w:szCs w:val="24"/>
        </w:rPr>
        <w:tab/>
      </w:r>
      <w:r w:rsidRPr="00D743B3">
        <w:rPr>
          <w:rFonts w:asciiTheme="minorHAnsi" w:hAnsiTheme="minorHAnsi" w:cstheme="minorHAnsi"/>
          <w:sz w:val="24"/>
          <w:szCs w:val="24"/>
        </w:rPr>
        <w:tab/>
        <w:t>Zdravstveni dom Murska Sobota, Grajska ulica 24, 9000 Murska Sobota</w:t>
      </w:r>
    </w:p>
    <w:p w14:paraId="435B417F" w14:textId="77777777" w:rsidR="00EB046B" w:rsidRPr="00D743B3" w:rsidRDefault="00EB046B" w:rsidP="00EB046B">
      <w:pPr>
        <w:jc w:val="both"/>
        <w:rPr>
          <w:rFonts w:asciiTheme="minorHAnsi" w:hAnsiTheme="minorHAnsi" w:cstheme="minorHAnsi"/>
          <w:sz w:val="24"/>
          <w:szCs w:val="24"/>
        </w:rPr>
      </w:pPr>
      <w:r w:rsidRPr="00D743B3">
        <w:rPr>
          <w:rFonts w:asciiTheme="minorHAnsi" w:hAnsiTheme="minorHAnsi" w:cstheme="minorHAnsi"/>
          <w:sz w:val="24"/>
          <w:szCs w:val="24"/>
        </w:rPr>
        <w:t xml:space="preserve">ki ga zastopa: </w:t>
      </w:r>
      <w:r w:rsidRPr="00D743B3">
        <w:rPr>
          <w:rFonts w:asciiTheme="minorHAnsi" w:hAnsiTheme="minorHAnsi" w:cstheme="minorHAnsi"/>
          <w:sz w:val="24"/>
          <w:szCs w:val="24"/>
        </w:rPr>
        <w:tab/>
      </w:r>
      <w:r w:rsidRPr="00D743B3">
        <w:rPr>
          <w:rFonts w:asciiTheme="minorHAnsi" w:hAnsiTheme="minorHAnsi" w:cstheme="minorHAnsi"/>
          <w:sz w:val="24"/>
          <w:szCs w:val="24"/>
        </w:rPr>
        <w:tab/>
        <w:t>direktorica Edith Žižek Sapač, dr. med. spec.</w:t>
      </w:r>
    </w:p>
    <w:p w14:paraId="1EEC78D5" w14:textId="77777777" w:rsidR="00EB046B" w:rsidRPr="00D743B3" w:rsidRDefault="00EB046B" w:rsidP="00EB046B">
      <w:pPr>
        <w:jc w:val="both"/>
        <w:rPr>
          <w:rFonts w:asciiTheme="minorHAnsi" w:hAnsiTheme="minorHAnsi" w:cstheme="minorHAnsi"/>
          <w:sz w:val="24"/>
          <w:szCs w:val="24"/>
        </w:rPr>
      </w:pPr>
      <w:r w:rsidRPr="00D743B3">
        <w:rPr>
          <w:rFonts w:asciiTheme="minorHAnsi" w:hAnsiTheme="minorHAnsi" w:cstheme="minorHAnsi"/>
          <w:sz w:val="24"/>
          <w:szCs w:val="24"/>
        </w:rPr>
        <w:t xml:space="preserve">Matična številka: </w:t>
      </w:r>
      <w:r w:rsidRPr="00D743B3">
        <w:rPr>
          <w:rFonts w:asciiTheme="minorHAnsi" w:hAnsiTheme="minorHAnsi" w:cstheme="minorHAnsi"/>
          <w:sz w:val="24"/>
          <w:szCs w:val="24"/>
        </w:rPr>
        <w:tab/>
        <w:t>5801915000</w:t>
      </w:r>
    </w:p>
    <w:p w14:paraId="70E45918" w14:textId="77777777" w:rsidR="00EB046B" w:rsidRPr="00D743B3" w:rsidRDefault="00EB046B" w:rsidP="00EB046B">
      <w:pPr>
        <w:jc w:val="both"/>
        <w:rPr>
          <w:rFonts w:asciiTheme="minorHAnsi" w:hAnsiTheme="minorHAnsi" w:cstheme="minorHAnsi"/>
          <w:sz w:val="24"/>
          <w:szCs w:val="24"/>
        </w:rPr>
      </w:pPr>
      <w:r w:rsidRPr="00D743B3">
        <w:rPr>
          <w:rFonts w:asciiTheme="minorHAnsi" w:hAnsiTheme="minorHAnsi" w:cstheme="minorHAnsi"/>
          <w:sz w:val="24"/>
          <w:szCs w:val="24"/>
        </w:rPr>
        <w:t xml:space="preserve">ID za DDV: </w:t>
      </w:r>
      <w:r w:rsidRPr="00D743B3">
        <w:rPr>
          <w:rFonts w:asciiTheme="minorHAnsi" w:hAnsiTheme="minorHAnsi" w:cstheme="minorHAnsi"/>
          <w:sz w:val="24"/>
          <w:szCs w:val="24"/>
        </w:rPr>
        <w:tab/>
      </w:r>
      <w:r w:rsidRPr="00D743B3">
        <w:rPr>
          <w:rFonts w:asciiTheme="minorHAnsi" w:hAnsiTheme="minorHAnsi" w:cstheme="minorHAnsi"/>
          <w:sz w:val="24"/>
          <w:szCs w:val="24"/>
        </w:rPr>
        <w:tab/>
        <w:t>SI94095400</w:t>
      </w:r>
    </w:p>
    <w:p w14:paraId="033AE622" w14:textId="77777777" w:rsidR="00EB046B" w:rsidRPr="00D743B3" w:rsidRDefault="00EB046B" w:rsidP="00EB046B">
      <w:pPr>
        <w:rPr>
          <w:rFonts w:asciiTheme="minorHAnsi" w:hAnsiTheme="minorHAnsi" w:cstheme="minorHAnsi"/>
          <w:sz w:val="24"/>
          <w:szCs w:val="24"/>
        </w:rPr>
      </w:pPr>
      <w:r w:rsidRPr="00D743B3">
        <w:rPr>
          <w:rFonts w:asciiTheme="minorHAnsi" w:hAnsiTheme="minorHAnsi" w:cstheme="minorHAnsi"/>
          <w:sz w:val="24"/>
          <w:szCs w:val="24"/>
        </w:rPr>
        <w:t xml:space="preserve">Transakcijski račun: </w:t>
      </w:r>
      <w:r w:rsidRPr="00D743B3">
        <w:rPr>
          <w:rFonts w:asciiTheme="minorHAnsi" w:hAnsiTheme="minorHAnsi" w:cstheme="minorHAnsi"/>
          <w:sz w:val="24"/>
          <w:szCs w:val="24"/>
        </w:rPr>
        <w:tab/>
        <w:t>IBAN SI56 0128 0603 0922 660</w:t>
      </w:r>
    </w:p>
    <w:p w14:paraId="059B55EF" w14:textId="77777777" w:rsidR="00EB046B" w:rsidRPr="00D743B3" w:rsidRDefault="00EB046B" w:rsidP="00EB046B">
      <w:pPr>
        <w:jc w:val="both"/>
        <w:rPr>
          <w:rFonts w:asciiTheme="minorHAnsi" w:hAnsiTheme="minorHAnsi" w:cstheme="minorHAnsi"/>
          <w:sz w:val="24"/>
          <w:szCs w:val="24"/>
        </w:rPr>
      </w:pPr>
    </w:p>
    <w:p w14:paraId="333C726A" w14:textId="77777777" w:rsidR="00EB046B" w:rsidRDefault="00EB046B" w:rsidP="00EB046B">
      <w:pPr>
        <w:jc w:val="both"/>
        <w:rPr>
          <w:rFonts w:asciiTheme="minorHAnsi" w:hAnsiTheme="minorHAnsi" w:cstheme="minorHAnsi"/>
          <w:sz w:val="24"/>
          <w:szCs w:val="24"/>
        </w:rPr>
      </w:pPr>
      <w:r w:rsidRPr="00D743B3">
        <w:rPr>
          <w:rFonts w:asciiTheme="minorHAnsi" w:hAnsiTheme="minorHAnsi" w:cstheme="minorHAnsi"/>
          <w:sz w:val="24"/>
          <w:szCs w:val="24"/>
        </w:rPr>
        <w:t xml:space="preserve">in </w:t>
      </w:r>
    </w:p>
    <w:p w14:paraId="30FE2D02" w14:textId="77777777" w:rsidR="00EB046B" w:rsidRPr="00D743B3" w:rsidRDefault="00EB046B" w:rsidP="00EB046B">
      <w:pPr>
        <w:jc w:val="both"/>
        <w:rPr>
          <w:rFonts w:asciiTheme="minorHAnsi" w:hAnsiTheme="minorHAnsi" w:cstheme="minorHAnsi"/>
          <w:sz w:val="24"/>
          <w:szCs w:val="24"/>
        </w:rPr>
      </w:pPr>
    </w:p>
    <w:p w14:paraId="22116E86" w14:textId="77777777" w:rsidR="00EB046B" w:rsidRPr="00113C6F" w:rsidRDefault="00EB046B" w:rsidP="00EB046B">
      <w:pPr>
        <w:autoSpaceDE w:val="0"/>
        <w:autoSpaceDN w:val="0"/>
        <w:adjustRightInd w:val="0"/>
        <w:contextualSpacing/>
        <w:jc w:val="both"/>
        <w:rPr>
          <w:rFonts w:asciiTheme="minorHAnsi" w:hAnsiTheme="minorHAnsi" w:cstheme="minorHAnsi"/>
          <w:sz w:val="24"/>
          <w:szCs w:val="24"/>
        </w:rPr>
      </w:pPr>
      <w:r w:rsidRPr="00113C6F">
        <w:rPr>
          <w:rFonts w:asciiTheme="minorHAnsi" w:hAnsiTheme="minorHAnsi" w:cstheme="minorHAnsi"/>
          <w:sz w:val="24"/>
          <w:szCs w:val="24"/>
        </w:rPr>
        <w:t xml:space="preserve">kot </w:t>
      </w:r>
      <w:r>
        <w:rPr>
          <w:rFonts w:asciiTheme="minorHAnsi" w:hAnsiTheme="minorHAnsi" w:cstheme="minorHAnsi"/>
          <w:sz w:val="24"/>
          <w:szCs w:val="24"/>
        </w:rPr>
        <w:t>izvajalec</w:t>
      </w:r>
      <w:r w:rsidRPr="00113C6F">
        <w:rPr>
          <w:rFonts w:asciiTheme="minorHAnsi" w:hAnsiTheme="minorHAnsi" w:cstheme="minorHAnsi"/>
          <w:sz w:val="24"/>
          <w:szCs w:val="24"/>
        </w:rPr>
        <w:t xml:space="preserve">: </w:t>
      </w:r>
      <w:r w:rsidRPr="00113C6F">
        <w:rPr>
          <w:rFonts w:asciiTheme="minorHAnsi" w:hAnsiTheme="minorHAnsi" w:cstheme="minorHAnsi"/>
          <w:sz w:val="24"/>
          <w:szCs w:val="24"/>
        </w:rPr>
        <w:tab/>
      </w:r>
    </w:p>
    <w:p w14:paraId="11C9BCC6" w14:textId="77777777" w:rsidR="00EB046B" w:rsidRPr="00113C6F" w:rsidRDefault="00EB046B" w:rsidP="00EB046B">
      <w:pPr>
        <w:jc w:val="both"/>
        <w:rPr>
          <w:rFonts w:asciiTheme="minorHAnsi" w:hAnsiTheme="minorHAnsi" w:cstheme="minorHAnsi"/>
          <w:sz w:val="24"/>
          <w:szCs w:val="24"/>
        </w:rPr>
      </w:pPr>
      <w:r w:rsidRPr="00113C6F">
        <w:rPr>
          <w:rFonts w:asciiTheme="minorHAnsi" w:hAnsiTheme="minorHAnsi" w:cstheme="minorHAnsi"/>
          <w:sz w:val="24"/>
          <w:szCs w:val="24"/>
        </w:rPr>
        <w:t xml:space="preserve">ki ga zastopa: </w:t>
      </w:r>
      <w:r w:rsidRPr="00113C6F">
        <w:rPr>
          <w:rFonts w:asciiTheme="minorHAnsi" w:hAnsiTheme="minorHAnsi" w:cstheme="minorHAnsi"/>
          <w:sz w:val="24"/>
          <w:szCs w:val="24"/>
        </w:rPr>
        <w:tab/>
      </w:r>
      <w:r w:rsidRPr="00113C6F">
        <w:rPr>
          <w:rFonts w:asciiTheme="minorHAnsi" w:hAnsiTheme="minorHAnsi" w:cstheme="minorHAnsi"/>
          <w:sz w:val="24"/>
          <w:szCs w:val="24"/>
        </w:rPr>
        <w:tab/>
      </w:r>
    </w:p>
    <w:p w14:paraId="035BA89A" w14:textId="77777777" w:rsidR="00EB046B" w:rsidRPr="00113C6F" w:rsidRDefault="00EB046B" w:rsidP="00EB046B">
      <w:pPr>
        <w:jc w:val="both"/>
        <w:rPr>
          <w:rFonts w:asciiTheme="minorHAnsi" w:hAnsiTheme="minorHAnsi" w:cstheme="minorHAnsi"/>
          <w:sz w:val="24"/>
          <w:szCs w:val="24"/>
        </w:rPr>
      </w:pPr>
      <w:r w:rsidRPr="00113C6F">
        <w:rPr>
          <w:rFonts w:asciiTheme="minorHAnsi" w:hAnsiTheme="minorHAnsi" w:cstheme="minorHAnsi"/>
          <w:sz w:val="24"/>
          <w:szCs w:val="24"/>
        </w:rPr>
        <w:t xml:space="preserve">Matična številka: </w:t>
      </w:r>
      <w:r w:rsidRPr="00113C6F">
        <w:rPr>
          <w:rFonts w:asciiTheme="minorHAnsi" w:hAnsiTheme="minorHAnsi" w:cstheme="minorHAnsi"/>
          <w:sz w:val="24"/>
          <w:szCs w:val="24"/>
        </w:rPr>
        <w:tab/>
      </w:r>
    </w:p>
    <w:p w14:paraId="6E5FBB4D" w14:textId="77777777" w:rsidR="00EB046B" w:rsidRPr="00113C6F" w:rsidRDefault="00EB046B" w:rsidP="00EB046B">
      <w:pPr>
        <w:jc w:val="both"/>
        <w:rPr>
          <w:rFonts w:asciiTheme="minorHAnsi" w:hAnsiTheme="minorHAnsi" w:cstheme="minorHAnsi"/>
          <w:sz w:val="24"/>
          <w:szCs w:val="24"/>
        </w:rPr>
      </w:pPr>
      <w:r w:rsidRPr="00113C6F">
        <w:rPr>
          <w:rFonts w:asciiTheme="minorHAnsi" w:hAnsiTheme="minorHAnsi" w:cstheme="minorHAnsi"/>
          <w:sz w:val="24"/>
          <w:szCs w:val="24"/>
        </w:rPr>
        <w:t xml:space="preserve">ID za DDV: </w:t>
      </w:r>
      <w:r w:rsidRPr="00113C6F">
        <w:rPr>
          <w:rFonts w:asciiTheme="minorHAnsi" w:hAnsiTheme="minorHAnsi" w:cstheme="minorHAnsi"/>
          <w:sz w:val="24"/>
          <w:szCs w:val="24"/>
        </w:rPr>
        <w:tab/>
      </w:r>
      <w:r w:rsidRPr="00113C6F">
        <w:rPr>
          <w:rFonts w:asciiTheme="minorHAnsi" w:hAnsiTheme="minorHAnsi" w:cstheme="minorHAnsi"/>
          <w:sz w:val="24"/>
          <w:szCs w:val="24"/>
        </w:rPr>
        <w:tab/>
      </w:r>
    </w:p>
    <w:p w14:paraId="69A166A1" w14:textId="77777777" w:rsidR="00EB046B" w:rsidRPr="00113C6F" w:rsidRDefault="00EB046B" w:rsidP="00EB046B">
      <w:pPr>
        <w:rPr>
          <w:rFonts w:asciiTheme="minorHAnsi" w:hAnsiTheme="minorHAnsi" w:cstheme="minorHAnsi"/>
          <w:sz w:val="24"/>
          <w:szCs w:val="24"/>
        </w:rPr>
      </w:pPr>
      <w:r w:rsidRPr="00113C6F">
        <w:rPr>
          <w:rFonts w:asciiTheme="minorHAnsi" w:hAnsiTheme="minorHAnsi" w:cstheme="minorHAnsi"/>
          <w:sz w:val="24"/>
          <w:szCs w:val="24"/>
        </w:rPr>
        <w:t xml:space="preserve">Transakcijski račun: </w:t>
      </w:r>
      <w:r w:rsidRPr="00113C6F">
        <w:rPr>
          <w:rFonts w:asciiTheme="minorHAnsi" w:hAnsiTheme="minorHAnsi" w:cstheme="minorHAnsi"/>
          <w:sz w:val="24"/>
          <w:szCs w:val="24"/>
        </w:rPr>
        <w:tab/>
      </w:r>
    </w:p>
    <w:p w14:paraId="6FEB1510" w14:textId="77777777" w:rsidR="00EB046B" w:rsidRPr="0094058F" w:rsidRDefault="00EB046B" w:rsidP="00EB046B">
      <w:pPr>
        <w:spacing w:line="360" w:lineRule="auto"/>
        <w:jc w:val="both"/>
        <w:rPr>
          <w:rFonts w:asciiTheme="minorHAnsi" w:hAnsiTheme="minorHAnsi" w:cstheme="minorHAnsi"/>
          <w:sz w:val="24"/>
          <w:szCs w:val="24"/>
        </w:rPr>
      </w:pPr>
      <w:r w:rsidRPr="00D743B3">
        <w:rPr>
          <w:rFonts w:asciiTheme="minorHAnsi" w:hAnsiTheme="minorHAnsi" w:cstheme="minorHAnsi"/>
          <w:sz w:val="24"/>
          <w:szCs w:val="24"/>
        </w:rPr>
        <w:tab/>
        <w:t xml:space="preserve"> </w:t>
      </w:r>
    </w:p>
    <w:p w14:paraId="2893FA34" w14:textId="77777777" w:rsidR="00EB046B" w:rsidRPr="0094058F" w:rsidRDefault="00EB046B" w:rsidP="00993FD3">
      <w:pPr>
        <w:pStyle w:val="Odstavekseznama"/>
        <w:numPr>
          <w:ilvl w:val="0"/>
          <w:numId w:val="12"/>
        </w:numPr>
        <w:suppressAutoHyphens/>
        <w:autoSpaceDE w:val="0"/>
        <w:autoSpaceDN w:val="0"/>
        <w:spacing w:before="1"/>
        <w:jc w:val="center"/>
        <w:textAlignment w:val="baseline"/>
        <w:rPr>
          <w:rFonts w:asciiTheme="minorHAnsi" w:hAnsiTheme="minorHAnsi" w:cstheme="minorHAnsi"/>
          <w:sz w:val="24"/>
          <w:szCs w:val="24"/>
        </w:rPr>
      </w:pPr>
      <w:r w:rsidRPr="00D124D8">
        <w:rPr>
          <w:rFonts w:asciiTheme="minorHAnsi" w:hAnsiTheme="minorHAnsi" w:cstheme="minorHAnsi"/>
          <w:sz w:val="24"/>
          <w:szCs w:val="24"/>
        </w:rPr>
        <w:t>člen</w:t>
      </w:r>
    </w:p>
    <w:p w14:paraId="4FF26C3D" w14:textId="77777777" w:rsidR="00EB046B" w:rsidRDefault="00EB046B" w:rsidP="00EB046B">
      <w:pPr>
        <w:jc w:val="both"/>
        <w:rPr>
          <w:rFonts w:asciiTheme="minorHAnsi" w:hAnsiTheme="minorHAnsi" w:cstheme="minorHAnsi"/>
          <w:sz w:val="24"/>
          <w:szCs w:val="24"/>
        </w:rPr>
      </w:pPr>
    </w:p>
    <w:p w14:paraId="222F47B7" w14:textId="77777777" w:rsidR="00EB046B" w:rsidRDefault="00EB046B" w:rsidP="00EB046B">
      <w:pPr>
        <w:jc w:val="both"/>
        <w:rPr>
          <w:rFonts w:asciiTheme="minorHAnsi" w:hAnsiTheme="minorHAnsi" w:cstheme="minorHAnsi"/>
          <w:sz w:val="24"/>
          <w:szCs w:val="24"/>
        </w:rPr>
      </w:pPr>
      <w:r w:rsidRPr="00D124D8">
        <w:rPr>
          <w:rFonts w:asciiTheme="minorHAnsi" w:hAnsiTheme="minorHAnsi" w:cstheme="minorHAnsi"/>
          <w:sz w:val="24"/>
          <w:szCs w:val="24"/>
        </w:rPr>
        <w:t>Pogodbeni stranki uvodoma ugotavljata, da:</w:t>
      </w:r>
    </w:p>
    <w:p w14:paraId="0ADEEC02" w14:textId="77777777" w:rsidR="00EB046B" w:rsidRPr="00D124D8" w:rsidRDefault="00EB046B" w:rsidP="00EB046B">
      <w:pPr>
        <w:jc w:val="both"/>
        <w:rPr>
          <w:rFonts w:asciiTheme="minorHAnsi" w:hAnsiTheme="minorHAnsi" w:cstheme="minorHAnsi"/>
          <w:sz w:val="24"/>
          <w:szCs w:val="24"/>
        </w:rPr>
      </w:pPr>
    </w:p>
    <w:p w14:paraId="2510C8DE" w14:textId="1A1916B1" w:rsidR="00EB046B" w:rsidRDefault="00EB046B" w:rsidP="00EB046B">
      <w:pPr>
        <w:pStyle w:val="Odstavekseznama"/>
        <w:numPr>
          <w:ilvl w:val="0"/>
          <w:numId w:val="11"/>
        </w:numPr>
        <w:autoSpaceDE w:val="0"/>
        <w:spacing w:before="1"/>
        <w:ind w:left="567" w:hanging="283"/>
        <w:jc w:val="both"/>
        <w:rPr>
          <w:rFonts w:asciiTheme="minorHAnsi" w:hAnsiTheme="minorHAnsi" w:cstheme="minorHAnsi"/>
          <w:sz w:val="24"/>
          <w:szCs w:val="24"/>
        </w:rPr>
      </w:pPr>
      <w:r w:rsidRPr="001D20AB">
        <w:rPr>
          <w:rFonts w:asciiTheme="minorHAnsi" w:hAnsiTheme="minorHAnsi" w:cstheme="minorHAnsi"/>
          <w:sz w:val="24"/>
          <w:szCs w:val="24"/>
        </w:rPr>
        <w:t xml:space="preserve">je </w:t>
      </w:r>
      <w:r>
        <w:rPr>
          <w:rFonts w:asciiTheme="minorHAnsi" w:hAnsiTheme="minorHAnsi" w:cstheme="minorHAnsi"/>
          <w:sz w:val="24"/>
          <w:szCs w:val="24"/>
        </w:rPr>
        <w:t>naročnik</w:t>
      </w:r>
      <w:r w:rsidRPr="001D20AB">
        <w:rPr>
          <w:rFonts w:asciiTheme="minorHAnsi" w:hAnsiTheme="minorHAnsi" w:cstheme="minorHAnsi"/>
          <w:sz w:val="24"/>
          <w:szCs w:val="24"/>
        </w:rPr>
        <w:t xml:space="preserve"> v skladu z Zakonom o javnem naročanju (</w:t>
      </w:r>
      <w:r w:rsidR="009771EB" w:rsidRPr="009771EB">
        <w:rPr>
          <w:rFonts w:asciiTheme="minorHAnsi" w:hAnsiTheme="minorHAnsi" w:cstheme="minorHAnsi"/>
          <w:sz w:val="24"/>
          <w:szCs w:val="24"/>
        </w:rPr>
        <w:t xml:space="preserve">Uradni list RS, št. </w:t>
      </w:r>
      <w:hyperlink r:id="rId53" w:tgtFrame="_blank" w:tooltip="Zakon o javnem naročanju (ZJN-3)" w:history="1">
        <w:r w:rsidR="009771EB" w:rsidRPr="009771EB">
          <w:rPr>
            <w:rFonts w:asciiTheme="minorHAnsi" w:hAnsiTheme="minorHAnsi" w:cstheme="minorHAnsi"/>
            <w:sz w:val="24"/>
            <w:szCs w:val="24"/>
          </w:rPr>
          <w:t>91/15</w:t>
        </w:r>
      </w:hyperlink>
      <w:r w:rsidR="009771EB" w:rsidRPr="009771EB">
        <w:rPr>
          <w:rFonts w:asciiTheme="minorHAnsi" w:hAnsiTheme="minorHAnsi" w:cstheme="minorHAnsi"/>
          <w:sz w:val="24"/>
          <w:szCs w:val="24"/>
        </w:rPr>
        <w:t xml:space="preserve">, </w:t>
      </w:r>
      <w:hyperlink r:id="rId54" w:tgtFrame="_blank" w:tooltip="Zakon o spremembah in dopolnitvah Zakona o javnem naročanju" w:history="1">
        <w:r w:rsidR="009771EB" w:rsidRPr="009771EB">
          <w:rPr>
            <w:rFonts w:asciiTheme="minorHAnsi" w:hAnsiTheme="minorHAnsi" w:cstheme="minorHAnsi"/>
            <w:sz w:val="24"/>
            <w:szCs w:val="24"/>
          </w:rPr>
          <w:t>14/18</w:t>
        </w:r>
      </w:hyperlink>
      <w:r w:rsidR="009771EB" w:rsidRPr="009771EB">
        <w:rPr>
          <w:rFonts w:asciiTheme="minorHAnsi" w:hAnsiTheme="minorHAnsi" w:cstheme="minorHAnsi"/>
          <w:sz w:val="24"/>
          <w:szCs w:val="24"/>
        </w:rPr>
        <w:t xml:space="preserve">, </w:t>
      </w:r>
      <w:hyperlink r:id="rId55" w:tgtFrame="_blank" w:tooltip="Zakon o spremembah in dopolnitvah Zakona o javnem naročanju" w:history="1">
        <w:r w:rsidR="009771EB" w:rsidRPr="009771EB">
          <w:rPr>
            <w:rFonts w:asciiTheme="minorHAnsi" w:hAnsiTheme="minorHAnsi" w:cstheme="minorHAnsi"/>
            <w:sz w:val="24"/>
            <w:szCs w:val="24"/>
          </w:rPr>
          <w:t>121/21</w:t>
        </w:r>
      </w:hyperlink>
      <w:r w:rsidR="009771EB" w:rsidRPr="009771EB">
        <w:rPr>
          <w:rFonts w:asciiTheme="minorHAnsi" w:hAnsiTheme="minorHAnsi" w:cstheme="minorHAnsi"/>
          <w:sz w:val="24"/>
          <w:szCs w:val="24"/>
        </w:rPr>
        <w:t xml:space="preserve">, </w:t>
      </w:r>
      <w:hyperlink r:id="rId56" w:tgtFrame="_blank" w:tooltip="Zakon o spremembah in dopolnitvah Zakona o javnem naročanju" w:history="1">
        <w:r w:rsidR="009771EB" w:rsidRPr="009771EB">
          <w:rPr>
            <w:rFonts w:asciiTheme="minorHAnsi" w:hAnsiTheme="minorHAnsi" w:cstheme="minorHAnsi"/>
            <w:sz w:val="24"/>
            <w:szCs w:val="24"/>
          </w:rPr>
          <w:t>10/22</w:t>
        </w:r>
      </w:hyperlink>
      <w:r w:rsidR="009771EB" w:rsidRPr="009771EB">
        <w:rPr>
          <w:rFonts w:asciiTheme="minorHAnsi" w:hAnsiTheme="minorHAnsi" w:cstheme="minorHAnsi"/>
          <w:sz w:val="24"/>
          <w:szCs w:val="24"/>
        </w:rPr>
        <w:t xml:space="preserve">, </w:t>
      </w:r>
      <w:hyperlink r:id="rId57" w:tgtFrame="_blank" w:tooltip="Odločba o ugotovitvi, da je točka b) četrtega odstavka 75. člena in točka c) drugega odstavka v zvezi s petim odstavkom 67.a člena Zakona o javnem naročanju v neskladju z Ustavo" w:history="1">
        <w:r w:rsidR="009771EB" w:rsidRPr="009771EB">
          <w:rPr>
            <w:rFonts w:asciiTheme="minorHAnsi" w:hAnsiTheme="minorHAnsi" w:cstheme="minorHAnsi"/>
            <w:sz w:val="24"/>
            <w:szCs w:val="24"/>
          </w:rPr>
          <w:t>74/22</w:t>
        </w:r>
      </w:hyperlink>
      <w:r w:rsidR="009771EB" w:rsidRPr="009771EB">
        <w:rPr>
          <w:rFonts w:asciiTheme="minorHAnsi" w:hAnsiTheme="minorHAnsi" w:cstheme="minorHAnsi"/>
          <w:sz w:val="24"/>
          <w:szCs w:val="24"/>
        </w:rPr>
        <w:t xml:space="preserve"> – odl. US, </w:t>
      </w:r>
      <w:hyperlink r:id="rId58" w:tgtFrame="_blank" w:tooltip="Zakon o nujnih ukrepih za zagotovitev stabilnosti zdravstvenega sistema" w:history="1">
        <w:r w:rsidR="009771EB" w:rsidRPr="009771EB">
          <w:rPr>
            <w:rFonts w:asciiTheme="minorHAnsi" w:hAnsiTheme="minorHAnsi" w:cstheme="minorHAnsi"/>
            <w:sz w:val="24"/>
            <w:szCs w:val="24"/>
          </w:rPr>
          <w:t>100/22</w:t>
        </w:r>
      </w:hyperlink>
      <w:r w:rsidR="009771EB" w:rsidRPr="009771EB">
        <w:rPr>
          <w:rFonts w:asciiTheme="minorHAnsi" w:hAnsiTheme="minorHAnsi" w:cstheme="minorHAnsi"/>
          <w:sz w:val="24"/>
          <w:szCs w:val="24"/>
        </w:rPr>
        <w:t xml:space="preserve"> – ZNUZSZS, </w:t>
      </w:r>
      <w:hyperlink r:id="rId59" w:tgtFrame="_blank" w:tooltip="Zakon o spremembah in dopolnitvah Zakona o javnem naročanju" w:history="1">
        <w:r w:rsidR="009771EB" w:rsidRPr="009771EB">
          <w:rPr>
            <w:rFonts w:asciiTheme="minorHAnsi" w:hAnsiTheme="minorHAnsi" w:cstheme="minorHAnsi"/>
            <w:sz w:val="24"/>
            <w:szCs w:val="24"/>
          </w:rPr>
          <w:t>28/23</w:t>
        </w:r>
      </w:hyperlink>
      <w:r w:rsidR="009771EB" w:rsidRPr="009771EB">
        <w:rPr>
          <w:rFonts w:asciiTheme="minorHAnsi" w:hAnsiTheme="minorHAnsi" w:cstheme="minorHAnsi"/>
          <w:sz w:val="24"/>
          <w:szCs w:val="24"/>
        </w:rPr>
        <w:t xml:space="preserve"> in </w:t>
      </w:r>
      <w:hyperlink r:id="rId60" w:tgtFrame="_blank" w:tooltip="Zakon o spremembah in dopolnitvah Zakona o odpravi posledic naravnih nesreč" w:history="1">
        <w:r w:rsidR="009771EB" w:rsidRPr="009771EB">
          <w:rPr>
            <w:rFonts w:asciiTheme="minorHAnsi" w:hAnsiTheme="minorHAnsi" w:cstheme="minorHAnsi"/>
            <w:sz w:val="24"/>
            <w:szCs w:val="24"/>
          </w:rPr>
          <w:t>88/23</w:t>
        </w:r>
      </w:hyperlink>
      <w:r w:rsidR="009771EB" w:rsidRPr="009771EB">
        <w:rPr>
          <w:rFonts w:asciiTheme="minorHAnsi" w:hAnsiTheme="minorHAnsi" w:cstheme="minorHAnsi"/>
          <w:sz w:val="24"/>
          <w:szCs w:val="24"/>
        </w:rPr>
        <w:t xml:space="preserve"> – ZOPNN-F; v nadaljevanju ZJN-3</w:t>
      </w:r>
      <w:r w:rsidR="009771EB">
        <w:rPr>
          <w:rFonts w:asciiTheme="minorHAnsi" w:hAnsiTheme="minorHAnsi" w:cstheme="minorHAnsi"/>
          <w:sz w:val="24"/>
          <w:szCs w:val="24"/>
        </w:rPr>
        <w:t>)</w:t>
      </w:r>
      <w:r w:rsidRPr="001D20AB">
        <w:rPr>
          <w:rFonts w:asciiTheme="minorHAnsi" w:hAnsiTheme="minorHAnsi" w:cstheme="minorHAnsi"/>
          <w:sz w:val="24"/>
          <w:szCs w:val="24"/>
        </w:rPr>
        <w:t>; v nadaljevanju ZJN-3) izvedel javno naročilo po odprtem postopku »</w:t>
      </w:r>
      <w:r>
        <w:rPr>
          <w:rFonts w:asciiTheme="minorHAnsi" w:hAnsiTheme="minorHAnsi" w:cstheme="minorHAnsi"/>
          <w:sz w:val="24"/>
          <w:szCs w:val="24"/>
        </w:rPr>
        <w:t>TEHNIČNO IN FIZIČNO VAROVANJE</w:t>
      </w:r>
      <w:r w:rsidRPr="001D20AB">
        <w:rPr>
          <w:rFonts w:asciiTheme="minorHAnsi" w:hAnsiTheme="minorHAnsi" w:cstheme="minorHAnsi"/>
          <w:sz w:val="24"/>
          <w:szCs w:val="24"/>
        </w:rPr>
        <w:t>«</w:t>
      </w:r>
      <w:r w:rsidRPr="00F655BE">
        <w:rPr>
          <w:rFonts w:asciiTheme="minorHAnsi" w:hAnsiTheme="minorHAnsi" w:cstheme="minorHAnsi"/>
          <w:sz w:val="24"/>
          <w:szCs w:val="24"/>
        </w:rPr>
        <w:t xml:space="preserve">, ki je bilo dne </w:t>
      </w:r>
      <w:r>
        <w:rPr>
          <w:rFonts w:asciiTheme="minorHAnsi" w:hAnsiTheme="minorHAnsi" w:cstheme="minorHAnsi"/>
          <w:sz w:val="24"/>
          <w:szCs w:val="24"/>
        </w:rPr>
        <w:t>______</w:t>
      </w:r>
      <w:r w:rsidRPr="00F655BE">
        <w:rPr>
          <w:rFonts w:asciiTheme="minorHAnsi" w:hAnsiTheme="minorHAnsi" w:cstheme="minorHAnsi"/>
          <w:sz w:val="24"/>
          <w:szCs w:val="24"/>
        </w:rPr>
        <w:t xml:space="preserve"> objavljeno na portalu javnih naročil pod oznako </w:t>
      </w:r>
      <w:r>
        <w:rPr>
          <w:rFonts w:asciiTheme="minorHAnsi" w:hAnsiTheme="minorHAnsi" w:cstheme="minorHAnsi"/>
          <w:sz w:val="24"/>
          <w:szCs w:val="24"/>
        </w:rPr>
        <w:t>________</w:t>
      </w:r>
      <w:r w:rsidRPr="00F655BE">
        <w:rPr>
          <w:rFonts w:asciiTheme="minorHAnsi" w:hAnsiTheme="minorHAnsi" w:cstheme="minorHAnsi"/>
          <w:sz w:val="24"/>
          <w:szCs w:val="24"/>
        </w:rPr>
        <w:t>in Uradnem list</w:t>
      </w:r>
      <w:r>
        <w:rPr>
          <w:rFonts w:asciiTheme="minorHAnsi" w:hAnsiTheme="minorHAnsi" w:cstheme="minorHAnsi"/>
          <w:sz w:val="24"/>
          <w:szCs w:val="24"/>
        </w:rPr>
        <w:t>u</w:t>
      </w:r>
      <w:r w:rsidRPr="00F655BE">
        <w:rPr>
          <w:rFonts w:asciiTheme="minorHAnsi" w:hAnsiTheme="minorHAnsi" w:cstheme="minorHAnsi"/>
          <w:sz w:val="24"/>
          <w:szCs w:val="24"/>
        </w:rPr>
        <w:t xml:space="preserve"> EU pod oznako </w:t>
      </w:r>
      <w:r>
        <w:rPr>
          <w:rFonts w:asciiTheme="minorHAnsi" w:hAnsiTheme="minorHAnsi" w:cstheme="minorHAnsi"/>
          <w:sz w:val="24"/>
          <w:szCs w:val="24"/>
        </w:rPr>
        <w:t>_____________.</w:t>
      </w:r>
    </w:p>
    <w:p w14:paraId="0FF6B2B6" w14:textId="77777777" w:rsidR="00EB046B" w:rsidRPr="00D124D8" w:rsidRDefault="00EB046B" w:rsidP="00EB046B">
      <w:pPr>
        <w:pStyle w:val="Odstavekseznama"/>
        <w:ind w:left="567"/>
        <w:jc w:val="both"/>
        <w:rPr>
          <w:rFonts w:asciiTheme="minorHAnsi" w:hAnsiTheme="minorHAnsi" w:cstheme="minorHAnsi"/>
          <w:sz w:val="24"/>
          <w:szCs w:val="24"/>
        </w:rPr>
      </w:pPr>
    </w:p>
    <w:p w14:paraId="06329D3A" w14:textId="30F0C21E" w:rsidR="00EB046B" w:rsidRPr="00D124D8" w:rsidRDefault="00EB046B" w:rsidP="00EB046B">
      <w:pPr>
        <w:pStyle w:val="Odstavekseznama"/>
        <w:numPr>
          <w:ilvl w:val="0"/>
          <w:numId w:val="11"/>
        </w:numPr>
        <w:autoSpaceDE w:val="0"/>
        <w:spacing w:before="1"/>
        <w:ind w:left="567" w:hanging="283"/>
        <w:jc w:val="both"/>
        <w:rPr>
          <w:rFonts w:asciiTheme="minorHAnsi" w:hAnsiTheme="minorHAnsi" w:cstheme="minorHAnsi"/>
          <w:sz w:val="24"/>
          <w:szCs w:val="24"/>
        </w:rPr>
      </w:pPr>
      <w:r w:rsidRPr="00D124D8">
        <w:rPr>
          <w:rFonts w:asciiTheme="minorHAnsi" w:hAnsiTheme="minorHAnsi" w:cstheme="minorHAnsi"/>
          <w:sz w:val="24"/>
          <w:szCs w:val="24"/>
        </w:rPr>
        <w:t xml:space="preserve">je bil </w:t>
      </w:r>
      <w:r>
        <w:rPr>
          <w:rFonts w:asciiTheme="minorHAnsi" w:hAnsiTheme="minorHAnsi" w:cstheme="minorHAnsi"/>
          <w:sz w:val="24"/>
          <w:szCs w:val="24"/>
        </w:rPr>
        <w:t>izvajalec</w:t>
      </w:r>
      <w:r w:rsidRPr="00D124D8">
        <w:rPr>
          <w:rFonts w:asciiTheme="minorHAnsi" w:hAnsiTheme="minorHAnsi" w:cstheme="minorHAnsi"/>
          <w:sz w:val="24"/>
          <w:szCs w:val="24"/>
        </w:rPr>
        <w:t xml:space="preserve"> izbran kot najugodnejši ponudnik po ponudbi št. </w:t>
      </w:r>
      <w:r>
        <w:rPr>
          <w:rFonts w:asciiTheme="minorHAnsi" w:hAnsiTheme="minorHAnsi" w:cstheme="minorHAnsi"/>
          <w:sz w:val="24"/>
          <w:szCs w:val="24"/>
        </w:rPr>
        <w:t>__________</w:t>
      </w:r>
      <w:r w:rsidRPr="00D124D8">
        <w:rPr>
          <w:rFonts w:asciiTheme="minorHAnsi" w:hAnsiTheme="minorHAnsi" w:cstheme="minorHAnsi"/>
          <w:sz w:val="24"/>
          <w:szCs w:val="24"/>
        </w:rPr>
        <w:t xml:space="preserve">z dne </w:t>
      </w:r>
      <w:r>
        <w:rPr>
          <w:rFonts w:asciiTheme="minorHAnsi" w:hAnsiTheme="minorHAnsi" w:cstheme="minorHAnsi"/>
          <w:sz w:val="24"/>
          <w:szCs w:val="24"/>
        </w:rPr>
        <w:t>___________</w:t>
      </w:r>
      <w:r w:rsidRPr="00D124D8">
        <w:rPr>
          <w:rFonts w:asciiTheme="minorHAnsi" w:hAnsiTheme="minorHAnsi" w:cstheme="minorHAnsi"/>
          <w:sz w:val="24"/>
          <w:szCs w:val="24"/>
        </w:rPr>
        <w:t>, ki je skupaj s ponudbenim predračunom</w:t>
      </w:r>
      <w:r>
        <w:rPr>
          <w:rFonts w:asciiTheme="minorHAnsi" w:hAnsiTheme="minorHAnsi" w:cstheme="minorHAnsi"/>
          <w:sz w:val="24"/>
          <w:szCs w:val="24"/>
        </w:rPr>
        <w:t xml:space="preserve"> ( v nadaljevanju tudi: predračun) z dne ________</w:t>
      </w:r>
      <w:r w:rsidRPr="00D124D8">
        <w:rPr>
          <w:rFonts w:asciiTheme="minorHAnsi" w:hAnsiTheme="minorHAnsi" w:cstheme="minorHAnsi"/>
          <w:sz w:val="24"/>
          <w:szCs w:val="24"/>
        </w:rPr>
        <w:t xml:space="preserve"> priloga in sestavni del te pogodbe;</w:t>
      </w:r>
    </w:p>
    <w:p w14:paraId="5EC67AE2" w14:textId="77777777" w:rsidR="00EB046B" w:rsidRPr="00D124D8" w:rsidRDefault="00EB046B" w:rsidP="00EB046B">
      <w:pPr>
        <w:rPr>
          <w:rFonts w:asciiTheme="minorHAnsi" w:hAnsiTheme="minorHAnsi" w:cstheme="minorHAnsi"/>
          <w:sz w:val="24"/>
          <w:szCs w:val="24"/>
        </w:rPr>
      </w:pPr>
    </w:p>
    <w:p w14:paraId="7F650E82" w14:textId="29B19805" w:rsidR="00EB046B" w:rsidRPr="00D124D8" w:rsidRDefault="00EB046B" w:rsidP="00EB046B">
      <w:pPr>
        <w:pStyle w:val="Odstavekseznama"/>
        <w:numPr>
          <w:ilvl w:val="0"/>
          <w:numId w:val="11"/>
        </w:numPr>
        <w:autoSpaceDE w:val="0"/>
        <w:spacing w:before="1"/>
        <w:ind w:left="567" w:hanging="283"/>
        <w:jc w:val="both"/>
        <w:rPr>
          <w:rFonts w:asciiTheme="minorHAnsi" w:hAnsiTheme="minorHAnsi" w:cstheme="minorHAnsi"/>
          <w:sz w:val="24"/>
          <w:szCs w:val="24"/>
        </w:rPr>
      </w:pPr>
      <w:r w:rsidRPr="00D124D8">
        <w:rPr>
          <w:rFonts w:asciiTheme="minorHAnsi" w:hAnsiTheme="minorHAnsi" w:cstheme="minorHAnsi"/>
          <w:sz w:val="24"/>
          <w:szCs w:val="24"/>
        </w:rPr>
        <w:t>se pri razlagi te pogodbe uporablja</w:t>
      </w:r>
      <w:r w:rsidR="003C0E49" w:rsidRPr="003C0E49">
        <w:rPr>
          <w:rFonts w:asciiTheme="minorHAnsi" w:hAnsiTheme="minorHAnsi" w:cstheme="minorHAnsi"/>
          <w:sz w:val="24"/>
          <w:szCs w:val="24"/>
        </w:rPr>
        <w:t xml:space="preserve"> </w:t>
      </w:r>
      <w:r w:rsidR="003C0E49" w:rsidRPr="00775639">
        <w:rPr>
          <w:rFonts w:asciiTheme="minorHAnsi" w:hAnsiTheme="minorHAnsi" w:cstheme="minorHAnsi"/>
          <w:sz w:val="24"/>
          <w:szCs w:val="24"/>
        </w:rPr>
        <w:t>Dokumentacij</w:t>
      </w:r>
      <w:r w:rsidR="003C0E49">
        <w:rPr>
          <w:rFonts w:asciiTheme="minorHAnsi" w:hAnsiTheme="minorHAnsi" w:cstheme="minorHAnsi"/>
          <w:sz w:val="24"/>
          <w:szCs w:val="24"/>
        </w:rPr>
        <w:t>a</w:t>
      </w:r>
      <w:r w:rsidR="003C0E49" w:rsidRPr="00775639">
        <w:rPr>
          <w:rFonts w:asciiTheme="minorHAnsi" w:hAnsiTheme="minorHAnsi" w:cstheme="minorHAnsi"/>
          <w:sz w:val="24"/>
          <w:szCs w:val="24"/>
        </w:rPr>
        <w:t xml:space="preserve"> za oddajo javnega naročila z oznako JN-OP-S-2/2024</w:t>
      </w:r>
      <w:r>
        <w:rPr>
          <w:rFonts w:asciiTheme="minorHAnsi" w:hAnsiTheme="minorHAnsi" w:cstheme="minorHAnsi"/>
          <w:sz w:val="24"/>
          <w:szCs w:val="24"/>
        </w:rPr>
        <w:t>, ki je sestavni del te pogodbe (v nadaljevanju: razpisna dokumentacija) in odgovori naročnika, ki so bili objavljeni na Portalu javnih naročil v okviru izvedbe predmetnega javnega naročila iz prve alineje tega člena.</w:t>
      </w:r>
    </w:p>
    <w:p w14:paraId="62EA8C55" w14:textId="77777777" w:rsidR="00EB046B" w:rsidRDefault="00EB046B" w:rsidP="00EB046B">
      <w:pPr>
        <w:rPr>
          <w:rFonts w:asciiTheme="minorHAnsi" w:hAnsiTheme="minorHAnsi" w:cstheme="minorHAnsi"/>
          <w:b/>
          <w:sz w:val="24"/>
          <w:szCs w:val="24"/>
        </w:rPr>
      </w:pPr>
    </w:p>
    <w:p w14:paraId="5B168380" w14:textId="77777777" w:rsidR="00EB046B" w:rsidRDefault="00EB046B" w:rsidP="00EB046B">
      <w:pPr>
        <w:rPr>
          <w:rFonts w:asciiTheme="minorHAnsi" w:hAnsiTheme="minorHAnsi" w:cstheme="minorHAnsi"/>
          <w:b/>
          <w:sz w:val="24"/>
          <w:szCs w:val="24"/>
        </w:rPr>
      </w:pPr>
    </w:p>
    <w:p w14:paraId="0707E292" w14:textId="77777777" w:rsidR="00EB046B" w:rsidRPr="00D124D8" w:rsidRDefault="00EB046B" w:rsidP="00EB046B">
      <w:pPr>
        <w:rPr>
          <w:rFonts w:asciiTheme="minorHAnsi" w:hAnsiTheme="minorHAnsi" w:cstheme="minorHAnsi"/>
          <w:b/>
          <w:sz w:val="24"/>
          <w:szCs w:val="24"/>
        </w:rPr>
      </w:pPr>
    </w:p>
    <w:p w14:paraId="09BFB18D" w14:textId="77777777" w:rsidR="00EB046B" w:rsidRPr="00D124D8" w:rsidRDefault="00EB046B" w:rsidP="00993FD3">
      <w:pPr>
        <w:pStyle w:val="Odstavekseznama"/>
        <w:numPr>
          <w:ilvl w:val="0"/>
          <w:numId w:val="12"/>
        </w:numPr>
        <w:suppressAutoHyphens/>
        <w:autoSpaceDE w:val="0"/>
        <w:autoSpaceDN w:val="0"/>
        <w:spacing w:before="1"/>
        <w:jc w:val="center"/>
        <w:textAlignment w:val="baseline"/>
        <w:rPr>
          <w:rFonts w:asciiTheme="minorHAnsi" w:hAnsiTheme="minorHAnsi" w:cstheme="minorHAnsi"/>
          <w:sz w:val="24"/>
          <w:szCs w:val="24"/>
        </w:rPr>
      </w:pPr>
      <w:r w:rsidRPr="00D124D8">
        <w:rPr>
          <w:rFonts w:asciiTheme="minorHAnsi" w:hAnsiTheme="minorHAnsi" w:cstheme="minorHAnsi"/>
          <w:sz w:val="24"/>
          <w:szCs w:val="24"/>
        </w:rPr>
        <w:t>člen</w:t>
      </w:r>
    </w:p>
    <w:p w14:paraId="1A0B1EDB" w14:textId="77777777" w:rsidR="00EB046B" w:rsidRPr="00D124D8" w:rsidRDefault="00EB046B" w:rsidP="00EB046B">
      <w:pPr>
        <w:jc w:val="both"/>
        <w:rPr>
          <w:rFonts w:asciiTheme="minorHAnsi" w:hAnsiTheme="minorHAnsi" w:cstheme="minorHAnsi"/>
          <w:sz w:val="24"/>
          <w:szCs w:val="24"/>
        </w:rPr>
      </w:pPr>
    </w:p>
    <w:p w14:paraId="37AB669D" w14:textId="77777777" w:rsidR="00EB046B" w:rsidRDefault="00EB046B" w:rsidP="00EB046B">
      <w:pPr>
        <w:jc w:val="both"/>
        <w:rPr>
          <w:rFonts w:asciiTheme="minorHAnsi" w:hAnsiTheme="minorHAnsi" w:cstheme="minorHAnsi"/>
          <w:sz w:val="24"/>
          <w:szCs w:val="24"/>
        </w:rPr>
      </w:pPr>
      <w:r w:rsidRPr="00D124D8">
        <w:rPr>
          <w:rFonts w:asciiTheme="minorHAnsi" w:hAnsiTheme="minorHAnsi" w:cstheme="minorHAnsi"/>
          <w:sz w:val="24"/>
          <w:szCs w:val="24"/>
        </w:rPr>
        <w:t xml:space="preserve">Predmet pogodbe je </w:t>
      </w:r>
      <w:r>
        <w:rPr>
          <w:rFonts w:asciiTheme="minorHAnsi" w:hAnsiTheme="minorHAnsi" w:cstheme="minorHAnsi"/>
          <w:sz w:val="24"/>
          <w:szCs w:val="24"/>
        </w:rPr>
        <w:t>izvajanje tehničnega in fizičnega varovanja</w:t>
      </w:r>
      <w:r w:rsidRPr="00D124D8">
        <w:rPr>
          <w:rFonts w:asciiTheme="minorHAnsi" w:hAnsiTheme="minorHAnsi" w:cstheme="minorHAnsi"/>
          <w:sz w:val="24"/>
          <w:szCs w:val="24"/>
        </w:rPr>
        <w:t xml:space="preserve"> </w:t>
      </w:r>
      <w:r>
        <w:rPr>
          <w:rFonts w:asciiTheme="minorHAnsi" w:hAnsiTheme="minorHAnsi" w:cstheme="minorHAnsi"/>
          <w:sz w:val="24"/>
          <w:szCs w:val="24"/>
        </w:rPr>
        <w:t>na način in v obsegu, ki je opredeljen v 2. členu razpisne dokumentacije za obdobje 60 mesecev od sklenitve te pogodbe.</w:t>
      </w:r>
    </w:p>
    <w:p w14:paraId="23353CDC" w14:textId="77777777" w:rsidR="00EB046B" w:rsidRPr="00D124D8" w:rsidRDefault="00EB046B" w:rsidP="00EB046B">
      <w:pPr>
        <w:jc w:val="both"/>
        <w:rPr>
          <w:rFonts w:asciiTheme="minorHAnsi" w:hAnsiTheme="minorHAnsi" w:cstheme="minorHAnsi"/>
          <w:sz w:val="24"/>
          <w:szCs w:val="24"/>
        </w:rPr>
      </w:pPr>
    </w:p>
    <w:p w14:paraId="4C6C8303" w14:textId="77777777" w:rsidR="00EB046B" w:rsidRPr="00D124D8" w:rsidRDefault="00EB046B" w:rsidP="00993FD3">
      <w:pPr>
        <w:pStyle w:val="Odstavekseznama"/>
        <w:numPr>
          <w:ilvl w:val="0"/>
          <w:numId w:val="12"/>
        </w:numPr>
        <w:suppressAutoHyphens/>
        <w:autoSpaceDE w:val="0"/>
        <w:autoSpaceDN w:val="0"/>
        <w:spacing w:before="1"/>
        <w:jc w:val="center"/>
        <w:textAlignment w:val="baseline"/>
        <w:rPr>
          <w:rFonts w:asciiTheme="minorHAnsi" w:hAnsiTheme="minorHAnsi" w:cstheme="minorHAnsi"/>
          <w:sz w:val="24"/>
          <w:szCs w:val="24"/>
        </w:rPr>
      </w:pPr>
      <w:r>
        <w:rPr>
          <w:rFonts w:asciiTheme="minorHAnsi" w:hAnsiTheme="minorHAnsi" w:cstheme="minorHAnsi"/>
          <w:sz w:val="24"/>
          <w:szCs w:val="24"/>
        </w:rPr>
        <w:t>člen</w:t>
      </w:r>
    </w:p>
    <w:p w14:paraId="79EAE1AE" w14:textId="77777777" w:rsidR="00EB046B" w:rsidRDefault="00EB046B" w:rsidP="00EB046B">
      <w:pPr>
        <w:jc w:val="both"/>
        <w:rPr>
          <w:rFonts w:asciiTheme="minorHAnsi" w:hAnsiTheme="minorHAnsi" w:cstheme="minorHAnsi"/>
          <w:sz w:val="24"/>
          <w:szCs w:val="24"/>
        </w:rPr>
      </w:pPr>
    </w:p>
    <w:p w14:paraId="42E0B703" w14:textId="77777777" w:rsidR="00EB046B" w:rsidRPr="001A0A3B" w:rsidRDefault="00EB046B" w:rsidP="00EB046B">
      <w:pPr>
        <w:jc w:val="both"/>
        <w:rPr>
          <w:rFonts w:asciiTheme="minorHAnsi" w:hAnsiTheme="minorHAnsi" w:cstheme="minorHAnsi"/>
          <w:sz w:val="24"/>
          <w:szCs w:val="24"/>
        </w:rPr>
      </w:pPr>
      <w:r w:rsidRPr="001A0A3B">
        <w:rPr>
          <w:rFonts w:asciiTheme="minorHAnsi" w:hAnsiTheme="minorHAnsi" w:cstheme="minorHAnsi"/>
          <w:sz w:val="24"/>
          <w:szCs w:val="24"/>
        </w:rPr>
        <w:t xml:space="preserve">Izvajalec se zavezuje, da bodo njegovi </w:t>
      </w:r>
      <w:r>
        <w:rPr>
          <w:rFonts w:asciiTheme="minorHAnsi" w:hAnsiTheme="minorHAnsi" w:cstheme="minorHAnsi"/>
          <w:sz w:val="24"/>
          <w:szCs w:val="24"/>
        </w:rPr>
        <w:t>zaposleni dela po tej pogodbi izvajali</w:t>
      </w:r>
      <w:r w:rsidRPr="001A0A3B">
        <w:rPr>
          <w:rFonts w:asciiTheme="minorHAnsi" w:hAnsiTheme="minorHAnsi" w:cstheme="minorHAnsi"/>
          <w:sz w:val="24"/>
          <w:szCs w:val="24"/>
        </w:rPr>
        <w:t xml:space="preserve"> v skladu z zakoni in pravili stroke, vestno in kvalitetno, v skladu z vsemi tehničnimi predpisi, standardi in normativi</w:t>
      </w:r>
      <w:r>
        <w:rPr>
          <w:rFonts w:asciiTheme="minorHAnsi" w:hAnsiTheme="minorHAnsi" w:cstheme="minorHAnsi"/>
          <w:sz w:val="24"/>
          <w:szCs w:val="24"/>
        </w:rPr>
        <w:t>, ki veljajo za izvedbo storitev po tej pogodbi.</w:t>
      </w:r>
    </w:p>
    <w:p w14:paraId="41D9D005" w14:textId="77777777" w:rsidR="00EB046B" w:rsidRPr="001A0A3B" w:rsidRDefault="00EB046B" w:rsidP="00EB046B">
      <w:pPr>
        <w:jc w:val="both"/>
        <w:rPr>
          <w:rFonts w:asciiTheme="minorHAnsi" w:hAnsiTheme="minorHAnsi" w:cstheme="minorHAnsi"/>
          <w:sz w:val="24"/>
          <w:szCs w:val="24"/>
        </w:rPr>
      </w:pPr>
    </w:p>
    <w:p w14:paraId="5C0E392A" w14:textId="77777777" w:rsidR="00EB046B" w:rsidRPr="001A0A3B" w:rsidRDefault="00EB046B" w:rsidP="00EB046B">
      <w:pPr>
        <w:jc w:val="both"/>
        <w:rPr>
          <w:rFonts w:asciiTheme="minorHAnsi" w:hAnsiTheme="minorHAnsi" w:cstheme="minorHAnsi"/>
          <w:sz w:val="24"/>
          <w:szCs w:val="24"/>
        </w:rPr>
      </w:pPr>
      <w:r w:rsidRPr="001A0A3B">
        <w:rPr>
          <w:rFonts w:asciiTheme="minorHAnsi" w:hAnsiTheme="minorHAnsi" w:cstheme="minorHAnsi"/>
          <w:sz w:val="24"/>
          <w:szCs w:val="24"/>
        </w:rPr>
        <w:t xml:space="preserve">Izvajalec se zavezuje, da bodo njegovi </w:t>
      </w:r>
      <w:r>
        <w:rPr>
          <w:rFonts w:asciiTheme="minorHAnsi" w:hAnsiTheme="minorHAnsi" w:cstheme="minorHAnsi"/>
          <w:sz w:val="24"/>
          <w:szCs w:val="24"/>
        </w:rPr>
        <w:t>zaposleni z opremo, ki</w:t>
      </w:r>
      <w:r w:rsidRPr="001A0A3B">
        <w:rPr>
          <w:rFonts w:asciiTheme="minorHAnsi" w:hAnsiTheme="minorHAnsi" w:cstheme="minorHAnsi"/>
          <w:sz w:val="24"/>
          <w:szCs w:val="24"/>
        </w:rPr>
        <w:t xml:space="preserve"> naročnik </w:t>
      </w:r>
      <w:r>
        <w:rPr>
          <w:rFonts w:asciiTheme="minorHAnsi" w:hAnsiTheme="minorHAnsi" w:cstheme="minorHAnsi"/>
          <w:sz w:val="24"/>
          <w:szCs w:val="24"/>
        </w:rPr>
        <w:t>daje v uporabo za namen izvajanja te pogodbe</w:t>
      </w:r>
      <w:r w:rsidRPr="001A0A3B">
        <w:rPr>
          <w:rFonts w:asciiTheme="minorHAnsi" w:hAnsiTheme="minorHAnsi" w:cstheme="minorHAnsi"/>
          <w:sz w:val="24"/>
          <w:szCs w:val="24"/>
        </w:rPr>
        <w:t>, ravnali kot dobri gospodarji.</w:t>
      </w:r>
    </w:p>
    <w:p w14:paraId="28B3E8EF" w14:textId="77777777" w:rsidR="00EB046B" w:rsidRPr="001A0A3B" w:rsidRDefault="00EB046B" w:rsidP="00EB046B">
      <w:pPr>
        <w:jc w:val="both"/>
        <w:rPr>
          <w:rFonts w:asciiTheme="minorHAnsi" w:hAnsiTheme="minorHAnsi" w:cstheme="minorHAnsi"/>
          <w:sz w:val="24"/>
          <w:szCs w:val="24"/>
        </w:rPr>
      </w:pPr>
    </w:p>
    <w:p w14:paraId="18FBE926" w14:textId="77777777" w:rsidR="00EB046B" w:rsidRDefault="00EB046B" w:rsidP="00EB046B">
      <w:pPr>
        <w:jc w:val="both"/>
        <w:rPr>
          <w:rFonts w:asciiTheme="minorHAnsi" w:hAnsiTheme="minorHAnsi" w:cstheme="minorHAnsi"/>
          <w:sz w:val="24"/>
          <w:szCs w:val="24"/>
        </w:rPr>
      </w:pPr>
      <w:r w:rsidRPr="001A0A3B">
        <w:rPr>
          <w:rFonts w:asciiTheme="minorHAnsi" w:hAnsiTheme="minorHAnsi" w:cstheme="minorHAnsi"/>
          <w:sz w:val="24"/>
          <w:szCs w:val="24"/>
        </w:rPr>
        <w:t xml:space="preserve">Izvajalec </w:t>
      </w:r>
      <w:r>
        <w:rPr>
          <w:rFonts w:asciiTheme="minorHAnsi" w:hAnsiTheme="minorHAnsi" w:cstheme="minorHAnsi"/>
          <w:sz w:val="24"/>
          <w:szCs w:val="24"/>
        </w:rPr>
        <w:t>mora zagotoviti</w:t>
      </w:r>
      <w:r w:rsidRPr="001A0A3B">
        <w:rPr>
          <w:rFonts w:asciiTheme="minorHAnsi" w:hAnsiTheme="minorHAnsi" w:cstheme="minorHAnsi"/>
          <w:sz w:val="24"/>
          <w:szCs w:val="24"/>
        </w:rPr>
        <w:t xml:space="preserve"> nadzor nad delom </w:t>
      </w:r>
      <w:r>
        <w:rPr>
          <w:rFonts w:asciiTheme="minorHAnsi" w:hAnsiTheme="minorHAnsi" w:cstheme="minorHAnsi"/>
          <w:sz w:val="24"/>
          <w:szCs w:val="24"/>
        </w:rPr>
        <w:t>pri njem zaposlenih oseb</w:t>
      </w:r>
      <w:r w:rsidRPr="001A0A3B">
        <w:rPr>
          <w:rFonts w:asciiTheme="minorHAnsi" w:hAnsiTheme="minorHAnsi" w:cstheme="minorHAnsi"/>
          <w:sz w:val="24"/>
          <w:szCs w:val="24"/>
        </w:rPr>
        <w:t xml:space="preserve">, ko bodo </w:t>
      </w:r>
      <w:r>
        <w:rPr>
          <w:rFonts w:asciiTheme="minorHAnsi" w:hAnsiTheme="minorHAnsi" w:cstheme="minorHAnsi"/>
          <w:sz w:val="24"/>
          <w:szCs w:val="24"/>
        </w:rPr>
        <w:t xml:space="preserve">izvajali </w:t>
      </w:r>
      <w:r w:rsidRPr="001A0A3B">
        <w:rPr>
          <w:rFonts w:asciiTheme="minorHAnsi" w:hAnsiTheme="minorHAnsi" w:cstheme="minorHAnsi"/>
          <w:sz w:val="24"/>
          <w:szCs w:val="24"/>
        </w:rPr>
        <w:t>naloge iz te pogodbe.</w:t>
      </w:r>
    </w:p>
    <w:p w14:paraId="132C25DB" w14:textId="77777777" w:rsidR="00EB046B" w:rsidRDefault="00EB046B" w:rsidP="00EB046B">
      <w:pPr>
        <w:jc w:val="both"/>
        <w:rPr>
          <w:rFonts w:asciiTheme="minorHAnsi" w:hAnsiTheme="minorHAnsi" w:cstheme="minorHAnsi"/>
          <w:sz w:val="24"/>
          <w:szCs w:val="24"/>
        </w:rPr>
      </w:pPr>
    </w:p>
    <w:p w14:paraId="1FB50E3D" w14:textId="77777777" w:rsidR="00EB046B" w:rsidRDefault="00EB046B" w:rsidP="00EB046B">
      <w:pPr>
        <w:jc w:val="both"/>
        <w:rPr>
          <w:rFonts w:asciiTheme="minorHAnsi" w:hAnsiTheme="minorHAnsi" w:cstheme="minorHAnsi"/>
          <w:sz w:val="24"/>
          <w:szCs w:val="24"/>
        </w:rPr>
      </w:pPr>
      <w:r>
        <w:rPr>
          <w:rFonts w:asciiTheme="minorHAnsi" w:hAnsiTheme="minorHAnsi" w:cstheme="minorHAnsi"/>
          <w:sz w:val="24"/>
          <w:szCs w:val="24"/>
        </w:rPr>
        <w:t xml:space="preserve">Naročnik si pridržuje pravico, da v utemeljenih primerih zahteva zamenjavo zaposlene osebe izvajalca, ki izvaja storitve po tej pogodbi. </w:t>
      </w:r>
    </w:p>
    <w:p w14:paraId="7FEFFF2A" w14:textId="77777777" w:rsidR="00EB046B" w:rsidRPr="001A0A3B" w:rsidRDefault="00EB046B" w:rsidP="00EB046B">
      <w:pPr>
        <w:jc w:val="both"/>
        <w:rPr>
          <w:rFonts w:asciiTheme="minorHAnsi" w:hAnsiTheme="minorHAnsi" w:cstheme="minorHAnsi"/>
          <w:sz w:val="24"/>
          <w:szCs w:val="24"/>
        </w:rPr>
      </w:pPr>
      <w:r>
        <w:rPr>
          <w:rFonts w:asciiTheme="minorHAnsi" w:hAnsiTheme="minorHAnsi" w:cstheme="minorHAnsi"/>
          <w:sz w:val="24"/>
          <w:szCs w:val="24"/>
        </w:rPr>
        <w:t xml:space="preserve">Izvajalec mora izvršiti zamenjavo </w:t>
      </w:r>
      <w:r w:rsidRPr="0094609F">
        <w:rPr>
          <w:rFonts w:asciiTheme="minorHAnsi" w:hAnsiTheme="minorHAnsi" w:cstheme="minorHAnsi"/>
          <w:sz w:val="24"/>
          <w:szCs w:val="24"/>
        </w:rPr>
        <w:t xml:space="preserve">v roku </w:t>
      </w:r>
      <w:r>
        <w:rPr>
          <w:rFonts w:asciiTheme="minorHAnsi" w:hAnsiTheme="minorHAnsi" w:cstheme="minorHAnsi"/>
          <w:sz w:val="24"/>
          <w:szCs w:val="24"/>
        </w:rPr>
        <w:t>treh (3)</w:t>
      </w:r>
      <w:r w:rsidRPr="0094609F">
        <w:rPr>
          <w:rFonts w:asciiTheme="minorHAnsi" w:hAnsiTheme="minorHAnsi" w:cstheme="minorHAnsi"/>
          <w:sz w:val="24"/>
          <w:szCs w:val="24"/>
        </w:rPr>
        <w:t xml:space="preserve"> dni od prejetja pisnega opomina</w:t>
      </w:r>
      <w:r>
        <w:rPr>
          <w:rFonts w:asciiTheme="minorHAnsi" w:hAnsiTheme="minorHAnsi" w:cstheme="minorHAnsi"/>
          <w:sz w:val="24"/>
          <w:szCs w:val="24"/>
        </w:rPr>
        <w:t xml:space="preserve"> naročnika</w:t>
      </w:r>
      <w:r w:rsidRPr="0094609F">
        <w:rPr>
          <w:rFonts w:asciiTheme="minorHAnsi" w:hAnsiTheme="minorHAnsi" w:cstheme="minorHAnsi"/>
          <w:sz w:val="24"/>
          <w:szCs w:val="24"/>
        </w:rPr>
        <w:t>.</w:t>
      </w:r>
    </w:p>
    <w:p w14:paraId="351CF9A0" w14:textId="77777777" w:rsidR="00EB046B" w:rsidRPr="00D124D8" w:rsidRDefault="00EB046B" w:rsidP="00EB046B">
      <w:pPr>
        <w:jc w:val="both"/>
        <w:rPr>
          <w:rFonts w:asciiTheme="minorHAnsi" w:hAnsiTheme="minorHAnsi" w:cstheme="minorHAnsi"/>
          <w:b/>
          <w:sz w:val="24"/>
          <w:szCs w:val="24"/>
        </w:rPr>
      </w:pPr>
    </w:p>
    <w:p w14:paraId="33A14345" w14:textId="77777777" w:rsidR="00EB046B" w:rsidRDefault="00EB046B" w:rsidP="00993FD3">
      <w:pPr>
        <w:pStyle w:val="Odstavekseznama"/>
        <w:numPr>
          <w:ilvl w:val="0"/>
          <w:numId w:val="12"/>
        </w:numPr>
        <w:suppressAutoHyphens/>
        <w:autoSpaceDE w:val="0"/>
        <w:autoSpaceDN w:val="0"/>
        <w:spacing w:before="1"/>
        <w:jc w:val="center"/>
        <w:textAlignment w:val="baseline"/>
        <w:rPr>
          <w:rFonts w:asciiTheme="minorHAnsi" w:hAnsiTheme="minorHAnsi" w:cstheme="minorHAnsi"/>
          <w:sz w:val="24"/>
          <w:szCs w:val="24"/>
        </w:rPr>
      </w:pPr>
      <w:r>
        <w:rPr>
          <w:rFonts w:asciiTheme="minorHAnsi" w:hAnsiTheme="minorHAnsi" w:cstheme="minorHAnsi"/>
          <w:sz w:val="24"/>
          <w:szCs w:val="24"/>
        </w:rPr>
        <w:t>člen</w:t>
      </w:r>
    </w:p>
    <w:p w14:paraId="4C9E873B" w14:textId="77777777" w:rsidR="00EB046B" w:rsidRDefault="00EB046B" w:rsidP="00EB046B">
      <w:pPr>
        <w:pStyle w:val="Odstavekseznama"/>
        <w:suppressAutoHyphens/>
        <w:autoSpaceDE w:val="0"/>
        <w:autoSpaceDN w:val="0"/>
        <w:spacing w:before="1"/>
        <w:ind w:left="720"/>
        <w:textAlignment w:val="baseline"/>
        <w:rPr>
          <w:rFonts w:asciiTheme="minorHAnsi" w:hAnsiTheme="minorHAnsi" w:cstheme="minorHAnsi"/>
          <w:sz w:val="24"/>
          <w:szCs w:val="24"/>
        </w:rPr>
      </w:pPr>
    </w:p>
    <w:p w14:paraId="78B6C21D" w14:textId="77777777" w:rsidR="00EB046B" w:rsidRDefault="00EB046B" w:rsidP="00EB046B">
      <w:pPr>
        <w:jc w:val="both"/>
        <w:rPr>
          <w:rFonts w:asciiTheme="minorHAnsi" w:hAnsiTheme="minorHAnsi" w:cstheme="minorHAnsi"/>
          <w:sz w:val="24"/>
          <w:szCs w:val="24"/>
        </w:rPr>
      </w:pPr>
      <w:r>
        <w:rPr>
          <w:rFonts w:asciiTheme="minorHAnsi" w:hAnsiTheme="minorHAnsi" w:cstheme="minorHAnsi"/>
          <w:sz w:val="24"/>
          <w:szCs w:val="24"/>
        </w:rPr>
        <w:t>Osebe, ki so zaposlene pri izvajalcu in bodo izvajale storitev po tej pogodbi</w:t>
      </w:r>
      <w:r w:rsidRPr="00275333">
        <w:rPr>
          <w:rFonts w:asciiTheme="minorHAnsi" w:hAnsiTheme="minorHAnsi" w:cstheme="minorHAnsi"/>
          <w:sz w:val="24"/>
          <w:szCs w:val="24"/>
        </w:rPr>
        <w:t xml:space="preserve"> so </w:t>
      </w:r>
      <w:r>
        <w:rPr>
          <w:rFonts w:asciiTheme="minorHAnsi" w:hAnsiTheme="minorHAnsi" w:cstheme="minorHAnsi"/>
          <w:sz w:val="24"/>
          <w:szCs w:val="24"/>
        </w:rPr>
        <w:t xml:space="preserve">zavezane </w:t>
      </w:r>
      <w:r w:rsidRPr="00275333">
        <w:rPr>
          <w:rFonts w:asciiTheme="minorHAnsi" w:hAnsiTheme="minorHAnsi" w:cstheme="minorHAnsi"/>
          <w:sz w:val="24"/>
          <w:szCs w:val="24"/>
        </w:rPr>
        <w:t xml:space="preserve">varovati osebne podatke naročnika, </w:t>
      </w:r>
      <w:r>
        <w:rPr>
          <w:rFonts w:asciiTheme="minorHAnsi" w:hAnsiTheme="minorHAnsi" w:cstheme="minorHAnsi"/>
          <w:sz w:val="24"/>
          <w:szCs w:val="24"/>
        </w:rPr>
        <w:t xml:space="preserve">ki </w:t>
      </w:r>
      <w:r w:rsidRPr="00275333">
        <w:rPr>
          <w:rFonts w:asciiTheme="minorHAnsi" w:hAnsiTheme="minorHAnsi" w:cstheme="minorHAnsi"/>
          <w:sz w:val="24"/>
          <w:szCs w:val="24"/>
        </w:rPr>
        <w:t>jih bodo pridobil</w:t>
      </w:r>
      <w:r>
        <w:rPr>
          <w:rFonts w:asciiTheme="minorHAnsi" w:hAnsiTheme="minorHAnsi" w:cstheme="minorHAnsi"/>
          <w:sz w:val="24"/>
          <w:szCs w:val="24"/>
        </w:rPr>
        <w:t>e</w:t>
      </w:r>
      <w:r w:rsidRPr="00275333">
        <w:rPr>
          <w:rFonts w:asciiTheme="minorHAnsi" w:hAnsiTheme="minorHAnsi" w:cstheme="minorHAnsi"/>
          <w:sz w:val="24"/>
          <w:szCs w:val="24"/>
        </w:rPr>
        <w:t xml:space="preserve"> ob izvajanju</w:t>
      </w:r>
      <w:r>
        <w:rPr>
          <w:rFonts w:asciiTheme="minorHAnsi" w:hAnsiTheme="minorHAnsi" w:cstheme="minorHAnsi"/>
          <w:sz w:val="24"/>
          <w:szCs w:val="24"/>
        </w:rPr>
        <w:t xml:space="preserve"> storitev</w:t>
      </w:r>
      <w:r w:rsidRPr="00275333">
        <w:rPr>
          <w:rFonts w:asciiTheme="minorHAnsi" w:hAnsiTheme="minorHAnsi" w:cstheme="minorHAnsi"/>
          <w:sz w:val="24"/>
          <w:szCs w:val="24"/>
        </w:rPr>
        <w:t>, skladno z Zakonom o varstvu osebnih podatkov</w:t>
      </w:r>
      <w:r>
        <w:rPr>
          <w:rFonts w:asciiTheme="minorHAnsi" w:hAnsiTheme="minorHAnsi" w:cstheme="minorHAnsi"/>
          <w:sz w:val="24"/>
          <w:szCs w:val="24"/>
        </w:rPr>
        <w:t>.</w:t>
      </w:r>
    </w:p>
    <w:p w14:paraId="1641D104" w14:textId="77777777" w:rsidR="00EB046B" w:rsidRPr="00275333" w:rsidRDefault="00EB046B" w:rsidP="00EB046B">
      <w:pPr>
        <w:jc w:val="both"/>
        <w:rPr>
          <w:rFonts w:asciiTheme="minorHAnsi" w:hAnsiTheme="minorHAnsi" w:cstheme="minorHAnsi"/>
          <w:sz w:val="24"/>
          <w:szCs w:val="24"/>
        </w:rPr>
      </w:pPr>
    </w:p>
    <w:p w14:paraId="75FC514E" w14:textId="77777777" w:rsidR="00EB046B" w:rsidRDefault="00EB046B" w:rsidP="00993FD3">
      <w:pPr>
        <w:pStyle w:val="Odstavekseznama"/>
        <w:numPr>
          <w:ilvl w:val="0"/>
          <w:numId w:val="12"/>
        </w:numPr>
        <w:suppressAutoHyphens/>
        <w:autoSpaceDE w:val="0"/>
        <w:autoSpaceDN w:val="0"/>
        <w:spacing w:before="1"/>
        <w:jc w:val="center"/>
        <w:textAlignment w:val="baseline"/>
        <w:rPr>
          <w:rFonts w:asciiTheme="minorHAnsi" w:hAnsiTheme="minorHAnsi" w:cstheme="minorHAnsi"/>
          <w:sz w:val="24"/>
          <w:szCs w:val="24"/>
        </w:rPr>
      </w:pPr>
      <w:r>
        <w:rPr>
          <w:rFonts w:asciiTheme="minorHAnsi" w:hAnsiTheme="minorHAnsi" w:cstheme="minorHAnsi"/>
          <w:sz w:val="24"/>
          <w:szCs w:val="24"/>
        </w:rPr>
        <w:t>člen</w:t>
      </w:r>
    </w:p>
    <w:p w14:paraId="6BC808C8" w14:textId="77777777" w:rsidR="00EB046B" w:rsidRDefault="00EB046B" w:rsidP="00EB046B">
      <w:pPr>
        <w:autoSpaceDE w:val="0"/>
        <w:autoSpaceDN w:val="0"/>
        <w:spacing w:before="1"/>
        <w:jc w:val="center"/>
        <w:textAlignment w:val="baseline"/>
        <w:rPr>
          <w:rFonts w:asciiTheme="minorHAnsi" w:hAnsiTheme="minorHAnsi" w:cstheme="minorHAnsi"/>
          <w:sz w:val="24"/>
          <w:szCs w:val="24"/>
        </w:rPr>
      </w:pPr>
    </w:p>
    <w:p w14:paraId="7405CCC6" w14:textId="77777777" w:rsidR="00EB046B" w:rsidRDefault="00EB046B" w:rsidP="00EB046B">
      <w:pPr>
        <w:jc w:val="both"/>
        <w:rPr>
          <w:rFonts w:asciiTheme="minorHAnsi" w:hAnsiTheme="minorHAnsi" w:cstheme="minorHAnsi"/>
          <w:sz w:val="24"/>
          <w:szCs w:val="24"/>
        </w:rPr>
      </w:pPr>
      <w:r>
        <w:rPr>
          <w:rFonts w:asciiTheme="minorHAnsi" w:hAnsiTheme="minorHAnsi" w:cstheme="minorHAnsi"/>
          <w:sz w:val="24"/>
          <w:szCs w:val="24"/>
        </w:rPr>
        <w:t xml:space="preserve">Pogodbeni stranki se obvežeta </w:t>
      </w:r>
      <w:r w:rsidRPr="00C17DB8">
        <w:rPr>
          <w:rFonts w:asciiTheme="minorHAnsi" w:hAnsiTheme="minorHAnsi" w:cstheme="minorHAnsi"/>
          <w:sz w:val="24"/>
          <w:szCs w:val="24"/>
        </w:rPr>
        <w:t xml:space="preserve">pred pričetkom izvedbe </w:t>
      </w:r>
      <w:r>
        <w:rPr>
          <w:rFonts w:asciiTheme="minorHAnsi" w:hAnsiTheme="minorHAnsi" w:cstheme="minorHAnsi"/>
          <w:sz w:val="24"/>
          <w:szCs w:val="24"/>
        </w:rPr>
        <w:t>storitve po tej pogodbi</w:t>
      </w:r>
      <w:r w:rsidRPr="00C17DB8">
        <w:rPr>
          <w:rFonts w:asciiTheme="minorHAnsi" w:hAnsiTheme="minorHAnsi" w:cstheme="minorHAnsi"/>
          <w:sz w:val="24"/>
          <w:szCs w:val="24"/>
        </w:rPr>
        <w:t xml:space="preserve"> skleni</w:t>
      </w:r>
      <w:r>
        <w:rPr>
          <w:rFonts w:asciiTheme="minorHAnsi" w:hAnsiTheme="minorHAnsi" w:cstheme="minorHAnsi"/>
          <w:sz w:val="24"/>
          <w:szCs w:val="24"/>
        </w:rPr>
        <w:t xml:space="preserve">ti </w:t>
      </w:r>
      <w:r w:rsidRPr="00C17DB8">
        <w:rPr>
          <w:rFonts w:asciiTheme="minorHAnsi" w:hAnsiTheme="minorHAnsi" w:cstheme="minorHAnsi"/>
          <w:sz w:val="24"/>
          <w:szCs w:val="24"/>
        </w:rPr>
        <w:t>sporazum o izvajanju skupnih ukrepov za zagotavljanje varnosti in zdravja pri delu na skupnem delovišču.</w:t>
      </w:r>
    </w:p>
    <w:p w14:paraId="1D8DCC55" w14:textId="77777777" w:rsidR="00EB046B" w:rsidRPr="00AB6689" w:rsidRDefault="00EB046B" w:rsidP="00EB046B">
      <w:pPr>
        <w:autoSpaceDE w:val="0"/>
        <w:autoSpaceDN w:val="0"/>
        <w:spacing w:before="1"/>
        <w:jc w:val="center"/>
        <w:textAlignment w:val="baseline"/>
        <w:rPr>
          <w:rFonts w:asciiTheme="minorHAnsi" w:hAnsiTheme="minorHAnsi" w:cstheme="minorHAnsi"/>
          <w:sz w:val="24"/>
          <w:szCs w:val="24"/>
        </w:rPr>
      </w:pPr>
    </w:p>
    <w:p w14:paraId="63E48ADB" w14:textId="77777777" w:rsidR="00EB046B" w:rsidRDefault="00EB046B" w:rsidP="00993FD3">
      <w:pPr>
        <w:pStyle w:val="Odstavekseznama"/>
        <w:numPr>
          <w:ilvl w:val="0"/>
          <w:numId w:val="12"/>
        </w:numPr>
        <w:suppressAutoHyphens/>
        <w:autoSpaceDE w:val="0"/>
        <w:autoSpaceDN w:val="0"/>
        <w:spacing w:before="1"/>
        <w:jc w:val="center"/>
        <w:textAlignment w:val="baseline"/>
        <w:rPr>
          <w:rFonts w:asciiTheme="minorHAnsi" w:hAnsiTheme="minorHAnsi" w:cstheme="minorHAnsi"/>
          <w:sz w:val="24"/>
          <w:szCs w:val="24"/>
        </w:rPr>
      </w:pPr>
      <w:r>
        <w:rPr>
          <w:rFonts w:asciiTheme="minorHAnsi" w:hAnsiTheme="minorHAnsi" w:cstheme="minorHAnsi"/>
          <w:sz w:val="24"/>
          <w:szCs w:val="24"/>
        </w:rPr>
        <w:t>člen</w:t>
      </w:r>
    </w:p>
    <w:p w14:paraId="51AFD351" w14:textId="77777777" w:rsidR="00EB046B" w:rsidRPr="00AB6689" w:rsidRDefault="00EB046B" w:rsidP="00EB046B">
      <w:pPr>
        <w:autoSpaceDE w:val="0"/>
        <w:autoSpaceDN w:val="0"/>
        <w:spacing w:before="1"/>
        <w:textAlignment w:val="baseline"/>
        <w:rPr>
          <w:rFonts w:asciiTheme="minorHAnsi" w:hAnsiTheme="minorHAnsi" w:cstheme="minorHAnsi"/>
          <w:sz w:val="24"/>
          <w:szCs w:val="24"/>
        </w:rPr>
      </w:pPr>
    </w:p>
    <w:p w14:paraId="614AA982" w14:textId="3C4F2A78" w:rsidR="00EB046B" w:rsidRDefault="00EB046B" w:rsidP="00EB046B">
      <w:pPr>
        <w:jc w:val="both"/>
        <w:rPr>
          <w:rFonts w:asciiTheme="minorHAnsi" w:hAnsiTheme="minorHAnsi" w:cstheme="minorHAnsi"/>
          <w:sz w:val="24"/>
          <w:szCs w:val="24"/>
        </w:rPr>
      </w:pPr>
      <w:r>
        <w:rPr>
          <w:rFonts w:asciiTheme="minorHAnsi" w:hAnsiTheme="minorHAnsi" w:cstheme="minorHAnsi"/>
          <w:sz w:val="24"/>
          <w:szCs w:val="24"/>
        </w:rPr>
        <w:t>Zaposlene osebe izvajalca, ki bodo storitev po tej pogodbi zvajale, morajo biti opremljene z ustrezno delovno obleko</w:t>
      </w:r>
      <w:r w:rsidR="009771EB">
        <w:rPr>
          <w:rFonts w:asciiTheme="minorHAnsi" w:hAnsiTheme="minorHAnsi" w:cstheme="minorHAnsi"/>
          <w:sz w:val="24"/>
          <w:szCs w:val="24"/>
        </w:rPr>
        <w:t xml:space="preserve"> in</w:t>
      </w:r>
      <w:r>
        <w:rPr>
          <w:rFonts w:asciiTheme="minorHAnsi" w:hAnsiTheme="minorHAnsi" w:cstheme="minorHAnsi"/>
          <w:sz w:val="24"/>
          <w:szCs w:val="24"/>
        </w:rPr>
        <w:t xml:space="preserve"> ustreznimi oznakami.</w:t>
      </w:r>
    </w:p>
    <w:p w14:paraId="0855CD53" w14:textId="77777777" w:rsidR="00EB046B" w:rsidRDefault="00EB046B" w:rsidP="00EB046B">
      <w:pPr>
        <w:jc w:val="both"/>
        <w:rPr>
          <w:rFonts w:asciiTheme="minorHAnsi" w:hAnsiTheme="minorHAnsi" w:cstheme="minorHAnsi"/>
          <w:sz w:val="24"/>
          <w:szCs w:val="24"/>
        </w:rPr>
      </w:pPr>
    </w:p>
    <w:p w14:paraId="5EB2AE9C" w14:textId="77777777" w:rsidR="00EB046B" w:rsidRDefault="00EB046B" w:rsidP="00993FD3">
      <w:pPr>
        <w:pStyle w:val="Odstavekseznama"/>
        <w:numPr>
          <w:ilvl w:val="0"/>
          <w:numId w:val="12"/>
        </w:numPr>
        <w:suppressAutoHyphens/>
        <w:autoSpaceDE w:val="0"/>
        <w:autoSpaceDN w:val="0"/>
        <w:spacing w:before="1"/>
        <w:jc w:val="center"/>
        <w:textAlignment w:val="baseline"/>
        <w:rPr>
          <w:rFonts w:asciiTheme="minorHAnsi" w:hAnsiTheme="minorHAnsi" w:cstheme="minorHAnsi"/>
          <w:sz w:val="24"/>
          <w:szCs w:val="24"/>
        </w:rPr>
      </w:pPr>
      <w:r>
        <w:rPr>
          <w:rFonts w:asciiTheme="minorHAnsi" w:hAnsiTheme="minorHAnsi" w:cstheme="minorHAnsi"/>
          <w:sz w:val="24"/>
          <w:szCs w:val="24"/>
        </w:rPr>
        <w:t>člen</w:t>
      </w:r>
    </w:p>
    <w:p w14:paraId="07E17F20" w14:textId="77777777" w:rsidR="00EB046B" w:rsidRDefault="00EB046B" w:rsidP="00EB046B">
      <w:pPr>
        <w:jc w:val="both"/>
        <w:rPr>
          <w:rFonts w:asciiTheme="minorHAnsi" w:hAnsiTheme="minorHAnsi" w:cstheme="minorHAnsi"/>
          <w:sz w:val="24"/>
          <w:szCs w:val="24"/>
        </w:rPr>
      </w:pPr>
    </w:p>
    <w:p w14:paraId="70D6AA0A" w14:textId="77777777" w:rsidR="00EB046B" w:rsidRPr="00AB6689" w:rsidRDefault="00EB046B" w:rsidP="00EB046B">
      <w:pPr>
        <w:jc w:val="both"/>
        <w:rPr>
          <w:rFonts w:asciiTheme="minorHAnsi" w:hAnsiTheme="minorHAnsi" w:cstheme="minorHAnsi"/>
          <w:sz w:val="24"/>
          <w:szCs w:val="24"/>
        </w:rPr>
      </w:pPr>
      <w:r w:rsidRPr="00AB6689">
        <w:rPr>
          <w:rFonts w:asciiTheme="minorHAnsi" w:hAnsiTheme="minorHAnsi" w:cstheme="minorHAnsi"/>
          <w:sz w:val="24"/>
          <w:szCs w:val="24"/>
        </w:rPr>
        <w:t xml:space="preserve">Izvajalec </w:t>
      </w:r>
      <w:r>
        <w:rPr>
          <w:rFonts w:asciiTheme="minorHAnsi" w:hAnsiTheme="minorHAnsi" w:cstheme="minorHAnsi"/>
          <w:sz w:val="24"/>
          <w:szCs w:val="24"/>
        </w:rPr>
        <w:t>mora za čas trajanja te pogodbe sklenjeno ustrezno zavarovanje</w:t>
      </w:r>
      <w:r w:rsidRPr="00AB6689">
        <w:rPr>
          <w:rFonts w:asciiTheme="minorHAnsi" w:hAnsiTheme="minorHAnsi" w:cstheme="minorHAnsi"/>
          <w:sz w:val="24"/>
          <w:szCs w:val="24"/>
        </w:rPr>
        <w:t xml:space="preserve"> odgovornost</w:t>
      </w:r>
      <w:r>
        <w:rPr>
          <w:rFonts w:asciiTheme="minorHAnsi" w:hAnsiTheme="minorHAnsi" w:cstheme="minorHAnsi"/>
          <w:sz w:val="24"/>
          <w:szCs w:val="24"/>
        </w:rPr>
        <w:t>i</w:t>
      </w:r>
      <w:r w:rsidRPr="00AB6689">
        <w:rPr>
          <w:rFonts w:asciiTheme="minorHAnsi" w:hAnsiTheme="minorHAnsi" w:cstheme="minorHAnsi"/>
          <w:sz w:val="24"/>
          <w:szCs w:val="24"/>
        </w:rPr>
        <w:t xml:space="preserve"> za škodo, ki bi utegnila nastati naročniku in tretjim osebam v zvezi z opravljanjem njegove dejavnosti.</w:t>
      </w:r>
    </w:p>
    <w:p w14:paraId="76464368" w14:textId="77777777" w:rsidR="00EB046B" w:rsidRPr="00AB6689" w:rsidRDefault="00EB046B" w:rsidP="00EB046B">
      <w:pPr>
        <w:jc w:val="both"/>
        <w:rPr>
          <w:rFonts w:asciiTheme="minorHAnsi" w:hAnsiTheme="minorHAnsi" w:cstheme="minorHAnsi"/>
          <w:sz w:val="24"/>
          <w:szCs w:val="24"/>
        </w:rPr>
      </w:pPr>
    </w:p>
    <w:p w14:paraId="0094DDB4" w14:textId="77777777" w:rsidR="00EB046B" w:rsidRPr="00AB6689" w:rsidRDefault="00EB046B" w:rsidP="00EB046B">
      <w:pPr>
        <w:jc w:val="both"/>
        <w:rPr>
          <w:rFonts w:asciiTheme="minorHAnsi" w:hAnsiTheme="minorHAnsi" w:cstheme="minorHAnsi"/>
          <w:sz w:val="24"/>
          <w:szCs w:val="24"/>
        </w:rPr>
      </w:pPr>
      <w:r w:rsidRPr="00AB6689">
        <w:rPr>
          <w:rFonts w:asciiTheme="minorHAnsi" w:hAnsiTheme="minorHAnsi" w:cstheme="minorHAnsi"/>
          <w:sz w:val="24"/>
          <w:szCs w:val="24"/>
        </w:rPr>
        <w:t xml:space="preserve">Izvajalec prevzame vso odgovornost za poškodbe ali nesreče </w:t>
      </w:r>
      <w:r>
        <w:rPr>
          <w:rFonts w:asciiTheme="minorHAnsi" w:hAnsiTheme="minorHAnsi" w:cstheme="minorHAnsi"/>
          <w:sz w:val="24"/>
          <w:szCs w:val="24"/>
        </w:rPr>
        <w:t>zaposlenih</w:t>
      </w:r>
      <w:r w:rsidRPr="00AB6689">
        <w:rPr>
          <w:rFonts w:asciiTheme="minorHAnsi" w:hAnsiTheme="minorHAnsi" w:cstheme="minorHAnsi"/>
          <w:sz w:val="24"/>
          <w:szCs w:val="24"/>
        </w:rPr>
        <w:t xml:space="preserve"> naročnika in </w:t>
      </w:r>
      <w:r>
        <w:rPr>
          <w:rFonts w:asciiTheme="minorHAnsi" w:hAnsiTheme="minorHAnsi" w:cstheme="minorHAnsi"/>
          <w:sz w:val="24"/>
          <w:szCs w:val="24"/>
        </w:rPr>
        <w:t>njegovih strank</w:t>
      </w:r>
      <w:r w:rsidRPr="00AB6689">
        <w:rPr>
          <w:rFonts w:asciiTheme="minorHAnsi" w:hAnsiTheme="minorHAnsi" w:cstheme="minorHAnsi"/>
          <w:sz w:val="24"/>
          <w:szCs w:val="24"/>
        </w:rPr>
        <w:t xml:space="preserve">, če so posledica nestrokovnega, malomarnega ali neodgovornega ravnanja zaposlenega </w:t>
      </w:r>
      <w:r>
        <w:rPr>
          <w:rFonts w:asciiTheme="minorHAnsi" w:hAnsiTheme="minorHAnsi" w:cstheme="minorHAnsi"/>
          <w:sz w:val="24"/>
          <w:szCs w:val="24"/>
        </w:rPr>
        <w:t>pri izvajalcu.</w:t>
      </w:r>
    </w:p>
    <w:p w14:paraId="6A09EBAD" w14:textId="77777777" w:rsidR="00EB046B" w:rsidRPr="00D124D8" w:rsidRDefault="00EB046B" w:rsidP="00EB046B">
      <w:pPr>
        <w:jc w:val="both"/>
        <w:rPr>
          <w:rFonts w:asciiTheme="minorHAnsi" w:hAnsiTheme="minorHAnsi" w:cstheme="minorHAnsi"/>
          <w:sz w:val="24"/>
          <w:szCs w:val="24"/>
        </w:rPr>
      </w:pPr>
    </w:p>
    <w:p w14:paraId="19A328EA" w14:textId="77777777" w:rsidR="00EB046B" w:rsidRPr="00D124D8" w:rsidRDefault="00EB046B" w:rsidP="00993FD3">
      <w:pPr>
        <w:pStyle w:val="Odstavekseznama"/>
        <w:numPr>
          <w:ilvl w:val="0"/>
          <w:numId w:val="12"/>
        </w:numPr>
        <w:suppressAutoHyphens/>
        <w:autoSpaceDE w:val="0"/>
        <w:autoSpaceDN w:val="0"/>
        <w:spacing w:before="1"/>
        <w:jc w:val="center"/>
        <w:textAlignment w:val="baseline"/>
        <w:rPr>
          <w:rFonts w:asciiTheme="minorHAnsi" w:hAnsiTheme="minorHAnsi" w:cstheme="minorHAnsi"/>
          <w:sz w:val="24"/>
          <w:szCs w:val="24"/>
        </w:rPr>
      </w:pPr>
      <w:r w:rsidRPr="00D124D8">
        <w:rPr>
          <w:rFonts w:asciiTheme="minorHAnsi" w:hAnsiTheme="minorHAnsi" w:cstheme="minorHAnsi"/>
          <w:sz w:val="24"/>
          <w:szCs w:val="24"/>
        </w:rPr>
        <w:t>člen</w:t>
      </w:r>
    </w:p>
    <w:p w14:paraId="23654884" w14:textId="77777777" w:rsidR="00EB046B" w:rsidRPr="00D124D8" w:rsidRDefault="00EB046B" w:rsidP="00EB046B">
      <w:pPr>
        <w:jc w:val="both"/>
        <w:rPr>
          <w:rFonts w:asciiTheme="minorHAnsi" w:hAnsiTheme="minorHAnsi" w:cstheme="minorHAnsi"/>
          <w:sz w:val="24"/>
          <w:szCs w:val="24"/>
        </w:rPr>
      </w:pPr>
    </w:p>
    <w:p w14:paraId="7F9BA992" w14:textId="77777777" w:rsidR="00EB046B" w:rsidRPr="00D124D8" w:rsidRDefault="00EB046B" w:rsidP="00EB046B">
      <w:pPr>
        <w:jc w:val="both"/>
        <w:rPr>
          <w:rFonts w:asciiTheme="minorHAnsi" w:hAnsiTheme="minorHAnsi" w:cstheme="minorHAnsi"/>
          <w:sz w:val="24"/>
          <w:szCs w:val="24"/>
        </w:rPr>
      </w:pPr>
      <w:r>
        <w:rPr>
          <w:rFonts w:asciiTheme="minorHAnsi" w:hAnsiTheme="minorHAnsi" w:cstheme="minorHAnsi"/>
          <w:sz w:val="24"/>
          <w:szCs w:val="24"/>
        </w:rPr>
        <w:t>Okvirna p</w:t>
      </w:r>
      <w:r w:rsidRPr="00D124D8">
        <w:rPr>
          <w:rFonts w:asciiTheme="minorHAnsi" w:hAnsiTheme="minorHAnsi" w:cstheme="minorHAnsi"/>
          <w:sz w:val="24"/>
          <w:szCs w:val="24"/>
        </w:rPr>
        <w:t>ogodben</w:t>
      </w:r>
      <w:r>
        <w:rPr>
          <w:rFonts w:asciiTheme="minorHAnsi" w:hAnsiTheme="minorHAnsi" w:cstheme="minorHAnsi"/>
          <w:sz w:val="24"/>
          <w:szCs w:val="24"/>
        </w:rPr>
        <w:t>a</w:t>
      </w:r>
      <w:r w:rsidRPr="00D124D8">
        <w:rPr>
          <w:rFonts w:asciiTheme="minorHAnsi" w:hAnsiTheme="minorHAnsi" w:cstheme="minorHAnsi"/>
          <w:sz w:val="24"/>
          <w:szCs w:val="24"/>
        </w:rPr>
        <w:t xml:space="preserve"> vrednost</w:t>
      </w:r>
      <w:r>
        <w:rPr>
          <w:rFonts w:asciiTheme="minorHAnsi" w:hAnsiTheme="minorHAnsi" w:cstheme="minorHAnsi"/>
          <w:sz w:val="24"/>
          <w:szCs w:val="24"/>
        </w:rPr>
        <w:t xml:space="preserve"> storitev po tej pogodbi </w:t>
      </w:r>
      <w:r w:rsidRPr="00D124D8">
        <w:rPr>
          <w:rFonts w:asciiTheme="minorHAnsi" w:hAnsiTheme="minorHAnsi" w:cstheme="minorHAnsi"/>
          <w:sz w:val="24"/>
          <w:szCs w:val="24"/>
        </w:rPr>
        <w:t xml:space="preserve">znaša na dan sklenitve te pogodbe </w:t>
      </w:r>
    </w:p>
    <w:p w14:paraId="11C53A08" w14:textId="77777777" w:rsidR="00EB046B" w:rsidRPr="00D124D8" w:rsidRDefault="00EB046B" w:rsidP="00EB046B">
      <w:pPr>
        <w:jc w:val="both"/>
        <w:rPr>
          <w:rFonts w:asciiTheme="minorHAnsi" w:hAnsiTheme="minorHAnsi" w:cstheme="minorHAnsi"/>
          <w:sz w:val="24"/>
          <w:szCs w:val="24"/>
        </w:rPr>
      </w:pPr>
    </w:p>
    <w:p w14:paraId="564FFF46" w14:textId="77777777" w:rsidR="00EB046B" w:rsidRPr="00D4079F" w:rsidRDefault="00993FD3" w:rsidP="00993FD3">
      <w:pPr>
        <w:pStyle w:val="Odstavekseznama"/>
        <w:numPr>
          <w:ilvl w:val="0"/>
          <w:numId w:val="22"/>
        </w:numPr>
        <w:contextualSpacing/>
        <w:jc w:val="both"/>
        <w:rPr>
          <w:rFonts w:asciiTheme="minorHAnsi" w:hAnsiTheme="minorHAnsi" w:cstheme="minorHAnsi"/>
          <w:sz w:val="24"/>
          <w:szCs w:val="24"/>
        </w:rPr>
      </w:pPr>
      <w:sdt>
        <w:sdtPr>
          <w:rPr>
            <w:rFonts w:asciiTheme="minorHAnsi" w:hAnsiTheme="minorHAnsi" w:cstheme="minorHAnsi"/>
            <w:sz w:val="24"/>
            <w:szCs w:val="24"/>
          </w:rPr>
          <w:id w:val="992990988"/>
          <w:placeholder>
            <w:docPart w:val="445AEF11EA064B7587931897EC0DCDD2"/>
          </w:placeholder>
          <w:showingPlcHdr/>
          <w:text/>
        </w:sdtPr>
        <w:sdtEndPr/>
        <w:sdtContent>
          <w:r w:rsidR="00EB046B" w:rsidRPr="00D4079F">
            <w:rPr>
              <w:rStyle w:val="Besedilooznabemesta"/>
              <w:rFonts w:asciiTheme="minorHAnsi" w:hAnsiTheme="minorHAnsi" w:cstheme="minorHAnsi"/>
              <w:sz w:val="24"/>
              <w:szCs w:val="24"/>
            </w:rPr>
            <w:t>Kliknite ali tapnite tukaj, če želite vnesti besedilo.</w:t>
          </w:r>
        </w:sdtContent>
      </w:sdt>
      <w:r w:rsidR="00EB046B" w:rsidRPr="00D4079F">
        <w:rPr>
          <w:rFonts w:asciiTheme="minorHAnsi" w:hAnsiTheme="minorHAnsi" w:cstheme="minorHAnsi"/>
          <w:sz w:val="24"/>
          <w:szCs w:val="24"/>
        </w:rPr>
        <w:t xml:space="preserve"> EUR brez DDV.</w:t>
      </w:r>
    </w:p>
    <w:p w14:paraId="56010D60" w14:textId="77777777" w:rsidR="00EB046B" w:rsidRPr="00D124D8" w:rsidRDefault="00EB046B" w:rsidP="00EB046B">
      <w:pPr>
        <w:jc w:val="both"/>
        <w:rPr>
          <w:rFonts w:asciiTheme="minorHAnsi" w:hAnsiTheme="minorHAnsi" w:cstheme="minorHAnsi"/>
          <w:sz w:val="24"/>
          <w:szCs w:val="24"/>
        </w:rPr>
      </w:pPr>
    </w:p>
    <w:p w14:paraId="016AF9C4" w14:textId="77777777" w:rsidR="00EB046B" w:rsidRPr="00D124D8" w:rsidRDefault="00EB046B" w:rsidP="00EB046B">
      <w:pPr>
        <w:jc w:val="both"/>
        <w:rPr>
          <w:rFonts w:asciiTheme="minorHAnsi" w:hAnsiTheme="minorHAnsi" w:cstheme="minorHAnsi"/>
          <w:sz w:val="24"/>
          <w:szCs w:val="24"/>
        </w:rPr>
      </w:pPr>
      <w:r w:rsidRPr="00D124D8">
        <w:rPr>
          <w:rFonts w:asciiTheme="minorHAnsi" w:hAnsiTheme="minorHAnsi" w:cstheme="minorHAnsi"/>
          <w:sz w:val="24"/>
          <w:szCs w:val="24"/>
        </w:rPr>
        <w:t>V pogodbeni vrednosti ni upoštevan davek na dodano vrednost (DDV), ki se obračuna ob izstavitvi E-računa, v skladu z veljavno zakonodajo v Republiki Sloveniji.</w:t>
      </w:r>
    </w:p>
    <w:p w14:paraId="7FFC782A" w14:textId="44B4E266" w:rsidR="00EB046B" w:rsidRPr="00101850" w:rsidRDefault="00EB046B" w:rsidP="00EB046B">
      <w:pPr>
        <w:suppressAutoHyphens w:val="0"/>
        <w:spacing w:before="100" w:beforeAutospacing="1" w:after="100" w:afterAutospacing="1"/>
        <w:jc w:val="both"/>
        <w:rPr>
          <w:rFonts w:asciiTheme="minorHAnsi" w:hAnsiTheme="minorHAnsi" w:cstheme="minorHAnsi"/>
          <w:sz w:val="24"/>
          <w:szCs w:val="24"/>
        </w:rPr>
      </w:pPr>
      <w:r w:rsidRPr="00101850">
        <w:rPr>
          <w:rFonts w:asciiTheme="minorHAnsi" w:hAnsiTheme="minorHAnsi" w:cstheme="minorHAnsi"/>
          <w:sz w:val="24"/>
          <w:szCs w:val="24"/>
        </w:rPr>
        <w:t xml:space="preserve">Cene </w:t>
      </w:r>
      <w:r>
        <w:rPr>
          <w:rFonts w:asciiTheme="minorHAnsi" w:hAnsiTheme="minorHAnsi" w:cstheme="minorHAnsi"/>
          <w:sz w:val="24"/>
          <w:szCs w:val="24"/>
        </w:rPr>
        <w:t xml:space="preserve">storitev </w:t>
      </w:r>
      <w:r w:rsidRPr="00101850">
        <w:rPr>
          <w:rFonts w:asciiTheme="minorHAnsi" w:hAnsiTheme="minorHAnsi" w:cstheme="minorHAnsi"/>
          <w:sz w:val="24"/>
          <w:szCs w:val="24"/>
        </w:rPr>
        <w:t>iz ponudbenega predračuna so fiksne brez DDV za obdobje 12 mesecev od datuma sklenitve pogodbe. Po poteku tega obdobja – 12 mesecev od sklenitve pogodbe, se cene lahko usklajujejo z indeksom rasti cen življenjskih potrebščin (v nadaljevanju: indeks), in sicer glede na dvig in tudi v primeru znižanja indeksa zaradi znižanja cen življenjskih potrebščin, vendar ko ta kumulativno preseže 4% spremembo, pri čemer je izhodišče za izračun indeksa indeks, ki je uradno objavljen po preteku te dobe – 12 mesecev od sklenitve pogodbe. Nadaljnje uskladitve cene se lahko izvedejo, ko indeks kumulativno ponovno preseže 4% spremembo, pri čemer je izhodišče za izračun indeksa indeks, ki je uradno objavljen po zadnji spremembi cene. Za izračun indeksa se uporablja povezava:</w:t>
      </w:r>
      <w:r w:rsidR="009771EB">
        <w:rPr>
          <w:rFonts w:asciiTheme="minorHAnsi" w:hAnsiTheme="minorHAnsi" w:cstheme="minorHAnsi"/>
          <w:sz w:val="24"/>
          <w:szCs w:val="24"/>
        </w:rPr>
        <w:t xml:space="preserve"> </w:t>
      </w:r>
      <w:hyperlink r:id="rId61" w:history="1">
        <w:r w:rsidR="009771EB" w:rsidRPr="00565593">
          <w:rPr>
            <w:rStyle w:val="Hiperpovezava"/>
            <w:rFonts w:asciiTheme="minorHAnsi" w:hAnsiTheme="minorHAnsi" w:cstheme="minorHAnsi"/>
            <w:sz w:val="24"/>
            <w:szCs w:val="24"/>
          </w:rPr>
          <w:t>https://www.stat.si/inflacija</w:t>
        </w:r>
      </w:hyperlink>
      <w:r w:rsidR="009771EB">
        <w:rPr>
          <w:rFonts w:asciiTheme="minorHAnsi" w:hAnsiTheme="minorHAnsi" w:cstheme="minorHAnsi"/>
          <w:sz w:val="24"/>
          <w:szCs w:val="24"/>
        </w:rPr>
        <w:t xml:space="preserve"> .</w:t>
      </w:r>
    </w:p>
    <w:p w14:paraId="139AEAA8" w14:textId="77777777" w:rsidR="00EB046B" w:rsidRPr="00101850" w:rsidRDefault="00EB046B" w:rsidP="00EB046B">
      <w:pPr>
        <w:widowControl w:val="0"/>
        <w:jc w:val="both"/>
        <w:rPr>
          <w:rFonts w:asciiTheme="minorHAnsi" w:hAnsiTheme="minorHAnsi" w:cstheme="minorHAnsi"/>
          <w:sz w:val="24"/>
          <w:szCs w:val="24"/>
        </w:rPr>
      </w:pPr>
      <w:r w:rsidRPr="00101850">
        <w:rPr>
          <w:rFonts w:asciiTheme="minorHAnsi" w:hAnsiTheme="minorHAnsi" w:cstheme="minorHAnsi"/>
          <w:sz w:val="24"/>
          <w:szCs w:val="24"/>
        </w:rPr>
        <w:t xml:space="preserve">Cene se lahko spremenijo največ v višini 80% izračunanega indeksa. </w:t>
      </w:r>
      <w:r>
        <w:rPr>
          <w:rFonts w:asciiTheme="minorHAnsi" w:hAnsiTheme="minorHAnsi" w:cstheme="minorHAnsi"/>
          <w:sz w:val="24"/>
          <w:szCs w:val="24"/>
        </w:rPr>
        <w:t>Izvajalec</w:t>
      </w:r>
      <w:r w:rsidRPr="00101850">
        <w:rPr>
          <w:rFonts w:asciiTheme="minorHAnsi" w:hAnsiTheme="minorHAnsi" w:cstheme="minorHAnsi"/>
          <w:sz w:val="24"/>
          <w:szCs w:val="24"/>
        </w:rPr>
        <w:t xml:space="preserve"> mora </w:t>
      </w:r>
      <w:r>
        <w:rPr>
          <w:rFonts w:asciiTheme="minorHAnsi" w:hAnsiTheme="minorHAnsi" w:cstheme="minorHAnsi"/>
          <w:sz w:val="24"/>
          <w:szCs w:val="24"/>
        </w:rPr>
        <w:t>naročniku</w:t>
      </w:r>
      <w:r w:rsidRPr="00101850">
        <w:rPr>
          <w:rFonts w:asciiTheme="minorHAnsi" w:hAnsiTheme="minorHAnsi" w:cstheme="minorHAnsi"/>
          <w:sz w:val="24"/>
          <w:szCs w:val="24"/>
        </w:rPr>
        <w:t xml:space="preserve"> pisno predlagati spremembo cene, na podlagi česar </w:t>
      </w:r>
      <w:r>
        <w:rPr>
          <w:rFonts w:asciiTheme="minorHAnsi" w:hAnsiTheme="minorHAnsi" w:cstheme="minorHAnsi"/>
          <w:sz w:val="24"/>
          <w:szCs w:val="24"/>
        </w:rPr>
        <w:t>naročnik</w:t>
      </w:r>
      <w:r w:rsidRPr="00101850">
        <w:rPr>
          <w:rFonts w:asciiTheme="minorHAnsi" w:hAnsiTheme="minorHAnsi" w:cstheme="minorHAnsi"/>
          <w:sz w:val="24"/>
          <w:szCs w:val="24"/>
        </w:rPr>
        <w:t xml:space="preserve"> preveri upravičenost spremembe cene. V kolikor se indeks, skladno z znižanjem cen življenjskih potrebščin, zniža več kot 4%, spremembo cene </w:t>
      </w:r>
      <w:r>
        <w:rPr>
          <w:rFonts w:asciiTheme="minorHAnsi" w:hAnsiTheme="minorHAnsi" w:cstheme="minorHAnsi"/>
          <w:sz w:val="24"/>
          <w:szCs w:val="24"/>
        </w:rPr>
        <w:t>izvajalcu</w:t>
      </w:r>
      <w:r w:rsidRPr="00101850">
        <w:rPr>
          <w:rFonts w:asciiTheme="minorHAnsi" w:hAnsiTheme="minorHAnsi" w:cstheme="minorHAnsi"/>
          <w:sz w:val="24"/>
          <w:szCs w:val="24"/>
        </w:rPr>
        <w:t xml:space="preserve"> pisno predlaga</w:t>
      </w:r>
      <w:r>
        <w:rPr>
          <w:rFonts w:asciiTheme="minorHAnsi" w:hAnsiTheme="minorHAnsi" w:cstheme="minorHAnsi"/>
          <w:sz w:val="24"/>
          <w:szCs w:val="24"/>
        </w:rPr>
        <w:t xml:space="preserve"> naročnik</w:t>
      </w:r>
      <w:r w:rsidRPr="00101850">
        <w:rPr>
          <w:rFonts w:asciiTheme="minorHAnsi" w:hAnsiTheme="minorHAnsi" w:cstheme="minorHAnsi"/>
          <w:sz w:val="24"/>
          <w:szCs w:val="24"/>
        </w:rPr>
        <w:t>. O spremembi cene pogodbeni stranki skleneta dodatek k  pogodbi.</w:t>
      </w:r>
    </w:p>
    <w:p w14:paraId="3928F6BD" w14:textId="77777777" w:rsidR="00EB046B" w:rsidRPr="00400682" w:rsidRDefault="00EB046B" w:rsidP="00EB046B">
      <w:pPr>
        <w:widowControl w:val="0"/>
        <w:jc w:val="both"/>
        <w:rPr>
          <w:rFonts w:asciiTheme="minorHAnsi" w:hAnsiTheme="minorHAnsi" w:cstheme="minorHAnsi"/>
          <w:sz w:val="24"/>
          <w:szCs w:val="24"/>
        </w:rPr>
      </w:pPr>
    </w:p>
    <w:p w14:paraId="738E83FA" w14:textId="77777777" w:rsidR="00EB046B" w:rsidRDefault="00EB046B" w:rsidP="00EB046B">
      <w:pPr>
        <w:widowControl w:val="0"/>
        <w:jc w:val="both"/>
        <w:rPr>
          <w:rFonts w:asciiTheme="minorHAnsi" w:hAnsiTheme="minorHAnsi" w:cstheme="minorHAnsi"/>
          <w:sz w:val="24"/>
          <w:szCs w:val="24"/>
        </w:rPr>
      </w:pPr>
      <w:r>
        <w:rPr>
          <w:rFonts w:asciiTheme="minorHAnsi" w:hAnsiTheme="minorHAnsi" w:cstheme="minorHAnsi"/>
          <w:sz w:val="24"/>
          <w:szCs w:val="24"/>
        </w:rPr>
        <w:t>Ne glede na določbo iz prejšnjega odstavka</w:t>
      </w:r>
      <w:r w:rsidRPr="00400682">
        <w:rPr>
          <w:rFonts w:asciiTheme="minorHAnsi" w:hAnsiTheme="minorHAnsi" w:cstheme="minorHAnsi"/>
          <w:sz w:val="24"/>
          <w:szCs w:val="24"/>
        </w:rPr>
        <w:t xml:space="preserve"> se cene lahko spremenijo v primeru spremembe zakona, ki ureja davek na dodano vrednost in s katero se spremeni davčna stopnja za vse vrste </w:t>
      </w:r>
      <w:r>
        <w:rPr>
          <w:rFonts w:asciiTheme="minorHAnsi" w:hAnsiTheme="minorHAnsi" w:cstheme="minorHAnsi"/>
          <w:sz w:val="24"/>
          <w:szCs w:val="24"/>
        </w:rPr>
        <w:t>storitev</w:t>
      </w:r>
      <w:r w:rsidRPr="00400682">
        <w:rPr>
          <w:rFonts w:asciiTheme="minorHAnsi" w:hAnsiTheme="minorHAnsi" w:cstheme="minorHAnsi"/>
          <w:sz w:val="24"/>
          <w:szCs w:val="24"/>
        </w:rPr>
        <w:t xml:space="preserve">, ki so predmet te pogodbe.  </w:t>
      </w:r>
    </w:p>
    <w:p w14:paraId="3D6A0D6C" w14:textId="77777777" w:rsidR="00EB046B" w:rsidRDefault="00EB046B" w:rsidP="00EB046B">
      <w:pPr>
        <w:widowControl w:val="0"/>
        <w:jc w:val="both"/>
        <w:rPr>
          <w:rFonts w:asciiTheme="minorHAnsi" w:hAnsiTheme="minorHAnsi" w:cstheme="minorHAnsi"/>
          <w:sz w:val="24"/>
          <w:szCs w:val="24"/>
        </w:rPr>
      </w:pPr>
    </w:p>
    <w:p w14:paraId="2891CEF6" w14:textId="77777777" w:rsidR="00EB046B" w:rsidRDefault="00EB046B" w:rsidP="00EB046B">
      <w:pPr>
        <w:widowControl w:val="0"/>
        <w:jc w:val="both"/>
        <w:rPr>
          <w:rFonts w:asciiTheme="minorHAnsi" w:hAnsiTheme="minorHAnsi" w:cstheme="minorHAnsi"/>
          <w:sz w:val="24"/>
          <w:szCs w:val="24"/>
        </w:rPr>
      </w:pPr>
      <w:r w:rsidRPr="00B52C2B">
        <w:rPr>
          <w:rFonts w:asciiTheme="minorHAnsi" w:hAnsiTheme="minorHAnsi" w:cstheme="minorHAnsi"/>
          <w:sz w:val="24"/>
          <w:szCs w:val="24"/>
        </w:rPr>
        <w:t>Dodatno varovanje se obračuna na podlagi urne postavke za redno varovanje, po ponudbenem predračunu, veljavnem ob podpisu pogodbe, ter števil</w:t>
      </w:r>
      <w:r>
        <w:rPr>
          <w:rFonts w:asciiTheme="minorHAnsi" w:hAnsiTheme="minorHAnsi" w:cstheme="minorHAnsi"/>
          <w:sz w:val="24"/>
          <w:szCs w:val="24"/>
        </w:rPr>
        <w:t>u</w:t>
      </w:r>
      <w:r w:rsidRPr="00B52C2B">
        <w:rPr>
          <w:rFonts w:asciiTheme="minorHAnsi" w:hAnsiTheme="minorHAnsi" w:cstheme="minorHAnsi"/>
          <w:sz w:val="24"/>
          <w:szCs w:val="24"/>
        </w:rPr>
        <w:t xml:space="preserve"> opravljenih ur dodatnega varovanja.</w:t>
      </w:r>
    </w:p>
    <w:p w14:paraId="7CBD8E54" w14:textId="77777777" w:rsidR="00EB046B" w:rsidRDefault="00EB046B" w:rsidP="00EB046B">
      <w:pPr>
        <w:widowControl w:val="0"/>
        <w:jc w:val="both"/>
        <w:rPr>
          <w:rFonts w:asciiTheme="minorHAnsi" w:hAnsiTheme="minorHAnsi" w:cstheme="minorHAnsi"/>
          <w:sz w:val="24"/>
          <w:szCs w:val="24"/>
        </w:rPr>
      </w:pPr>
    </w:p>
    <w:p w14:paraId="0F0A19FD" w14:textId="25179275" w:rsidR="00EB046B" w:rsidRDefault="00EB046B" w:rsidP="00EB046B">
      <w:pPr>
        <w:widowControl w:val="0"/>
        <w:jc w:val="both"/>
        <w:rPr>
          <w:rFonts w:asciiTheme="minorHAnsi" w:hAnsiTheme="minorHAnsi" w:cstheme="minorHAnsi"/>
          <w:sz w:val="24"/>
          <w:szCs w:val="24"/>
        </w:rPr>
      </w:pPr>
      <w:r>
        <w:rPr>
          <w:rFonts w:asciiTheme="minorHAnsi" w:hAnsiTheme="minorHAnsi" w:cstheme="minorHAnsi"/>
          <w:sz w:val="24"/>
          <w:szCs w:val="24"/>
        </w:rPr>
        <w:t>Izvedba storitev, ki v ponudbenem predračunu niso posebej navedene, se obračunajo skladno z 2. členom razpisne dokumentacije.</w:t>
      </w:r>
    </w:p>
    <w:p w14:paraId="1193C0ED" w14:textId="77777777" w:rsidR="00EB046B" w:rsidRDefault="00EB046B" w:rsidP="00EB046B">
      <w:pPr>
        <w:widowControl w:val="0"/>
        <w:jc w:val="both"/>
        <w:rPr>
          <w:rFonts w:asciiTheme="minorHAnsi" w:hAnsiTheme="minorHAnsi" w:cstheme="minorHAnsi"/>
          <w:sz w:val="24"/>
          <w:szCs w:val="24"/>
        </w:rPr>
      </w:pPr>
    </w:p>
    <w:p w14:paraId="6C5CF88C" w14:textId="77777777" w:rsidR="00EB046B" w:rsidRPr="00400682" w:rsidRDefault="00EB046B" w:rsidP="00EB046B">
      <w:pPr>
        <w:widowControl w:val="0"/>
        <w:jc w:val="both"/>
        <w:rPr>
          <w:rFonts w:asciiTheme="minorHAnsi" w:hAnsiTheme="minorHAnsi" w:cstheme="minorHAnsi"/>
          <w:sz w:val="24"/>
          <w:szCs w:val="24"/>
        </w:rPr>
      </w:pPr>
      <w:r>
        <w:rPr>
          <w:rFonts w:asciiTheme="minorHAnsi" w:hAnsiTheme="minorHAnsi" w:cstheme="minorHAnsi"/>
          <w:sz w:val="24"/>
          <w:szCs w:val="24"/>
        </w:rPr>
        <w:t>Količine iz ponudbenega predračuna so okvirne in za naročnika niso zavezujoče.</w:t>
      </w:r>
    </w:p>
    <w:p w14:paraId="45B7F265" w14:textId="77777777" w:rsidR="00EB046B" w:rsidRPr="00F84E44" w:rsidRDefault="00EB046B" w:rsidP="00EB046B">
      <w:pPr>
        <w:autoSpaceDE w:val="0"/>
        <w:autoSpaceDN w:val="0"/>
        <w:spacing w:before="1"/>
        <w:textAlignment w:val="baseline"/>
        <w:rPr>
          <w:rFonts w:asciiTheme="minorHAnsi" w:hAnsiTheme="minorHAnsi" w:cstheme="minorHAnsi"/>
          <w:sz w:val="24"/>
          <w:szCs w:val="24"/>
        </w:rPr>
      </w:pPr>
    </w:p>
    <w:p w14:paraId="3CDAD6F2" w14:textId="77777777" w:rsidR="00EB046B" w:rsidRPr="00D124D8" w:rsidRDefault="00EB046B" w:rsidP="00993FD3">
      <w:pPr>
        <w:pStyle w:val="Odstavekseznama"/>
        <w:numPr>
          <w:ilvl w:val="0"/>
          <w:numId w:val="12"/>
        </w:numPr>
        <w:suppressAutoHyphens/>
        <w:autoSpaceDE w:val="0"/>
        <w:autoSpaceDN w:val="0"/>
        <w:spacing w:before="1"/>
        <w:jc w:val="center"/>
        <w:textAlignment w:val="baseline"/>
        <w:rPr>
          <w:rFonts w:asciiTheme="minorHAnsi" w:hAnsiTheme="minorHAnsi" w:cstheme="minorHAnsi"/>
          <w:sz w:val="24"/>
          <w:szCs w:val="24"/>
        </w:rPr>
      </w:pPr>
      <w:r w:rsidRPr="00D124D8">
        <w:rPr>
          <w:rFonts w:asciiTheme="minorHAnsi" w:hAnsiTheme="minorHAnsi" w:cstheme="minorHAnsi"/>
          <w:sz w:val="24"/>
          <w:szCs w:val="24"/>
        </w:rPr>
        <w:t>člen</w:t>
      </w:r>
    </w:p>
    <w:p w14:paraId="3274DBFB" w14:textId="77777777" w:rsidR="00EB046B" w:rsidRPr="00D124D8" w:rsidRDefault="00EB046B" w:rsidP="00EB046B">
      <w:pPr>
        <w:jc w:val="both"/>
        <w:rPr>
          <w:rFonts w:asciiTheme="minorHAnsi" w:hAnsiTheme="minorHAnsi" w:cstheme="minorHAnsi"/>
          <w:sz w:val="24"/>
          <w:szCs w:val="24"/>
        </w:rPr>
      </w:pPr>
    </w:p>
    <w:p w14:paraId="4827EC66" w14:textId="77777777" w:rsidR="00EB046B" w:rsidRDefault="00EB046B" w:rsidP="00EB046B">
      <w:pPr>
        <w:widowControl w:val="0"/>
        <w:jc w:val="both"/>
        <w:rPr>
          <w:rFonts w:asciiTheme="minorHAnsi" w:hAnsiTheme="minorHAnsi" w:cstheme="minorHAnsi"/>
          <w:sz w:val="24"/>
          <w:szCs w:val="24"/>
        </w:rPr>
      </w:pPr>
      <w:r w:rsidRPr="00400682">
        <w:rPr>
          <w:rFonts w:asciiTheme="minorHAnsi" w:hAnsiTheme="minorHAnsi" w:cstheme="minorHAnsi"/>
          <w:sz w:val="24"/>
          <w:szCs w:val="24"/>
        </w:rPr>
        <w:t xml:space="preserve">Naročnik se zavezuje, da bo </w:t>
      </w:r>
      <w:r>
        <w:rPr>
          <w:rFonts w:asciiTheme="minorHAnsi" w:hAnsiTheme="minorHAnsi" w:cstheme="minorHAnsi"/>
          <w:sz w:val="24"/>
          <w:szCs w:val="24"/>
        </w:rPr>
        <w:t xml:space="preserve">plačilo za  dejansko izvedene storitve po tej </w:t>
      </w:r>
      <w:r w:rsidRPr="00400682">
        <w:rPr>
          <w:rFonts w:asciiTheme="minorHAnsi" w:hAnsiTheme="minorHAnsi" w:cstheme="minorHAnsi"/>
          <w:sz w:val="24"/>
          <w:szCs w:val="24"/>
        </w:rPr>
        <w:t xml:space="preserve"> pogodb</w:t>
      </w:r>
      <w:r>
        <w:rPr>
          <w:rFonts w:asciiTheme="minorHAnsi" w:hAnsiTheme="minorHAnsi" w:cstheme="minorHAnsi"/>
          <w:sz w:val="24"/>
          <w:szCs w:val="24"/>
        </w:rPr>
        <w:t>i</w:t>
      </w:r>
      <w:r w:rsidRPr="00400682">
        <w:rPr>
          <w:rFonts w:asciiTheme="minorHAnsi" w:hAnsiTheme="minorHAnsi" w:cstheme="minorHAnsi"/>
          <w:sz w:val="24"/>
          <w:szCs w:val="24"/>
        </w:rPr>
        <w:t xml:space="preserve"> </w:t>
      </w:r>
      <w:r>
        <w:rPr>
          <w:rFonts w:asciiTheme="minorHAnsi" w:hAnsiTheme="minorHAnsi" w:cstheme="minorHAnsi"/>
          <w:sz w:val="24"/>
          <w:szCs w:val="24"/>
        </w:rPr>
        <w:t xml:space="preserve">izvedel </w:t>
      </w:r>
      <w:r w:rsidRPr="00400682">
        <w:rPr>
          <w:rFonts w:asciiTheme="minorHAnsi" w:hAnsiTheme="minorHAnsi" w:cstheme="minorHAnsi"/>
          <w:sz w:val="24"/>
          <w:szCs w:val="24"/>
        </w:rPr>
        <w:t>na transakcijski račun</w:t>
      </w:r>
      <w:r>
        <w:rPr>
          <w:rFonts w:asciiTheme="minorHAnsi" w:hAnsiTheme="minorHAnsi" w:cstheme="minorHAnsi"/>
          <w:sz w:val="24"/>
          <w:szCs w:val="24"/>
        </w:rPr>
        <w:t xml:space="preserve"> izvajalca</w:t>
      </w:r>
      <w:r w:rsidRPr="00400682">
        <w:rPr>
          <w:rFonts w:asciiTheme="minorHAnsi" w:hAnsiTheme="minorHAnsi" w:cstheme="minorHAnsi"/>
          <w:sz w:val="24"/>
          <w:szCs w:val="24"/>
        </w:rPr>
        <w:t xml:space="preserve"> v roku 30 dni od datuma prejema pravilno izstavljenega računa</w:t>
      </w:r>
      <w:r>
        <w:rPr>
          <w:rFonts w:asciiTheme="minorHAnsi" w:hAnsiTheme="minorHAnsi" w:cstheme="minorHAnsi"/>
          <w:sz w:val="24"/>
          <w:szCs w:val="24"/>
        </w:rPr>
        <w:t>.</w:t>
      </w:r>
    </w:p>
    <w:p w14:paraId="3EA4D215" w14:textId="77777777" w:rsidR="00EB046B" w:rsidRPr="00400682" w:rsidRDefault="00EB046B" w:rsidP="00EB046B">
      <w:pPr>
        <w:widowControl w:val="0"/>
        <w:jc w:val="both"/>
        <w:rPr>
          <w:rFonts w:asciiTheme="minorHAnsi" w:hAnsiTheme="minorHAnsi" w:cstheme="minorHAnsi"/>
          <w:sz w:val="24"/>
          <w:szCs w:val="24"/>
        </w:rPr>
      </w:pPr>
    </w:p>
    <w:p w14:paraId="541C3EFA" w14:textId="77777777" w:rsidR="00EB046B" w:rsidRDefault="00EB046B" w:rsidP="00EB046B">
      <w:pPr>
        <w:widowControl w:val="0"/>
        <w:jc w:val="both"/>
        <w:rPr>
          <w:rFonts w:asciiTheme="minorHAnsi" w:hAnsiTheme="minorHAnsi" w:cstheme="minorHAnsi"/>
          <w:sz w:val="24"/>
          <w:szCs w:val="24"/>
        </w:rPr>
      </w:pPr>
      <w:r w:rsidRPr="00400682">
        <w:rPr>
          <w:rFonts w:asciiTheme="minorHAnsi" w:hAnsiTheme="minorHAnsi" w:cstheme="minorHAnsi"/>
          <w:sz w:val="24"/>
          <w:szCs w:val="24"/>
        </w:rPr>
        <w:t xml:space="preserve">Fakturiranje za </w:t>
      </w:r>
      <w:r>
        <w:rPr>
          <w:rFonts w:asciiTheme="minorHAnsi" w:hAnsiTheme="minorHAnsi" w:cstheme="minorHAnsi"/>
          <w:sz w:val="24"/>
          <w:szCs w:val="24"/>
        </w:rPr>
        <w:t>izvedene storitve po tej pogodbi</w:t>
      </w:r>
      <w:r w:rsidRPr="00400682">
        <w:rPr>
          <w:rFonts w:asciiTheme="minorHAnsi" w:hAnsiTheme="minorHAnsi" w:cstheme="minorHAnsi"/>
          <w:sz w:val="24"/>
          <w:szCs w:val="24"/>
        </w:rPr>
        <w:t xml:space="preserve"> se izvaja zbirno, enkrat mesečno v roku treh</w:t>
      </w:r>
      <w:r>
        <w:rPr>
          <w:rFonts w:asciiTheme="minorHAnsi" w:hAnsiTheme="minorHAnsi" w:cstheme="minorHAnsi"/>
          <w:sz w:val="24"/>
          <w:szCs w:val="24"/>
        </w:rPr>
        <w:t xml:space="preserve"> (3)</w:t>
      </w:r>
      <w:r w:rsidRPr="00400682">
        <w:rPr>
          <w:rFonts w:asciiTheme="minorHAnsi" w:hAnsiTheme="minorHAnsi" w:cstheme="minorHAnsi"/>
          <w:sz w:val="24"/>
          <w:szCs w:val="24"/>
        </w:rPr>
        <w:t xml:space="preserve"> delovnih dni za pretekli mesec. Račun mora biti poslan v e-obliki. </w:t>
      </w:r>
    </w:p>
    <w:p w14:paraId="5AA8E45F" w14:textId="77777777" w:rsidR="00EB046B" w:rsidRPr="00400682" w:rsidRDefault="00EB046B" w:rsidP="00EB046B">
      <w:pPr>
        <w:widowControl w:val="0"/>
        <w:jc w:val="both"/>
        <w:rPr>
          <w:rFonts w:asciiTheme="minorHAnsi" w:hAnsiTheme="minorHAnsi" w:cstheme="minorHAnsi"/>
          <w:sz w:val="24"/>
          <w:szCs w:val="24"/>
        </w:rPr>
      </w:pPr>
    </w:p>
    <w:p w14:paraId="1C4DEB67" w14:textId="77777777" w:rsidR="00EB046B" w:rsidRPr="00A5176C" w:rsidRDefault="00EB046B" w:rsidP="00EB046B">
      <w:pPr>
        <w:widowControl w:val="0"/>
        <w:jc w:val="both"/>
        <w:rPr>
          <w:rFonts w:asciiTheme="minorHAnsi" w:hAnsiTheme="minorHAnsi" w:cstheme="minorHAnsi"/>
          <w:sz w:val="24"/>
          <w:szCs w:val="24"/>
        </w:rPr>
      </w:pPr>
      <w:r w:rsidRPr="00400682">
        <w:rPr>
          <w:rFonts w:asciiTheme="minorHAnsi" w:hAnsiTheme="minorHAnsi" w:cstheme="minorHAnsi"/>
          <w:sz w:val="24"/>
          <w:szCs w:val="24"/>
        </w:rPr>
        <w:t xml:space="preserve">V kolikor naročnik računa ne poravna v dogovorjenem roku, ima </w:t>
      </w:r>
      <w:r w:rsidRPr="00400682">
        <w:rPr>
          <w:rFonts w:asciiTheme="minorHAnsi" w:hAnsiTheme="minorHAnsi" w:cstheme="minorHAnsi"/>
          <w:sz w:val="24"/>
          <w:szCs w:val="24"/>
        </w:rPr>
        <w:lastRenderedPageBreak/>
        <w:t xml:space="preserve">dobavitelj pravico zaračunati zakonsko določene zamudne obresti. </w:t>
      </w:r>
      <w:r w:rsidRPr="00A5176C">
        <w:rPr>
          <w:rFonts w:asciiTheme="minorHAnsi" w:hAnsiTheme="minorHAnsi" w:cstheme="minorHAnsi"/>
          <w:sz w:val="24"/>
          <w:szCs w:val="24"/>
        </w:rPr>
        <w:t> </w:t>
      </w:r>
    </w:p>
    <w:p w14:paraId="744C8E8E" w14:textId="77777777" w:rsidR="00EB046B" w:rsidRPr="00A5176C" w:rsidRDefault="00EB046B" w:rsidP="00EB046B">
      <w:pPr>
        <w:widowControl w:val="0"/>
        <w:jc w:val="both"/>
        <w:rPr>
          <w:rFonts w:asciiTheme="minorHAnsi" w:hAnsiTheme="minorHAnsi" w:cstheme="minorHAnsi"/>
          <w:sz w:val="24"/>
          <w:szCs w:val="24"/>
        </w:rPr>
      </w:pPr>
    </w:p>
    <w:p w14:paraId="3805CA02" w14:textId="77777777" w:rsidR="00EB046B" w:rsidRPr="00A5176C" w:rsidRDefault="00EB046B" w:rsidP="00EB046B">
      <w:pPr>
        <w:widowControl w:val="0"/>
        <w:jc w:val="both"/>
        <w:rPr>
          <w:rFonts w:asciiTheme="minorHAnsi" w:hAnsiTheme="minorHAnsi" w:cstheme="minorHAnsi"/>
          <w:sz w:val="24"/>
          <w:szCs w:val="24"/>
        </w:rPr>
      </w:pPr>
      <w:r w:rsidRPr="00A5176C">
        <w:rPr>
          <w:rFonts w:asciiTheme="minorHAnsi" w:hAnsiTheme="minorHAnsi" w:cstheme="minorHAnsi"/>
          <w:sz w:val="24"/>
          <w:szCs w:val="24"/>
        </w:rPr>
        <w:t>Račun se mora sklicevati na številko pogodbe na podlagi katere ga izvajalec izstavlja.</w:t>
      </w:r>
    </w:p>
    <w:p w14:paraId="51238245" w14:textId="77777777" w:rsidR="00EB046B" w:rsidRPr="00A5176C" w:rsidRDefault="00EB046B" w:rsidP="00EB046B">
      <w:pPr>
        <w:widowControl w:val="0"/>
        <w:jc w:val="both"/>
        <w:rPr>
          <w:rFonts w:asciiTheme="minorHAnsi" w:hAnsiTheme="minorHAnsi" w:cstheme="minorHAnsi"/>
          <w:sz w:val="24"/>
          <w:szCs w:val="24"/>
        </w:rPr>
      </w:pPr>
    </w:p>
    <w:p w14:paraId="5A497F36" w14:textId="77777777" w:rsidR="00EB046B" w:rsidRPr="00A5176C" w:rsidRDefault="00EB046B" w:rsidP="00EB046B">
      <w:pPr>
        <w:widowControl w:val="0"/>
        <w:jc w:val="both"/>
        <w:rPr>
          <w:rFonts w:asciiTheme="minorHAnsi" w:hAnsiTheme="minorHAnsi" w:cstheme="minorHAnsi"/>
          <w:sz w:val="24"/>
          <w:szCs w:val="24"/>
        </w:rPr>
      </w:pPr>
      <w:r w:rsidRPr="00A5176C">
        <w:rPr>
          <w:rFonts w:asciiTheme="minorHAnsi" w:hAnsiTheme="minorHAnsi" w:cstheme="minorHAnsi"/>
          <w:sz w:val="24"/>
          <w:szCs w:val="24"/>
        </w:rPr>
        <w:t xml:space="preserve">Račun mora biti sestavljen tako, da je iz njega razvidno, koliko znašajo stroški po posameznih </w:t>
      </w:r>
      <w:r>
        <w:rPr>
          <w:rFonts w:asciiTheme="minorHAnsi" w:hAnsiTheme="minorHAnsi" w:cstheme="minorHAnsi"/>
          <w:sz w:val="24"/>
          <w:szCs w:val="24"/>
        </w:rPr>
        <w:t>lokacijah</w:t>
      </w:r>
      <w:r w:rsidRPr="00A5176C">
        <w:rPr>
          <w:rFonts w:asciiTheme="minorHAnsi" w:hAnsiTheme="minorHAnsi" w:cstheme="minorHAnsi"/>
          <w:sz w:val="24"/>
          <w:szCs w:val="24"/>
        </w:rPr>
        <w:t xml:space="preserve"> (za vsako </w:t>
      </w:r>
      <w:r>
        <w:rPr>
          <w:rFonts w:asciiTheme="minorHAnsi" w:hAnsiTheme="minorHAnsi" w:cstheme="minorHAnsi"/>
          <w:sz w:val="24"/>
          <w:szCs w:val="24"/>
        </w:rPr>
        <w:t>lokacijo</w:t>
      </w:r>
      <w:r w:rsidRPr="00A5176C">
        <w:rPr>
          <w:rFonts w:asciiTheme="minorHAnsi" w:hAnsiTheme="minorHAnsi" w:cstheme="minorHAnsi"/>
          <w:sz w:val="24"/>
          <w:szCs w:val="24"/>
        </w:rPr>
        <w:t xml:space="preserve"> posebej in za vsako vrsto storitev posebej).</w:t>
      </w:r>
    </w:p>
    <w:p w14:paraId="50A214E8" w14:textId="77777777" w:rsidR="00EB046B" w:rsidRPr="00D124D8" w:rsidRDefault="00EB046B" w:rsidP="00EB046B">
      <w:pPr>
        <w:widowControl w:val="0"/>
        <w:jc w:val="both"/>
        <w:rPr>
          <w:rFonts w:asciiTheme="minorHAnsi" w:hAnsiTheme="minorHAnsi" w:cstheme="minorHAnsi"/>
          <w:sz w:val="24"/>
          <w:szCs w:val="24"/>
        </w:rPr>
      </w:pPr>
    </w:p>
    <w:p w14:paraId="7508DD66" w14:textId="77777777" w:rsidR="00EB046B" w:rsidRPr="00D124D8" w:rsidRDefault="00EB046B" w:rsidP="00EB046B">
      <w:pPr>
        <w:widowControl w:val="0"/>
        <w:jc w:val="both"/>
        <w:rPr>
          <w:rFonts w:asciiTheme="minorHAnsi" w:hAnsiTheme="minorHAnsi" w:cstheme="minorHAnsi"/>
          <w:sz w:val="24"/>
          <w:szCs w:val="24"/>
        </w:rPr>
      </w:pPr>
      <w:r>
        <w:rPr>
          <w:rFonts w:asciiTheme="minorHAnsi" w:hAnsiTheme="minorHAnsi" w:cstheme="minorHAnsi"/>
          <w:sz w:val="24"/>
          <w:szCs w:val="24"/>
        </w:rPr>
        <w:t>Naročnik</w:t>
      </w:r>
      <w:r w:rsidRPr="00D124D8">
        <w:rPr>
          <w:rFonts w:asciiTheme="minorHAnsi" w:hAnsiTheme="minorHAnsi" w:cstheme="minorHAnsi"/>
          <w:sz w:val="24"/>
          <w:szCs w:val="24"/>
        </w:rPr>
        <w:t xml:space="preserve"> ima pravico z obrazložitvijo zavrniti nepravilni račun v roku petih (5) delovnih dni po prejemu računa, </w:t>
      </w:r>
      <w:r>
        <w:rPr>
          <w:rFonts w:asciiTheme="minorHAnsi" w:hAnsiTheme="minorHAnsi" w:cstheme="minorHAnsi"/>
          <w:sz w:val="24"/>
          <w:szCs w:val="24"/>
        </w:rPr>
        <w:t>izvajalec</w:t>
      </w:r>
      <w:r w:rsidRPr="00D124D8">
        <w:rPr>
          <w:rFonts w:asciiTheme="minorHAnsi" w:hAnsiTheme="minorHAnsi" w:cstheme="minorHAnsi"/>
          <w:sz w:val="24"/>
          <w:szCs w:val="24"/>
        </w:rPr>
        <w:t xml:space="preserve"> pa je dolžan v tem primeru izstaviti nov, pravilni račun v roku petih (5) delovnih dni od zavrnitve, v kateri bo izkazana pravilna vrednost </w:t>
      </w:r>
      <w:r>
        <w:rPr>
          <w:rFonts w:asciiTheme="minorHAnsi" w:hAnsiTheme="minorHAnsi" w:cstheme="minorHAnsi"/>
          <w:sz w:val="24"/>
          <w:szCs w:val="24"/>
        </w:rPr>
        <w:t>izvedenih storitev.</w:t>
      </w:r>
      <w:r w:rsidRPr="00D124D8">
        <w:rPr>
          <w:rFonts w:asciiTheme="minorHAnsi" w:hAnsiTheme="minorHAnsi" w:cstheme="minorHAnsi"/>
          <w:sz w:val="24"/>
          <w:szCs w:val="24"/>
        </w:rPr>
        <w:t xml:space="preserve"> </w:t>
      </w:r>
    </w:p>
    <w:p w14:paraId="70227914" w14:textId="77777777" w:rsidR="00EB046B" w:rsidRPr="00D124D8" w:rsidRDefault="00EB046B" w:rsidP="00EB046B">
      <w:pPr>
        <w:jc w:val="both"/>
        <w:rPr>
          <w:rFonts w:asciiTheme="minorHAnsi" w:hAnsiTheme="minorHAnsi" w:cstheme="minorHAnsi"/>
          <w:sz w:val="24"/>
          <w:szCs w:val="24"/>
        </w:rPr>
      </w:pPr>
    </w:p>
    <w:p w14:paraId="758BEB2D" w14:textId="77777777" w:rsidR="00EB046B" w:rsidRPr="00D124D8" w:rsidRDefault="00EB046B" w:rsidP="00993FD3">
      <w:pPr>
        <w:pStyle w:val="Odstavekseznama"/>
        <w:numPr>
          <w:ilvl w:val="0"/>
          <w:numId w:val="12"/>
        </w:numPr>
        <w:suppressAutoHyphens/>
        <w:autoSpaceDE w:val="0"/>
        <w:autoSpaceDN w:val="0"/>
        <w:spacing w:before="1"/>
        <w:jc w:val="center"/>
        <w:textAlignment w:val="baseline"/>
        <w:rPr>
          <w:rFonts w:asciiTheme="minorHAnsi" w:hAnsiTheme="minorHAnsi" w:cstheme="minorHAnsi"/>
          <w:sz w:val="24"/>
          <w:szCs w:val="24"/>
        </w:rPr>
      </w:pPr>
      <w:r w:rsidRPr="00D124D8">
        <w:rPr>
          <w:rFonts w:asciiTheme="minorHAnsi" w:hAnsiTheme="minorHAnsi" w:cstheme="minorHAnsi"/>
          <w:sz w:val="24"/>
          <w:szCs w:val="24"/>
        </w:rPr>
        <w:t>člen</w:t>
      </w:r>
      <w:r>
        <w:rPr>
          <w:rStyle w:val="Sprotnaopomba-sklic"/>
          <w:rFonts w:asciiTheme="minorHAnsi" w:hAnsiTheme="minorHAnsi" w:cstheme="minorHAnsi"/>
          <w:sz w:val="24"/>
          <w:szCs w:val="24"/>
        </w:rPr>
        <w:footnoteReference w:id="5"/>
      </w:r>
    </w:p>
    <w:p w14:paraId="13CA0161" w14:textId="77777777" w:rsidR="00EB046B" w:rsidRDefault="00EB046B" w:rsidP="00EB046B">
      <w:pPr>
        <w:jc w:val="both"/>
        <w:rPr>
          <w:rFonts w:asciiTheme="minorHAnsi" w:hAnsiTheme="minorHAnsi" w:cstheme="minorHAnsi"/>
          <w:sz w:val="24"/>
          <w:szCs w:val="24"/>
        </w:rPr>
      </w:pPr>
    </w:p>
    <w:p w14:paraId="47A3AC99" w14:textId="77777777" w:rsidR="00EB046B" w:rsidRPr="00A51CD2" w:rsidRDefault="00EB046B" w:rsidP="00EB046B">
      <w:pPr>
        <w:jc w:val="both"/>
        <w:rPr>
          <w:rFonts w:asciiTheme="minorHAnsi" w:hAnsiTheme="minorHAnsi" w:cstheme="minorHAnsi"/>
          <w:i/>
          <w:iCs/>
          <w:sz w:val="24"/>
          <w:szCs w:val="24"/>
        </w:rPr>
      </w:pPr>
      <w:r w:rsidRPr="00A51CD2">
        <w:rPr>
          <w:rFonts w:asciiTheme="minorHAnsi" w:hAnsiTheme="minorHAnsi" w:cstheme="minorHAnsi"/>
          <w:i/>
          <w:iCs/>
          <w:sz w:val="24"/>
          <w:szCs w:val="24"/>
        </w:rPr>
        <w:t>Izvajalec pri izvajanju te pogodbe nastopa s podizvajalci, ki so razvidni iz priloženih obrazcev OBR-3 in so sestavni del te pogodbe.</w:t>
      </w:r>
    </w:p>
    <w:p w14:paraId="6D21328F" w14:textId="77777777" w:rsidR="00EB046B" w:rsidRPr="00BB0FE2" w:rsidRDefault="00EB046B" w:rsidP="00EB046B">
      <w:pPr>
        <w:jc w:val="both"/>
        <w:rPr>
          <w:rFonts w:asciiTheme="minorHAnsi" w:hAnsiTheme="minorHAnsi" w:cstheme="minorHAnsi"/>
          <w:i/>
          <w:sz w:val="24"/>
          <w:szCs w:val="24"/>
        </w:rPr>
      </w:pPr>
    </w:p>
    <w:p w14:paraId="2D9D9502" w14:textId="77777777" w:rsidR="00EB046B" w:rsidRPr="00BB0FE2" w:rsidRDefault="00EB046B" w:rsidP="00EB046B">
      <w:pPr>
        <w:jc w:val="both"/>
        <w:rPr>
          <w:rFonts w:asciiTheme="minorHAnsi" w:hAnsiTheme="minorHAnsi" w:cstheme="minorHAnsi"/>
          <w:i/>
          <w:iCs/>
          <w:sz w:val="24"/>
          <w:szCs w:val="24"/>
        </w:rPr>
      </w:pPr>
      <w:r w:rsidRPr="00BB0FE2">
        <w:rPr>
          <w:rFonts w:asciiTheme="minorHAnsi" w:hAnsiTheme="minorHAnsi" w:cstheme="minorHAnsi"/>
          <w:i/>
          <w:iCs/>
          <w:sz w:val="24"/>
          <w:szCs w:val="24"/>
        </w:rPr>
        <w:t>Izvajalec mora med izvajanjem te pogodbe naročnika obvestiti o spremembah informacij iz drugega odstavka 94. člena ZJN-3 in mu poslati informacije o novih podizvajalcih najkasneje v 5 (petih) dneh po spremembi. V primeru vključitve novih podizvajalcev mora izvajalec v skladu s tretjim odstavkom 94. člena ZJN-3 skupaj z obvestilom naročniku med drugim predložiti podatke in dokumente:</w:t>
      </w:r>
    </w:p>
    <w:p w14:paraId="116A2759" w14:textId="77777777" w:rsidR="00EB046B" w:rsidRPr="00BB0FE2" w:rsidRDefault="00EB046B" w:rsidP="00993FD3">
      <w:pPr>
        <w:numPr>
          <w:ilvl w:val="0"/>
          <w:numId w:val="23"/>
        </w:numPr>
        <w:suppressAutoHyphens w:val="0"/>
        <w:autoSpaceDN w:val="0"/>
        <w:ind w:left="714" w:hanging="357"/>
        <w:jc w:val="both"/>
        <w:rPr>
          <w:rFonts w:asciiTheme="minorHAnsi" w:hAnsiTheme="minorHAnsi" w:cstheme="minorHAnsi"/>
          <w:i/>
          <w:iCs/>
          <w:sz w:val="24"/>
          <w:szCs w:val="24"/>
        </w:rPr>
      </w:pPr>
      <w:r w:rsidRPr="00BB0FE2">
        <w:rPr>
          <w:rFonts w:asciiTheme="minorHAnsi" w:hAnsiTheme="minorHAnsi" w:cstheme="minorHAnsi"/>
          <w:i/>
          <w:iCs/>
          <w:sz w:val="24"/>
          <w:szCs w:val="24"/>
        </w:rPr>
        <w:t>opredelitev dela naročila, ki ga namerava oddati v podizvajanje novemu podizvajalcu;</w:t>
      </w:r>
    </w:p>
    <w:p w14:paraId="30744EF6" w14:textId="77777777" w:rsidR="00EB046B" w:rsidRPr="00BB0FE2" w:rsidRDefault="00EB046B" w:rsidP="00993FD3">
      <w:pPr>
        <w:numPr>
          <w:ilvl w:val="0"/>
          <w:numId w:val="23"/>
        </w:numPr>
        <w:suppressAutoHyphens w:val="0"/>
        <w:autoSpaceDN w:val="0"/>
        <w:ind w:left="714" w:hanging="357"/>
        <w:jc w:val="both"/>
        <w:rPr>
          <w:rFonts w:asciiTheme="minorHAnsi" w:hAnsiTheme="minorHAnsi" w:cstheme="minorHAnsi"/>
          <w:i/>
          <w:iCs/>
          <w:sz w:val="24"/>
          <w:szCs w:val="24"/>
        </w:rPr>
      </w:pPr>
      <w:r w:rsidRPr="00BB0FE2">
        <w:rPr>
          <w:rFonts w:asciiTheme="minorHAnsi" w:hAnsiTheme="minorHAnsi" w:cstheme="minorHAnsi"/>
          <w:i/>
          <w:iCs/>
          <w:sz w:val="24"/>
          <w:szCs w:val="24"/>
        </w:rPr>
        <w:t>kontaktne podatke in zakonite zastopnike novih podizvajalcev;</w:t>
      </w:r>
    </w:p>
    <w:p w14:paraId="7905EDBC" w14:textId="77777777" w:rsidR="00EB046B" w:rsidRPr="00BB0FE2" w:rsidRDefault="00EB046B" w:rsidP="00993FD3">
      <w:pPr>
        <w:widowControl w:val="0"/>
        <w:numPr>
          <w:ilvl w:val="0"/>
          <w:numId w:val="23"/>
        </w:numPr>
        <w:suppressAutoHyphens w:val="0"/>
        <w:autoSpaceDN w:val="0"/>
        <w:ind w:left="714" w:hanging="357"/>
        <w:jc w:val="both"/>
        <w:rPr>
          <w:rFonts w:asciiTheme="minorHAnsi" w:hAnsiTheme="minorHAnsi" w:cstheme="minorHAnsi"/>
          <w:i/>
          <w:iCs/>
          <w:sz w:val="24"/>
          <w:szCs w:val="24"/>
        </w:rPr>
      </w:pPr>
      <w:r w:rsidRPr="00BB0FE2">
        <w:rPr>
          <w:rFonts w:asciiTheme="minorHAnsi" w:hAnsiTheme="minorHAnsi" w:cstheme="minorHAnsi"/>
          <w:i/>
          <w:iCs/>
          <w:sz w:val="24"/>
          <w:szCs w:val="24"/>
        </w:rPr>
        <w:t>izpolnjene ESPD novih podizvajalcev v skladu z 79. členom ZJN-3 in</w:t>
      </w:r>
    </w:p>
    <w:p w14:paraId="737E323D" w14:textId="77777777" w:rsidR="00EB046B" w:rsidRPr="00BB0FE2" w:rsidRDefault="00EB046B" w:rsidP="00993FD3">
      <w:pPr>
        <w:widowControl w:val="0"/>
        <w:numPr>
          <w:ilvl w:val="0"/>
          <w:numId w:val="23"/>
        </w:numPr>
        <w:suppressAutoHyphens w:val="0"/>
        <w:autoSpaceDN w:val="0"/>
        <w:ind w:left="714" w:hanging="357"/>
        <w:jc w:val="both"/>
        <w:rPr>
          <w:rFonts w:asciiTheme="minorHAnsi" w:hAnsiTheme="minorHAnsi" w:cstheme="minorHAnsi"/>
          <w:i/>
          <w:iCs/>
          <w:sz w:val="24"/>
          <w:szCs w:val="24"/>
        </w:rPr>
      </w:pPr>
      <w:r w:rsidRPr="00BB0FE2">
        <w:rPr>
          <w:rFonts w:asciiTheme="minorHAnsi" w:hAnsiTheme="minorHAnsi" w:cstheme="minorHAnsi"/>
          <w:i/>
          <w:iCs/>
          <w:sz w:val="24"/>
          <w:szCs w:val="24"/>
        </w:rPr>
        <w:t>pisno zahtevo novega podizvajalca za neposredno plačilo, če novi podizvajalec to zahteva.</w:t>
      </w:r>
    </w:p>
    <w:p w14:paraId="4B5A528F" w14:textId="77777777" w:rsidR="00EB046B" w:rsidRPr="00BB0FE2" w:rsidRDefault="00EB046B" w:rsidP="00EB046B">
      <w:pPr>
        <w:suppressAutoHyphens w:val="0"/>
        <w:spacing w:line="276" w:lineRule="auto"/>
        <w:jc w:val="both"/>
        <w:rPr>
          <w:rFonts w:asciiTheme="minorHAnsi" w:hAnsiTheme="minorHAnsi" w:cstheme="minorHAnsi"/>
          <w:i/>
          <w:iCs/>
          <w:sz w:val="24"/>
          <w:szCs w:val="24"/>
        </w:rPr>
      </w:pPr>
    </w:p>
    <w:p w14:paraId="631E104A" w14:textId="77777777" w:rsidR="00EB046B" w:rsidRPr="00BB0FE2" w:rsidRDefault="00EB046B" w:rsidP="00EB046B">
      <w:pPr>
        <w:spacing w:line="276" w:lineRule="auto"/>
        <w:jc w:val="both"/>
        <w:rPr>
          <w:rFonts w:asciiTheme="minorHAnsi" w:hAnsiTheme="minorHAnsi" w:cstheme="minorHAnsi"/>
          <w:i/>
          <w:iCs/>
          <w:sz w:val="24"/>
          <w:szCs w:val="24"/>
        </w:rPr>
      </w:pPr>
      <w:r w:rsidRPr="00BB0FE2">
        <w:rPr>
          <w:rFonts w:asciiTheme="minorHAnsi" w:hAnsiTheme="minorHAnsi" w:cstheme="minorHAnsi"/>
          <w:i/>
          <w:iCs/>
          <w:sz w:val="24"/>
          <w:szCs w:val="24"/>
        </w:rPr>
        <w:t xml:space="preserve">Vključitev novega podizvajalca je možna le ob soglasju naročnikov </w:t>
      </w:r>
      <w:r>
        <w:rPr>
          <w:rFonts w:asciiTheme="minorHAnsi" w:hAnsiTheme="minorHAnsi" w:cstheme="minorHAnsi"/>
          <w:i/>
          <w:iCs/>
          <w:sz w:val="24"/>
          <w:szCs w:val="24"/>
        </w:rPr>
        <w:t>skladno z 94. členom ZJN-3.</w:t>
      </w:r>
    </w:p>
    <w:p w14:paraId="1363C6A5" w14:textId="77777777" w:rsidR="00EB046B" w:rsidRPr="00D124D8" w:rsidRDefault="00EB046B" w:rsidP="00EB046B">
      <w:pPr>
        <w:jc w:val="both"/>
        <w:rPr>
          <w:rFonts w:asciiTheme="minorHAnsi" w:hAnsiTheme="minorHAnsi" w:cstheme="minorHAnsi"/>
          <w:sz w:val="24"/>
          <w:szCs w:val="24"/>
        </w:rPr>
      </w:pPr>
    </w:p>
    <w:p w14:paraId="75C860A9" w14:textId="77777777" w:rsidR="00EB046B" w:rsidRDefault="00EB046B" w:rsidP="00993FD3">
      <w:pPr>
        <w:pStyle w:val="Odstavekseznama"/>
        <w:numPr>
          <w:ilvl w:val="0"/>
          <w:numId w:val="12"/>
        </w:numPr>
        <w:suppressAutoHyphens/>
        <w:autoSpaceDE w:val="0"/>
        <w:autoSpaceDN w:val="0"/>
        <w:spacing w:before="1"/>
        <w:jc w:val="center"/>
        <w:textAlignment w:val="baseline"/>
        <w:rPr>
          <w:rFonts w:asciiTheme="minorHAnsi" w:hAnsiTheme="minorHAnsi" w:cstheme="minorHAnsi"/>
          <w:sz w:val="24"/>
          <w:szCs w:val="24"/>
        </w:rPr>
      </w:pPr>
      <w:r w:rsidRPr="00D124D8">
        <w:rPr>
          <w:rFonts w:asciiTheme="minorHAnsi" w:hAnsiTheme="minorHAnsi" w:cstheme="minorHAnsi"/>
          <w:sz w:val="24"/>
          <w:szCs w:val="24"/>
        </w:rPr>
        <w:t>člen</w:t>
      </w:r>
      <w:r>
        <w:rPr>
          <w:rStyle w:val="Sprotnaopomba-sklic"/>
          <w:rFonts w:asciiTheme="minorHAnsi" w:hAnsiTheme="minorHAnsi" w:cstheme="minorHAnsi"/>
          <w:sz w:val="24"/>
          <w:szCs w:val="24"/>
        </w:rPr>
        <w:footnoteReference w:id="6"/>
      </w:r>
    </w:p>
    <w:p w14:paraId="2331207E" w14:textId="77777777" w:rsidR="00EB046B" w:rsidRDefault="00EB046B" w:rsidP="00EB046B">
      <w:pPr>
        <w:jc w:val="center"/>
        <w:rPr>
          <w:rFonts w:asciiTheme="minorHAnsi" w:hAnsiTheme="minorHAnsi" w:cstheme="minorHAnsi"/>
          <w:sz w:val="24"/>
          <w:szCs w:val="24"/>
        </w:rPr>
      </w:pPr>
    </w:p>
    <w:p w14:paraId="2EB8473C" w14:textId="77777777" w:rsidR="00EB046B" w:rsidRPr="00E86320" w:rsidRDefault="00EB046B" w:rsidP="00EB046B">
      <w:pPr>
        <w:jc w:val="both"/>
        <w:rPr>
          <w:rFonts w:asciiTheme="minorHAnsi" w:hAnsiTheme="minorHAnsi" w:cstheme="minorHAnsi"/>
          <w:i/>
          <w:iCs/>
          <w:sz w:val="24"/>
          <w:szCs w:val="24"/>
        </w:rPr>
      </w:pPr>
      <w:r w:rsidRPr="00E86320">
        <w:rPr>
          <w:rFonts w:asciiTheme="minorHAnsi" w:hAnsiTheme="minorHAnsi" w:cstheme="minorHAnsi"/>
          <w:i/>
          <w:iCs/>
          <w:sz w:val="24"/>
          <w:szCs w:val="24"/>
        </w:rPr>
        <w:t xml:space="preserve">V kolikor naročnik ugotovi, da storitve izvaja podizvajalec, ki v ponudbi ni bil nominiran oz .i bil prijavljen skladno s to pogodbo in ZJN-3, ima pravico odpovedati to pogodbo. </w:t>
      </w:r>
    </w:p>
    <w:p w14:paraId="6E918AE2" w14:textId="77777777" w:rsidR="00EB046B" w:rsidRPr="00E86320" w:rsidRDefault="00EB046B" w:rsidP="00EB046B">
      <w:pPr>
        <w:spacing w:line="276" w:lineRule="auto"/>
        <w:jc w:val="both"/>
        <w:rPr>
          <w:rFonts w:asciiTheme="minorHAnsi" w:hAnsiTheme="minorHAnsi" w:cstheme="minorHAnsi"/>
          <w:i/>
          <w:iCs/>
          <w:sz w:val="24"/>
          <w:szCs w:val="24"/>
        </w:rPr>
      </w:pPr>
    </w:p>
    <w:p w14:paraId="6089E1E2" w14:textId="77777777" w:rsidR="00EB046B" w:rsidRPr="00E86320" w:rsidRDefault="00EB046B" w:rsidP="00EB046B">
      <w:pPr>
        <w:jc w:val="both"/>
        <w:rPr>
          <w:rFonts w:asciiTheme="minorHAnsi" w:hAnsiTheme="minorHAnsi" w:cstheme="minorHAnsi"/>
          <w:i/>
          <w:iCs/>
          <w:sz w:val="24"/>
          <w:szCs w:val="24"/>
        </w:rPr>
      </w:pPr>
      <w:r w:rsidRPr="00E86320">
        <w:rPr>
          <w:rFonts w:asciiTheme="minorHAnsi" w:hAnsiTheme="minorHAnsi" w:cstheme="minorHAnsi"/>
          <w:i/>
          <w:iCs/>
          <w:sz w:val="24"/>
          <w:szCs w:val="24"/>
        </w:rPr>
        <w:t xml:space="preserve">Naročnik lahko za čas izvajanja nalog po tej pogodbi, na lokacijah naročnika kadarkoli identificira delavce kateregakoli od podizvajalcev, ki opravljajo dela po tej pogodbi, s predložitvijo osebne izkaznice ali drugega osebnega dokumenta. </w:t>
      </w:r>
    </w:p>
    <w:p w14:paraId="24AB7697" w14:textId="77777777" w:rsidR="00EB046B" w:rsidRDefault="00EB046B" w:rsidP="00EB046B">
      <w:pPr>
        <w:jc w:val="center"/>
        <w:rPr>
          <w:rFonts w:asciiTheme="minorHAnsi" w:hAnsiTheme="minorHAnsi" w:cstheme="minorHAnsi"/>
          <w:sz w:val="24"/>
          <w:szCs w:val="24"/>
        </w:rPr>
      </w:pPr>
    </w:p>
    <w:p w14:paraId="60F15060" w14:textId="77777777" w:rsidR="00EB046B" w:rsidRDefault="00EB046B" w:rsidP="00993FD3">
      <w:pPr>
        <w:pStyle w:val="Odstavekseznama"/>
        <w:numPr>
          <w:ilvl w:val="0"/>
          <w:numId w:val="12"/>
        </w:numPr>
        <w:suppressAutoHyphens/>
        <w:autoSpaceDE w:val="0"/>
        <w:autoSpaceDN w:val="0"/>
        <w:spacing w:before="1"/>
        <w:jc w:val="center"/>
        <w:textAlignment w:val="baseline"/>
        <w:rPr>
          <w:rFonts w:asciiTheme="minorHAnsi" w:hAnsiTheme="minorHAnsi" w:cstheme="minorHAnsi"/>
          <w:sz w:val="24"/>
          <w:szCs w:val="24"/>
        </w:rPr>
      </w:pPr>
      <w:r w:rsidRPr="00D124D8">
        <w:rPr>
          <w:rFonts w:asciiTheme="minorHAnsi" w:hAnsiTheme="minorHAnsi" w:cstheme="minorHAnsi"/>
          <w:sz w:val="24"/>
          <w:szCs w:val="24"/>
        </w:rPr>
        <w:t>člen</w:t>
      </w:r>
      <w:r>
        <w:rPr>
          <w:rStyle w:val="Sprotnaopomba-sklic"/>
          <w:rFonts w:asciiTheme="minorHAnsi" w:hAnsiTheme="minorHAnsi" w:cstheme="minorHAnsi"/>
          <w:sz w:val="24"/>
          <w:szCs w:val="24"/>
        </w:rPr>
        <w:footnoteReference w:id="7"/>
      </w:r>
    </w:p>
    <w:p w14:paraId="24A564B1" w14:textId="77777777" w:rsidR="00EB046B" w:rsidRDefault="00EB046B" w:rsidP="00EB046B">
      <w:pPr>
        <w:jc w:val="center"/>
        <w:rPr>
          <w:rFonts w:asciiTheme="minorHAnsi" w:hAnsiTheme="minorHAnsi" w:cstheme="minorHAnsi"/>
          <w:sz w:val="24"/>
          <w:szCs w:val="24"/>
        </w:rPr>
      </w:pPr>
    </w:p>
    <w:p w14:paraId="7814B0C4" w14:textId="77777777" w:rsidR="00EB046B" w:rsidRPr="00E86320" w:rsidRDefault="00EB046B" w:rsidP="00EB046B">
      <w:pPr>
        <w:jc w:val="both"/>
        <w:rPr>
          <w:rFonts w:asciiTheme="minorHAnsi" w:hAnsiTheme="minorHAnsi" w:cstheme="minorHAnsi"/>
          <w:i/>
          <w:iCs/>
          <w:sz w:val="24"/>
          <w:szCs w:val="24"/>
        </w:rPr>
      </w:pPr>
      <w:r w:rsidRPr="00E86320">
        <w:rPr>
          <w:rFonts w:asciiTheme="minorHAnsi" w:hAnsiTheme="minorHAnsi" w:cstheme="minorHAnsi"/>
          <w:i/>
          <w:iCs/>
          <w:sz w:val="24"/>
          <w:szCs w:val="24"/>
        </w:rPr>
        <w:t xml:space="preserve">Neposredna plačila podizvajalcu/-cem po tej pogodbi so obvezna, ob dodatnem pogoju, da so za neposredno plačilo podizvajalcu/-cem izpolnjeni pogoji tudi po ZJN-3. Izvajalec pooblašča naročnika, da na podlagi potrjenih računov s strani izvajalca neposredno plačuje podizvajalcu/-cem dela, ki jih </w:t>
      </w:r>
      <w:r w:rsidRPr="00E86320">
        <w:rPr>
          <w:rFonts w:asciiTheme="minorHAnsi" w:hAnsiTheme="minorHAnsi" w:cstheme="minorHAnsi"/>
          <w:i/>
          <w:iCs/>
          <w:sz w:val="24"/>
          <w:szCs w:val="24"/>
        </w:rPr>
        <w:lastRenderedPageBreak/>
        <w:t>bo/-do ti opravljali po pogodbi. Izvajalec mora svojemu računu obvezno priložiti predhodno potrjene račune podizvajalca/-cev, ki so opravljali storitve po pogodbi, podizvajalec/-ci pa svoje soglasje, da naročnik namesto izvajalca poravna izvajalčevo obveznost do podizvajalca/-cev.</w:t>
      </w:r>
      <w:r w:rsidRPr="00A51CD2">
        <w:footnoteReference w:id="8"/>
      </w:r>
      <w:r w:rsidRPr="00E86320">
        <w:rPr>
          <w:rFonts w:asciiTheme="minorHAnsi" w:hAnsiTheme="minorHAnsi" w:cstheme="minorHAnsi"/>
          <w:i/>
          <w:iCs/>
          <w:sz w:val="24"/>
          <w:szCs w:val="24"/>
        </w:rPr>
        <w:t xml:space="preserve"> </w:t>
      </w:r>
    </w:p>
    <w:p w14:paraId="4CCE4092" w14:textId="77777777" w:rsidR="00EB046B" w:rsidRPr="00E86320" w:rsidRDefault="00EB046B" w:rsidP="00EB046B">
      <w:pPr>
        <w:spacing w:line="276" w:lineRule="auto"/>
        <w:jc w:val="both"/>
        <w:rPr>
          <w:rFonts w:asciiTheme="minorHAnsi" w:hAnsiTheme="minorHAnsi" w:cstheme="minorHAnsi"/>
          <w:i/>
          <w:iCs/>
          <w:sz w:val="24"/>
          <w:szCs w:val="24"/>
        </w:rPr>
      </w:pPr>
    </w:p>
    <w:p w14:paraId="1F8FF423" w14:textId="77777777" w:rsidR="00EB046B" w:rsidRPr="00E86320" w:rsidRDefault="00EB046B" w:rsidP="00EB046B">
      <w:pPr>
        <w:jc w:val="both"/>
        <w:rPr>
          <w:rFonts w:asciiTheme="minorHAnsi" w:hAnsiTheme="minorHAnsi" w:cstheme="minorHAnsi"/>
          <w:i/>
          <w:iCs/>
          <w:sz w:val="24"/>
          <w:szCs w:val="24"/>
        </w:rPr>
      </w:pPr>
      <w:r w:rsidRPr="00E86320">
        <w:rPr>
          <w:rFonts w:asciiTheme="minorHAnsi" w:hAnsiTheme="minorHAnsi" w:cstheme="minorHAnsi"/>
          <w:i/>
          <w:iCs/>
          <w:sz w:val="24"/>
          <w:szCs w:val="24"/>
        </w:rPr>
        <w:t>Izvajalec mora naročniku najpozneje v 60 (šestdesetih) dneh od plačila končnega računa poslati svojo pisno izjavo in pisno izjavo vsakega podizvajalca, da je podizvajalec prejel plačilo za izvedene storitve, neposredno povezano s predmetom javnega naročila.</w:t>
      </w:r>
      <w:r w:rsidRPr="00A51CD2">
        <w:footnoteReference w:id="9"/>
      </w:r>
    </w:p>
    <w:p w14:paraId="7095A70C" w14:textId="77777777" w:rsidR="00EB046B" w:rsidRDefault="00EB046B" w:rsidP="00EB046B">
      <w:pPr>
        <w:jc w:val="center"/>
        <w:rPr>
          <w:rFonts w:asciiTheme="minorHAnsi" w:hAnsiTheme="minorHAnsi" w:cstheme="minorHAnsi"/>
          <w:sz w:val="24"/>
          <w:szCs w:val="24"/>
        </w:rPr>
      </w:pPr>
    </w:p>
    <w:p w14:paraId="38366A60" w14:textId="77777777" w:rsidR="00EB046B" w:rsidRDefault="00EB046B" w:rsidP="00993FD3">
      <w:pPr>
        <w:pStyle w:val="Odstavekseznama"/>
        <w:numPr>
          <w:ilvl w:val="0"/>
          <w:numId w:val="12"/>
        </w:numPr>
        <w:suppressAutoHyphens/>
        <w:autoSpaceDE w:val="0"/>
        <w:autoSpaceDN w:val="0"/>
        <w:spacing w:before="1"/>
        <w:jc w:val="center"/>
        <w:textAlignment w:val="baseline"/>
        <w:rPr>
          <w:rFonts w:asciiTheme="minorHAnsi" w:hAnsiTheme="minorHAnsi" w:cstheme="minorHAnsi"/>
          <w:sz w:val="24"/>
          <w:szCs w:val="24"/>
        </w:rPr>
      </w:pPr>
      <w:r>
        <w:rPr>
          <w:rFonts w:asciiTheme="minorHAnsi" w:hAnsiTheme="minorHAnsi" w:cstheme="minorHAnsi"/>
          <w:sz w:val="24"/>
          <w:szCs w:val="24"/>
        </w:rPr>
        <w:t>člen</w:t>
      </w:r>
      <w:r>
        <w:rPr>
          <w:rStyle w:val="Sprotnaopomba-sklic"/>
          <w:rFonts w:asciiTheme="minorHAnsi" w:hAnsiTheme="minorHAnsi" w:cstheme="minorHAnsi"/>
          <w:sz w:val="24"/>
          <w:szCs w:val="24"/>
        </w:rPr>
        <w:footnoteReference w:id="10"/>
      </w:r>
    </w:p>
    <w:p w14:paraId="1A9BB7D3" w14:textId="77777777" w:rsidR="00EB046B" w:rsidRDefault="00EB046B" w:rsidP="00EB046B">
      <w:pPr>
        <w:autoSpaceDE w:val="0"/>
        <w:autoSpaceDN w:val="0"/>
        <w:spacing w:before="1"/>
        <w:jc w:val="center"/>
        <w:textAlignment w:val="baseline"/>
        <w:rPr>
          <w:rFonts w:asciiTheme="minorHAnsi" w:hAnsiTheme="minorHAnsi" w:cstheme="minorHAnsi"/>
          <w:sz w:val="24"/>
          <w:szCs w:val="24"/>
        </w:rPr>
      </w:pPr>
    </w:p>
    <w:p w14:paraId="62E7D00C" w14:textId="77777777" w:rsidR="00EB046B" w:rsidRDefault="00EB046B" w:rsidP="00EB046B">
      <w:pPr>
        <w:jc w:val="both"/>
        <w:rPr>
          <w:rFonts w:asciiTheme="minorHAnsi" w:hAnsiTheme="minorHAnsi" w:cstheme="minorHAnsi"/>
          <w:i/>
          <w:iCs/>
          <w:sz w:val="24"/>
          <w:szCs w:val="24"/>
        </w:rPr>
      </w:pPr>
      <w:r w:rsidRPr="007B0DA1">
        <w:rPr>
          <w:rFonts w:asciiTheme="minorHAnsi" w:hAnsiTheme="minorHAnsi" w:cstheme="minorHAnsi"/>
          <w:i/>
          <w:iCs/>
          <w:sz w:val="24"/>
          <w:szCs w:val="24"/>
        </w:rPr>
        <w:t xml:space="preserve">V razmerju do naročnika izvajalec v celoti odgovarja za izvedbo storitev, ki so predmet te pogodbe. </w:t>
      </w:r>
    </w:p>
    <w:p w14:paraId="7225579D" w14:textId="77777777" w:rsidR="00EB046B" w:rsidRDefault="00EB046B" w:rsidP="00EB046B">
      <w:pPr>
        <w:jc w:val="both"/>
        <w:rPr>
          <w:rFonts w:asciiTheme="minorHAnsi" w:hAnsiTheme="minorHAnsi" w:cstheme="minorHAnsi"/>
          <w:i/>
          <w:iCs/>
          <w:sz w:val="24"/>
          <w:szCs w:val="24"/>
        </w:rPr>
      </w:pPr>
    </w:p>
    <w:p w14:paraId="1D9F1A86" w14:textId="77777777" w:rsidR="00EB046B" w:rsidRDefault="00EB046B" w:rsidP="00EB046B">
      <w:pPr>
        <w:jc w:val="both"/>
        <w:rPr>
          <w:rFonts w:asciiTheme="minorHAnsi" w:hAnsiTheme="minorHAnsi" w:cstheme="minorHAnsi"/>
          <w:i/>
          <w:iCs/>
          <w:sz w:val="24"/>
          <w:szCs w:val="24"/>
        </w:rPr>
      </w:pPr>
      <w:r>
        <w:rPr>
          <w:rFonts w:asciiTheme="minorHAnsi" w:hAnsiTheme="minorHAnsi" w:cstheme="minorHAnsi"/>
          <w:i/>
          <w:iCs/>
          <w:sz w:val="24"/>
          <w:szCs w:val="24"/>
        </w:rPr>
        <w:t>Vsaka vključitev novih podizvajalcev se izvede s predhodnim soglasjem naročnika in skladno z ZJN-3.</w:t>
      </w:r>
    </w:p>
    <w:p w14:paraId="7BC93D26" w14:textId="77777777" w:rsidR="00EB046B" w:rsidRDefault="00EB046B" w:rsidP="00EB046B">
      <w:pPr>
        <w:spacing w:line="276" w:lineRule="auto"/>
        <w:jc w:val="both"/>
        <w:rPr>
          <w:rFonts w:asciiTheme="minorHAnsi" w:hAnsiTheme="minorHAnsi" w:cstheme="minorHAnsi"/>
          <w:i/>
          <w:iCs/>
          <w:sz w:val="24"/>
          <w:szCs w:val="24"/>
        </w:rPr>
      </w:pPr>
    </w:p>
    <w:p w14:paraId="723BDD07" w14:textId="77777777" w:rsidR="00EB046B" w:rsidRPr="00F84E44" w:rsidRDefault="00EB046B" w:rsidP="00993FD3">
      <w:pPr>
        <w:pStyle w:val="Odstavekseznama"/>
        <w:numPr>
          <w:ilvl w:val="0"/>
          <w:numId w:val="12"/>
        </w:numPr>
        <w:suppressAutoHyphens/>
        <w:autoSpaceDE w:val="0"/>
        <w:autoSpaceDN w:val="0"/>
        <w:spacing w:before="1"/>
        <w:jc w:val="center"/>
        <w:textAlignment w:val="baseline"/>
        <w:rPr>
          <w:rFonts w:asciiTheme="minorHAnsi" w:hAnsiTheme="minorHAnsi" w:cstheme="minorHAnsi"/>
          <w:sz w:val="24"/>
          <w:szCs w:val="24"/>
        </w:rPr>
      </w:pPr>
      <w:r w:rsidRPr="00F84E44">
        <w:rPr>
          <w:rFonts w:asciiTheme="minorHAnsi" w:hAnsiTheme="minorHAnsi" w:cstheme="minorHAnsi"/>
          <w:sz w:val="24"/>
          <w:szCs w:val="24"/>
        </w:rPr>
        <w:t>člen</w:t>
      </w:r>
    </w:p>
    <w:p w14:paraId="7D9B4A0E" w14:textId="77777777" w:rsidR="00EB046B" w:rsidRDefault="00EB046B" w:rsidP="00EB046B">
      <w:pPr>
        <w:autoSpaceDE w:val="0"/>
        <w:autoSpaceDN w:val="0"/>
        <w:spacing w:before="1"/>
        <w:jc w:val="center"/>
        <w:textAlignment w:val="baseline"/>
        <w:rPr>
          <w:rFonts w:asciiTheme="minorHAnsi" w:hAnsiTheme="minorHAnsi" w:cstheme="minorHAnsi"/>
          <w:sz w:val="24"/>
          <w:szCs w:val="24"/>
        </w:rPr>
      </w:pPr>
    </w:p>
    <w:p w14:paraId="4974E64F" w14:textId="77777777" w:rsidR="00EB046B" w:rsidRDefault="00EB046B" w:rsidP="00EB046B">
      <w:pPr>
        <w:widowControl w:val="0"/>
        <w:jc w:val="both"/>
        <w:rPr>
          <w:rFonts w:asciiTheme="minorHAnsi" w:hAnsiTheme="minorHAnsi" w:cstheme="minorHAnsi"/>
          <w:sz w:val="24"/>
          <w:szCs w:val="24"/>
        </w:rPr>
      </w:pPr>
      <w:r w:rsidRPr="00F84E44">
        <w:rPr>
          <w:rFonts w:asciiTheme="minorHAnsi" w:hAnsiTheme="minorHAnsi" w:cstheme="minorHAnsi"/>
          <w:sz w:val="24"/>
          <w:szCs w:val="24"/>
        </w:rPr>
        <w:t xml:space="preserve">Naročnik bo vsakih šest (6) mesecev od sklenitve pogodbe izvajal redna periodična preverjanja izpolnitve okoliščin iz drugega odstavka 67.a člena ZJN-3 pri izvajalcu in njegovem podizvajalcu </w:t>
      </w:r>
      <w:r>
        <w:rPr>
          <w:rFonts w:asciiTheme="minorHAnsi" w:hAnsiTheme="minorHAnsi" w:cstheme="minorHAnsi"/>
          <w:sz w:val="24"/>
          <w:szCs w:val="24"/>
        </w:rPr>
        <w:t>skladno odločitvijo</w:t>
      </w:r>
      <w:r w:rsidRPr="00F84E44">
        <w:rPr>
          <w:rFonts w:asciiTheme="minorHAnsi" w:hAnsiTheme="minorHAnsi" w:cstheme="minorHAnsi"/>
          <w:sz w:val="24"/>
          <w:szCs w:val="24"/>
        </w:rPr>
        <w:t xml:space="preserve"> Ustavnega sodišča št. U-I-180/19-17 z dne 7. 11. 2019. </w:t>
      </w:r>
    </w:p>
    <w:p w14:paraId="24B43BD8" w14:textId="77777777" w:rsidR="00EB046B" w:rsidRPr="00F84E44" w:rsidRDefault="00EB046B" w:rsidP="00EB046B">
      <w:pPr>
        <w:jc w:val="both"/>
        <w:rPr>
          <w:rFonts w:asciiTheme="minorHAnsi" w:hAnsiTheme="minorHAnsi" w:cstheme="minorHAnsi"/>
          <w:sz w:val="24"/>
          <w:szCs w:val="24"/>
        </w:rPr>
      </w:pPr>
      <w:r w:rsidRPr="00F84E44">
        <w:rPr>
          <w:rFonts w:asciiTheme="minorHAnsi" w:hAnsiTheme="minorHAnsi" w:cstheme="minorHAnsi"/>
          <w:sz w:val="24"/>
          <w:szCs w:val="24"/>
        </w:rPr>
        <w:t>Izvajalec je dolžan naročniku posredovati dokazila, če oziroma kot to določa tretji odstavek 67.a člena ZJN-3.</w:t>
      </w:r>
    </w:p>
    <w:p w14:paraId="31688A76" w14:textId="77777777" w:rsidR="00EB046B" w:rsidRPr="00F84E44" w:rsidRDefault="00EB046B" w:rsidP="00EB046B">
      <w:pPr>
        <w:widowControl w:val="0"/>
        <w:jc w:val="both"/>
        <w:rPr>
          <w:rFonts w:asciiTheme="minorHAnsi" w:hAnsiTheme="minorHAnsi" w:cstheme="minorHAnsi"/>
          <w:sz w:val="24"/>
          <w:szCs w:val="24"/>
        </w:rPr>
      </w:pPr>
    </w:p>
    <w:p w14:paraId="1294A52A" w14:textId="77777777" w:rsidR="00EB046B" w:rsidRPr="00F84E44" w:rsidRDefault="00EB046B" w:rsidP="00EB046B">
      <w:pPr>
        <w:widowControl w:val="0"/>
        <w:jc w:val="both"/>
        <w:rPr>
          <w:rFonts w:asciiTheme="minorHAnsi" w:hAnsiTheme="minorHAnsi" w:cstheme="minorHAnsi"/>
          <w:sz w:val="24"/>
          <w:szCs w:val="24"/>
        </w:rPr>
      </w:pPr>
      <w:r w:rsidRPr="00F84E44">
        <w:rPr>
          <w:rFonts w:asciiTheme="minorHAnsi" w:hAnsiTheme="minorHAnsi" w:cstheme="minorHAnsi"/>
          <w:sz w:val="24"/>
          <w:szCs w:val="24"/>
        </w:rPr>
        <w:t>Naročnik v primeru izpolnitve okoliščine iz drugega odstavka 67.a člena ZJN-3 o tem v roku pet</w:t>
      </w:r>
      <w:r>
        <w:rPr>
          <w:rFonts w:asciiTheme="minorHAnsi" w:hAnsiTheme="minorHAnsi" w:cstheme="minorHAnsi"/>
          <w:sz w:val="24"/>
          <w:szCs w:val="24"/>
        </w:rPr>
        <w:t>ih</w:t>
      </w:r>
      <w:r w:rsidRPr="00F84E44">
        <w:rPr>
          <w:rFonts w:asciiTheme="minorHAnsi" w:hAnsiTheme="minorHAnsi" w:cstheme="minorHAnsi"/>
          <w:sz w:val="24"/>
          <w:szCs w:val="24"/>
        </w:rPr>
        <w:t xml:space="preserve"> (5) dni obvesti izvajalca</w:t>
      </w:r>
      <w:r>
        <w:rPr>
          <w:rFonts w:asciiTheme="minorHAnsi" w:hAnsiTheme="minorHAnsi" w:cstheme="minorHAnsi"/>
          <w:sz w:val="24"/>
          <w:szCs w:val="24"/>
        </w:rPr>
        <w:t>.</w:t>
      </w:r>
    </w:p>
    <w:p w14:paraId="6B90FCFE" w14:textId="77777777" w:rsidR="00EB046B" w:rsidRPr="00F84E44" w:rsidRDefault="00EB046B" w:rsidP="00EB046B">
      <w:pPr>
        <w:widowControl w:val="0"/>
        <w:jc w:val="both"/>
        <w:rPr>
          <w:rFonts w:asciiTheme="minorHAnsi" w:hAnsiTheme="minorHAnsi" w:cstheme="minorHAnsi"/>
          <w:sz w:val="24"/>
          <w:szCs w:val="24"/>
        </w:rPr>
      </w:pPr>
    </w:p>
    <w:p w14:paraId="34469A14" w14:textId="77777777" w:rsidR="00EB046B" w:rsidRPr="00F84E44" w:rsidRDefault="00EB046B" w:rsidP="00EB046B">
      <w:pPr>
        <w:widowControl w:val="0"/>
        <w:jc w:val="both"/>
        <w:rPr>
          <w:rFonts w:asciiTheme="minorHAnsi" w:hAnsiTheme="minorHAnsi" w:cstheme="minorHAnsi"/>
          <w:sz w:val="24"/>
          <w:szCs w:val="24"/>
        </w:rPr>
      </w:pPr>
      <w:r w:rsidRPr="00F84E44">
        <w:rPr>
          <w:rFonts w:asciiTheme="minorHAnsi" w:hAnsiTheme="minorHAnsi" w:cstheme="minorHAnsi"/>
          <w:sz w:val="24"/>
          <w:szCs w:val="24"/>
        </w:rPr>
        <w:t>Če je izpolnjena okoliščina pri izvajalcu, naročnik takoj, vendar najkasneje 30 dni od poteka roka za preverjanje začne nov postopek javnega naročanja.</w:t>
      </w:r>
    </w:p>
    <w:p w14:paraId="1391CA35" w14:textId="77777777" w:rsidR="00EB046B" w:rsidRPr="00F84E44" w:rsidRDefault="00EB046B" w:rsidP="00EB046B">
      <w:pPr>
        <w:widowControl w:val="0"/>
        <w:jc w:val="both"/>
        <w:rPr>
          <w:rFonts w:asciiTheme="minorHAnsi" w:hAnsiTheme="minorHAnsi" w:cstheme="minorHAnsi"/>
          <w:sz w:val="24"/>
          <w:szCs w:val="24"/>
        </w:rPr>
      </w:pPr>
    </w:p>
    <w:p w14:paraId="5B071E08" w14:textId="77777777" w:rsidR="00EB046B" w:rsidRPr="00F84E44" w:rsidRDefault="00EB046B" w:rsidP="00EB046B">
      <w:pPr>
        <w:widowControl w:val="0"/>
        <w:jc w:val="both"/>
        <w:rPr>
          <w:rFonts w:asciiTheme="minorHAnsi" w:hAnsiTheme="minorHAnsi" w:cstheme="minorHAnsi"/>
          <w:sz w:val="24"/>
          <w:szCs w:val="24"/>
        </w:rPr>
      </w:pPr>
      <w:r w:rsidRPr="00F84E44">
        <w:rPr>
          <w:rFonts w:asciiTheme="minorHAnsi" w:hAnsiTheme="minorHAnsi" w:cstheme="minorHAnsi"/>
          <w:sz w:val="24"/>
          <w:szCs w:val="24"/>
        </w:rPr>
        <w:t>Če je izpolnjena okoliščina pri podizvajalcu, lahko izvajalec v roku 10 dni po prejemu obvestila naročnika zamenja podizvajalca v skladu s 94. členom ZJN-3, če ta zamenjava ne predstavlja bistvene spremembe pogodbe. Če izvajalec v roku 10 dni po prejemu obvestila naročnika ne predlaga novega podizvajalca ali če naročnik v skladu s 94. členom ZJN-3 pravočasno predlaganega novega podizvajalca zavrne, naročnik takoj, vendar najkasneje 45 dni od poteka roka za preverjanje začne nov postopek javnega naročila.</w:t>
      </w:r>
    </w:p>
    <w:p w14:paraId="3B17FD63" w14:textId="77777777" w:rsidR="00EB046B" w:rsidRPr="00F84E44" w:rsidRDefault="00EB046B" w:rsidP="00EB046B">
      <w:pPr>
        <w:widowControl w:val="0"/>
        <w:jc w:val="both"/>
        <w:rPr>
          <w:rFonts w:asciiTheme="minorHAnsi" w:hAnsiTheme="minorHAnsi" w:cstheme="minorHAnsi"/>
          <w:sz w:val="24"/>
          <w:szCs w:val="24"/>
        </w:rPr>
      </w:pPr>
    </w:p>
    <w:p w14:paraId="226088B2" w14:textId="77777777" w:rsidR="00EB046B" w:rsidRDefault="00EB046B" w:rsidP="00EB046B">
      <w:pPr>
        <w:widowControl w:val="0"/>
        <w:jc w:val="both"/>
        <w:rPr>
          <w:rFonts w:asciiTheme="minorHAnsi" w:hAnsiTheme="minorHAnsi" w:cstheme="minorHAnsi"/>
          <w:sz w:val="24"/>
          <w:szCs w:val="24"/>
        </w:rPr>
      </w:pPr>
      <w:r w:rsidRPr="00F84E44">
        <w:rPr>
          <w:rFonts w:asciiTheme="minorHAnsi" w:hAnsiTheme="minorHAnsi" w:cstheme="minorHAnsi"/>
          <w:sz w:val="24"/>
          <w:szCs w:val="24"/>
        </w:rPr>
        <w:t>Pogodba je sklenjena pod razveznim pogojem, ki se v primeru izpolnitve okoliščin iz drugega odstavka 67.a člena ZJN-3 ter ob upoštevanju prejšnjih odstavkov uresniči z dnem sklenitve nove pogodbe o izvedbi javnega naročila za predmetno naročilo.</w:t>
      </w:r>
    </w:p>
    <w:p w14:paraId="4E23CC2E" w14:textId="77777777" w:rsidR="00EB046B" w:rsidRDefault="00EB046B" w:rsidP="00EB046B">
      <w:pPr>
        <w:widowControl w:val="0"/>
        <w:jc w:val="both"/>
        <w:rPr>
          <w:rFonts w:asciiTheme="minorHAnsi" w:hAnsiTheme="minorHAnsi" w:cstheme="minorHAnsi"/>
          <w:sz w:val="24"/>
          <w:szCs w:val="24"/>
        </w:rPr>
      </w:pPr>
    </w:p>
    <w:p w14:paraId="4E5CD049" w14:textId="77777777" w:rsidR="00EB046B" w:rsidRDefault="00EB046B" w:rsidP="00EB046B">
      <w:pPr>
        <w:widowControl w:val="0"/>
        <w:jc w:val="both"/>
        <w:rPr>
          <w:rFonts w:asciiTheme="minorHAnsi" w:hAnsiTheme="minorHAnsi" w:cstheme="minorHAnsi"/>
          <w:sz w:val="24"/>
          <w:szCs w:val="24"/>
        </w:rPr>
      </w:pPr>
    </w:p>
    <w:p w14:paraId="59AF569C" w14:textId="77777777" w:rsidR="00EB046B" w:rsidRDefault="00EB046B" w:rsidP="00993FD3">
      <w:pPr>
        <w:pStyle w:val="Odstavekseznama"/>
        <w:numPr>
          <w:ilvl w:val="0"/>
          <w:numId w:val="12"/>
        </w:numPr>
        <w:suppressAutoHyphens/>
        <w:autoSpaceDE w:val="0"/>
        <w:autoSpaceDN w:val="0"/>
        <w:spacing w:before="1"/>
        <w:jc w:val="center"/>
        <w:textAlignment w:val="baseline"/>
        <w:rPr>
          <w:rFonts w:asciiTheme="minorHAnsi" w:hAnsiTheme="minorHAnsi" w:cstheme="minorHAnsi"/>
          <w:sz w:val="24"/>
          <w:szCs w:val="24"/>
        </w:rPr>
      </w:pPr>
      <w:r>
        <w:rPr>
          <w:rFonts w:asciiTheme="minorHAnsi" w:hAnsiTheme="minorHAnsi" w:cstheme="minorHAnsi"/>
          <w:sz w:val="24"/>
          <w:szCs w:val="24"/>
        </w:rPr>
        <w:lastRenderedPageBreak/>
        <w:t>člen</w:t>
      </w:r>
    </w:p>
    <w:p w14:paraId="369A9390" w14:textId="77777777" w:rsidR="00EB046B" w:rsidRDefault="00EB046B" w:rsidP="00EB046B">
      <w:pPr>
        <w:autoSpaceDE w:val="0"/>
        <w:autoSpaceDN w:val="0"/>
        <w:spacing w:before="1"/>
        <w:jc w:val="center"/>
        <w:textAlignment w:val="baseline"/>
        <w:rPr>
          <w:rFonts w:asciiTheme="minorHAnsi" w:hAnsiTheme="minorHAnsi" w:cstheme="minorHAnsi"/>
          <w:sz w:val="24"/>
          <w:szCs w:val="24"/>
        </w:rPr>
      </w:pPr>
    </w:p>
    <w:p w14:paraId="631BBC93" w14:textId="77777777" w:rsidR="00EB046B" w:rsidRDefault="00EB046B" w:rsidP="00EB046B">
      <w:pPr>
        <w:jc w:val="both"/>
        <w:rPr>
          <w:rFonts w:asciiTheme="minorHAnsi" w:hAnsiTheme="minorHAnsi" w:cstheme="minorHAnsi"/>
          <w:sz w:val="24"/>
          <w:szCs w:val="24"/>
        </w:rPr>
      </w:pPr>
      <w:r w:rsidRPr="00D124D8">
        <w:rPr>
          <w:rFonts w:asciiTheme="minorHAnsi" w:hAnsiTheme="minorHAnsi" w:cstheme="minorHAnsi"/>
          <w:sz w:val="24"/>
          <w:szCs w:val="24"/>
        </w:rPr>
        <w:t xml:space="preserve">Reklamacije zaradi </w:t>
      </w:r>
      <w:r>
        <w:rPr>
          <w:rFonts w:asciiTheme="minorHAnsi" w:hAnsiTheme="minorHAnsi" w:cstheme="minorHAnsi"/>
          <w:sz w:val="24"/>
          <w:szCs w:val="24"/>
        </w:rPr>
        <w:t xml:space="preserve">neizpolnjevanja pogodbenih obveznosti po tej pogodbi naročnik </w:t>
      </w:r>
      <w:r w:rsidRPr="00D124D8">
        <w:rPr>
          <w:rFonts w:asciiTheme="minorHAnsi" w:hAnsiTheme="minorHAnsi" w:cstheme="minorHAnsi"/>
          <w:sz w:val="24"/>
          <w:szCs w:val="24"/>
        </w:rPr>
        <w:t xml:space="preserve">izvede telefonsko ali </w:t>
      </w:r>
      <w:r>
        <w:rPr>
          <w:rFonts w:asciiTheme="minorHAnsi" w:hAnsiTheme="minorHAnsi" w:cstheme="minorHAnsi"/>
          <w:sz w:val="24"/>
          <w:szCs w:val="24"/>
        </w:rPr>
        <w:t>pisno. V tem primeru naročnik določi dodatni rok za odpravo pomanjkljivosti ali izpolnitev pogodbene obveznosti.</w:t>
      </w:r>
    </w:p>
    <w:p w14:paraId="3A1E3542" w14:textId="77777777" w:rsidR="00EB046B" w:rsidRPr="00D124D8" w:rsidRDefault="00EB046B" w:rsidP="00EB046B">
      <w:pPr>
        <w:jc w:val="both"/>
        <w:rPr>
          <w:rFonts w:asciiTheme="minorHAnsi" w:hAnsiTheme="minorHAnsi" w:cstheme="minorHAnsi"/>
          <w:sz w:val="24"/>
          <w:szCs w:val="24"/>
        </w:rPr>
      </w:pPr>
    </w:p>
    <w:p w14:paraId="33EE075C" w14:textId="77777777" w:rsidR="00EB046B" w:rsidRDefault="00EB046B" w:rsidP="00EB046B">
      <w:pPr>
        <w:jc w:val="both"/>
        <w:rPr>
          <w:rFonts w:asciiTheme="minorHAnsi" w:hAnsiTheme="minorHAnsi" w:cstheme="minorHAnsi"/>
          <w:sz w:val="24"/>
          <w:szCs w:val="24"/>
        </w:rPr>
      </w:pPr>
      <w:r w:rsidRPr="00D124D8">
        <w:rPr>
          <w:rFonts w:asciiTheme="minorHAnsi" w:hAnsiTheme="minorHAnsi" w:cstheme="minorHAnsi"/>
          <w:sz w:val="24"/>
          <w:szCs w:val="24"/>
        </w:rPr>
        <w:t>Če</w:t>
      </w:r>
      <w:r>
        <w:rPr>
          <w:rFonts w:asciiTheme="minorHAnsi" w:hAnsiTheme="minorHAnsi" w:cstheme="minorHAnsi"/>
          <w:sz w:val="24"/>
          <w:szCs w:val="24"/>
        </w:rPr>
        <w:t xml:space="preserve"> pogodbene obveznosti ali druge</w:t>
      </w:r>
      <w:r w:rsidRPr="00D124D8">
        <w:rPr>
          <w:rFonts w:asciiTheme="minorHAnsi" w:hAnsiTheme="minorHAnsi" w:cstheme="minorHAnsi"/>
          <w:sz w:val="24"/>
          <w:szCs w:val="24"/>
        </w:rPr>
        <w:t xml:space="preserve"> pomanjkljivosti ni možno </w:t>
      </w:r>
      <w:r>
        <w:rPr>
          <w:rFonts w:asciiTheme="minorHAnsi" w:hAnsiTheme="minorHAnsi" w:cstheme="minorHAnsi"/>
          <w:sz w:val="24"/>
          <w:szCs w:val="24"/>
        </w:rPr>
        <w:t xml:space="preserve">izpolniti ali </w:t>
      </w:r>
      <w:r w:rsidRPr="00D124D8">
        <w:rPr>
          <w:rFonts w:asciiTheme="minorHAnsi" w:hAnsiTheme="minorHAnsi" w:cstheme="minorHAnsi"/>
          <w:sz w:val="24"/>
          <w:szCs w:val="24"/>
        </w:rPr>
        <w:t>odpraviti ali če se enaka oziroma podobna</w:t>
      </w:r>
      <w:r>
        <w:rPr>
          <w:rFonts w:asciiTheme="minorHAnsi" w:hAnsiTheme="minorHAnsi" w:cstheme="minorHAnsi"/>
          <w:sz w:val="24"/>
          <w:szCs w:val="24"/>
        </w:rPr>
        <w:t xml:space="preserve"> pogodbena neizpolnitev pogodbene obveznosti ali</w:t>
      </w:r>
      <w:r w:rsidRPr="00D124D8">
        <w:rPr>
          <w:rFonts w:asciiTheme="minorHAnsi" w:hAnsiTheme="minorHAnsi" w:cstheme="minorHAnsi"/>
          <w:sz w:val="24"/>
          <w:szCs w:val="24"/>
        </w:rPr>
        <w:t xml:space="preserve"> pomanjkljivost</w:t>
      </w:r>
      <w:r>
        <w:rPr>
          <w:rFonts w:asciiTheme="minorHAnsi" w:hAnsiTheme="minorHAnsi" w:cstheme="minorHAnsi"/>
          <w:sz w:val="24"/>
          <w:szCs w:val="24"/>
        </w:rPr>
        <w:t xml:space="preserve">i </w:t>
      </w:r>
      <w:r w:rsidRPr="00D124D8">
        <w:rPr>
          <w:rFonts w:asciiTheme="minorHAnsi" w:hAnsiTheme="minorHAnsi" w:cstheme="minorHAnsi"/>
          <w:sz w:val="24"/>
          <w:szCs w:val="24"/>
        </w:rPr>
        <w:t xml:space="preserve">ponovi dvakrat, </w:t>
      </w:r>
      <w:r>
        <w:rPr>
          <w:rFonts w:asciiTheme="minorHAnsi" w:hAnsiTheme="minorHAnsi" w:cstheme="minorHAnsi"/>
          <w:sz w:val="24"/>
          <w:szCs w:val="24"/>
        </w:rPr>
        <w:t>lahko naročnik enostransko odpove pogodbo.</w:t>
      </w:r>
    </w:p>
    <w:p w14:paraId="4D9D1ADB" w14:textId="77777777" w:rsidR="00EB046B" w:rsidRDefault="00EB046B" w:rsidP="00EB046B">
      <w:pPr>
        <w:jc w:val="both"/>
        <w:rPr>
          <w:rFonts w:asciiTheme="minorHAnsi" w:hAnsiTheme="minorHAnsi" w:cstheme="minorHAnsi"/>
          <w:sz w:val="24"/>
          <w:szCs w:val="24"/>
        </w:rPr>
      </w:pPr>
    </w:p>
    <w:p w14:paraId="132534CD" w14:textId="2DA0D3C0" w:rsidR="00EB046B" w:rsidRPr="00D124D8" w:rsidRDefault="00EB046B" w:rsidP="00EB046B">
      <w:pPr>
        <w:jc w:val="both"/>
        <w:rPr>
          <w:rFonts w:asciiTheme="minorHAnsi" w:hAnsiTheme="minorHAnsi" w:cstheme="minorHAnsi"/>
          <w:sz w:val="24"/>
          <w:szCs w:val="24"/>
        </w:rPr>
      </w:pPr>
      <w:r w:rsidRPr="007324DC">
        <w:rPr>
          <w:rFonts w:asciiTheme="minorHAnsi" w:hAnsiTheme="minorHAnsi" w:cstheme="minorHAnsi"/>
          <w:sz w:val="24"/>
          <w:szCs w:val="24"/>
        </w:rPr>
        <w:t>Enostranski odstop od pogodbe mora naročnik poslati izvajalcu v pisni obliki z odpovednim rokom 30 dni. Odpovedni rok začne teči prvega dne v naslednjem mesecu.</w:t>
      </w:r>
    </w:p>
    <w:p w14:paraId="15675665" w14:textId="77777777" w:rsidR="00EB046B" w:rsidRPr="00F84E44" w:rsidRDefault="00EB046B" w:rsidP="00EB046B">
      <w:pPr>
        <w:widowControl w:val="0"/>
        <w:jc w:val="both"/>
        <w:rPr>
          <w:rFonts w:asciiTheme="minorHAnsi" w:hAnsiTheme="minorHAnsi" w:cstheme="minorHAnsi"/>
          <w:sz w:val="24"/>
          <w:szCs w:val="24"/>
        </w:rPr>
      </w:pPr>
    </w:p>
    <w:p w14:paraId="386A23D4" w14:textId="77777777" w:rsidR="00EB046B" w:rsidRDefault="00EB046B" w:rsidP="00993FD3">
      <w:pPr>
        <w:pStyle w:val="Odstavekseznama"/>
        <w:numPr>
          <w:ilvl w:val="0"/>
          <w:numId w:val="12"/>
        </w:numPr>
        <w:suppressAutoHyphens/>
        <w:autoSpaceDE w:val="0"/>
        <w:autoSpaceDN w:val="0"/>
        <w:spacing w:before="1"/>
        <w:jc w:val="center"/>
        <w:textAlignment w:val="baseline"/>
        <w:rPr>
          <w:rFonts w:asciiTheme="minorHAnsi" w:hAnsiTheme="minorHAnsi" w:cstheme="minorHAnsi"/>
          <w:sz w:val="24"/>
          <w:szCs w:val="24"/>
        </w:rPr>
      </w:pPr>
      <w:r>
        <w:rPr>
          <w:rFonts w:asciiTheme="minorHAnsi" w:hAnsiTheme="minorHAnsi" w:cstheme="minorHAnsi"/>
          <w:sz w:val="24"/>
          <w:szCs w:val="24"/>
        </w:rPr>
        <w:t>člen</w:t>
      </w:r>
    </w:p>
    <w:p w14:paraId="5AED4C43" w14:textId="77777777" w:rsidR="00EB046B" w:rsidRDefault="00EB046B" w:rsidP="00EB046B">
      <w:pPr>
        <w:autoSpaceDE w:val="0"/>
        <w:autoSpaceDN w:val="0"/>
        <w:spacing w:before="1"/>
        <w:jc w:val="center"/>
        <w:textAlignment w:val="baseline"/>
        <w:rPr>
          <w:rFonts w:asciiTheme="minorHAnsi" w:hAnsiTheme="minorHAnsi" w:cstheme="minorHAnsi"/>
          <w:sz w:val="24"/>
          <w:szCs w:val="24"/>
        </w:rPr>
      </w:pPr>
    </w:p>
    <w:p w14:paraId="5C9394C8" w14:textId="77777777" w:rsidR="00EB046B" w:rsidRDefault="00EB046B" w:rsidP="00EB046B">
      <w:pPr>
        <w:jc w:val="both"/>
        <w:rPr>
          <w:rFonts w:asciiTheme="minorHAnsi" w:hAnsiTheme="minorHAnsi" w:cstheme="minorHAnsi"/>
          <w:sz w:val="24"/>
          <w:szCs w:val="24"/>
        </w:rPr>
      </w:pPr>
      <w:r>
        <w:rPr>
          <w:rFonts w:asciiTheme="minorHAnsi" w:hAnsiTheme="minorHAnsi" w:cstheme="minorHAnsi"/>
          <w:sz w:val="24"/>
          <w:szCs w:val="24"/>
        </w:rPr>
        <w:t xml:space="preserve">Iz </w:t>
      </w:r>
      <w:r w:rsidRPr="00D602CA">
        <w:rPr>
          <w:rFonts w:asciiTheme="minorHAnsi" w:hAnsiTheme="minorHAnsi" w:cstheme="minorHAnsi"/>
          <w:sz w:val="24"/>
          <w:szCs w:val="24"/>
        </w:rPr>
        <w:t>utemeljenih razlogov</w:t>
      </w:r>
      <w:r>
        <w:rPr>
          <w:rFonts w:asciiTheme="minorHAnsi" w:hAnsiTheme="minorHAnsi" w:cstheme="minorHAnsi"/>
          <w:sz w:val="24"/>
          <w:szCs w:val="24"/>
        </w:rPr>
        <w:t xml:space="preserve"> lahko</w:t>
      </w:r>
      <w:r w:rsidRPr="00D602CA">
        <w:rPr>
          <w:rFonts w:asciiTheme="minorHAnsi" w:hAnsiTheme="minorHAnsi" w:cstheme="minorHAnsi"/>
          <w:sz w:val="24"/>
          <w:szCs w:val="24"/>
        </w:rPr>
        <w:t xml:space="preserve"> </w:t>
      </w:r>
      <w:r>
        <w:rPr>
          <w:rFonts w:asciiTheme="minorHAnsi" w:hAnsiTheme="minorHAnsi" w:cstheme="minorHAnsi"/>
          <w:sz w:val="24"/>
          <w:szCs w:val="24"/>
        </w:rPr>
        <w:t>v</w:t>
      </w:r>
      <w:r w:rsidRPr="00D602CA">
        <w:rPr>
          <w:rFonts w:asciiTheme="minorHAnsi" w:hAnsiTheme="minorHAnsi" w:cstheme="minorHAnsi"/>
          <w:sz w:val="24"/>
          <w:szCs w:val="24"/>
        </w:rPr>
        <w:t xml:space="preserve">saka pogodbena stranka odpove pogodbo z odpovednim rokom. </w:t>
      </w:r>
    </w:p>
    <w:p w14:paraId="24BFB2D2" w14:textId="77777777" w:rsidR="00EB046B" w:rsidRPr="00D602CA" w:rsidRDefault="00EB046B" w:rsidP="00EB046B">
      <w:pPr>
        <w:jc w:val="both"/>
        <w:rPr>
          <w:rFonts w:asciiTheme="minorHAnsi" w:hAnsiTheme="minorHAnsi" w:cstheme="minorHAnsi"/>
          <w:sz w:val="24"/>
          <w:szCs w:val="24"/>
        </w:rPr>
      </w:pPr>
      <w:r w:rsidRPr="00D602CA">
        <w:rPr>
          <w:rFonts w:asciiTheme="minorHAnsi" w:hAnsiTheme="minorHAnsi" w:cstheme="minorHAnsi"/>
          <w:sz w:val="24"/>
          <w:szCs w:val="24"/>
        </w:rPr>
        <w:t>Odpovedni rok znaša 3 mesece in začne teči naslednji dan po prejemu pisne odpovedi.</w:t>
      </w:r>
    </w:p>
    <w:p w14:paraId="693BE6EC" w14:textId="77777777" w:rsidR="00EB046B" w:rsidRPr="00D124D8" w:rsidRDefault="00EB046B" w:rsidP="00EB046B">
      <w:pPr>
        <w:jc w:val="both"/>
        <w:rPr>
          <w:rFonts w:asciiTheme="minorHAnsi" w:hAnsiTheme="minorHAnsi" w:cstheme="minorHAnsi"/>
          <w:sz w:val="24"/>
          <w:szCs w:val="24"/>
        </w:rPr>
      </w:pPr>
    </w:p>
    <w:p w14:paraId="3A16D443" w14:textId="77777777" w:rsidR="00EB046B" w:rsidRPr="00D124D8" w:rsidRDefault="00EB046B" w:rsidP="00EB046B">
      <w:pPr>
        <w:jc w:val="both"/>
        <w:rPr>
          <w:rFonts w:asciiTheme="minorHAnsi" w:hAnsiTheme="minorHAnsi" w:cstheme="minorHAnsi"/>
          <w:sz w:val="24"/>
          <w:szCs w:val="24"/>
        </w:rPr>
      </w:pPr>
    </w:p>
    <w:p w14:paraId="18D9D0BB" w14:textId="77777777" w:rsidR="00EB046B" w:rsidRPr="00D124D8" w:rsidRDefault="00EB046B" w:rsidP="00993FD3">
      <w:pPr>
        <w:pStyle w:val="Odstavekseznama"/>
        <w:numPr>
          <w:ilvl w:val="0"/>
          <w:numId w:val="12"/>
        </w:numPr>
        <w:suppressAutoHyphens/>
        <w:autoSpaceDE w:val="0"/>
        <w:autoSpaceDN w:val="0"/>
        <w:spacing w:before="1"/>
        <w:jc w:val="center"/>
        <w:textAlignment w:val="baseline"/>
        <w:rPr>
          <w:rFonts w:asciiTheme="minorHAnsi" w:hAnsiTheme="minorHAnsi" w:cstheme="minorHAnsi"/>
          <w:sz w:val="24"/>
          <w:szCs w:val="24"/>
        </w:rPr>
      </w:pPr>
      <w:r w:rsidRPr="00D124D8">
        <w:rPr>
          <w:rFonts w:asciiTheme="minorHAnsi" w:hAnsiTheme="minorHAnsi" w:cstheme="minorHAnsi"/>
          <w:sz w:val="24"/>
          <w:szCs w:val="24"/>
        </w:rPr>
        <w:t>člen</w:t>
      </w:r>
    </w:p>
    <w:p w14:paraId="772946DC" w14:textId="77777777" w:rsidR="00EB046B" w:rsidRPr="00D124D8" w:rsidRDefault="00EB046B" w:rsidP="00EB046B">
      <w:pPr>
        <w:jc w:val="both"/>
        <w:rPr>
          <w:rFonts w:asciiTheme="minorHAnsi" w:hAnsiTheme="minorHAnsi" w:cstheme="minorHAnsi"/>
          <w:sz w:val="24"/>
          <w:szCs w:val="24"/>
        </w:rPr>
      </w:pPr>
    </w:p>
    <w:p w14:paraId="05905738" w14:textId="77777777" w:rsidR="00EB046B" w:rsidRDefault="00EB046B" w:rsidP="00EB046B">
      <w:pPr>
        <w:jc w:val="both"/>
        <w:rPr>
          <w:rFonts w:asciiTheme="minorHAnsi" w:hAnsiTheme="minorHAnsi" w:cstheme="minorHAnsi"/>
          <w:sz w:val="24"/>
          <w:szCs w:val="24"/>
        </w:rPr>
      </w:pPr>
      <w:r>
        <w:rPr>
          <w:rFonts w:asciiTheme="minorHAnsi" w:hAnsiTheme="minorHAnsi" w:cstheme="minorHAnsi"/>
          <w:sz w:val="24"/>
          <w:szCs w:val="24"/>
        </w:rPr>
        <w:t xml:space="preserve">Izvajalec bo naročniku v roku osmih (8) dni od sklenitve te pogodbe izročil bianco menico (2x) z menično izjavo kot finančno zavarovanje za dobro izvedbo pogodbene obveznosti v višini 5% od okvirne pogodbene vrednosti z DDV. </w:t>
      </w:r>
    </w:p>
    <w:p w14:paraId="0D6EA509" w14:textId="77777777" w:rsidR="00EB046B" w:rsidRDefault="00EB046B" w:rsidP="00EB046B">
      <w:pPr>
        <w:jc w:val="both"/>
        <w:rPr>
          <w:rFonts w:asciiTheme="minorHAnsi" w:hAnsiTheme="minorHAnsi" w:cstheme="minorHAnsi"/>
          <w:sz w:val="24"/>
          <w:szCs w:val="24"/>
        </w:rPr>
      </w:pPr>
    </w:p>
    <w:p w14:paraId="68BE0BC1" w14:textId="77777777" w:rsidR="00EB046B" w:rsidRDefault="00EB046B" w:rsidP="00EB046B">
      <w:pPr>
        <w:jc w:val="both"/>
        <w:rPr>
          <w:rFonts w:asciiTheme="minorHAnsi" w:hAnsiTheme="minorHAnsi" w:cstheme="minorHAnsi"/>
          <w:sz w:val="24"/>
          <w:szCs w:val="24"/>
        </w:rPr>
      </w:pPr>
      <w:r>
        <w:rPr>
          <w:rFonts w:asciiTheme="minorHAnsi" w:hAnsiTheme="minorHAnsi" w:cstheme="minorHAnsi"/>
          <w:sz w:val="24"/>
          <w:szCs w:val="24"/>
        </w:rPr>
        <w:t>Zavarovanje iz predhodnega odstavka tega člena je mogoče unovčiti še 30 dni po poteku pogodbenega razmerja iz naslednjih razlogov:</w:t>
      </w:r>
    </w:p>
    <w:p w14:paraId="5DD5E1E0" w14:textId="77777777" w:rsidR="00EB046B" w:rsidRDefault="00EB046B" w:rsidP="00EB046B">
      <w:pPr>
        <w:jc w:val="both"/>
        <w:rPr>
          <w:rFonts w:asciiTheme="minorHAnsi" w:hAnsiTheme="minorHAnsi" w:cstheme="minorHAnsi"/>
          <w:sz w:val="24"/>
          <w:szCs w:val="24"/>
        </w:rPr>
      </w:pPr>
    </w:p>
    <w:p w14:paraId="71472464" w14:textId="77777777" w:rsidR="00EB046B" w:rsidRPr="00CB7A72" w:rsidRDefault="00EB046B" w:rsidP="00EB046B">
      <w:pPr>
        <w:jc w:val="both"/>
        <w:rPr>
          <w:rFonts w:asciiTheme="minorHAnsi" w:hAnsiTheme="minorHAnsi" w:cstheme="minorHAnsi"/>
          <w:sz w:val="24"/>
          <w:szCs w:val="24"/>
        </w:rPr>
      </w:pPr>
      <w:r w:rsidRPr="00CB7A72">
        <w:rPr>
          <w:rFonts w:asciiTheme="minorHAnsi" w:hAnsiTheme="minorHAnsi" w:cstheme="minorHAnsi"/>
          <w:sz w:val="24"/>
          <w:szCs w:val="24"/>
        </w:rPr>
        <w:t xml:space="preserve">- če se bo izkazalo, da izvajalec ne opravlja storitev v skladu z zahtevami </w:t>
      </w:r>
      <w:r>
        <w:rPr>
          <w:rFonts w:asciiTheme="minorHAnsi" w:hAnsiTheme="minorHAnsi" w:cstheme="minorHAnsi"/>
          <w:sz w:val="24"/>
          <w:szCs w:val="24"/>
        </w:rPr>
        <w:t xml:space="preserve">iz te pogodbe in </w:t>
      </w:r>
      <w:r w:rsidRPr="00CB7A72">
        <w:rPr>
          <w:rFonts w:asciiTheme="minorHAnsi" w:hAnsiTheme="minorHAnsi" w:cstheme="minorHAnsi"/>
          <w:sz w:val="24"/>
          <w:szCs w:val="24"/>
        </w:rPr>
        <w:t>razpisne dokumentacije</w:t>
      </w:r>
      <w:r>
        <w:rPr>
          <w:rFonts w:asciiTheme="minorHAnsi" w:hAnsiTheme="minorHAnsi" w:cstheme="minorHAnsi"/>
          <w:sz w:val="24"/>
          <w:szCs w:val="24"/>
        </w:rPr>
        <w:t>,</w:t>
      </w:r>
    </w:p>
    <w:p w14:paraId="514BFE3F" w14:textId="77777777" w:rsidR="00EB046B" w:rsidRDefault="00EB046B" w:rsidP="00EB046B">
      <w:pPr>
        <w:jc w:val="both"/>
        <w:rPr>
          <w:rFonts w:asciiTheme="minorHAnsi" w:hAnsiTheme="minorHAnsi" w:cstheme="minorHAnsi"/>
          <w:sz w:val="24"/>
          <w:szCs w:val="24"/>
        </w:rPr>
      </w:pPr>
      <w:r w:rsidRPr="00CB7A72">
        <w:rPr>
          <w:rFonts w:asciiTheme="minorHAnsi" w:hAnsiTheme="minorHAnsi" w:cstheme="minorHAnsi"/>
          <w:sz w:val="24"/>
          <w:szCs w:val="24"/>
        </w:rPr>
        <w:t xml:space="preserve">- če bo naročnik </w:t>
      </w:r>
      <w:r>
        <w:rPr>
          <w:rFonts w:asciiTheme="minorHAnsi" w:hAnsiTheme="minorHAnsi" w:cstheme="minorHAnsi"/>
          <w:sz w:val="24"/>
          <w:szCs w:val="24"/>
        </w:rPr>
        <w:t xml:space="preserve">odpovedl </w:t>
      </w:r>
      <w:r w:rsidRPr="00CB7A72">
        <w:rPr>
          <w:rFonts w:asciiTheme="minorHAnsi" w:hAnsiTheme="minorHAnsi" w:cstheme="minorHAnsi"/>
          <w:sz w:val="24"/>
          <w:szCs w:val="24"/>
        </w:rPr>
        <w:t xml:space="preserve">pogodbo </w:t>
      </w:r>
      <w:r>
        <w:rPr>
          <w:rFonts w:asciiTheme="minorHAnsi" w:hAnsiTheme="minorHAnsi" w:cstheme="minorHAnsi"/>
          <w:sz w:val="24"/>
          <w:szCs w:val="24"/>
        </w:rPr>
        <w:t>iz krivdnih razlogov, ki so na strani izvajalca,</w:t>
      </w:r>
    </w:p>
    <w:p w14:paraId="6B65A2B5" w14:textId="77777777" w:rsidR="00EB046B" w:rsidRDefault="00EB046B" w:rsidP="00EB046B">
      <w:pPr>
        <w:jc w:val="both"/>
        <w:rPr>
          <w:rFonts w:asciiTheme="minorHAnsi" w:hAnsiTheme="minorHAnsi" w:cstheme="minorHAnsi"/>
          <w:sz w:val="24"/>
          <w:szCs w:val="24"/>
        </w:rPr>
      </w:pPr>
      <w:r>
        <w:rPr>
          <w:rFonts w:asciiTheme="minorHAnsi" w:hAnsiTheme="minorHAnsi" w:cstheme="minorHAnsi"/>
          <w:sz w:val="24"/>
          <w:szCs w:val="24"/>
        </w:rPr>
        <w:t>- če izvajalec za čas trajanja te pogodbe izgubi zakonske pogoje za izvajanje storitev po tej pogodbi.</w:t>
      </w:r>
    </w:p>
    <w:p w14:paraId="351FE234" w14:textId="77777777" w:rsidR="00EB046B" w:rsidRPr="00D124D8" w:rsidRDefault="00EB046B" w:rsidP="00EB046B">
      <w:pPr>
        <w:jc w:val="both"/>
        <w:rPr>
          <w:rFonts w:asciiTheme="minorHAnsi" w:hAnsiTheme="minorHAnsi" w:cstheme="minorHAnsi"/>
          <w:sz w:val="24"/>
          <w:szCs w:val="24"/>
        </w:rPr>
      </w:pPr>
    </w:p>
    <w:p w14:paraId="2335C6D3" w14:textId="77777777" w:rsidR="00EB046B" w:rsidRPr="00D124D8" w:rsidRDefault="00EB046B" w:rsidP="00993FD3">
      <w:pPr>
        <w:pStyle w:val="Odstavekseznama"/>
        <w:numPr>
          <w:ilvl w:val="0"/>
          <w:numId w:val="12"/>
        </w:numPr>
        <w:suppressAutoHyphens/>
        <w:autoSpaceDE w:val="0"/>
        <w:autoSpaceDN w:val="0"/>
        <w:spacing w:before="1"/>
        <w:jc w:val="center"/>
        <w:textAlignment w:val="baseline"/>
        <w:rPr>
          <w:rFonts w:asciiTheme="minorHAnsi" w:hAnsiTheme="minorHAnsi" w:cstheme="minorHAnsi"/>
          <w:sz w:val="24"/>
          <w:szCs w:val="24"/>
        </w:rPr>
      </w:pPr>
      <w:r w:rsidRPr="00D124D8">
        <w:rPr>
          <w:rFonts w:asciiTheme="minorHAnsi" w:hAnsiTheme="minorHAnsi" w:cstheme="minorHAnsi"/>
          <w:sz w:val="24"/>
          <w:szCs w:val="24"/>
        </w:rPr>
        <w:t>člen</w:t>
      </w:r>
    </w:p>
    <w:p w14:paraId="61194FA3" w14:textId="77777777" w:rsidR="00EB046B" w:rsidRPr="00D124D8" w:rsidRDefault="00EB046B" w:rsidP="00EB046B">
      <w:pPr>
        <w:jc w:val="both"/>
        <w:rPr>
          <w:rFonts w:asciiTheme="minorHAnsi" w:hAnsiTheme="minorHAnsi" w:cstheme="minorHAnsi"/>
          <w:sz w:val="24"/>
          <w:szCs w:val="24"/>
        </w:rPr>
      </w:pPr>
    </w:p>
    <w:p w14:paraId="231108E4" w14:textId="77777777" w:rsidR="00EB046B" w:rsidRDefault="00EB046B" w:rsidP="00EB046B">
      <w:pPr>
        <w:jc w:val="both"/>
        <w:rPr>
          <w:rFonts w:asciiTheme="minorHAnsi" w:hAnsiTheme="minorHAnsi" w:cstheme="minorHAnsi"/>
          <w:sz w:val="24"/>
          <w:szCs w:val="24"/>
        </w:rPr>
      </w:pPr>
      <w:r w:rsidRPr="00D124D8">
        <w:rPr>
          <w:rFonts w:asciiTheme="minorHAnsi" w:hAnsiTheme="minorHAnsi" w:cstheme="minorHAnsi"/>
          <w:sz w:val="24"/>
          <w:szCs w:val="24"/>
        </w:rPr>
        <w:t xml:space="preserve">Unovčenje finančnega zavarovanja ne odvezuje </w:t>
      </w:r>
      <w:r>
        <w:rPr>
          <w:rFonts w:asciiTheme="minorHAnsi" w:hAnsiTheme="minorHAnsi" w:cstheme="minorHAnsi"/>
          <w:sz w:val="24"/>
          <w:szCs w:val="24"/>
        </w:rPr>
        <w:t>izvajalca</w:t>
      </w:r>
      <w:r w:rsidRPr="00D124D8">
        <w:rPr>
          <w:rFonts w:asciiTheme="minorHAnsi" w:hAnsiTheme="minorHAnsi" w:cstheme="minorHAnsi"/>
          <w:sz w:val="24"/>
          <w:szCs w:val="24"/>
        </w:rPr>
        <w:t xml:space="preserve"> od njegove obveznosti, povrniti </w:t>
      </w:r>
      <w:r>
        <w:rPr>
          <w:rFonts w:asciiTheme="minorHAnsi" w:hAnsiTheme="minorHAnsi" w:cstheme="minorHAnsi"/>
          <w:sz w:val="24"/>
          <w:szCs w:val="24"/>
        </w:rPr>
        <w:t>naročniku</w:t>
      </w:r>
      <w:r w:rsidRPr="00D124D8">
        <w:rPr>
          <w:rFonts w:asciiTheme="minorHAnsi" w:hAnsiTheme="minorHAnsi" w:cstheme="minorHAnsi"/>
          <w:sz w:val="24"/>
          <w:szCs w:val="24"/>
        </w:rPr>
        <w:t xml:space="preserve"> škodo v višini zneska razlike med višino dejanske škode, ki jo </w:t>
      </w:r>
      <w:r>
        <w:rPr>
          <w:rFonts w:asciiTheme="minorHAnsi" w:hAnsiTheme="minorHAnsi" w:cstheme="minorHAnsi"/>
          <w:sz w:val="24"/>
          <w:szCs w:val="24"/>
        </w:rPr>
        <w:t xml:space="preserve">naročnik </w:t>
      </w:r>
      <w:r w:rsidRPr="00D124D8">
        <w:rPr>
          <w:rFonts w:asciiTheme="minorHAnsi" w:hAnsiTheme="minorHAnsi" w:cstheme="minorHAnsi"/>
          <w:sz w:val="24"/>
          <w:szCs w:val="24"/>
        </w:rPr>
        <w:t xml:space="preserve">zaradi neizpolnjevanja pogodbenih obveznosti </w:t>
      </w:r>
      <w:r>
        <w:rPr>
          <w:rFonts w:asciiTheme="minorHAnsi" w:hAnsiTheme="minorHAnsi" w:cstheme="minorHAnsi"/>
          <w:sz w:val="24"/>
          <w:szCs w:val="24"/>
        </w:rPr>
        <w:t>izvajaca</w:t>
      </w:r>
      <w:r w:rsidRPr="00D124D8">
        <w:rPr>
          <w:rFonts w:asciiTheme="minorHAnsi" w:hAnsiTheme="minorHAnsi" w:cstheme="minorHAnsi"/>
          <w:sz w:val="24"/>
          <w:szCs w:val="24"/>
        </w:rPr>
        <w:t xml:space="preserve"> utrpel in zneskom unovčenega finančnega zavarovanja.</w:t>
      </w:r>
    </w:p>
    <w:p w14:paraId="5F8EE326" w14:textId="77777777" w:rsidR="00EB046B" w:rsidRDefault="00EB046B" w:rsidP="00EB046B">
      <w:pPr>
        <w:jc w:val="both"/>
        <w:rPr>
          <w:rFonts w:asciiTheme="minorHAnsi" w:hAnsiTheme="minorHAnsi" w:cstheme="minorHAnsi"/>
          <w:sz w:val="24"/>
          <w:szCs w:val="24"/>
        </w:rPr>
      </w:pPr>
    </w:p>
    <w:p w14:paraId="695A9BE7" w14:textId="77777777" w:rsidR="00EB046B" w:rsidRDefault="00EB046B" w:rsidP="00EB046B">
      <w:pPr>
        <w:jc w:val="both"/>
        <w:rPr>
          <w:rFonts w:asciiTheme="minorHAnsi" w:hAnsiTheme="minorHAnsi" w:cstheme="minorHAnsi"/>
          <w:sz w:val="24"/>
          <w:szCs w:val="24"/>
        </w:rPr>
      </w:pPr>
    </w:p>
    <w:p w14:paraId="1FB2C584" w14:textId="77777777" w:rsidR="00B26724" w:rsidRPr="00D124D8" w:rsidRDefault="00B26724" w:rsidP="00EB046B">
      <w:pPr>
        <w:jc w:val="both"/>
        <w:rPr>
          <w:rFonts w:asciiTheme="minorHAnsi" w:hAnsiTheme="minorHAnsi" w:cstheme="minorHAnsi"/>
          <w:sz w:val="24"/>
          <w:szCs w:val="24"/>
        </w:rPr>
      </w:pPr>
    </w:p>
    <w:p w14:paraId="07AD1E39" w14:textId="77777777" w:rsidR="00EB046B" w:rsidRPr="00D124D8" w:rsidRDefault="00EB046B" w:rsidP="00993FD3">
      <w:pPr>
        <w:pStyle w:val="Odstavekseznama"/>
        <w:numPr>
          <w:ilvl w:val="0"/>
          <w:numId w:val="12"/>
        </w:numPr>
        <w:suppressAutoHyphens/>
        <w:autoSpaceDE w:val="0"/>
        <w:autoSpaceDN w:val="0"/>
        <w:spacing w:before="1"/>
        <w:jc w:val="center"/>
        <w:textAlignment w:val="baseline"/>
        <w:rPr>
          <w:rFonts w:asciiTheme="minorHAnsi" w:hAnsiTheme="minorHAnsi" w:cstheme="minorHAnsi"/>
          <w:sz w:val="24"/>
          <w:szCs w:val="24"/>
        </w:rPr>
      </w:pPr>
      <w:r w:rsidRPr="00D124D8">
        <w:rPr>
          <w:rFonts w:asciiTheme="minorHAnsi" w:hAnsiTheme="minorHAnsi" w:cstheme="minorHAnsi"/>
          <w:sz w:val="24"/>
          <w:szCs w:val="24"/>
        </w:rPr>
        <w:t>člen</w:t>
      </w:r>
    </w:p>
    <w:p w14:paraId="176D1606" w14:textId="77777777" w:rsidR="00EB046B" w:rsidRPr="00D124D8" w:rsidRDefault="00EB046B" w:rsidP="00EB046B">
      <w:pPr>
        <w:jc w:val="both"/>
        <w:rPr>
          <w:rFonts w:asciiTheme="minorHAnsi" w:hAnsiTheme="minorHAnsi" w:cstheme="minorHAnsi"/>
          <w:sz w:val="24"/>
          <w:szCs w:val="24"/>
        </w:rPr>
      </w:pPr>
    </w:p>
    <w:p w14:paraId="4EF2A930" w14:textId="77777777" w:rsidR="00EB046B" w:rsidRPr="00D124D8" w:rsidRDefault="00EB046B" w:rsidP="00EB046B">
      <w:pPr>
        <w:jc w:val="both"/>
        <w:rPr>
          <w:rFonts w:asciiTheme="minorHAnsi" w:hAnsiTheme="minorHAnsi" w:cstheme="minorHAnsi"/>
          <w:sz w:val="24"/>
          <w:szCs w:val="24"/>
        </w:rPr>
      </w:pPr>
      <w:r w:rsidRPr="00D124D8">
        <w:rPr>
          <w:rFonts w:asciiTheme="minorHAnsi" w:hAnsiTheme="minorHAnsi" w:cstheme="minorHAnsi"/>
          <w:sz w:val="24"/>
          <w:szCs w:val="24"/>
        </w:rPr>
        <w:t xml:space="preserve">Pooblaščeni predstavnik </w:t>
      </w:r>
      <w:r>
        <w:rPr>
          <w:rFonts w:asciiTheme="minorHAnsi" w:hAnsiTheme="minorHAnsi" w:cstheme="minorHAnsi"/>
          <w:sz w:val="24"/>
          <w:szCs w:val="24"/>
        </w:rPr>
        <w:t>naročnika</w:t>
      </w:r>
      <w:r w:rsidRPr="00D124D8">
        <w:rPr>
          <w:rFonts w:asciiTheme="minorHAnsi" w:hAnsiTheme="minorHAnsi" w:cstheme="minorHAnsi"/>
          <w:sz w:val="24"/>
          <w:szCs w:val="24"/>
        </w:rPr>
        <w:t xml:space="preserve"> za izvajanje te pogodbe je:</w:t>
      </w:r>
      <w:sdt>
        <w:sdtPr>
          <w:rPr>
            <w:rFonts w:asciiTheme="minorHAnsi" w:hAnsiTheme="minorHAnsi" w:cstheme="minorHAnsi"/>
            <w:sz w:val="24"/>
            <w:szCs w:val="24"/>
          </w:rPr>
          <w:id w:val="197513006"/>
          <w:placeholder>
            <w:docPart w:val="445AEF11EA064B7587931897EC0DCDD2"/>
          </w:placeholder>
          <w:showingPlcHdr/>
          <w:text/>
        </w:sdtPr>
        <w:sdtEndPr/>
        <w:sdtContent>
          <w:r w:rsidRPr="007C6ECC">
            <w:rPr>
              <w:rStyle w:val="Besedilooznabemesta"/>
            </w:rPr>
            <w:t>Kliknite ali tapnite tukaj, če želite vnesti besedilo.</w:t>
          </w:r>
        </w:sdtContent>
      </w:sdt>
      <w:r w:rsidRPr="00D124D8">
        <w:rPr>
          <w:rFonts w:asciiTheme="minorHAnsi" w:hAnsiTheme="minorHAnsi" w:cstheme="minorHAnsi"/>
          <w:sz w:val="24"/>
          <w:szCs w:val="24"/>
        </w:rPr>
        <w:t xml:space="preserve">, e-mail: </w:t>
      </w:r>
      <w:sdt>
        <w:sdtPr>
          <w:rPr>
            <w:rFonts w:asciiTheme="minorHAnsi" w:hAnsiTheme="minorHAnsi" w:cstheme="minorHAnsi"/>
            <w:sz w:val="24"/>
            <w:szCs w:val="24"/>
          </w:rPr>
          <w:id w:val="-457651821"/>
          <w:placeholder>
            <w:docPart w:val="445AEF11EA064B7587931897EC0DCDD2"/>
          </w:placeholder>
          <w:showingPlcHdr/>
          <w:text/>
        </w:sdtPr>
        <w:sdtEndPr/>
        <w:sdtContent>
          <w:r w:rsidRPr="007C6ECC">
            <w:rPr>
              <w:rStyle w:val="Besedilooznabemesta"/>
            </w:rPr>
            <w:t>Kliknite ali tapnite tukaj, če želite vnesti besedilo.</w:t>
          </w:r>
        </w:sdtContent>
      </w:sdt>
      <w:r w:rsidRPr="00D124D8">
        <w:rPr>
          <w:rFonts w:asciiTheme="minorHAnsi" w:hAnsiTheme="minorHAnsi" w:cstheme="minorHAnsi"/>
          <w:sz w:val="24"/>
          <w:szCs w:val="24"/>
        </w:rPr>
        <w:t>.</w:t>
      </w:r>
    </w:p>
    <w:p w14:paraId="4E517B71" w14:textId="77777777" w:rsidR="00EB046B" w:rsidRPr="00D124D8" w:rsidRDefault="00EB046B" w:rsidP="00EB046B">
      <w:pPr>
        <w:jc w:val="both"/>
        <w:rPr>
          <w:rFonts w:asciiTheme="minorHAnsi" w:hAnsiTheme="minorHAnsi" w:cstheme="minorHAnsi"/>
          <w:sz w:val="24"/>
          <w:szCs w:val="24"/>
        </w:rPr>
      </w:pPr>
    </w:p>
    <w:p w14:paraId="26F97232" w14:textId="77777777" w:rsidR="00EB046B" w:rsidRPr="00113C6F" w:rsidRDefault="00EB046B" w:rsidP="00EB046B">
      <w:pPr>
        <w:jc w:val="both"/>
        <w:rPr>
          <w:rFonts w:asciiTheme="minorHAnsi" w:hAnsiTheme="minorHAnsi" w:cstheme="minorHAnsi"/>
          <w:sz w:val="24"/>
          <w:szCs w:val="24"/>
        </w:rPr>
      </w:pPr>
      <w:r w:rsidRPr="00992DBC">
        <w:rPr>
          <w:rFonts w:asciiTheme="minorHAnsi" w:hAnsiTheme="minorHAnsi" w:cstheme="minorHAnsi"/>
          <w:sz w:val="24"/>
          <w:szCs w:val="24"/>
        </w:rPr>
        <w:t xml:space="preserve">Pooblaščeni predstavnik </w:t>
      </w:r>
      <w:r>
        <w:rPr>
          <w:rFonts w:asciiTheme="minorHAnsi" w:hAnsiTheme="minorHAnsi" w:cstheme="minorHAnsi"/>
          <w:sz w:val="24"/>
          <w:szCs w:val="24"/>
        </w:rPr>
        <w:t>izvajalca</w:t>
      </w:r>
      <w:r w:rsidRPr="00992DBC">
        <w:rPr>
          <w:rFonts w:asciiTheme="minorHAnsi" w:hAnsiTheme="minorHAnsi" w:cstheme="minorHAnsi"/>
          <w:sz w:val="24"/>
          <w:szCs w:val="24"/>
        </w:rPr>
        <w:t xml:space="preserve"> za izvajanje te pogodbe je: </w:t>
      </w:r>
      <w:sdt>
        <w:sdtPr>
          <w:rPr>
            <w:rFonts w:asciiTheme="minorHAnsi" w:hAnsiTheme="minorHAnsi" w:cstheme="minorHAnsi"/>
            <w:sz w:val="24"/>
            <w:szCs w:val="24"/>
          </w:rPr>
          <w:id w:val="-1233310567"/>
          <w:placeholder>
            <w:docPart w:val="8B1A7D48BAC74AB6AF25725A727510C2"/>
          </w:placeholder>
          <w:showingPlcHdr/>
          <w:text/>
        </w:sdtPr>
        <w:sdtEndPr/>
        <w:sdtContent>
          <w:r w:rsidRPr="007C6ECC">
            <w:rPr>
              <w:rStyle w:val="Besedilooznabemesta"/>
            </w:rPr>
            <w:t>Kliknite ali tapnite tukaj, če želite vnesti besedilo.</w:t>
          </w:r>
        </w:sdtContent>
      </w:sdt>
      <w:r w:rsidRPr="00D124D8">
        <w:rPr>
          <w:rFonts w:asciiTheme="minorHAnsi" w:hAnsiTheme="minorHAnsi" w:cstheme="minorHAnsi"/>
          <w:sz w:val="24"/>
          <w:szCs w:val="24"/>
        </w:rPr>
        <w:t xml:space="preserve">, e-mail: </w:t>
      </w:r>
      <w:sdt>
        <w:sdtPr>
          <w:rPr>
            <w:rFonts w:asciiTheme="minorHAnsi" w:hAnsiTheme="minorHAnsi" w:cstheme="minorHAnsi"/>
            <w:sz w:val="24"/>
            <w:szCs w:val="24"/>
          </w:rPr>
          <w:id w:val="711467105"/>
          <w:placeholder>
            <w:docPart w:val="8B1A7D48BAC74AB6AF25725A727510C2"/>
          </w:placeholder>
          <w:showingPlcHdr/>
          <w:text/>
        </w:sdtPr>
        <w:sdtEndPr/>
        <w:sdtContent>
          <w:r w:rsidRPr="007C6ECC">
            <w:rPr>
              <w:rStyle w:val="Besedilooznabemesta"/>
            </w:rPr>
            <w:t>Kliknite ali tapnite tukaj, če želite vnesti besedilo.</w:t>
          </w:r>
        </w:sdtContent>
      </w:sdt>
      <w:r w:rsidRPr="00D124D8">
        <w:rPr>
          <w:rFonts w:asciiTheme="minorHAnsi" w:hAnsiTheme="minorHAnsi" w:cstheme="minorHAnsi"/>
          <w:sz w:val="24"/>
          <w:szCs w:val="24"/>
        </w:rPr>
        <w:t>.</w:t>
      </w:r>
    </w:p>
    <w:p w14:paraId="4A9EC154" w14:textId="77777777" w:rsidR="00EB046B" w:rsidRPr="00D124D8" w:rsidRDefault="00EB046B" w:rsidP="00EB046B">
      <w:pPr>
        <w:jc w:val="both"/>
        <w:rPr>
          <w:rFonts w:asciiTheme="minorHAnsi" w:hAnsiTheme="minorHAnsi" w:cstheme="minorHAnsi"/>
          <w:sz w:val="24"/>
          <w:szCs w:val="24"/>
        </w:rPr>
      </w:pPr>
    </w:p>
    <w:p w14:paraId="476B9333" w14:textId="77777777" w:rsidR="00EB046B" w:rsidRPr="00D124D8" w:rsidRDefault="00EB046B" w:rsidP="00EB046B">
      <w:pPr>
        <w:jc w:val="both"/>
        <w:rPr>
          <w:rFonts w:asciiTheme="minorHAnsi" w:hAnsiTheme="minorHAnsi" w:cstheme="minorHAnsi"/>
          <w:sz w:val="24"/>
          <w:szCs w:val="24"/>
        </w:rPr>
      </w:pPr>
      <w:r w:rsidRPr="00D124D8">
        <w:rPr>
          <w:rFonts w:asciiTheme="minorHAnsi" w:hAnsiTheme="minorHAnsi" w:cstheme="minorHAnsi"/>
          <w:sz w:val="24"/>
          <w:szCs w:val="24"/>
        </w:rPr>
        <w:t xml:space="preserve">Predstavnik </w:t>
      </w:r>
      <w:r>
        <w:rPr>
          <w:rFonts w:asciiTheme="minorHAnsi" w:hAnsiTheme="minorHAnsi" w:cstheme="minorHAnsi"/>
          <w:sz w:val="24"/>
          <w:szCs w:val="24"/>
        </w:rPr>
        <w:t>izvajalca</w:t>
      </w:r>
      <w:r w:rsidRPr="00D124D8">
        <w:rPr>
          <w:rFonts w:asciiTheme="minorHAnsi" w:hAnsiTheme="minorHAnsi" w:cstheme="minorHAnsi"/>
          <w:sz w:val="24"/>
          <w:szCs w:val="24"/>
        </w:rPr>
        <w:t xml:space="preserve"> je pooblaščen, da zastopa </w:t>
      </w:r>
      <w:r>
        <w:rPr>
          <w:rFonts w:asciiTheme="minorHAnsi" w:hAnsiTheme="minorHAnsi" w:cstheme="minorHAnsi"/>
          <w:sz w:val="24"/>
          <w:szCs w:val="24"/>
        </w:rPr>
        <w:t>izvajalca</w:t>
      </w:r>
      <w:r w:rsidRPr="00D124D8">
        <w:rPr>
          <w:rFonts w:asciiTheme="minorHAnsi" w:hAnsiTheme="minorHAnsi" w:cstheme="minorHAnsi"/>
          <w:sz w:val="24"/>
          <w:szCs w:val="24"/>
        </w:rPr>
        <w:t xml:space="preserve"> v vseh vprašanjih, ki se nanašajo na </w:t>
      </w:r>
      <w:r>
        <w:rPr>
          <w:rFonts w:asciiTheme="minorHAnsi" w:hAnsiTheme="minorHAnsi" w:cstheme="minorHAnsi"/>
          <w:sz w:val="24"/>
          <w:szCs w:val="24"/>
        </w:rPr>
        <w:t>izvedbo pogodbenih obveznosti</w:t>
      </w:r>
      <w:r w:rsidRPr="00D124D8">
        <w:rPr>
          <w:rFonts w:asciiTheme="minorHAnsi" w:hAnsiTheme="minorHAnsi" w:cstheme="minorHAnsi"/>
          <w:sz w:val="24"/>
          <w:szCs w:val="24"/>
        </w:rPr>
        <w:t xml:space="preserve">. Predstavnik </w:t>
      </w:r>
      <w:r>
        <w:rPr>
          <w:rFonts w:asciiTheme="minorHAnsi" w:hAnsiTheme="minorHAnsi" w:cstheme="minorHAnsi"/>
          <w:sz w:val="24"/>
          <w:szCs w:val="24"/>
        </w:rPr>
        <w:t>izvajalca</w:t>
      </w:r>
      <w:r w:rsidRPr="00D124D8">
        <w:rPr>
          <w:rFonts w:asciiTheme="minorHAnsi" w:hAnsiTheme="minorHAnsi" w:cstheme="minorHAnsi"/>
          <w:sz w:val="24"/>
          <w:szCs w:val="24"/>
        </w:rPr>
        <w:t xml:space="preserve"> je dolžan neposredno sodelovati s predstavnikom </w:t>
      </w:r>
      <w:r>
        <w:rPr>
          <w:rFonts w:asciiTheme="minorHAnsi" w:hAnsiTheme="minorHAnsi" w:cstheme="minorHAnsi"/>
          <w:sz w:val="24"/>
          <w:szCs w:val="24"/>
        </w:rPr>
        <w:t>naročnika</w:t>
      </w:r>
      <w:r w:rsidRPr="00D124D8">
        <w:rPr>
          <w:rFonts w:asciiTheme="minorHAnsi" w:hAnsiTheme="minorHAnsi" w:cstheme="minorHAnsi"/>
          <w:sz w:val="24"/>
          <w:szCs w:val="24"/>
        </w:rPr>
        <w:t xml:space="preserve"> ves čas trajanja pogodbe.</w:t>
      </w:r>
    </w:p>
    <w:p w14:paraId="04FAE3A6" w14:textId="77777777" w:rsidR="00EB046B" w:rsidRPr="00D124D8" w:rsidRDefault="00EB046B" w:rsidP="00EB046B">
      <w:pPr>
        <w:jc w:val="both"/>
        <w:rPr>
          <w:rFonts w:asciiTheme="minorHAnsi" w:hAnsiTheme="minorHAnsi" w:cstheme="minorHAnsi"/>
          <w:sz w:val="24"/>
          <w:szCs w:val="24"/>
        </w:rPr>
      </w:pPr>
    </w:p>
    <w:p w14:paraId="27FBFBCC" w14:textId="77777777" w:rsidR="00EB046B" w:rsidRPr="00D124D8" w:rsidRDefault="00EB046B" w:rsidP="00EB046B">
      <w:pPr>
        <w:jc w:val="both"/>
        <w:rPr>
          <w:rFonts w:asciiTheme="minorHAnsi" w:hAnsiTheme="minorHAnsi" w:cstheme="minorHAnsi"/>
          <w:sz w:val="24"/>
          <w:szCs w:val="24"/>
        </w:rPr>
      </w:pPr>
      <w:r w:rsidRPr="00D124D8">
        <w:rPr>
          <w:rFonts w:asciiTheme="minorHAnsi" w:hAnsiTheme="minorHAnsi" w:cstheme="minorHAnsi"/>
          <w:sz w:val="24"/>
          <w:szCs w:val="24"/>
        </w:rPr>
        <w:t>Spremembo predstavnikov/skrbnikov morata pogodbeni stranki sporočiti druga drugi v pisni obliki najkasneje v petih (5) dneh po nastopu spremembe.</w:t>
      </w:r>
    </w:p>
    <w:p w14:paraId="08F78632" w14:textId="77777777" w:rsidR="00EB046B" w:rsidRPr="00D124D8" w:rsidRDefault="00EB046B" w:rsidP="00EB046B">
      <w:pPr>
        <w:jc w:val="both"/>
        <w:rPr>
          <w:rFonts w:asciiTheme="minorHAnsi" w:hAnsiTheme="minorHAnsi" w:cstheme="minorHAnsi"/>
          <w:sz w:val="24"/>
          <w:szCs w:val="24"/>
        </w:rPr>
      </w:pPr>
    </w:p>
    <w:p w14:paraId="1AE3F1C6" w14:textId="77777777" w:rsidR="00EB046B" w:rsidRPr="00D124D8" w:rsidRDefault="00EB046B" w:rsidP="00993FD3">
      <w:pPr>
        <w:pStyle w:val="Odstavekseznama"/>
        <w:numPr>
          <w:ilvl w:val="0"/>
          <w:numId w:val="12"/>
        </w:numPr>
        <w:suppressAutoHyphens/>
        <w:autoSpaceDE w:val="0"/>
        <w:autoSpaceDN w:val="0"/>
        <w:spacing w:before="1"/>
        <w:jc w:val="center"/>
        <w:textAlignment w:val="baseline"/>
        <w:rPr>
          <w:rFonts w:asciiTheme="minorHAnsi" w:hAnsiTheme="minorHAnsi" w:cstheme="minorHAnsi"/>
          <w:sz w:val="24"/>
          <w:szCs w:val="24"/>
        </w:rPr>
      </w:pPr>
      <w:r w:rsidRPr="00D124D8">
        <w:rPr>
          <w:rFonts w:asciiTheme="minorHAnsi" w:hAnsiTheme="minorHAnsi" w:cstheme="minorHAnsi"/>
          <w:sz w:val="24"/>
          <w:szCs w:val="24"/>
        </w:rPr>
        <w:t>člen</w:t>
      </w:r>
    </w:p>
    <w:p w14:paraId="35BF08F4" w14:textId="77777777" w:rsidR="00EB046B" w:rsidRPr="00D124D8" w:rsidRDefault="00EB046B" w:rsidP="00EB046B">
      <w:pPr>
        <w:jc w:val="both"/>
        <w:rPr>
          <w:rFonts w:asciiTheme="minorHAnsi" w:hAnsiTheme="minorHAnsi" w:cstheme="minorHAnsi"/>
          <w:sz w:val="24"/>
          <w:szCs w:val="24"/>
        </w:rPr>
      </w:pPr>
    </w:p>
    <w:p w14:paraId="7CC7522D" w14:textId="77777777" w:rsidR="00EB046B" w:rsidRPr="00D124D8" w:rsidRDefault="00EB046B" w:rsidP="00EB046B">
      <w:pPr>
        <w:jc w:val="both"/>
        <w:rPr>
          <w:rFonts w:asciiTheme="minorHAnsi" w:hAnsiTheme="minorHAnsi" w:cstheme="minorHAnsi"/>
          <w:sz w:val="24"/>
          <w:szCs w:val="24"/>
        </w:rPr>
      </w:pPr>
      <w:r w:rsidRPr="00D124D8">
        <w:rPr>
          <w:rFonts w:asciiTheme="minorHAnsi" w:hAnsiTheme="minorHAnsi" w:cstheme="minorHAnsi"/>
          <w:sz w:val="24"/>
          <w:szCs w:val="24"/>
        </w:rPr>
        <w:t xml:space="preserve">Pogodbeni stranki ugotavljata, da </w:t>
      </w:r>
      <w:r>
        <w:rPr>
          <w:rFonts w:asciiTheme="minorHAnsi" w:hAnsiTheme="minorHAnsi" w:cstheme="minorHAnsi"/>
          <w:sz w:val="24"/>
          <w:szCs w:val="24"/>
        </w:rPr>
        <w:t>je</w:t>
      </w:r>
      <w:r w:rsidRPr="00D124D8">
        <w:rPr>
          <w:rFonts w:asciiTheme="minorHAnsi" w:hAnsiTheme="minorHAnsi" w:cstheme="minorHAnsi"/>
          <w:sz w:val="24"/>
          <w:szCs w:val="24"/>
        </w:rPr>
        <w:t xml:space="preserve"> sestavni deli te pogodbe</w:t>
      </w:r>
      <w:r>
        <w:rPr>
          <w:rFonts w:asciiTheme="minorHAnsi" w:hAnsiTheme="minorHAnsi" w:cstheme="minorHAnsi"/>
          <w:sz w:val="24"/>
          <w:szCs w:val="24"/>
        </w:rPr>
        <w:t>:</w:t>
      </w:r>
    </w:p>
    <w:p w14:paraId="05A88AE0" w14:textId="77777777" w:rsidR="00EB046B" w:rsidRDefault="00EB046B" w:rsidP="00993FD3">
      <w:pPr>
        <w:numPr>
          <w:ilvl w:val="0"/>
          <w:numId w:val="21"/>
        </w:numPr>
        <w:suppressAutoHyphens w:val="0"/>
        <w:jc w:val="both"/>
        <w:rPr>
          <w:rFonts w:asciiTheme="minorHAnsi" w:hAnsiTheme="minorHAnsi" w:cstheme="minorHAnsi"/>
          <w:sz w:val="24"/>
          <w:szCs w:val="24"/>
        </w:rPr>
      </w:pPr>
      <w:r>
        <w:rPr>
          <w:rFonts w:asciiTheme="minorHAnsi" w:hAnsiTheme="minorHAnsi" w:cstheme="minorHAnsi"/>
          <w:sz w:val="24"/>
          <w:szCs w:val="24"/>
        </w:rPr>
        <w:t>razpisna dokumentacija,</w:t>
      </w:r>
    </w:p>
    <w:p w14:paraId="2DE47709" w14:textId="77777777" w:rsidR="00EB046B" w:rsidRDefault="00EB046B" w:rsidP="00993FD3">
      <w:pPr>
        <w:numPr>
          <w:ilvl w:val="0"/>
          <w:numId w:val="21"/>
        </w:numPr>
        <w:suppressAutoHyphens w:val="0"/>
        <w:jc w:val="both"/>
        <w:rPr>
          <w:rFonts w:asciiTheme="minorHAnsi" w:hAnsiTheme="minorHAnsi" w:cstheme="minorHAnsi"/>
          <w:sz w:val="24"/>
          <w:szCs w:val="24"/>
        </w:rPr>
      </w:pPr>
      <w:r>
        <w:rPr>
          <w:rFonts w:asciiTheme="minorHAnsi" w:hAnsiTheme="minorHAnsi" w:cstheme="minorHAnsi"/>
          <w:sz w:val="24"/>
          <w:szCs w:val="24"/>
        </w:rPr>
        <w:t>ponudbena dokumentacija,</w:t>
      </w:r>
    </w:p>
    <w:p w14:paraId="30B76EEF" w14:textId="77777777" w:rsidR="00EB046B" w:rsidRPr="00D124D8" w:rsidRDefault="00EB046B" w:rsidP="00993FD3">
      <w:pPr>
        <w:numPr>
          <w:ilvl w:val="0"/>
          <w:numId w:val="21"/>
        </w:numPr>
        <w:suppressAutoHyphens w:val="0"/>
        <w:jc w:val="both"/>
        <w:rPr>
          <w:rFonts w:asciiTheme="minorHAnsi" w:hAnsiTheme="minorHAnsi" w:cstheme="minorHAnsi"/>
          <w:sz w:val="24"/>
          <w:szCs w:val="24"/>
        </w:rPr>
      </w:pPr>
      <w:r>
        <w:rPr>
          <w:rFonts w:asciiTheme="minorHAnsi" w:hAnsiTheme="minorHAnsi" w:cstheme="minorHAnsi"/>
          <w:sz w:val="24"/>
          <w:szCs w:val="24"/>
        </w:rPr>
        <w:t>odgovori naročnika na vprašanja, ki so bila objavljena na Portalu javnih naročila v okviru izvedbe predmetnega javnega naročila, na podlagi katerega je bila sklenjena ta pogodba.</w:t>
      </w:r>
    </w:p>
    <w:p w14:paraId="0827986D" w14:textId="77777777" w:rsidR="00EB046B" w:rsidRPr="00D124D8" w:rsidRDefault="00EB046B" w:rsidP="00EB046B">
      <w:pPr>
        <w:jc w:val="both"/>
        <w:rPr>
          <w:rFonts w:asciiTheme="minorHAnsi" w:hAnsiTheme="minorHAnsi" w:cstheme="minorHAnsi"/>
          <w:sz w:val="24"/>
          <w:szCs w:val="24"/>
        </w:rPr>
      </w:pPr>
    </w:p>
    <w:p w14:paraId="720F39A7" w14:textId="77777777" w:rsidR="00EB046B" w:rsidRPr="00D124D8" w:rsidRDefault="00EB046B" w:rsidP="00EB046B">
      <w:pPr>
        <w:jc w:val="both"/>
        <w:rPr>
          <w:rFonts w:asciiTheme="minorHAnsi" w:hAnsiTheme="minorHAnsi" w:cstheme="minorHAnsi"/>
          <w:sz w:val="24"/>
          <w:szCs w:val="24"/>
        </w:rPr>
      </w:pPr>
      <w:r w:rsidRPr="00D124D8">
        <w:rPr>
          <w:rFonts w:asciiTheme="minorHAnsi" w:hAnsiTheme="minorHAnsi" w:cstheme="minorHAnsi"/>
          <w:sz w:val="24"/>
          <w:szCs w:val="24"/>
        </w:rPr>
        <w:t>V primeru, če si vsebina zgoraj navedenih dokumentov nasprotuje in če volja pogodbenih strank ni jasno izražena, za razlago volje obeh pogodbenih strank najprej veljajo določila te pogodbe, nato določila razpisne dokumentacije</w:t>
      </w:r>
      <w:r>
        <w:rPr>
          <w:rFonts w:asciiTheme="minorHAnsi" w:hAnsiTheme="minorHAnsi" w:cstheme="minorHAnsi"/>
          <w:sz w:val="24"/>
          <w:szCs w:val="24"/>
        </w:rPr>
        <w:t xml:space="preserve"> in ponudbene dokumentacije</w:t>
      </w:r>
      <w:r w:rsidRPr="00D124D8">
        <w:rPr>
          <w:rFonts w:asciiTheme="minorHAnsi" w:hAnsiTheme="minorHAnsi" w:cstheme="minorHAnsi"/>
          <w:sz w:val="24"/>
          <w:szCs w:val="24"/>
        </w:rPr>
        <w:t xml:space="preserve"> </w:t>
      </w:r>
      <w:r>
        <w:rPr>
          <w:rFonts w:asciiTheme="minorHAnsi" w:hAnsiTheme="minorHAnsi" w:cstheme="minorHAnsi"/>
          <w:sz w:val="24"/>
          <w:szCs w:val="24"/>
        </w:rPr>
        <w:t>ter odgovorov naročnika.</w:t>
      </w:r>
    </w:p>
    <w:p w14:paraId="4D23B461" w14:textId="77777777" w:rsidR="00EB046B" w:rsidRPr="00D124D8" w:rsidRDefault="00EB046B" w:rsidP="00EB046B">
      <w:pPr>
        <w:jc w:val="both"/>
        <w:rPr>
          <w:rFonts w:asciiTheme="minorHAnsi" w:hAnsiTheme="minorHAnsi" w:cstheme="minorHAnsi"/>
          <w:sz w:val="24"/>
          <w:szCs w:val="24"/>
        </w:rPr>
      </w:pPr>
    </w:p>
    <w:p w14:paraId="6DCBB8B0" w14:textId="77777777" w:rsidR="00EB046B" w:rsidRPr="00D124D8" w:rsidRDefault="00EB046B" w:rsidP="00EB046B">
      <w:pPr>
        <w:jc w:val="center"/>
        <w:rPr>
          <w:rFonts w:asciiTheme="minorHAnsi" w:hAnsiTheme="minorHAnsi" w:cstheme="minorHAnsi"/>
          <w:sz w:val="24"/>
          <w:szCs w:val="24"/>
        </w:rPr>
      </w:pPr>
      <w:r w:rsidRPr="00D124D8">
        <w:rPr>
          <w:rFonts w:asciiTheme="minorHAnsi" w:hAnsiTheme="minorHAnsi" w:cstheme="minorHAnsi"/>
          <w:sz w:val="24"/>
          <w:szCs w:val="24"/>
        </w:rPr>
        <w:t>21. člen</w:t>
      </w:r>
    </w:p>
    <w:p w14:paraId="3B7934C5" w14:textId="77777777" w:rsidR="00EB046B" w:rsidRPr="00D124D8" w:rsidRDefault="00EB046B" w:rsidP="00EB046B">
      <w:pPr>
        <w:jc w:val="both"/>
        <w:rPr>
          <w:rFonts w:asciiTheme="minorHAnsi" w:hAnsiTheme="minorHAnsi" w:cstheme="minorHAnsi"/>
          <w:sz w:val="24"/>
          <w:szCs w:val="24"/>
        </w:rPr>
      </w:pPr>
    </w:p>
    <w:p w14:paraId="33EA34B8" w14:textId="77777777" w:rsidR="00EB046B" w:rsidRPr="00D124D8" w:rsidRDefault="00EB046B" w:rsidP="00EB046B">
      <w:pPr>
        <w:jc w:val="both"/>
        <w:rPr>
          <w:rFonts w:asciiTheme="minorHAnsi" w:hAnsiTheme="minorHAnsi" w:cstheme="minorHAnsi"/>
          <w:sz w:val="24"/>
          <w:szCs w:val="24"/>
        </w:rPr>
      </w:pPr>
      <w:r w:rsidRPr="00D124D8">
        <w:rPr>
          <w:rFonts w:asciiTheme="minorHAnsi" w:hAnsiTheme="minorHAnsi" w:cstheme="minorHAnsi"/>
          <w:sz w:val="24"/>
          <w:szCs w:val="24"/>
        </w:rPr>
        <w:t>V primeru, da se ugotovi, da je pri izvedbi javnega naročila, na podlagi katerega je sklenjena ta pogodba ali pri izvajanju te pogodbe kdo v imenu ali na račun prodajalca, predstavniku ali posredniku kupca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kupcu, organu ali organizaciji iz javnega sektorja povzročena škoda ali je omogočena pridobitev nedovoljene koristi predstavniku kupca, organa, posredniku organa ali organizacije iz javnega sektorja, prodajalcu ali njegovemu predstavniku, zastopniku, posredniku, je ta pogodba nična.</w:t>
      </w:r>
    </w:p>
    <w:p w14:paraId="3AF557CD" w14:textId="77777777" w:rsidR="00EB046B" w:rsidRPr="00D124D8" w:rsidRDefault="00EB046B" w:rsidP="00EB046B">
      <w:pPr>
        <w:jc w:val="both"/>
        <w:rPr>
          <w:rFonts w:asciiTheme="minorHAnsi" w:hAnsiTheme="minorHAnsi" w:cstheme="minorHAnsi"/>
          <w:sz w:val="24"/>
          <w:szCs w:val="24"/>
        </w:rPr>
      </w:pPr>
    </w:p>
    <w:p w14:paraId="71362EF5" w14:textId="77777777" w:rsidR="00EB046B" w:rsidRPr="00D124D8" w:rsidRDefault="00EB046B" w:rsidP="00EB046B">
      <w:pPr>
        <w:jc w:val="both"/>
        <w:rPr>
          <w:rFonts w:asciiTheme="minorHAnsi" w:hAnsiTheme="minorHAnsi" w:cstheme="minorHAnsi"/>
          <w:sz w:val="24"/>
          <w:szCs w:val="24"/>
        </w:rPr>
      </w:pPr>
      <w:r w:rsidRPr="00D124D8">
        <w:rPr>
          <w:rFonts w:asciiTheme="minorHAnsi" w:hAnsiTheme="minorHAnsi" w:cstheme="minorHAnsi"/>
          <w:sz w:val="24"/>
          <w:szCs w:val="24"/>
        </w:rPr>
        <w:t>Kupec bo v primeru ugotovitve o domnevnem obstoju dejanskega stanja iz prvega odstavka tega člena ali obvestila Komisije za preprečevanje korupcije ali drugih organov, glede njegovega domnevnega nastanka, pričel z ugotavljanjem pogojev ničnosti te pogodbe iz prejšnjega odstavka tega člena oziroma z drugimi ukrepi v skladu s predpisi Republike Slovenije.</w:t>
      </w:r>
    </w:p>
    <w:p w14:paraId="46B464E4" w14:textId="77777777" w:rsidR="00EB046B" w:rsidRDefault="00EB046B" w:rsidP="00EB046B">
      <w:pPr>
        <w:jc w:val="center"/>
        <w:rPr>
          <w:rFonts w:asciiTheme="minorHAnsi" w:hAnsiTheme="minorHAnsi" w:cstheme="minorHAnsi"/>
          <w:sz w:val="24"/>
          <w:szCs w:val="24"/>
        </w:rPr>
      </w:pPr>
    </w:p>
    <w:p w14:paraId="0ADE6F92" w14:textId="77777777" w:rsidR="004C2AEA" w:rsidRDefault="004C2AEA" w:rsidP="00EB046B">
      <w:pPr>
        <w:jc w:val="center"/>
        <w:rPr>
          <w:rFonts w:asciiTheme="minorHAnsi" w:hAnsiTheme="minorHAnsi" w:cstheme="minorHAnsi"/>
          <w:sz w:val="24"/>
          <w:szCs w:val="24"/>
        </w:rPr>
      </w:pPr>
    </w:p>
    <w:p w14:paraId="118F4A49" w14:textId="77777777" w:rsidR="00EB046B" w:rsidRPr="00D124D8" w:rsidRDefault="00EB046B" w:rsidP="00EB046B">
      <w:pPr>
        <w:jc w:val="center"/>
        <w:rPr>
          <w:rFonts w:asciiTheme="minorHAnsi" w:hAnsiTheme="minorHAnsi" w:cstheme="minorHAnsi"/>
          <w:sz w:val="24"/>
          <w:szCs w:val="24"/>
        </w:rPr>
      </w:pPr>
      <w:r w:rsidRPr="00D124D8">
        <w:rPr>
          <w:rFonts w:asciiTheme="minorHAnsi" w:hAnsiTheme="minorHAnsi" w:cstheme="minorHAnsi"/>
          <w:sz w:val="24"/>
          <w:szCs w:val="24"/>
        </w:rPr>
        <w:t>22. člen</w:t>
      </w:r>
    </w:p>
    <w:p w14:paraId="412182A0" w14:textId="77777777" w:rsidR="00EB046B" w:rsidRPr="00D124D8" w:rsidRDefault="00EB046B" w:rsidP="00EB046B">
      <w:pPr>
        <w:jc w:val="both"/>
        <w:rPr>
          <w:rFonts w:asciiTheme="minorHAnsi" w:hAnsiTheme="minorHAnsi" w:cstheme="minorHAnsi"/>
          <w:sz w:val="24"/>
          <w:szCs w:val="24"/>
        </w:rPr>
      </w:pPr>
    </w:p>
    <w:p w14:paraId="3D9CFF21" w14:textId="77777777" w:rsidR="00EB046B" w:rsidRPr="00D124D8" w:rsidRDefault="00EB046B" w:rsidP="00EB046B">
      <w:pPr>
        <w:jc w:val="both"/>
        <w:rPr>
          <w:rFonts w:asciiTheme="minorHAnsi" w:hAnsiTheme="minorHAnsi" w:cstheme="minorHAnsi"/>
          <w:sz w:val="24"/>
          <w:szCs w:val="24"/>
        </w:rPr>
      </w:pPr>
      <w:r w:rsidRPr="00D124D8">
        <w:rPr>
          <w:rFonts w:asciiTheme="minorHAnsi" w:hAnsiTheme="minorHAnsi" w:cstheme="minorHAnsi"/>
          <w:sz w:val="24"/>
          <w:szCs w:val="24"/>
        </w:rPr>
        <w:t xml:space="preserve">Ta pogodba je sklenjena in stopi v veljavo z dnem, ko jo podpišeta obe pogodbeni stranki in izročitvijo </w:t>
      </w:r>
      <w:r>
        <w:rPr>
          <w:rFonts w:asciiTheme="minorHAnsi" w:hAnsiTheme="minorHAnsi" w:cstheme="minorHAnsi"/>
          <w:sz w:val="24"/>
          <w:szCs w:val="24"/>
        </w:rPr>
        <w:t>finančnega zavarovanja za dobro izvedbo pogodbenih obveznosti.</w:t>
      </w:r>
    </w:p>
    <w:p w14:paraId="6CE8A203" w14:textId="77777777" w:rsidR="004C2AEA" w:rsidRDefault="004C2AEA" w:rsidP="00EB046B">
      <w:pPr>
        <w:jc w:val="center"/>
        <w:rPr>
          <w:rFonts w:asciiTheme="minorHAnsi" w:hAnsiTheme="minorHAnsi" w:cstheme="minorHAnsi"/>
          <w:sz w:val="24"/>
          <w:szCs w:val="24"/>
        </w:rPr>
      </w:pPr>
    </w:p>
    <w:p w14:paraId="4AF46802" w14:textId="0A6C042B" w:rsidR="00EB046B" w:rsidRPr="00D124D8" w:rsidRDefault="00EB046B" w:rsidP="00EB046B">
      <w:pPr>
        <w:jc w:val="center"/>
        <w:rPr>
          <w:rFonts w:asciiTheme="minorHAnsi" w:hAnsiTheme="minorHAnsi" w:cstheme="minorHAnsi"/>
          <w:sz w:val="24"/>
          <w:szCs w:val="24"/>
        </w:rPr>
      </w:pPr>
      <w:r w:rsidRPr="00D124D8">
        <w:rPr>
          <w:rFonts w:asciiTheme="minorHAnsi" w:hAnsiTheme="minorHAnsi" w:cstheme="minorHAnsi"/>
          <w:sz w:val="24"/>
          <w:szCs w:val="24"/>
        </w:rPr>
        <w:t>23. člen</w:t>
      </w:r>
    </w:p>
    <w:p w14:paraId="1D46F875" w14:textId="77777777" w:rsidR="00EB046B" w:rsidRPr="00D124D8" w:rsidRDefault="00EB046B" w:rsidP="00EB046B">
      <w:pPr>
        <w:jc w:val="both"/>
        <w:rPr>
          <w:rFonts w:asciiTheme="minorHAnsi" w:hAnsiTheme="minorHAnsi" w:cstheme="minorHAnsi"/>
          <w:sz w:val="24"/>
          <w:szCs w:val="24"/>
        </w:rPr>
      </w:pPr>
    </w:p>
    <w:p w14:paraId="46B67147" w14:textId="77777777" w:rsidR="00EB046B" w:rsidRPr="00D124D8" w:rsidRDefault="00EB046B" w:rsidP="00EB046B">
      <w:pPr>
        <w:jc w:val="both"/>
        <w:rPr>
          <w:rFonts w:asciiTheme="minorHAnsi" w:hAnsiTheme="minorHAnsi" w:cstheme="minorHAnsi"/>
          <w:sz w:val="24"/>
          <w:szCs w:val="24"/>
        </w:rPr>
      </w:pPr>
      <w:r w:rsidRPr="00D124D8">
        <w:rPr>
          <w:rFonts w:asciiTheme="minorHAnsi" w:hAnsiTheme="minorHAnsi" w:cstheme="minorHAnsi"/>
          <w:sz w:val="24"/>
          <w:szCs w:val="24"/>
        </w:rPr>
        <w:t xml:space="preserve">Pogodbeni stranki se obvezujeta, da bosta uredili vse, kar je potrebno za izvršitev te pogodbe in da bosta ravnali kot dobra gospodarstvenika. </w:t>
      </w:r>
    </w:p>
    <w:p w14:paraId="6024834A" w14:textId="77777777" w:rsidR="00EB046B" w:rsidRPr="00D124D8" w:rsidRDefault="00EB046B" w:rsidP="00EB046B">
      <w:pPr>
        <w:jc w:val="both"/>
        <w:rPr>
          <w:rFonts w:asciiTheme="minorHAnsi" w:hAnsiTheme="minorHAnsi" w:cstheme="minorHAnsi"/>
          <w:sz w:val="24"/>
          <w:szCs w:val="24"/>
        </w:rPr>
      </w:pPr>
    </w:p>
    <w:p w14:paraId="73CD8732" w14:textId="77777777" w:rsidR="00EB046B" w:rsidRPr="00D124D8" w:rsidRDefault="00EB046B" w:rsidP="00EB046B">
      <w:pPr>
        <w:jc w:val="center"/>
        <w:rPr>
          <w:rFonts w:asciiTheme="minorHAnsi" w:hAnsiTheme="minorHAnsi" w:cstheme="minorHAnsi"/>
          <w:sz w:val="24"/>
          <w:szCs w:val="24"/>
        </w:rPr>
      </w:pPr>
      <w:r w:rsidRPr="00D124D8">
        <w:rPr>
          <w:rFonts w:asciiTheme="minorHAnsi" w:hAnsiTheme="minorHAnsi" w:cstheme="minorHAnsi"/>
          <w:sz w:val="24"/>
          <w:szCs w:val="24"/>
        </w:rPr>
        <w:t>24. člen</w:t>
      </w:r>
    </w:p>
    <w:p w14:paraId="2EC876C9" w14:textId="77777777" w:rsidR="00EB046B" w:rsidRPr="00D124D8" w:rsidRDefault="00EB046B" w:rsidP="00EB046B">
      <w:pPr>
        <w:jc w:val="both"/>
        <w:rPr>
          <w:rFonts w:asciiTheme="minorHAnsi" w:hAnsiTheme="minorHAnsi" w:cstheme="minorHAnsi"/>
          <w:sz w:val="24"/>
          <w:szCs w:val="24"/>
        </w:rPr>
      </w:pPr>
    </w:p>
    <w:p w14:paraId="5B81CCF7" w14:textId="77777777" w:rsidR="00EB046B" w:rsidRPr="00D124D8" w:rsidRDefault="00EB046B" w:rsidP="00EB046B">
      <w:pPr>
        <w:jc w:val="both"/>
        <w:rPr>
          <w:rFonts w:asciiTheme="minorHAnsi" w:hAnsiTheme="minorHAnsi" w:cstheme="minorHAnsi"/>
          <w:sz w:val="24"/>
          <w:szCs w:val="24"/>
        </w:rPr>
      </w:pPr>
      <w:r w:rsidRPr="00D124D8">
        <w:rPr>
          <w:rFonts w:asciiTheme="minorHAnsi" w:hAnsiTheme="minorHAnsi" w:cstheme="minorHAnsi"/>
          <w:sz w:val="24"/>
          <w:szCs w:val="24"/>
        </w:rPr>
        <w:t>Morebitne spore, ki bi nastali v zvezi z izvajanjem te pogodbe, bosta pogodbeni stranki skušali rešiti sporazumno.</w:t>
      </w:r>
    </w:p>
    <w:p w14:paraId="1DA118AB" w14:textId="77777777" w:rsidR="00EB046B" w:rsidRPr="00D124D8" w:rsidRDefault="00EB046B" w:rsidP="00EB046B">
      <w:pPr>
        <w:jc w:val="both"/>
        <w:rPr>
          <w:rFonts w:asciiTheme="minorHAnsi" w:hAnsiTheme="minorHAnsi" w:cstheme="minorHAnsi"/>
          <w:sz w:val="24"/>
          <w:szCs w:val="24"/>
        </w:rPr>
      </w:pPr>
      <w:r w:rsidRPr="00D124D8">
        <w:rPr>
          <w:rFonts w:asciiTheme="minorHAnsi" w:hAnsiTheme="minorHAnsi" w:cstheme="minorHAnsi"/>
          <w:sz w:val="24"/>
          <w:szCs w:val="24"/>
        </w:rPr>
        <w:t>Če spora ne bo možno rešiti sporazumno, lahko vsaka pogodbenega stranka sproži postopek za rešitev spora pri stvarno pristojnem sodišču v Murski Soboti.</w:t>
      </w:r>
    </w:p>
    <w:p w14:paraId="483C120A" w14:textId="77777777" w:rsidR="00EB046B" w:rsidRPr="00D124D8" w:rsidRDefault="00EB046B" w:rsidP="00EB046B">
      <w:pPr>
        <w:jc w:val="both"/>
        <w:rPr>
          <w:rFonts w:asciiTheme="minorHAnsi" w:hAnsiTheme="minorHAnsi" w:cstheme="minorHAnsi"/>
          <w:sz w:val="24"/>
          <w:szCs w:val="24"/>
        </w:rPr>
      </w:pPr>
    </w:p>
    <w:p w14:paraId="438CF322" w14:textId="77777777" w:rsidR="00EB046B" w:rsidRPr="00D124D8" w:rsidRDefault="00EB046B" w:rsidP="00EB046B">
      <w:pPr>
        <w:jc w:val="center"/>
        <w:rPr>
          <w:rFonts w:asciiTheme="minorHAnsi" w:hAnsiTheme="minorHAnsi" w:cstheme="minorHAnsi"/>
          <w:sz w:val="24"/>
          <w:szCs w:val="24"/>
        </w:rPr>
      </w:pPr>
      <w:r w:rsidRPr="00D124D8">
        <w:rPr>
          <w:rFonts w:asciiTheme="minorHAnsi" w:hAnsiTheme="minorHAnsi" w:cstheme="minorHAnsi"/>
          <w:sz w:val="24"/>
          <w:szCs w:val="24"/>
        </w:rPr>
        <w:t>25. člen</w:t>
      </w:r>
    </w:p>
    <w:p w14:paraId="11582F9A" w14:textId="77777777" w:rsidR="00EB046B" w:rsidRPr="00D124D8" w:rsidRDefault="00EB046B" w:rsidP="00EB046B">
      <w:pPr>
        <w:jc w:val="both"/>
        <w:rPr>
          <w:rFonts w:asciiTheme="minorHAnsi" w:hAnsiTheme="minorHAnsi" w:cstheme="minorHAnsi"/>
          <w:sz w:val="24"/>
          <w:szCs w:val="24"/>
        </w:rPr>
      </w:pPr>
    </w:p>
    <w:p w14:paraId="7F26EF06" w14:textId="77777777" w:rsidR="00EB046B" w:rsidRPr="00D124D8" w:rsidRDefault="00EB046B" w:rsidP="00EB046B">
      <w:pPr>
        <w:jc w:val="both"/>
        <w:rPr>
          <w:rFonts w:asciiTheme="minorHAnsi" w:hAnsiTheme="minorHAnsi" w:cstheme="minorHAnsi"/>
          <w:sz w:val="24"/>
          <w:szCs w:val="24"/>
        </w:rPr>
      </w:pPr>
      <w:r w:rsidRPr="00D124D8">
        <w:rPr>
          <w:rFonts w:asciiTheme="minorHAnsi" w:hAnsiTheme="minorHAnsi" w:cstheme="minorHAnsi"/>
          <w:sz w:val="24"/>
          <w:szCs w:val="24"/>
        </w:rPr>
        <w:t xml:space="preserve">Pogodbeni stranki sta sporazumni, da se katerikoli rok iz te pogodbe, če se le-ta izteče na soboto, nedeljo, praznik ali drug dela prosti dan po zakonu, prenese na prvi naslednji delovni dan. </w:t>
      </w:r>
    </w:p>
    <w:p w14:paraId="13ACAF58" w14:textId="77777777" w:rsidR="00EB046B" w:rsidRPr="00D124D8" w:rsidRDefault="00EB046B" w:rsidP="00EB046B">
      <w:pPr>
        <w:jc w:val="both"/>
        <w:rPr>
          <w:rFonts w:asciiTheme="minorHAnsi" w:hAnsiTheme="minorHAnsi" w:cstheme="minorHAnsi"/>
          <w:sz w:val="24"/>
          <w:szCs w:val="24"/>
        </w:rPr>
      </w:pPr>
    </w:p>
    <w:p w14:paraId="62CF87AD" w14:textId="77777777" w:rsidR="00EB046B" w:rsidRPr="00D124D8" w:rsidRDefault="00EB046B" w:rsidP="00EB046B">
      <w:pPr>
        <w:jc w:val="both"/>
        <w:rPr>
          <w:rFonts w:asciiTheme="minorHAnsi" w:hAnsiTheme="minorHAnsi" w:cstheme="minorHAnsi"/>
          <w:sz w:val="24"/>
          <w:szCs w:val="24"/>
        </w:rPr>
      </w:pPr>
      <w:r>
        <w:rPr>
          <w:rFonts w:asciiTheme="minorHAnsi" w:hAnsiTheme="minorHAnsi" w:cstheme="minorHAnsi"/>
          <w:sz w:val="24"/>
          <w:szCs w:val="24"/>
        </w:rPr>
        <w:t>Izvajalec s</w:t>
      </w:r>
      <w:r w:rsidRPr="00D124D8">
        <w:rPr>
          <w:rFonts w:asciiTheme="minorHAnsi" w:hAnsiTheme="minorHAnsi" w:cstheme="minorHAnsi"/>
          <w:sz w:val="24"/>
          <w:szCs w:val="24"/>
        </w:rPr>
        <w:t xml:space="preserve"> podpisom te pogodbe jamči, da mu je poznan predmet pogodbe in vsi riziki, ki </w:t>
      </w:r>
      <w:r>
        <w:rPr>
          <w:rFonts w:asciiTheme="minorHAnsi" w:hAnsiTheme="minorHAnsi" w:cstheme="minorHAnsi"/>
          <w:sz w:val="24"/>
          <w:szCs w:val="24"/>
        </w:rPr>
        <w:t>so vezani na izvedbo storitve</w:t>
      </w:r>
      <w:r w:rsidRPr="00D124D8">
        <w:rPr>
          <w:rFonts w:asciiTheme="minorHAnsi" w:hAnsiTheme="minorHAnsi" w:cstheme="minorHAnsi"/>
          <w:sz w:val="24"/>
          <w:szCs w:val="24"/>
        </w:rPr>
        <w:t xml:space="preserve">, da je seznanjen z razpisnimi zahtevami, ter da so mu razumljivi in jasni pogoji in okoliščine za pravilno izpolnitev pogodbenih obveznosti. </w:t>
      </w:r>
    </w:p>
    <w:p w14:paraId="4E94E757" w14:textId="77777777" w:rsidR="00EB046B" w:rsidRPr="00D124D8" w:rsidRDefault="00EB046B" w:rsidP="00EB046B">
      <w:pPr>
        <w:jc w:val="both"/>
        <w:rPr>
          <w:rFonts w:asciiTheme="minorHAnsi" w:hAnsiTheme="minorHAnsi" w:cstheme="minorHAnsi"/>
          <w:sz w:val="24"/>
          <w:szCs w:val="24"/>
        </w:rPr>
      </w:pPr>
    </w:p>
    <w:p w14:paraId="417BD93C" w14:textId="77777777" w:rsidR="00EB046B" w:rsidRPr="00D124D8" w:rsidRDefault="00EB046B" w:rsidP="00EB046B">
      <w:pPr>
        <w:jc w:val="center"/>
        <w:rPr>
          <w:rFonts w:asciiTheme="minorHAnsi" w:hAnsiTheme="minorHAnsi" w:cstheme="minorHAnsi"/>
          <w:sz w:val="24"/>
          <w:szCs w:val="24"/>
        </w:rPr>
      </w:pPr>
      <w:r w:rsidRPr="00D124D8">
        <w:rPr>
          <w:rFonts w:asciiTheme="minorHAnsi" w:hAnsiTheme="minorHAnsi" w:cstheme="minorHAnsi"/>
          <w:sz w:val="24"/>
          <w:szCs w:val="24"/>
        </w:rPr>
        <w:t>26. člen</w:t>
      </w:r>
    </w:p>
    <w:p w14:paraId="4749AA76" w14:textId="77777777" w:rsidR="00EB046B" w:rsidRPr="00D124D8" w:rsidRDefault="00EB046B" w:rsidP="00EB046B">
      <w:pPr>
        <w:jc w:val="both"/>
        <w:rPr>
          <w:rFonts w:asciiTheme="minorHAnsi" w:hAnsiTheme="minorHAnsi" w:cstheme="minorHAnsi"/>
          <w:sz w:val="24"/>
          <w:szCs w:val="24"/>
        </w:rPr>
      </w:pPr>
    </w:p>
    <w:p w14:paraId="701D5EA2" w14:textId="77777777" w:rsidR="00EB046B" w:rsidRPr="006116CC" w:rsidRDefault="00EB046B" w:rsidP="00EB046B">
      <w:pPr>
        <w:jc w:val="both"/>
        <w:rPr>
          <w:rFonts w:asciiTheme="minorHAnsi" w:hAnsiTheme="minorHAnsi" w:cstheme="minorHAnsi"/>
          <w:sz w:val="24"/>
          <w:szCs w:val="24"/>
        </w:rPr>
      </w:pPr>
      <w:r w:rsidRPr="006116CC">
        <w:rPr>
          <w:rFonts w:asciiTheme="minorHAnsi" w:hAnsiTheme="minorHAnsi" w:cstheme="minorHAnsi"/>
          <w:sz w:val="24"/>
          <w:szCs w:val="24"/>
        </w:rPr>
        <w:t>Ta pogodba je sklenjena pod razveznim pogojem, ki se uresniči v primeru izpolnitve ene od naslednjih okoliščin:</w:t>
      </w:r>
    </w:p>
    <w:p w14:paraId="31C47107" w14:textId="77777777" w:rsidR="00EB046B" w:rsidRPr="006116CC" w:rsidRDefault="00EB046B" w:rsidP="00EB046B">
      <w:pPr>
        <w:pStyle w:val="Odstavekseznama"/>
        <w:numPr>
          <w:ilvl w:val="0"/>
          <w:numId w:val="10"/>
        </w:numPr>
        <w:contextualSpacing/>
        <w:jc w:val="both"/>
        <w:rPr>
          <w:rFonts w:asciiTheme="minorHAnsi" w:hAnsiTheme="minorHAnsi" w:cstheme="minorHAnsi"/>
          <w:sz w:val="24"/>
          <w:szCs w:val="24"/>
        </w:rPr>
      </w:pPr>
      <w:r w:rsidRPr="006116CC">
        <w:rPr>
          <w:rFonts w:asciiTheme="minorHAnsi" w:hAnsiTheme="minorHAnsi" w:cstheme="minorHAnsi"/>
          <w:sz w:val="24"/>
          <w:szCs w:val="24"/>
        </w:rPr>
        <w:t xml:space="preserve">če bo naročnik seznanjen, da je sodišče s pravnomočno odločitvijo ugotovilo kršitev obveznosti delovne, okoljske ali socialne zakonodaje s strani izvajalca ali podizvajalca ali </w:t>
      </w:r>
    </w:p>
    <w:p w14:paraId="5830DCE7" w14:textId="77777777" w:rsidR="00EB046B" w:rsidRPr="006116CC" w:rsidRDefault="00EB046B" w:rsidP="00EB046B">
      <w:pPr>
        <w:pStyle w:val="Odstavekseznama"/>
        <w:numPr>
          <w:ilvl w:val="0"/>
          <w:numId w:val="10"/>
        </w:numPr>
        <w:contextualSpacing/>
        <w:jc w:val="both"/>
        <w:rPr>
          <w:rFonts w:asciiTheme="minorHAnsi" w:hAnsiTheme="minorHAnsi" w:cstheme="minorHAnsi"/>
          <w:sz w:val="24"/>
          <w:szCs w:val="24"/>
        </w:rPr>
      </w:pPr>
      <w:r w:rsidRPr="006116CC">
        <w:rPr>
          <w:rFonts w:asciiTheme="minorHAnsi" w:hAnsiTheme="minorHAnsi" w:cstheme="minorHAnsi"/>
          <w:sz w:val="24"/>
          <w:szCs w:val="24"/>
        </w:rPr>
        <w:t>če bo naročnik seznanjen, da je pristojni državni organ pri izvajalcu ali podizvajalcu v času izvajanja pogodbe ugotovil najmanj dve kršitvi v zvezi s:</w:t>
      </w:r>
    </w:p>
    <w:p w14:paraId="65976F12" w14:textId="77777777" w:rsidR="00EB046B" w:rsidRPr="006116CC" w:rsidRDefault="00EB046B" w:rsidP="00EB046B">
      <w:pPr>
        <w:pStyle w:val="Odstavekseznama"/>
        <w:numPr>
          <w:ilvl w:val="1"/>
          <w:numId w:val="10"/>
        </w:numPr>
        <w:contextualSpacing/>
        <w:jc w:val="both"/>
        <w:rPr>
          <w:rFonts w:asciiTheme="minorHAnsi" w:hAnsiTheme="minorHAnsi" w:cstheme="minorHAnsi"/>
          <w:sz w:val="24"/>
          <w:szCs w:val="24"/>
        </w:rPr>
      </w:pPr>
      <w:r w:rsidRPr="006116CC">
        <w:rPr>
          <w:rFonts w:asciiTheme="minorHAnsi" w:hAnsiTheme="minorHAnsi" w:cstheme="minorHAnsi"/>
          <w:sz w:val="24"/>
          <w:szCs w:val="24"/>
        </w:rPr>
        <w:t xml:space="preserve">plačilom za delo, </w:t>
      </w:r>
    </w:p>
    <w:p w14:paraId="7D8CE79E" w14:textId="77777777" w:rsidR="00EB046B" w:rsidRPr="006116CC" w:rsidRDefault="00EB046B" w:rsidP="00EB046B">
      <w:pPr>
        <w:pStyle w:val="Odstavekseznama"/>
        <w:numPr>
          <w:ilvl w:val="1"/>
          <w:numId w:val="10"/>
        </w:numPr>
        <w:contextualSpacing/>
        <w:jc w:val="both"/>
        <w:rPr>
          <w:rFonts w:asciiTheme="minorHAnsi" w:hAnsiTheme="minorHAnsi" w:cstheme="minorHAnsi"/>
          <w:sz w:val="24"/>
          <w:szCs w:val="24"/>
        </w:rPr>
      </w:pPr>
      <w:r w:rsidRPr="006116CC">
        <w:rPr>
          <w:rFonts w:asciiTheme="minorHAnsi" w:hAnsiTheme="minorHAnsi" w:cstheme="minorHAnsi"/>
          <w:sz w:val="24"/>
          <w:szCs w:val="24"/>
        </w:rPr>
        <w:t xml:space="preserve">delovnim časom, </w:t>
      </w:r>
    </w:p>
    <w:p w14:paraId="219E8FB0" w14:textId="77777777" w:rsidR="00EB046B" w:rsidRPr="006116CC" w:rsidRDefault="00EB046B" w:rsidP="00EB046B">
      <w:pPr>
        <w:pStyle w:val="Odstavekseznama"/>
        <w:numPr>
          <w:ilvl w:val="1"/>
          <w:numId w:val="10"/>
        </w:numPr>
        <w:contextualSpacing/>
        <w:jc w:val="both"/>
        <w:rPr>
          <w:rFonts w:asciiTheme="minorHAnsi" w:hAnsiTheme="minorHAnsi" w:cstheme="minorHAnsi"/>
          <w:sz w:val="24"/>
          <w:szCs w:val="24"/>
        </w:rPr>
      </w:pPr>
      <w:r w:rsidRPr="006116CC">
        <w:rPr>
          <w:rFonts w:asciiTheme="minorHAnsi" w:hAnsiTheme="minorHAnsi" w:cstheme="minorHAnsi"/>
          <w:sz w:val="24"/>
          <w:szCs w:val="24"/>
        </w:rPr>
        <w:t xml:space="preserve">počitki, </w:t>
      </w:r>
    </w:p>
    <w:p w14:paraId="5AFB0D01" w14:textId="77777777" w:rsidR="00EB046B" w:rsidRPr="006116CC" w:rsidRDefault="00EB046B" w:rsidP="00EB046B">
      <w:pPr>
        <w:pStyle w:val="Odstavekseznama"/>
        <w:numPr>
          <w:ilvl w:val="1"/>
          <w:numId w:val="10"/>
        </w:numPr>
        <w:contextualSpacing/>
        <w:jc w:val="both"/>
        <w:rPr>
          <w:rFonts w:asciiTheme="minorHAnsi" w:hAnsiTheme="minorHAnsi" w:cstheme="minorHAnsi"/>
          <w:sz w:val="24"/>
          <w:szCs w:val="24"/>
        </w:rPr>
      </w:pPr>
      <w:r w:rsidRPr="006116CC">
        <w:rPr>
          <w:rFonts w:asciiTheme="minorHAnsi" w:hAnsiTheme="minorHAnsi" w:cstheme="minorHAnsi"/>
          <w:sz w:val="24"/>
          <w:szCs w:val="24"/>
        </w:rPr>
        <w:t xml:space="preserve">opravljanjem dela na podlagi pogodb civilnega prava kljub obstoju elementov delovnega razmerja ali </w:t>
      </w:r>
    </w:p>
    <w:p w14:paraId="6C2ED6CC" w14:textId="77777777" w:rsidR="00EB046B" w:rsidRPr="006116CC" w:rsidRDefault="00EB046B" w:rsidP="00EB046B">
      <w:pPr>
        <w:pStyle w:val="Odstavekseznama"/>
        <w:numPr>
          <w:ilvl w:val="1"/>
          <w:numId w:val="10"/>
        </w:numPr>
        <w:contextualSpacing/>
        <w:jc w:val="both"/>
        <w:rPr>
          <w:rFonts w:asciiTheme="minorHAnsi" w:hAnsiTheme="minorHAnsi" w:cstheme="minorHAnsi"/>
          <w:sz w:val="24"/>
          <w:szCs w:val="24"/>
        </w:rPr>
      </w:pPr>
      <w:r w:rsidRPr="006116CC">
        <w:rPr>
          <w:rFonts w:asciiTheme="minorHAnsi" w:hAnsiTheme="minorHAnsi" w:cstheme="minorHAnsi"/>
          <w:sz w:val="24"/>
          <w:szCs w:val="24"/>
        </w:rPr>
        <w:t xml:space="preserve">v zvezi z zaposlovanjem na črno </w:t>
      </w:r>
    </w:p>
    <w:p w14:paraId="5BF33E7A" w14:textId="77777777" w:rsidR="00EB046B" w:rsidRPr="006116CC" w:rsidRDefault="00EB046B" w:rsidP="00EB046B">
      <w:pPr>
        <w:jc w:val="both"/>
        <w:rPr>
          <w:rFonts w:asciiTheme="minorHAnsi" w:hAnsiTheme="minorHAnsi" w:cstheme="minorHAnsi"/>
          <w:sz w:val="24"/>
          <w:szCs w:val="24"/>
        </w:rPr>
      </w:pPr>
      <w:r w:rsidRPr="006116CC">
        <w:rPr>
          <w:rFonts w:asciiTheme="minorHAnsi" w:hAnsiTheme="minorHAnsi" w:cstheme="minorHAnsi"/>
          <w:sz w:val="24"/>
          <w:szCs w:val="24"/>
        </w:rPr>
        <w:t>in za kateri mu je bila s pravnomočno odločitvijo ali več pravnomočnimi odločitvami izrečena globa za prekršek.</w:t>
      </w:r>
    </w:p>
    <w:p w14:paraId="1DB0BD97" w14:textId="77777777" w:rsidR="00EB046B" w:rsidRPr="006116CC" w:rsidRDefault="00EB046B" w:rsidP="00EB046B">
      <w:pPr>
        <w:jc w:val="both"/>
        <w:rPr>
          <w:rFonts w:asciiTheme="minorHAnsi" w:hAnsiTheme="minorHAnsi" w:cstheme="minorHAnsi"/>
          <w:sz w:val="24"/>
          <w:szCs w:val="24"/>
        </w:rPr>
      </w:pPr>
      <w:r w:rsidRPr="006116CC">
        <w:rPr>
          <w:rFonts w:asciiTheme="minorHAnsi" w:hAnsiTheme="minorHAnsi" w:cstheme="minorHAnsi"/>
          <w:sz w:val="24"/>
          <w:szCs w:val="24"/>
        </w:rPr>
        <w:t xml:space="preserve">V primeru seznanitve naročnika s kršitvijo bo naročnik o tem obvestil izvajalca v desetih dneh. </w:t>
      </w:r>
    </w:p>
    <w:p w14:paraId="20661995" w14:textId="77777777" w:rsidR="00EB046B" w:rsidRPr="006116CC" w:rsidRDefault="00EB046B" w:rsidP="00EB046B">
      <w:pPr>
        <w:jc w:val="both"/>
        <w:rPr>
          <w:rFonts w:asciiTheme="minorHAnsi" w:hAnsiTheme="minorHAnsi" w:cstheme="minorHAnsi"/>
          <w:sz w:val="24"/>
          <w:szCs w:val="24"/>
        </w:rPr>
      </w:pPr>
      <w:r w:rsidRPr="006116CC">
        <w:rPr>
          <w:rFonts w:asciiTheme="minorHAnsi" w:hAnsiTheme="minorHAnsi" w:cstheme="minorHAnsi"/>
          <w:sz w:val="24"/>
          <w:szCs w:val="24"/>
        </w:rPr>
        <w:t xml:space="preserve">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izvajalec/dobavitelj ne bo predložil dokazov za podizvajalca ali če jih bo, pa bo naročnik oceni, da ti ukrepi ne zadoščajo, lahko izvajalec zamenja podizvajalca v roku, ki ga bo določil naročnik in ne sme biti daljši od 15 dni v skladu s 94. členom ZJN-3, ali sam prevzame del, </w:t>
      </w:r>
      <w:r w:rsidRPr="006116CC">
        <w:rPr>
          <w:rFonts w:asciiTheme="minorHAnsi" w:hAnsiTheme="minorHAnsi" w:cstheme="minorHAnsi"/>
          <w:sz w:val="24"/>
          <w:szCs w:val="24"/>
        </w:rPr>
        <w:lastRenderedPageBreak/>
        <w:t xml:space="preserve">ki ga je oddal v podizvajanje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w:t>
      </w:r>
    </w:p>
    <w:p w14:paraId="07F026CC" w14:textId="77777777" w:rsidR="00EB046B" w:rsidRPr="006116CC" w:rsidRDefault="00EB046B" w:rsidP="00EB046B">
      <w:pPr>
        <w:jc w:val="both"/>
        <w:rPr>
          <w:rFonts w:asciiTheme="minorHAnsi" w:hAnsiTheme="minorHAnsi" w:cstheme="minorHAnsi"/>
          <w:sz w:val="24"/>
          <w:szCs w:val="24"/>
        </w:rPr>
      </w:pPr>
      <w:r w:rsidRPr="006116CC">
        <w:rPr>
          <w:rFonts w:asciiTheme="minorHAnsi" w:hAnsiTheme="minorHAnsi" w:cstheme="minorHAnsi"/>
          <w:sz w:val="24"/>
          <w:szCs w:val="24"/>
        </w:rPr>
        <w:t>V primeru izpolnitve razveznega pogoja se šteje, da je pogodba za tega izvajalca razvezana z dnem sklenitve nove pogodbe o izvedbi javnega naročila za predmetno naročilo. O datumu sklenitve nove pogodbe bo naročnik obvestil izvajalca.</w:t>
      </w:r>
    </w:p>
    <w:p w14:paraId="230D2665" w14:textId="77777777" w:rsidR="00EB046B" w:rsidRPr="006116CC" w:rsidRDefault="00EB046B" w:rsidP="00EB046B">
      <w:pPr>
        <w:jc w:val="both"/>
        <w:rPr>
          <w:rFonts w:asciiTheme="minorHAnsi" w:hAnsiTheme="minorHAnsi" w:cstheme="minorHAnsi"/>
          <w:sz w:val="24"/>
          <w:szCs w:val="24"/>
        </w:rPr>
      </w:pPr>
      <w:r w:rsidRPr="006116CC">
        <w:rPr>
          <w:rFonts w:asciiTheme="minorHAnsi" w:hAnsiTheme="minorHAnsi" w:cstheme="minorHAnsi"/>
          <w:sz w:val="24"/>
          <w:szCs w:val="24"/>
        </w:rPr>
        <w:t>Če naročnik v 60 dneh od seznanitve s kršitvijo ne začne novega postopka javnega naročila, se šteje, da je pogodba razvezana šestdeseti dan od seznanitve s kršitvijo.</w:t>
      </w:r>
    </w:p>
    <w:p w14:paraId="4A86B2B4" w14:textId="77777777" w:rsidR="00EB046B" w:rsidRPr="006116CC" w:rsidRDefault="00EB046B" w:rsidP="00EB046B">
      <w:pPr>
        <w:jc w:val="both"/>
        <w:rPr>
          <w:rFonts w:asciiTheme="minorHAnsi" w:hAnsiTheme="minorHAnsi" w:cstheme="minorHAnsi"/>
          <w:sz w:val="24"/>
          <w:szCs w:val="24"/>
        </w:rPr>
      </w:pPr>
    </w:p>
    <w:p w14:paraId="2C827E35" w14:textId="77777777" w:rsidR="00EB046B" w:rsidRPr="006116CC" w:rsidRDefault="00EB046B" w:rsidP="00EB046B">
      <w:pPr>
        <w:jc w:val="both"/>
        <w:rPr>
          <w:rFonts w:asciiTheme="minorHAnsi" w:hAnsiTheme="minorHAnsi" w:cstheme="minorHAnsi"/>
          <w:sz w:val="24"/>
          <w:szCs w:val="24"/>
        </w:rPr>
      </w:pPr>
      <w:r w:rsidRPr="006116CC">
        <w:rPr>
          <w:rFonts w:asciiTheme="minorHAnsi" w:hAnsiTheme="minorHAnsi" w:cstheme="minorHAnsi"/>
          <w:sz w:val="24"/>
          <w:szCs w:val="24"/>
        </w:rPr>
        <w:t>V primeru, da so izpolnjeni pogoji za predčasno prenehanje pogodbe po prejšnjem odstavku naročnik odstopi od pogodbe.</w:t>
      </w:r>
    </w:p>
    <w:p w14:paraId="2530706D" w14:textId="77777777" w:rsidR="00EB046B" w:rsidRPr="00FC5504" w:rsidRDefault="00EB046B" w:rsidP="00EB046B">
      <w:pPr>
        <w:autoSpaceDE w:val="0"/>
        <w:adjustRightInd w:val="0"/>
        <w:jc w:val="both"/>
        <w:rPr>
          <w:rFonts w:asciiTheme="minorHAnsi" w:hAnsiTheme="minorHAnsi" w:cstheme="minorHAnsi"/>
        </w:rPr>
      </w:pPr>
    </w:p>
    <w:p w14:paraId="4E55CFC7" w14:textId="77777777" w:rsidR="00EB046B" w:rsidRPr="00D124D8" w:rsidRDefault="00EB046B" w:rsidP="00EB046B">
      <w:pPr>
        <w:jc w:val="center"/>
        <w:rPr>
          <w:rFonts w:asciiTheme="minorHAnsi" w:hAnsiTheme="minorHAnsi" w:cstheme="minorHAnsi"/>
          <w:sz w:val="24"/>
          <w:szCs w:val="24"/>
        </w:rPr>
      </w:pPr>
      <w:r w:rsidRPr="00D124D8">
        <w:rPr>
          <w:rFonts w:asciiTheme="minorHAnsi" w:hAnsiTheme="minorHAnsi" w:cstheme="minorHAnsi"/>
          <w:sz w:val="24"/>
          <w:szCs w:val="24"/>
        </w:rPr>
        <w:t>27. člen</w:t>
      </w:r>
    </w:p>
    <w:p w14:paraId="4D10D863" w14:textId="77777777" w:rsidR="00EB046B" w:rsidRPr="00D124D8" w:rsidRDefault="00EB046B" w:rsidP="00EB046B">
      <w:pPr>
        <w:jc w:val="both"/>
        <w:rPr>
          <w:rFonts w:asciiTheme="minorHAnsi" w:hAnsiTheme="minorHAnsi" w:cstheme="minorHAnsi"/>
          <w:sz w:val="24"/>
          <w:szCs w:val="24"/>
        </w:rPr>
      </w:pPr>
    </w:p>
    <w:p w14:paraId="1A4A38AA" w14:textId="77777777" w:rsidR="00EB046B" w:rsidRPr="00D124D8" w:rsidRDefault="00EB046B" w:rsidP="00EB046B">
      <w:pPr>
        <w:jc w:val="both"/>
        <w:rPr>
          <w:rFonts w:asciiTheme="minorHAnsi" w:hAnsiTheme="minorHAnsi" w:cstheme="minorHAnsi"/>
          <w:sz w:val="24"/>
          <w:szCs w:val="24"/>
        </w:rPr>
      </w:pPr>
      <w:r w:rsidRPr="00D124D8">
        <w:rPr>
          <w:rFonts w:asciiTheme="minorHAnsi" w:hAnsiTheme="minorHAnsi" w:cstheme="minorHAnsi"/>
          <w:sz w:val="24"/>
          <w:szCs w:val="24"/>
        </w:rPr>
        <w:t>Morebitne spremembe ali dopolnitve te pogodbe veljajo samo v pisni obliki in v primeru, da jih podpišeta obe pogodbeni stranki.</w:t>
      </w:r>
    </w:p>
    <w:p w14:paraId="2C6C9E69" w14:textId="77777777" w:rsidR="00EB046B" w:rsidRPr="00D124D8" w:rsidRDefault="00EB046B" w:rsidP="00EB046B">
      <w:pPr>
        <w:jc w:val="both"/>
        <w:rPr>
          <w:rFonts w:asciiTheme="minorHAnsi" w:hAnsiTheme="minorHAnsi" w:cstheme="minorHAnsi"/>
          <w:sz w:val="24"/>
          <w:szCs w:val="24"/>
        </w:rPr>
      </w:pPr>
    </w:p>
    <w:p w14:paraId="5E05F504" w14:textId="77777777" w:rsidR="00EB046B" w:rsidRPr="00D124D8" w:rsidRDefault="00EB046B" w:rsidP="00EB046B">
      <w:pPr>
        <w:jc w:val="both"/>
        <w:rPr>
          <w:rFonts w:asciiTheme="minorHAnsi" w:hAnsiTheme="minorHAnsi" w:cstheme="minorHAnsi"/>
          <w:sz w:val="24"/>
          <w:szCs w:val="24"/>
        </w:rPr>
      </w:pPr>
      <w:r w:rsidRPr="00D124D8">
        <w:rPr>
          <w:rFonts w:asciiTheme="minorHAnsi" w:hAnsiTheme="minorHAnsi" w:cstheme="minorHAnsi"/>
          <w:sz w:val="24"/>
          <w:szCs w:val="24"/>
        </w:rPr>
        <w:t>Če katerokoli od določil te pogodbe je ali postane neveljavno, to ne vpliva na ostala določila te pogodbe. Neveljavno določilo se nadomesti z veljavnim, ki mora čim bolj ustrezati namenu, ki sta ga želeli doseči pogodbeni stranki z neveljavnim določilom.</w:t>
      </w:r>
    </w:p>
    <w:p w14:paraId="2595703F" w14:textId="77777777" w:rsidR="00EB046B" w:rsidRPr="00D124D8" w:rsidRDefault="00EB046B" w:rsidP="00EB046B">
      <w:pPr>
        <w:jc w:val="both"/>
        <w:rPr>
          <w:rFonts w:asciiTheme="minorHAnsi" w:hAnsiTheme="minorHAnsi" w:cstheme="minorHAnsi"/>
          <w:sz w:val="24"/>
          <w:szCs w:val="24"/>
        </w:rPr>
      </w:pPr>
    </w:p>
    <w:p w14:paraId="70FFF9E6" w14:textId="77777777" w:rsidR="00EB046B" w:rsidRPr="00D124D8" w:rsidRDefault="00EB046B" w:rsidP="00EB046B">
      <w:pPr>
        <w:jc w:val="center"/>
        <w:rPr>
          <w:rFonts w:asciiTheme="minorHAnsi" w:hAnsiTheme="minorHAnsi" w:cstheme="minorHAnsi"/>
          <w:sz w:val="24"/>
          <w:szCs w:val="24"/>
        </w:rPr>
      </w:pPr>
      <w:r w:rsidRPr="00D124D8">
        <w:rPr>
          <w:rFonts w:asciiTheme="minorHAnsi" w:hAnsiTheme="minorHAnsi" w:cstheme="minorHAnsi"/>
          <w:sz w:val="24"/>
          <w:szCs w:val="24"/>
        </w:rPr>
        <w:t>28. člen</w:t>
      </w:r>
    </w:p>
    <w:p w14:paraId="2722E4AB" w14:textId="77777777" w:rsidR="00EB046B" w:rsidRPr="00D124D8" w:rsidRDefault="00EB046B" w:rsidP="00EB046B">
      <w:pPr>
        <w:jc w:val="both"/>
        <w:rPr>
          <w:rFonts w:asciiTheme="minorHAnsi" w:hAnsiTheme="minorHAnsi" w:cstheme="minorHAnsi"/>
          <w:sz w:val="24"/>
          <w:szCs w:val="24"/>
        </w:rPr>
      </w:pPr>
    </w:p>
    <w:p w14:paraId="00AB2E32" w14:textId="77777777" w:rsidR="00EB046B" w:rsidRPr="00D124D8" w:rsidRDefault="00EB046B" w:rsidP="00EB046B">
      <w:pPr>
        <w:jc w:val="both"/>
        <w:rPr>
          <w:rFonts w:asciiTheme="minorHAnsi" w:hAnsiTheme="minorHAnsi" w:cstheme="minorHAnsi"/>
          <w:sz w:val="24"/>
          <w:szCs w:val="24"/>
        </w:rPr>
      </w:pPr>
      <w:r w:rsidRPr="00D124D8">
        <w:rPr>
          <w:rFonts w:asciiTheme="minorHAnsi" w:hAnsiTheme="minorHAnsi" w:cstheme="minorHAnsi"/>
          <w:sz w:val="24"/>
          <w:szCs w:val="24"/>
        </w:rPr>
        <w:t>Ta pogodba v celoti zavezuje tudi morebitne vsakokratne pravne naslednike vsake od pogodbenih strank, kar velja zlasti tudi v primeru organizacijsko – statusnih ter lastninskih sprememb.</w:t>
      </w:r>
    </w:p>
    <w:p w14:paraId="4217DEE0" w14:textId="77777777" w:rsidR="00EB046B" w:rsidRPr="00D124D8" w:rsidRDefault="00EB046B" w:rsidP="00EB046B">
      <w:pPr>
        <w:jc w:val="both"/>
        <w:rPr>
          <w:rFonts w:asciiTheme="minorHAnsi" w:hAnsiTheme="minorHAnsi" w:cstheme="minorHAnsi"/>
          <w:sz w:val="24"/>
          <w:szCs w:val="24"/>
        </w:rPr>
      </w:pPr>
    </w:p>
    <w:p w14:paraId="28CDFF62" w14:textId="77777777" w:rsidR="00EB046B" w:rsidRPr="00D124D8" w:rsidRDefault="00EB046B" w:rsidP="00EB046B">
      <w:pPr>
        <w:jc w:val="center"/>
        <w:rPr>
          <w:rFonts w:asciiTheme="minorHAnsi" w:hAnsiTheme="minorHAnsi" w:cstheme="minorHAnsi"/>
          <w:sz w:val="24"/>
          <w:szCs w:val="24"/>
        </w:rPr>
      </w:pPr>
      <w:r w:rsidRPr="00D124D8">
        <w:rPr>
          <w:rFonts w:asciiTheme="minorHAnsi" w:hAnsiTheme="minorHAnsi" w:cstheme="minorHAnsi"/>
          <w:sz w:val="24"/>
          <w:szCs w:val="24"/>
        </w:rPr>
        <w:t>29. člen</w:t>
      </w:r>
    </w:p>
    <w:p w14:paraId="01CB26E6" w14:textId="77777777" w:rsidR="00EB046B" w:rsidRPr="00D124D8" w:rsidRDefault="00EB046B" w:rsidP="00EB046B">
      <w:pPr>
        <w:jc w:val="both"/>
        <w:rPr>
          <w:rFonts w:asciiTheme="minorHAnsi" w:hAnsiTheme="minorHAnsi" w:cstheme="minorHAnsi"/>
          <w:sz w:val="24"/>
          <w:szCs w:val="24"/>
        </w:rPr>
      </w:pPr>
    </w:p>
    <w:p w14:paraId="69A0064A" w14:textId="77777777" w:rsidR="00EB046B" w:rsidRPr="00D124D8" w:rsidRDefault="00EB046B" w:rsidP="00EB046B">
      <w:pPr>
        <w:jc w:val="both"/>
        <w:rPr>
          <w:rFonts w:asciiTheme="minorHAnsi" w:hAnsiTheme="minorHAnsi" w:cstheme="minorHAnsi"/>
          <w:sz w:val="24"/>
          <w:szCs w:val="24"/>
        </w:rPr>
      </w:pPr>
      <w:r>
        <w:rPr>
          <w:rFonts w:asciiTheme="minorHAnsi" w:hAnsiTheme="minorHAnsi" w:cstheme="minorHAnsi"/>
          <w:sz w:val="24"/>
          <w:szCs w:val="24"/>
        </w:rPr>
        <w:t xml:space="preserve">Pogodba </w:t>
      </w:r>
      <w:r w:rsidRPr="00D124D8">
        <w:rPr>
          <w:rFonts w:asciiTheme="minorHAnsi" w:hAnsiTheme="minorHAnsi" w:cstheme="minorHAnsi"/>
          <w:sz w:val="24"/>
          <w:szCs w:val="24"/>
        </w:rPr>
        <w:t xml:space="preserve"> je sestavljena v dveh (2) enakih izvodih, od katerih prejmeta obe pogodbeni stranki po en (1) izvod</w:t>
      </w:r>
      <w:r>
        <w:rPr>
          <w:rFonts w:asciiTheme="minorHAnsi" w:hAnsiTheme="minorHAnsi" w:cstheme="minorHAnsi"/>
          <w:sz w:val="24"/>
          <w:szCs w:val="24"/>
        </w:rPr>
        <w:t xml:space="preserve">. </w:t>
      </w:r>
    </w:p>
    <w:p w14:paraId="3B1E42B1" w14:textId="77777777" w:rsidR="00EB046B" w:rsidRPr="00D124D8" w:rsidRDefault="00EB046B" w:rsidP="00EB046B">
      <w:pPr>
        <w:widowControl w:val="0"/>
        <w:autoSpaceDE w:val="0"/>
        <w:adjustRightInd w:val="0"/>
        <w:jc w:val="both"/>
        <w:rPr>
          <w:rFonts w:asciiTheme="minorHAnsi" w:hAnsiTheme="minorHAnsi" w:cstheme="minorHAnsi"/>
          <w:sz w:val="24"/>
          <w:szCs w:val="24"/>
        </w:rPr>
      </w:pPr>
    </w:p>
    <w:tbl>
      <w:tblPr>
        <w:tblW w:w="0" w:type="auto"/>
        <w:tblLook w:val="04A0" w:firstRow="1" w:lastRow="0" w:firstColumn="1" w:lastColumn="0" w:noHBand="0" w:noVBand="1"/>
      </w:tblPr>
      <w:tblGrid>
        <w:gridCol w:w="4580"/>
        <w:gridCol w:w="282"/>
        <w:gridCol w:w="4776"/>
      </w:tblGrid>
      <w:tr w:rsidR="00EB046B" w:rsidRPr="00D124D8" w14:paraId="6FFFD219" w14:textId="77777777" w:rsidTr="00E50B80">
        <w:tc>
          <w:tcPr>
            <w:tcW w:w="4644" w:type="dxa"/>
            <w:shd w:val="clear" w:color="auto" w:fill="auto"/>
          </w:tcPr>
          <w:p w14:paraId="12F149CF" w14:textId="77777777" w:rsidR="00EB046B" w:rsidRPr="00D124D8" w:rsidRDefault="00EB046B" w:rsidP="00E50B80">
            <w:pPr>
              <w:jc w:val="center"/>
              <w:rPr>
                <w:rFonts w:asciiTheme="minorHAnsi" w:hAnsiTheme="minorHAnsi" w:cstheme="minorHAnsi"/>
                <w:sz w:val="24"/>
                <w:szCs w:val="24"/>
              </w:rPr>
            </w:pPr>
            <w:r w:rsidRPr="00D124D8">
              <w:rPr>
                <w:rFonts w:asciiTheme="minorHAnsi" w:hAnsiTheme="minorHAnsi" w:cstheme="minorHAnsi"/>
                <w:sz w:val="24"/>
                <w:szCs w:val="24"/>
              </w:rPr>
              <w:t>Podpisano dne:____________</w:t>
            </w:r>
          </w:p>
        </w:tc>
        <w:tc>
          <w:tcPr>
            <w:tcW w:w="284" w:type="dxa"/>
            <w:shd w:val="clear" w:color="auto" w:fill="auto"/>
          </w:tcPr>
          <w:p w14:paraId="4DA944F1" w14:textId="77777777" w:rsidR="00EB046B" w:rsidRPr="00D124D8" w:rsidRDefault="00EB046B" w:rsidP="00E50B80">
            <w:pPr>
              <w:jc w:val="center"/>
              <w:rPr>
                <w:rFonts w:asciiTheme="minorHAnsi" w:hAnsiTheme="minorHAnsi" w:cstheme="minorHAnsi"/>
                <w:sz w:val="24"/>
                <w:szCs w:val="24"/>
              </w:rPr>
            </w:pPr>
          </w:p>
        </w:tc>
        <w:tc>
          <w:tcPr>
            <w:tcW w:w="4850" w:type="dxa"/>
            <w:shd w:val="clear" w:color="auto" w:fill="auto"/>
          </w:tcPr>
          <w:p w14:paraId="71C6BAF9" w14:textId="77777777" w:rsidR="00EB046B" w:rsidRPr="00D124D8" w:rsidRDefault="00EB046B" w:rsidP="00E50B80">
            <w:pPr>
              <w:jc w:val="center"/>
              <w:rPr>
                <w:rFonts w:asciiTheme="minorHAnsi" w:hAnsiTheme="minorHAnsi" w:cstheme="minorHAnsi"/>
                <w:sz w:val="24"/>
                <w:szCs w:val="24"/>
              </w:rPr>
            </w:pPr>
            <w:r w:rsidRPr="00D124D8">
              <w:rPr>
                <w:rFonts w:asciiTheme="minorHAnsi" w:hAnsiTheme="minorHAnsi" w:cstheme="minorHAnsi"/>
                <w:sz w:val="24"/>
                <w:szCs w:val="24"/>
              </w:rPr>
              <w:t>Podpisano dne: ______________</w:t>
            </w:r>
          </w:p>
        </w:tc>
      </w:tr>
      <w:tr w:rsidR="00EB046B" w:rsidRPr="00D124D8" w14:paraId="4849F5CC" w14:textId="77777777" w:rsidTr="00E50B80">
        <w:tc>
          <w:tcPr>
            <w:tcW w:w="4644" w:type="dxa"/>
            <w:shd w:val="clear" w:color="auto" w:fill="auto"/>
          </w:tcPr>
          <w:p w14:paraId="442BFBCC" w14:textId="77777777" w:rsidR="00EB046B" w:rsidRPr="00D124D8" w:rsidRDefault="00EB046B" w:rsidP="00E50B80">
            <w:pPr>
              <w:jc w:val="center"/>
              <w:rPr>
                <w:rFonts w:asciiTheme="minorHAnsi" w:hAnsiTheme="minorHAnsi" w:cstheme="minorHAnsi"/>
                <w:sz w:val="24"/>
                <w:szCs w:val="24"/>
              </w:rPr>
            </w:pPr>
          </w:p>
          <w:p w14:paraId="66679E8B" w14:textId="77777777" w:rsidR="00EB046B" w:rsidRPr="00D124D8" w:rsidRDefault="00EB046B" w:rsidP="00E50B80">
            <w:pPr>
              <w:jc w:val="center"/>
              <w:rPr>
                <w:rFonts w:asciiTheme="minorHAnsi" w:hAnsiTheme="minorHAnsi" w:cstheme="minorHAnsi"/>
                <w:sz w:val="24"/>
                <w:szCs w:val="24"/>
              </w:rPr>
            </w:pPr>
            <w:r>
              <w:rPr>
                <w:rFonts w:asciiTheme="minorHAnsi" w:hAnsiTheme="minorHAnsi" w:cstheme="minorHAnsi"/>
                <w:sz w:val="24"/>
                <w:szCs w:val="24"/>
              </w:rPr>
              <w:t>Izvajalec</w:t>
            </w:r>
            <w:r w:rsidRPr="00D124D8">
              <w:rPr>
                <w:rFonts w:asciiTheme="minorHAnsi" w:hAnsiTheme="minorHAnsi" w:cstheme="minorHAnsi"/>
                <w:sz w:val="24"/>
                <w:szCs w:val="24"/>
              </w:rPr>
              <w:t>:</w:t>
            </w:r>
          </w:p>
        </w:tc>
        <w:tc>
          <w:tcPr>
            <w:tcW w:w="284" w:type="dxa"/>
            <w:shd w:val="clear" w:color="auto" w:fill="auto"/>
          </w:tcPr>
          <w:p w14:paraId="303A27BE" w14:textId="77777777" w:rsidR="00EB046B" w:rsidRPr="00D124D8" w:rsidRDefault="00EB046B" w:rsidP="00E50B80">
            <w:pPr>
              <w:jc w:val="center"/>
              <w:rPr>
                <w:rFonts w:asciiTheme="minorHAnsi" w:hAnsiTheme="minorHAnsi" w:cstheme="minorHAnsi"/>
                <w:sz w:val="24"/>
                <w:szCs w:val="24"/>
              </w:rPr>
            </w:pPr>
          </w:p>
        </w:tc>
        <w:tc>
          <w:tcPr>
            <w:tcW w:w="4850" w:type="dxa"/>
            <w:shd w:val="clear" w:color="auto" w:fill="auto"/>
          </w:tcPr>
          <w:p w14:paraId="4213776B" w14:textId="77777777" w:rsidR="00EB046B" w:rsidRPr="00D124D8" w:rsidRDefault="00EB046B" w:rsidP="00E50B80">
            <w:pPr>
              <w:jc w:val="center"/>
              <w:rPr>
                <w:rFonts w:asciiTheme="minorHAnsi" w:hAnsiTheme="minorHAnsi" w:cstheme="minorHAnsi"/>
                <w:sz w:val="24"/>
                <w:szCs w:val="24"/>
              </w:rPr>
            </w:pPr>
          </w:p>
          <w:p w14:paraId="7FD92413" w14:textId="77777777" w:rsidR="00EB046B" w:rsidRPr="00D124D8" w:rsidRDefault="00EB046B" w:rsidP="00E50B80">
            <w:pPr>
              <w:jc w:val="center"/>
              <w:rPr>
                <w:rFonts w:asciiTheme="minorHAnsi" w:hAnsiTheme="minorHAnsi" w:cstheme="minorHAnsi"/>
                <w:sz w:val="24"/>
                <w:szCs w:val="24"/>
              </w:rPr>
            </w:pPr>
            <w:r>
              <w:rPr>
                <w:rFonts w:asciiTheme="minorHAnsi" w:hAnsiTheme="minorHAnsi" w:cstheme="minorHAnsi"/>
                <w:sz w:val="24"/>
                <w:szCs w:val="24"/>
              </w:rPr>
              <w:t>Naročnik</w:t>
            </w:r>
            <w:r w:rsidRPr="00D124D8">
              <w:rPr>
                <w:rFonts w:asciiTheme="minorHAnsi" w:hAnsiTheme="minorHAnsi" w:cstheme="minorHAnsi"/>
                <w:sz w:val="24"/>
                <w:szCs w:val="24"/>
              </w:rPr>
              <w:t>:</w:t>
            </w:r>
          </w:p>
        </w:tc>
      </w:tr>
      <w:tr w:rsidR="00EB046B" w:rsidRPr="00D124D8" w14:paraId="6C3D7384" w14:textId="77777777" w:rsidTr="00E50B80">
        <w:tc>
          <w:tcPr>
            <w:tcW w:w="4644" w:type="dxa"/>
            <w:shd w:val="clear" w:color="auto" w:fill="auto"/>
          </w:tcPr>
          <w:p w14:paraId="5867678D" w14:textId="77777777" w:rsidR="00EB046B" w:rsidRPr="00D124D8" w:rsidRDefault="00EB046B" w:rsidP="00E50B80">
            <w:pPr>
              <w:jc w:val="center"/>
              <w:rPr>
                <w:rFonts w:asciiTheme="minorHAnsi" w:hAnsiTheme="minorHAnsi" w:cstheme="minorHAnsi"/>
                <w:sz w:val="24"/>
                <w:szCs w:val="24"/>
              </w:rPr>
            </w:pPr>
          </w:p>
          <w:p w14:paraId="11FC8144" w14:textId="77777777" w:rsidR="00EB046B" w:rsidRPr="00D124D8" w:rsidRDefault="00EB046B" w:rsidP="00E50B80">
            <w:pPr>
              <w:jc w:val="center"/>
              <w:rPr>
                <w:rFonts w:asciiTheme="minorHAnsi" w:hAnsiTheme="minorHAnsi" w:cstheme="minorHAnsi"/>
                <w:sz w:val="24"/>
                <w:szCs w:val="24"/>
              </w:rPr>
            </w:pPr>
          </w:p>
        </w:tc>
        <w:tc>
          <w:tcPr>
            <w:tcW w:w="284" w:type="dxa"/>
            <w:shd w:val="clear" w:color="auto" w:fill="auto"/>
          </w:tcPr>
          <w:p w14:paraId="1EF7B68B" w14:textId="77777777" w:rsidR="00EB046B" w:rsidRPr="00D124D8" w:rsidRDefault="00EB046B" w:rsidP="00E50B80">
            <w:pPr>
              <w:jc w:val="center"/>
              <w:rPr>
                <w:rFonts w:asciiTheme="minorHAnsi" w:hAnsiTheme="minorHAnsi" w:cstheme="minorHAnsi"/>
                <w:sz w:val="24"/>
                <w:szCs w:val="24"/>
              </w:rPr>
            </w:pPr>
          </w:p>
        </w:tc>
        <w:tc>
          <w:tcPr>
            <w:tcW w:w="4850" w:type="dxa"/>
            <w:shd w:val="clear" w:color="auto" w:fill="auto"/>
          </w:tcPr>
          <w:p w14:paraId="2022A5C0" w14:textId="77777777" w:rsidR="00EB046B" w:rsidRPr="00D124D8" w:rsidRDefault="00EB046B" w:rsidP="00E50B80">
            <w:pPr>
              <w:jc w:val="center"/>
              <w:rPr>
                <w:rFonts w:asciiTheme="minorHAnsi" w:hAnsiTheme="minorHAnsi" w:cstheme="minorHAnsi"/>
                <w:sz w:val="24"/>
                <w:szCs w:val="24"/>
              </w:rPr>
            </w:pPr>
            <w:r w:rsidRPr="00D124D8">
              <w:rPr>
                <w:rFonts w:asciiTheme="minorHAnsi" w:hAnsiTheme="minorHAnsi" w:cstheme="minorHAnsi"/>
                <w:sz w:val="24"/>
                <w:szCs w:val="24"/>
              </w:rPr>
              <w:t>Zdravstveni dom Murska Sobota</w:t>
            </w:r>
          </w:p>
        </w:tc>
      </w:tr>
      <w:tr w:rsidR="00EB046B" w:rsidRPr="00D124D8" w14:paraId="1AEA83BD" w14:textId="77777777" w:rsidTr="00E50B80">
        <w:tc>
          <w:tcPr>
            <w:tcW w:w="4644" w:type="dxa"/>
            <w:shd w:val="clear" w:color="auto" w:fill="auto"/>
          </w:tcPr>
          <w:p w14:paraId="0C8574B6" w14:textId="77777777" w:rsidR="00EB046B" w:rsidRPr="00D124D8" w:rsidRDefault="00EB046B" w:rsidP="00E50B80">
            <w:pPr>
              <w:jc w:val="center"/>
              <w:rPr>
                <w:rFonts w:asciiTheme="minorHAnsi" w:hAnsiTheme="minorHAnsi" w:cstheme="minorHAnsi"/>
                <w:sz w:val="24"/>
                <w:szCs w:val="24"/>
              </w:rPr>
            </w:pPr>
          </w:p>
        </w:tc>
        <w:tc>
          <w:tcPr>
            <w:tcW w:w="284" w:type="dxa"/>
            <w:shd w:val="clear" w:color="auto" w:fill="auto"/>
          </w:tcPr>
          <w:p w14:paraId="76DB1101" w14:textId="77777777" w:rsidR="00EB046B" w:rsidRPr="00D124D8" w:rsidRDefault="00EB046B" w:rsidP="00E50B80">
            <w:pPr>
              <w:jc w:val="center"/>
              <w:rPr>
                <w:rFonts w:asciiTheme="minorHAnsi" w:hAnsiTheme="minorHAnsi" w:cstheme="minorHAnsi"/>
                <w:sz w:val="24"/>
                <w:szCs w:val="24"/>
              </w:rPr>
            </w:pPr>
          </w:p>
        </w:tc>
        <w:tc>
          <w:tcPr>
            <w:tcW w:w="4850" w:type="dxa"/>
            <w:shd w:val="clear" w:color="auto" w:fill="auto"/>
          </w:tcPr>
          <w:p w14:paraId="4D28379E" w14:textId="77777777" w:rsidR="00EB046B" w:rsidRPr="00D124D8" w:rsidRDefault="00EB046B" w:rsidP="00E50B80">
            <w:pPr>
              <w:jc w:val="center"/>
              <w:rPr>
                <w:rFonts w:asciiTheme="minorHAnsi" w:hAnsiTheme="minorHAnsi" w:cstheme="minorHAnsi"/>
                <w:b/>
                <w:sz w:val="24"/>
                <w:szCs w:val="24"/>
              </w:rPr>
            </w:pPr>
          </w:p>
        </w:tc>
      </w:tr>
      <w:tr w:rsidR="00EB046B" w:rsidRPr="00D124D8" w14:paraId="16E000E2" w14:textId="77777777" w:rsidTr="00E50B80">
        <w:tc>
          <w:tcPr>
            <w:tcW w:w="4644" w:type="dxa"/>
            <w:shd w:val="clear" w:color="auto" w:fill="auto"/>
          </w:tcPr>
          <w:p w14:paraId="31CCAD3F" w14:textId="77777777" w:rsidR="00EB046B" w:rsidRPr="00D124D8" w:rsidRDefault="00EB046B" w:rsidP="00E50B80">
            <w:pPr>
              <w:jc w:val="center"/>
              <w:rPr>
                <w:rFonts w:asciiTheme="minorHAnsi" w:hAnsiTheme="minorHAnsi" w:cstheme="minorHAnsi"/>
                <w:sz w:val="24"/>
                <w:szCs w:val="24"/>
              </w:rPr>
            </w:pPr>
            <w:r w:rsidRPr="00D124D8">
              <w:rPr>
                <w:rFonts w:asciiTheme="minorHAnsi" w:hAnsiTheme="minorHAnsi" w:cstheme="minorHAnsi"/>
                <w:sz w:val="24"/>
                <w:szCs w:val="24"/>
              </w:rPr>
              <w:t>Direktor:</w:t>
            </w:r>
          </w:p>
        </w:tc>
        <w:tc>
          <w:tcPr>
            <w:tcW w:w="284" w:type="dxa"/>
            <w:shd w:val="clear" w:color="auto" w:fill="auto"/>
          </w:tcPr>
          <w:p w14:paraId="141F1D96" w14:textId="77777777" w:rsidR="00EB046B" w:rsidRPr="00D124D8" w:rsidRDefault="00EB046B" w:rsidP="00E50B80">
            <w:pPr>
              <w:jc w:val="center"/>
              <w:rPr>
                <w:rFonts w:asciiTheme="minorHAnsi" w:hAnsiTheme="minorHAnsi" w:cstheme="minorHAnsi"/>
                <w:sz w:val="24"/>
                <w:szCs w:val="24"/>
              </w:rPr>
            </w:pPr>
          </w:p>
        </w:tc>
        <w:tc>
          <w:tcPr>
            <w:tcW w:w="4850" w:type="dxa"/>
            <w:shd w:val="clear" w:color="auto" w:fill="auto"/>
          </w:tcPr>
          <w:p w14:paraId="08BEB2DA" w14:textId="77777777" w:rsidR="00EB046B" w:rsidRPr="00D124D8" w:rsidRDefault="00EB046B" w:rsidP="00E50B80">
            <w:pPr>
              <w:jc w:val="center"/>
              <w:rPr>
                <w:rFonts w:asciiTheme="minorHAnsi" w:hAnsiTheme="minorHAnsi" w:cstheme="minorHAnsi"/>
                <w:b/>
                <w:sz w:val="24"/>
                <w:szCs w:val="24"/>
              </w:rPr>
            </w:pPr>
            <w:r w:rsidRPr="00D124D8">
              <w:rPr>
                <w:rFonts w:asciiTheme="minorHAnsi" w:hAnsiTheme="minorHAnsi" w:cstheme="minorHAnsi"/>
                <w:sz w:val="24"/>
                <w:szCs w:val="24"/>
              </w:rPr>
              <w:t>Direktorica:</w:t>
            </w:r>
          </w:p>
        </w:tc>
      </w:tr>
      <w:tr w:rsidR="00EB046B" w:rsidRPr="00D124D8" w14:paraId="4AE118BE" w14:textId="77777777" w:rsidTr="00E50B80">
        <w:tc>
          <w:tcPr>
            <w:tcW w:w="4644" w:type="dxa"/>
            <w:shd w:val="clear" w:color="auto" w:fill="auto"/>
          </w:tcPr>
          <w:p w14:paraId="2A8E8D9C" w14:textId="77777777" w:rsidR="00EB046B" w:rsidRPr="00D124D8" w:rsidRDefault="00EB046B" w:rsidP="00E50B80">
            <w:pPr>
              <w:jc w:val="center"/>
              <w:rPr>
                <w:rFonts w:asciiTheme="minorHAnsi" w:hAnsiTheme="minorHAnsi" w:cstheme="minorHAnsi"/>
                <w:sz w:val="24"/>
                <w:szCs w:val="24"/>
              </w:rPr>
            </w:pPr>
          </w:p>
        </w:tc>
        <w:tc>
          <w:tcPr>
            <w:tcW w:w="284" w:type="dxa"/>
            <w:shd w:val="clear" w:color="auto" w:fill="auto"/>
          </w:tcPr>
          <w:p w14:paraId="39DB534B" w14:textId="77777777" w:rsidR="00EB046B" w:rsidRPr="00D124D8" w:rsidRDefault="00EB046B" w:rsidP="00E50B80">
            <w:pPr>
              <w:jc w:val="center"/>
              <w:rPr>
                <w:rFonts w:asciiTheme="minorHAnsi" w:hAnsiTheme="minorHAnsi" w:cstheme="minorHAnsi"/>
                <w:sz w:val="24"/>
                <w:szCs w:val="24"/>
              </w:rPr>
            </w:pPr>
          </w:p>
        </w:tc>
        <w:tc>
          <w:tcPr>
            <w:tcW w:w="4850" w:type="dxa"/>
            <w:shd w:val="clear" w:color="auto" w:fill="auto"/>
          </w:tcPr>
          <w:p w14:paraId="2E1731E0" w14:textId="77777777" w:rsidR="00EB046B" w:rsidRPr="00D124D8" w:rsidRDefault="00EB046B" w:rsidP="00E50B80">
            <w:pPr>
              <w:jc w:val="center"/>
              <w:rPr>
                <w:rFonts w:asciiTheme="minorHAnsi" w:hAnsiTheme="minorHAnsi" w:cstheme="minorHAnsi"/>
                <w:sz w:val="24"/>
                <w:szCs w:val="24"/>
              </w:rPr>
            </w:pPr>
            <w:r w:rsidRPr="00D124D8">
              <w:rPr>
                <w:rFonts w:asciiTheme="minorHAnsi" w:hAnsiTheme="minorHAnsi" w:cstheme="minorHAnsi"/>
                <w:sz w:val="24"/>
                <w:szCs w:val="24"/>
              </w:rPr>
              <w:t>Edith Žižek Sapač, dr.med.spec.</w:t>
            </w:r>
          </w:p>
        </w:tc>
      </w:tr>
      <w:tr w:rsidR="00EB046B" w:rsidRPr="00D124D8" w14:paraId="4A4FFD9F" w14:textId="77777777" w:rsidTr="00E50B80">
        <w:tc>
          <w:tcPr>
            <w:tcW w:w="4644" w:type="dxa"/>
            <w:shd w:val="clear" w:color="auto" w:fill="auto"/>
          </w:tcPr>
          <w:p w14:paraId="387F1DF8" w14:textId="77777777" w:rsidR="00EB046B" w:rsidRPr="00D124D8" w:rsidRDefault="00EB046B" w:rsidP="00E50B80">
            <w:pPr>
              <w:jc w:val="center"/>
              <w:rPr>
                <w:rFonts w:asciiTheme="minorHAnsi" w:hAnsiTheme="minorHAnsi" w:cstheme="minorHAnsi"/>
                <w:sz w:val="24"/>
                <w:szCs w:val="24"/>
              </w:rPr>
            </w:pPr>
          </w:p>
        </w:tc>
        <w:tc>
          <w:tcPr>
            <w:tcW w:w="284" w:type="dxa"/>
            <w:shd w:val="clear" w:color="auto" w:fill="auto"/>
          </w:tcPr>
          <w:p w14:paraId="7FAD90FA" w14:textId="77777777" w:rsidR="00EB046B" w:rsidRPr="00D124D8" w:rsidRDefault="00EB046B" w:rsidP="00E50B80">
            <w:pPr>
              <w:jc w:val="center"/>
              <w:rPr>
                <w:rFonts w:asciiTheme="minorHAnsi" w:hAnsiTheme="minorHAnsi" w:cstheme="minorHAnsi"/>
                <w:sz w:val="24"/>
                <w:szCs w:val="24"/>
              </w:rPr>
            </w:pPr>
          </w:p>
        </w:tc>
        <w:tc>
          <w:tcPr>
            <w:tcW w:w="4850" w:type="dxa"/>
            <w:shd w:val="clear" w:color="auto" w:fill="auto"/>
          </w:tcPr>
          <w:p w14:paraId="409FB783" w14:textId="77777777" w:rsidR="00EB046B" w:rsidRPr="00D124D8" w:rsidRDefault="00EB046B" w:rsidP="00E50B80">
            <w:pPr>
              <w:jc w:val="center"/>
              <w:rPr>
                <w:rFonts w:asciiTheme="minorHAnsi" w:hAnsiTheme="minorHAnsi" w:cstheme="minorHAnsi"/>
                <w:sz w:val="24"/>
                <w:szCs w:val="24"/>
              </w:rPr>
            </w:pPr>
          </w:p>
        </w:tc>
      </w:tr>
      <w:tr w:rsidR="00EB046B" w:rsidRPr="00D124D8" w14:paraId="48D663CC" w14:textId="77777777" w:rsidTr="00E50B80">
        <w:tc>
          <w:tcPr>
            <w:tcW w:w="4644" w:type="dxa"/>
            <w:tcBorders>
              <w:bottom w:val="single" w:sz="4" w:space="0" w:color="auto"/>
            </w:tcBorders>
            <w:shd w:val="clear" w:color="auto" w:fill="auto"/>
          </w:tcPr>
          <w:p w14:paraId="79C19F37" w14:textId="77777777" w:rsidR="00EB046B" w:rsidRPr="00D124D8" w:rsidRDefault="00EB046B" w:rsidP="00E50B80">
            <w:pPr>
              <w:jc w:val="center"/>
              <w:rPr>
                <w:rFonts w:asciiTheme="minorHAnsi" w:hAnsiTheme="minorHAnsi" w:cstheme="minorHAnsi"/>
                <w:sz w:val="24"/>
                <w:szCs w:val="24"/>
              </w:rPr>
            </w:pPr>
          </w:p>
        </w:tc>
        <w:tc>
          <w:tcPr>
            <w:tcW w:w="284" w:type="dxa"/>
            <w:shd w:val="clear" w:color="auto" w:fill="auto"/>
          </w:tcPr>
          <w:p w14:paraId="1405F4BF" w14:textId="77777777" w:rsidR="00EB046B" w:rsidRPr="00D124D8" w:rsidRDefault="00EB046B" w:rsidP="00E50B80">
            <w:pPr>
              <w:jc w:val="center"/>
              <w:rPr>
                <w:rFonts w:asciiTheme="minorHAnsi" w:hAnsiTheme="minorHAnsi" w:cstheme="minorHAnsi"/>
                <w:sz w:val="24"/>
                <w:szCs w:val="24"/>
              </w:rPr>
            </w:pPr>
          </w:p>
        </w:tc>
        <w:tc>
          <w:tcPr>
            <w:tcW w:w="4850" w:type="dxa"/>
            <w:tcBorders>
              <w:bottom w:val="single" w:sz="4" w:space="0" w:color="auto"/>
            </w:tcBorders>
            <w:shd w:val="clear" w:color="auto" w:fill="auto"/>
          </w:tcPr>
          <w:p w14:paraId="438B0F4A" w14:textId="77777777" w:rsidR="00EB046B" w:rsidRPr="00D124D8" w:rsidRDefault="00EB046B" w:rsidP="00E50B80">
            <w:pPr>
              <w:jc w:val="center"/>
              <w:rPr>
                <w:rFonts w:asciiTheme="minorHAnsi" w:hAnsiTheme="minorHAnsi" w:cstheme="minorHAnsi"/>
                <w:sz w:val="24"/>
                <w:szCs w:val="24"/>
              </w:rPr>
            </w:pPr>
          </w:p>
        </w:tc>
      </w:tr>
    </w:tbl>
    <w:p w14:paraId="63BF61BF" w14:textId="77777777" w:rsidR="00EB046B" w:rsidRDefault="00EB046B" w:rsidP="00EB046B"/>
    <w:p w14:paraId="210D066B" w14:textId="77777777" w:rsidR="00EB046B" w:rsidRDefault="00EB046B" w:rsidP="00EB046B"/>
    <w:p w14:paraId="18384937" w14:textId="2DB55902" w:rsidR="001405AE" w:rsidRPr="00E1206E" w:rsidRDefault="003717BD" w:rsidP="001B368E">
      <w:pPr>
        <w:suppressAutoHyphens w:val="0"/>
        <w:rPr>
          <w:rFonts w:asciiTheme="minorHAnsi" w:hAnsiTheme="minorHAnsi" w:cstheme="minorHAnsi"/>
          <w:sz w:val="24"/>
          <w:szCs w:val="24"/>
        </w:rPr>
      </w:pPr>
      <w:r w:rsidRPr="00E1206E">
        <w:rPr>
          <w:rFonts w:asciiTheme="minorHAnsi" w:hAnsiTheme="minorHAnsi" w:cstheme="minorHAnsi"/>
          <w:sz w:val="24"/>
          <w:szCs w:val="24"/>
        </w:rPr>
        <w:br w:type="page"/>
      </w:r>
      <w:r w:rsidR="001405AE" w:rsidRPr="00E1206E">
        <w:rPr>
          <w:rFonts w:asciiTheme="minorHAnsi" w:hAnsiTheme="minorHAnsi" w:cstheme="minorHAnsi"/>
          <w:b/>
          <w:i/>
          <w:sz w:val="24"/>
          <w:szCs w:val="24"/>
        </w:rPr>
        <w:lastRenderedPageBreak/>
        <w:t xml:space="preserve">OBR - </w:t>
      </w:r>
      <w:r w:rsidR="006D196C" w:rsidRPr="00E1206E">
        <w:rPr>
          <w:rFonts w:asciiTheme="minorHAnsi" w:hAnsiTheme="minorHAnsi" w:cstheme="minorHAnsi"/>
          <w:b/>
          <w:i/>
          <w:sz w:val="24"/>
          <w:szCs w:val="24"/>
        </w:rPr>
        <w:t>5</w:t>
      </w:r>
    </w:p>
    <w:p w14:paraId="425D81D8" w14:textId="77777777" w:rsidR="001405AE" w:rsidRPr="00E1206E" w:rsidRDefault="001405AE">
      <w:pPr>
        <w:tabs>
          <w:tab w:val="left" w:pos="2694"/>
          <w:tab w:val="left" w:pos="2977"/>
        </w:tabs>
        <w:ind w:right="1"/>
        <w:rPr>
          <w:rFonts w:asciiTheme="minorHAnsi" w:hAnsiTheme="minorHAnsi" w:cstheme="minorHAnsi"/>
          <w:b/>
          <w:i/>
          <w:sz w:val="24"/>
          <w:szCs w:val="24"/>
        </w:rPr>
      </w:pPr>
    </w:p>
    <w:p w14:paraId="184B2485" w14:textId="77777777" w:rsidR="001405AE" w:rsidRPr="00E1206E" w:rsidRDefault="001405AE">
      <w:pPr>
        <w:tabs>
          <w:tab w:val="left" w:pos="2694"/>
          <w:tab w:val="left" w:pos="2977"/>
        </w:tabs>
        <w:ind w:right="1"/>
        <w:jc w:val="center"/>
        <w:rPr>
          <w:rFonts w:asciiTheme="minorHAnsi" w:hAnsiTheme="minorHAnsi" w:cstheme="minorHAnsi"/>
          <w:b/>
          <w:i/>
          <w:sz w:val="24"/>
          <w:szCs w:val="24"/>
        </w:rPr>
      </w:pPr>
    </w:p>
    <w:p w14:paraId="2257FF69" w14:textId="77777777" w:rsidR="00731489" w:rsidRPr="00E1206E" w:rsidRDefault="00731489" w:rsidP="00731489">
      <w:pPr>
        <w:tabs>
          <w:tab w:val="left" w:pos="2694"/>
          <w:tab w:val="left" w:pos="2977"/>
        </w:tabs>
        <w:ind w:right="1"/>
        <w:jc w:val="center"/>
        <w:rPr>
          <w:rFonts w:asciiTheme="minorHAnsi" w:hAnsiTheme="minorHAnsi" w:cstheme="minorHAnsi"/>
          <w:b/>
        </w:rPr>
      </w:pPr>
      <w:r w:rsidRPr="00E1206E">
        <w:rPr>
          <w:rFonts w:asciiTheme="minorHAnsi" w:hAnsiTheme="minorHAnsi" w:cstheme="minorHAnsi"/>
          <w:b/>
        </w:rPr>
        <w:t>I Z J A V A</w:t>
      </w:r>
    </w:p>
    <w:p w14:paraId="24EE1386" w14:textId="77777777" w:rsidR="00731489" w:rsidRPr="00E1206E" w:rsidRDefault="00731489" w:rsidP="00731489">
      <w:pPr>
        <w:ind w:right="1"/>
        <w:jc w:val="center"/>
        <w:rPr>
          <w:rFonts w:asciiTheme="minorHAnsi" w:hAnsiTheme="minorHAnsi" w:cstheme="minorHAnsi"/>
          <w:b/>
        </w:rPr>
      </w:pPr>
      <w:r w:rsidRPr="00E1206E">
        <w:rPr>
          <w:rFonts w:asciiTheme="minorHAnsi" w:hAnsiTheme="minorHAnsi" w:cstheme="minorHAnsi"/>
          <w:b/>
        </w:rPr>
        <w:t>O UDELEŽBI FIZIČNIH IN PRAVNIH OSEB V LASTNIŠTVU PONUDNIKA</w:t>
      </w:r>
    </w:p>
    <w:p w14:paraId="5C6FB962" w14:textId="77777777" w:rsidR="00731489" w:rsidRPr="00E1206E" w:rsidRDefault="00731489" w:rsidP="00731489">
      <w:pPr>
        <w:tabs>
          <w:tab w:val="left" w:pos="284"/>
        </w:tabs>
        <w:rPr>
          <w:rFonts w:asciiTheme="minorHAnsi" w:hAnsiTheme="minorHAnsi" w:cstheme="minorHAnsi"/>
        </w:rPr>
      </w:pPr>
    </w:p>
    <w:p w14:paraId="4527C18D" w14:textId="77777777" w:rsidR="00731489" w:rsidRPr="00E1206E" w:rsidRDefault="00731489" w:rsidP="00731489">
      <w:pPr>
        <w:tabs>
          <w:tab w:val="left" w:pos="284"/>
        </w:tabs>
        <w:rPr>
          <w:rFonts w:asciiTheme="minorHAnsi" w:hAnsiTheme="minorHAnsi" w:cstheme="minorHAnsi"/>
        </w:rPr>
      </w:pPr>
    </w:p>
    <w:p w14:paraId="21391165" w14:textId="77777777" w:rsidR="00731489" w:rsidRPr="00E1206E" w:rsidRDefault="00731489" w:rsidP="00731489">
      <w:pPr>
        <w:ind w:right="1"/>
        <w:jc w:val="both"/>
        <w:rPr>
          <w:rFonts w:asciiTheme="minorHAnsi" w:hAnsiTheme="minorHAnsi" w:cstheme="minorHAnsi"/>
        </w:rPr>
      </w:pPr>
      <w:r w:rsidRPr="00E1206E">
        <w:rPr>
          <w:rFonts w:asciiTheme="minorHAnsi" w:hAnsiTheme="minorHAnsi" w:cstheme="minorHAnsi"/>
        </w:rPr>
        <w:t>Podatki o pravni osebi (ponudniku):</w:t>
      </w:r>
    </w:p>
    <w:p w14:paraId="255D1AFF" w14:textId="77777777" w:rsidR="00731489" w:rsidRPr="00E1206E" w:rsidRDefault="00731489" w:rsidP="00731489">
      <w:pPr>
        <w:ind w:right="1"/>
        <w:jc w:val="both"/>
        <w:rPr>
          <w:rFonts w:asciiTheme="minorHAnsi" w:hAnsiTheme="minorHAnsi" w:cstheme="minorHAnsi"/>
        </w:rPr>
      </w:pPr>
      <w:r w:rsidRPr="00E1206E">
        <w:rPr>
          <w:rFonts w:asciiTheme="minorHAnsi" w:hAnsiTheme="minorHAnsi" w:cstheme="minorHAnsi"/>
        </w:rPr>
        <w:t>Polno ime podjetja:</w:t>
      </w:r>
      <w:sdt>
        <w:sdtPr>
          <w:rPr>
            <w:rFonts w:asciiTheme="minorHAnsi" w:hAnsiTheme="minorHAnsi" w:cstheme="minorHAnsi"/>
          </w:rPr>
          <w:id w:val="-1671785046"/>
          <w:placeholder>
            <w:docPart w:val="77344EE380564E53A14F402E996FF4B4"/>
          </w:placeholder>
          <w:showingPlcHdr/>
          <w:text/>
        </w:sdtPr>
        <w:sdtEndPr/>
        <w:sdtContent>
          <w:r w:rsidRPr="00E1206E">
            <w:rPr>
              <w:rStyle w:val="Besedilooznabemesta"/>
              <w:rFonts w:asciiTheme="minorHAnsi" w:eastAsia="MS ??" w:hAnsiTheme="minorHAnsi" w:cstheme="minorHAnsi"/>
            </w:rPr>
            <w:t>Kliknite ali tapnite tukaj, če želite vnesti besedilo.</w:t>
          </w:r>
        </w:sdtContent>
      </w:sdt>
    </w:p>
    <w:p w14:paraId="06BF51DF" w14:textId="4C5A9231" w:rsidR="00731489" w:rsidRPr="00E1206E" w:rsidRDefault="00731489" w:rsidP="00731489">
      <w:pPr>
        <w:ind w:right="1"/>
        <w:jc w:val="both"/>
        <w:rPr>
          <w:rFonts w:asciiTheme="minorHAnsi" w:hAnsiTheme="minorHAnsi" w:cstheme="minorHAnsi"/>
        </w:rPr>
      </w:pPr>
      <w:r w:rsidRPr="00E1206E">
        <w:rPr>
          <w:rFonts w:asciiTheme="minorHAnsi" w:hAnsiTheme="minorHAnsi" w:cstheme="minorHAnsi"/>
        </w:rPr>
        <w:t xml:space="preserve">Sedež podjetja: </w:t>
      </w:r>
      <w:sdt>
        <w:sdtPr>
          <w:rPr>
            <w:rFonts w:asciiTheme="minorHAnsi" w:hAnsiTheme="minorHAnsi" w:cstheme="minorHAnsi"/>
          </w:rPr>
          <w:id w:val="-1833372056"/>
          <w:placeholder>
            <w:docPart w:val="77344EE380564E53A14F402E996FF4B4"/>
          </w:placeholder>
          <w:showingPlcHdr/>
          <w:text/>
        </w:sdtPr>
        <w:sdtEndPr/>
        <w:sdtContent>
          <w:r w:rsidRPr="00E1206E">
            <w:rPr>
              <w:rStyle w:val="Besedilooznabemesta"/>
              <w:rFonts w:asciiTheme="minorHAnsi" w:eastAsia="MS ??" w:hAnsiTheme="minorHAnsi" w:cstheme="minorHAnsi"/>
            </w:rPr>
            <w:t>Kliknite ali tapnite tukaj, če želite vnesti besedilo.</w:t>
          </w:r>
        </w:sdtContent>
      </w:sdt>
    </w:p>
    <w:p w14:paraId="74B483FE" w14:textId="77777777" w:rsidR="00731489" w:rsidRPr="00E1206E" w:rsidRDefault="00731489" w:rsidP="00731489">
      <w:pPr>
        <w:ind w:right="1"/>
        <w:jc w:val="both"/>
        <w:rPr>
          <w:rFonts w:asciiTheme="minorHAnsi" w:hAnsiTheme="minorHAnsi" w:cstheme="minorHAnsi"/>
        </w:rPr>
      </w:pPr>
      <w:r w:rsidRPr="00E1206E">
        <w:rPr>
          <w:rFonts w:asciiTheme="minorHAnsi" w:hAnsiTheme="minorHAnsi" w:cstheme="minorHAnsi"/>
        </w:rPr>
        <w:t>Matična številka podjetja:</w:t>
      </w:r>
      <w:sdt>
        <w:sdtPr>
          <w:rPr>
            <w:rFonts w:asciiTheme="minorHAnsi" w:hAnsiTheme="minorHAnsi" w:cstheme="minorHAnsi"/>
          </w:rPr>
          <w:id w:val="1686398818"/>
          <w:placeholder>
            <w:docPart w:val="77344EE380564E53A14F402E996FF4B4"/>
          </w:placeholder>
          <w:showingPlcHdr/>
          <w:text/>
        </w:sdtPr>
        <w:sdtEndPr/>
        <w:sdtContent>
          <w:r w:rsidRPr="00E1206E">
            <w:rPr>
              <w:rStyle w:val="Besedilooznabemesta"/>
              <w:rFonts w:asciiTheme="minorHAnsi" w:eastAsia="MS ??" w:hAnsiTheme="minorHAnsi" w:cstheme="minorHAnsi"/>
            </w:rPr>
            <w:t>Kliknite ali tapnite tukaj, če želite vnesti besedilo.</w:t>
          </w:r>
        </w:sdtContent>
      </w:sdt>
    </w:p>
    <w:p w14:paraId="4C389904" w14:textId="77777777" w:rsidR="00731489" w:rsidRPr="00E1206E" w:rsidRDefault="00731489" w:rsidP="00731489">
      <w:pPr>
        <w:ind w:right="1"/>
        <w:jc w:val="both"/>
        <w:rPr>
          <w:rFonts w:asciiTheme="minorHAnsi" w:hAnsiTheme="minorHAnsi" w:cstheme="minorHAnsi"/>
        </w:rPr>
      </w:pPr>
      <w:r w:rsidRPr="00E1206E">
        <w:rPr>
          <w:rFonts w:asciiTheme="minorHAnsi" w:hAnsiTheme="minorHAnsi" w:cstheme="minorHAnsi"/>
        </w:rPr>
        <w:t>ID ZA DDV:</w:t>
      </w:r>
      <w:sdt>
        <w:sdtPr>
          <w:rPr>
            <w:rFonts w:asciiTheme="minorHAnsi" w:hAnsiTheme="minorHAnsi" w:cstheme="minorHAnsi"/>
          </w:rPr>
          <w:id w:val="-1716342886"/>
          <w:placeholder>
            <w:docPart w:val="77344EE380564E53A14F402E996FF4B4"/>
          </w:placeholder>
          <w:showingPlcHdr/>
          <w:text/>
        </w:sdtPr>
        <w:sdtEndPr/>
        <w:sdtContent>
          <w:r w:rsidRPr="00E1206E">
            <w:rPr>
              <w:rStyle w:val="Besedilooznabemesta"/>
              <w:rFonts w:asciiTheme="minorHAnsi" w:eastAsia="MS ??" w:hAnsiTheme="minorHAnsi" w:cstheme="minorHAnsi"/>
            </w:rPr>
            <w:t>Kliknite ali tapnite tukaj, če želite vnesti besedilo.</w:t>
          </w:r>
        </w:sdtContent>
      </w:sdt>
    </w:p>
    <w:p w14:paraId="3252FE1A" w14:textId="77777777" w:rsidR="00731489" w:rsidRPr="00E1206E" w:rsidRDefault="00731489" w:rsidP="00731489">
      <w:pPr>
        <w:ind w:right="1"/>
        <w:jc w:val="both"/>
        <w:rPr>
          <w:rFonts w:asciiTheme="minorHAnsi" w:hAnsiTheme="minorHAnsi" w:cstheme="minorHAnsi"/>
        </w:rPr>
      </w:pPr>
    </w:p>
    <w:p w14:paraId="34EB0882" w14:textId="77777777" w:rsidR="00731489" w:rsidRPr="00E1206E" w:rsidRDefault="00731489" w:rsidP="00731489">
      <w:pPr>
        <w:jc w:val="both"/>
        <w:rPr>
          <w:rFonts w:asciiTheme="minorHAnsi" w:hAnsiTheme="minorHAnsi" w:cstheme="minorHAnsi"/>
        </w:rPr>
      </w:pPr>
      <w:r w:rsidRPr="00E1206E">
        <w:rPr>
          <w:rFonts w:asciiTheme="minorHAnsi" w:hAnsiTheme="minorHAnsi" w:cstheme="minorHAnsi"/>
        </w:rPr>
        <w:t>Na podlagi šestega odstavka 14. in 35. člena Zakona o integriteti in preprečevanju korupcije (Uradni list RS, št. 69/11 – uradno prečiščeno besedilo in 158/20; v nadaljevanju ZIntPK), vam v zvezi z javnim naročilom:</w:t>
      </w:r>
    </w:p>
    <w:p w14:paraId="37B22DA2" w14:textId="77777777" w:rsidR="00731489" w:rsidRPr="00E1206E" w:rsidRDefault="00731489" w:rsidP="00731489">
      <w:pPr>
        <w:jc w:val="both"/>
        <w:rPr>
          <w:rFonts w:asciiTheme="minorHAnsi" w:hAnsiTheme="minorHAnsi" w:cstheme="minorHAnsi"/>
        </w:rPr>
      </w:pPr>
    </w:p>
    <w:p w14:paraId="07980B02" w14:textId="0412ED9C" w:rsidR="00731489" w:rsidRPr="00E1206E" w:rsidRDefault="0050237E" w:rsidP="00731489">
      <w:pPr>
        <w:shd w:val="clear" w:color="auto" w:fill="FFFFFF"/>
        <w:spacing w:line="300" w:lineRule="atLeast"/>
        <w:rPr>
          <w:rFonts w:asciiTheme="minorHAnsi" w:hAnsiTheme="minorHAnsi" w:cstheme="minorHAnsi"/>
          <w:sz w:val="24"/>
          <w:szCs w:val="24"/>
        </w:rPr>
      </w:pPr>
      <w:r w:rsidRPr="00E1206E">
        <w:rPr>
          <w:rFonts w:asciiTheme="minorHAnsi" w:hAnsiTheme="minorHAnsi" w:cstheme="minorHAnsi"/>
          <w:b/>
          <w:sz w:val="24"/>
          <w:szCs w:val="24"/>
        </w:rPr>
        <w:t>»</w:t>
      </w:r>
      <w:r w:rsidR="00B25307">
        <w:rPr>
          <w:rFonts w:asciiTheme="minorHAnsi" w:hAnsiTheme="minorHAnsi" w:cstheme="minorHAnsi"/>
          <w:b/>
          <w:bCs/>
        </w:rPr>
        <w:t>STORITVE VAROVANJA«</w:t>
      </w:r>
    </w:p>
    <w:p w14:paraId="4FE1D6BF" w14:textId="77777777" w:rsidR="00731489" w:rsidRPr="00E1206E" w:rsidRDefault="00731489" w:rsidP="00731489">
      <w:pPr>
        <w:jc w:val="both"/>
        <w:rPr>
          <w:rFonts w:asciiTheme="minorHAnsi" w:hAnsiTheme="minorHAnsi" w:cstheme="minorHAnsi"/>
        </w:rPr>
      </w:pPr>
    </w:p>
    <w:p w14:paraId="25F82B2A" w14:textId="77777777" w:rsidR="00731489" w:rsidRPr="00E1206E" w:rsidRDefault="00731489" w:rsidP="00993FD3">
      <w:pPr>
        <w:pStyle w:val="Odstavekseznama"/>
        <w:numPr>
          <w:ilvl w:val="0"/>
          <w:numId w:val="15"/>
        </w:numPr>
        <w:contextualSpacing/>
        <w:jc w:val="both"/>
        <w:rPr>
          <w:rFonts w:asciiTheme="minorHAnsi" w:hAnsiTheme="minorHAnsi" w:cstheme="minorHAnsi"/>
          <w:b/>
          <w:bCs/>
        </w:rPr>
      </w:pPr>
      <w:r w:rsidRPr="00E1206E">
        <w:rPr>
          <w:rFonts w:asciiTheme="minorHAnsi" w:hAnsiTheme="minorHAnsi" w:cstheme="minorHAnsi"/>
          <w:b/>
          <w:bCs/>
        </w:rPr>
        <w:t>posredujemo podatke o udeležbi fizičnih in pravnih oseb v lastništvu ponudnika, vključno z udeležbo tihih družbenikov, ter gospodarskih subjektih, za katere se glede na določbe zakona, ki ureja gospodarske družbe šteje, da so povezane družbe s ponudnikom.</w:t>
      </w:r>
    </w:p>
    <w:p w14:paraId="3C9CB290" w14:textId="77777777" w:rsidR="00731489" w:rsidRPr="00E1206E" w:rsidRDefault="00731489" w:rsidP="00731489">
      <w:pPr>
        <w:jc w:val="both"/>
        <w:rPr>
          <w:rFonts w:asciiTheme="minorHAnsi" w:hAnsiTheme="minorHAnsi" w:cstheme="minorHAnsi"/>
        </w:rPr>
      </w:pPr>
    </w:p>
    <w:p w14:paraId="627B2304" w14:textId="77777777" w:rsidR="00731489" w:rsidRPr="00E1206E" w:rsidRDefault="00731489" w:rsidP="00731489">
      <w:pPr>
        <w:jc w:val="both"/>
        <w:rPr>
          <w:rFonts w:asciiTheme="minorHAnsi" w:hAnsiTheme="minorHAnsi" w:cstheme="minorHAnsi"/>
          <w:i/>
          <w:iCs/>
        </w:rPr>
      </w:pPr>
      <w:r w:rsidRPr="00E1206E">
        <w:rPr>
          <w:rFonts w:asciiTheme="minorHAnsi" w:hAnsiTheme="minorHAnsi" w:cstheme="minorHAnsi"/>
          <w:i/>
          <w:iCs/>
        </w:rPr>
        <w:t>Spodaj podpisani zastopnik izjavljam, da so pri lastništvu zgoraj navedenega ponudnika udeleženi naslednji subjekti (fizične in pravne osebe):</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2"/>
        <w:gridCol w:w="2934"/>
        <w:gridCol w:w="3035"/>
        <w:gridCol w:w="3036"/>
      </w:tblGrid>
      <w:tr w:rsidR="00731489" w:rsidRPr="00E1206E" w14:paraId="427BDA8B" w14:textId="77777777" w:rsidTr="003D40E7">
        <w:trPr>
          <w:trHeight w:val="20"/>
          <w:jc w:val="center"/>
        </w:trPr>
        <w:tc>
          <w:tcPr>
            <w:tcW w:w="562" w:type="dxa"/>
            <w:tcBorders>
              <w:bottom w:val="single" w:sz="4" w:space="0" w:color="auto"/>
            </w:tcBorders>
            <w:shd w:val="clear" w:color="auto" w:fill="FDB940"/>
            <w:vAlign w:val="center"/>
          </w:tcPr>
          <w:p w14:paraId="28FB2F17" w14:textId="77777777" w:rsidR="00731489" w:rsidRPr="00E1206E" w:rsidRDefault="00731489" w:rsidP="003D40E7">
            <w:pPr>
              <w:jc w:val="center"/>
              <w:rPr>
                <w:rFonts w:asciiTheme="minorHAnsi" w:hAnsiTheme="minorHAnsi" w:cstheme="minorHAnsi"/>
                <w:b/>
              </w:rPr>
            </w:pPr>
            <w:r w:rsidRPr="00E1206E">
              <w:rPr>
                <w:rFonts w:asciiTheme="minorHAnsi" w:hAnsiTheme="minorHAnsi" w:cstheme="minorHAnsi"/>
                <w:b/>
              </w:rPr>
              <w:t>Št.</w:t>
            </w:r>
          </w:p>
        </w:tc>
        <w:tc>
          <w:tcPr>
            <w:tcW w:w="2934" w:type="dxa"/>
            <w:shd w:val="clear" w:color="auto" w:fill="FDB940"/>
            <w:vAlign w:val="center"/>
          </w:tcPr>
          <w:p w14:paraId="474A48A4" w14:textId="77777777" w:rsidR="00731489" w:rsidRPr="00E1206E" w:rsidRDefault="00731489" w:rsidP="003D40E7">
            <w:pPr>
              <w:jc w:val="center"/>
              <w:rPr>
                <w:rFonts w:asciiTheme="minorHAnsi" w:hAnsiTheme="minorHAnsi" w:cstheme="minorHAnsi"/>
                <w:b/>
              </w:rPr>
            </w:pPr>
            <w:r w:rsidRPr="00E1206E">
              <w:rPr>
                <w:rFonts w:asciiTheme="minorHAnsi" w:hAnsiTheme="minorHAnsi" w:cstheme="minorHAnsi"/>
                <w:b/>
              </w:rPr>
              <w:t>Ime in priimek/Naziv:</w:t>
            </w:r>
          </w:p>
        </w:tc>
        <w:tc>
          <w:tcPr>
            <w:tcW w:w="3035" w:type="dxa"/>
            <w:shd w:val="clear" w:color="auto" w:fill="FDB940"/>
            <w:vAlign w:val="center"/>
          </w:tcPr>
          <w:p w14:paraId="07D199C4" w14:textId="77777777" w:rsidR="00731489" w:rsidRPr="00E1206E" w:rsidRDefault="00731489" w:rsidP="003D40E7">
            <w:pPr>
              <w:jc w:val="center"/>
              <w:rPr>
                <w:rFonts w:asciiTheme="minorHAnsi" w:hAnsiTheme="minorHAnsi" w:cstheme="minorHAnsi"/>
                <w:b/>
              </w:rPr>
            </w:pPr>
            <w:r w:rsidRPr="00E1206E">
              <w:rPr>
                <w:rFonts w:asciiTheme="minorHAnsi" w:hAnsiTheme="minorHAnsi" w:cstheme="minorHAnsi"/>
                <w:b/>
              </w:rPr>
              <w:t>Naslov stalnega bivališča/Sedež:</w:t>
            </w:r>
          </w:p>
        </w:tc>
        <w:tc>
          <w:tcPr>
            <w:tcW w:w="3036" w:type="dxa"/>
            <w:shd w:val="clear" w:color="auto" w:fill="FDB940"/>
            <w:vAlign w:val="center"/>
          </w:tcPr>
          <w:p w14:paraId="0F04B40C" w14:textId="77777777" w:rsidR="00731489" w:rsidRPr="00E1206E" w:rsidRDefault="00731489" w:rsidP="003D40E7">
            <w:pPr>
              <w:jc w:val="center"/>
              <w:rPr>
                <w:rFonts w:asciiTheme="minorHAnsi" w:hAnsiTheme="minorHAnsi" w:cstheme="minorHAnsi"/>
                <w:b/>
              </w:rPr>
            </w:pPr>
            <w:r w:rsidRPr="00E1206E">
              <w:rPr>
                <w:rFonts w:asciiTheme="minorHAnsi" w:hAnsiTheme="minorHAnsi" w:cstheme="minorHAnsi"/>
                <w:b/>
              </w:rPr>
              <w:t>Delež lastništva v %</w:t>
            </w:r>
          </w:p>
        </w:tc>
      </w:tr>
      <w:tr w:rsidR="00731489" w:rsidRPr="00E1206E" w14:paraId="054AA1BA" w14:textId="77777777" w:rsidTr="003D40E7">
        <w:trPr>
          <w:trHeight w:val="20"/>
          <w:jc w:val="center"/>
        </w:trPr>
        <w:tc>
          <w:tcPr>
            <w:tcW w:w="562" w:type="dxa"/>
            <w:shd w:val="clear" w:color="auto" w:fill="FDB940"/>
            <w:vAlign w:val="center"/>
          </w:tcPr>
          <w:p w14:paraId="247BEA74" w14:textId="77777777" w:rsidR="00731489" w:rsidRPr="00E1206E" w:rsidRDefault="00731489" w:rsidP="00993FD3">
            <w:pPr>
              <w:numPr>
                <w:ilvl w:val="0"/>
                <w:numId w:val="16"/>
              </w:numPr>
              <w:suppressAutoHyphens w:val="0"/>
              <w:jc w:val="center"/>
              <w:rPr>
                <w:rFonts w:asciiTheme="minorHAnsi" w:hAnsiTheme="minorHAnsi" w:cstheme="minorHAnsi"/>
                <w:b/>
              </w:rPr>
            </w:pPr>
          </w:p>
        </w:tc>
        <w:sdt>
          <w:sdtPr>
            <w:rPr>
              <w:rFonts w:asciiTheme="minorHAnsi" w:hAnsiTheme="minorHAnsi" w:cstheme="minorHAnsi"/>
            </w:rPr>
            <w:id w:val="472798380"/>
            <w:placeholder>
              <w:docPart w:val="990C34E8BBDA469EAE86F2594481CC0F"/>
            </w:placeholder>
            <w:showingPlcHdr/>
            <w:text/>
          </w:sdtPr>
          <w:sdtEndPr/>
          <w:sdtContent>
            <w:tc>
              <w:tcPr>
                <w:tcW w:w="2934" w:type="dxa"/>
                <w:shd w:val="clear" w:color="auto" w:fill="auto"/>
                <w:vAlign w:val="center"/>
              </w:tcPr>
              <w:p w14:paraId="40DE2375" w14:textId="77777777" w:rsidR="00731489" w:rsidRPr="00E1206E" w:rsidRDefault="00731489" w:rsidP="003D40E7">
                <w:pPr>
                  <w:jc w:val="center"/>
                  <w:rPr>
                    <w:rFonts w:asciiTheme="minorHAnsi" w:hAnsiTheme="minorHAnsi" w:cstheme="minorHAnsi"/>
                  </w:rPr>
                </w:pPr>
                <w:r w:rsidRPr="00E1206E">
                  <w:rPr>
                    <w:rStyle w:val="Besedilooznabemesta"/>
                    <w:rFonts w:asciiTheme="minorHAnsi" w:eastAsiaTheme="majorEastAsia" w:hAnsiTheme="minorHAnsi" w:cstheme="minorHAnsi"/>
                  </w:rPr>
                  <w:t>Kliknite ali tapnite tukaj, če želite vnesti besedilo.</w:t>
                </w:r>
              </w:p>
            </w:tc>
          </w:sdtContent>
        </w:sdt>
        <w:sdt>
          <w:sdtPr>
            <w:rPr>
              <w:rFonts w:asciiTheme="minorHAnsi" w:hAnsiTheme="minorHAnsi" w:cstheme="minorHAnsi"/>
            </w:rPr>
            <w:id w:val="1211300022"/>
            <w:placeholder>
              <w:docPart w:val="91177E3B00AD40E39E52407EF107CA18"/>
            </w:placeholder>
            <w:showingPlcHdr/>
            <w:text/>
          </w:sdtPr>
          <w:sdtEndPr/>
          <w:sdtContent>
            <w:tc>
              <w:tcPr>
                <w:tcW w:w="3035" w:type="dxa"/>
                <w:shd w:val="clear" w:color="auto" w:fill="auto"/>
                <w:vAlign w:val="center"/>
              </w:tcPr>
              <w:p w14:paraId="250305A4" w14:textId="77777777" w:rsidR="00731489" w:rsidRPr="00E1206E" w:rsidRDefault="00731489" w:rsidP="003D40E7">
                <w:pPr>
                  <w:jc w:val="center"/>
                  <w:rPr>
                    <w:rFonts w:asciiTheme="minorHAnsi" w:hAnsiTheme="minorHAnsi" w:cstheme="minorHAnsi"/>
                  </w:rPr>
                </w:pPr>
                <w:r w:rsidRPr="00E1206E">
                  <w:rPr>
                    <w:rStyle w:val="Besedilooznabemesta"/>
                    <w:rFonts w:asciiTheme="minorHAnsi" w:eastAsiaTheme="majorEastAsia" w:hAnsiTheme="minorHAnsi" w:cstheme="minorHAnsi"/>
                  </w:rPr>
                  <w:t>Kliknite ali tapnite tukaj, če želite vnesti besedilo.</w:t>
                </w:r>
              </w:p>
            </w:tc>
          </w:sdtContent>
        </w:sdt>
        <w:sdt>
          <w:sdtPr>
            <w:rPr>
              <w:rFonts w:asciiTheme="minorHAnsi" w:hAnsiTheme="minorHAnsi" w:cstheme="minorHAnsi"/>
            </w:rPr>
            <w:id w:val="1290022355"/>
            <w:placeholder>
              <w:docPart w:val="5E9B81837D1A442388195B85A2BB512D"/>
            </w:placeholder>
            <w:showingPlcHdr/>
            <w:text/>
          </w:sdtPr>
          <w:sdtEndPr/>
          <w:sdtContent>
            <w:tc>
              <w:tcPr>
                <w:tcW w:w="3036" w:type="dxa"/>
                <w:shd w:val="clear" w:color="auto" w:fill="auto"/>
                <w:vAlign w:val="center"/>
              </w:tcPr>
              <w:p w14:paraId="7FFC18A6" w14:textId="77777777" w:rsidR="00731489" w:rsidRPr="00E1206E" w:rsidRDefault="00731489" w:rsidP="003D40E7">
                <w:pPr>
                  <w:jc w:val="center"/>
                  <w:rPr>
                    <w:rFonts w:asciiTheme="minorHAnsi" w:hAnsiTheme="minorHAnsi" w:cstheme="minorHAnsi"/>
                  </w:rPr>
                </w:pPr>
                <w:r w:rsidRPr="00E1206E">
                  <w:rPr>
                    <w:rStyle w:val="Besedilooznabemesta"/>
                    <w:rFonts w:asciiTheme="minorHAnsi" w:eastAsiaTheme="majorEastAsia" w:hAnsiTheme="minorHAnsi" w:cstheme="minorHAnsi"/>
                  </w:rPr>
                  <w:t>Kliknite ali tapnite tukaj, če želite vnesti besedilo.</w:t>
                </w:r>
              </w:p>
            </w:tc>
          </w:sdtContent>
        </w:sdt>
      </w:tr>
      <w:tr w:rsidR="00731489" w:rsidRPr="00E1206E" w14:paraId="0C2A7197" w14:textId="77777777" w:rsidTr="003D40E7">
        <w:trPr>
          <w:trHeight w:val="20"/>
          <w:jc w:val="center"/>
        </w:trPr>
        <w:tc>
          <w:tcPr>
            <w:tcW w:w="562" w:type="dxa"/>
            <w:shd w:val="clear" w:color="auto" w:fill="FDB940"/>
            <w:vAlign w:val="center"/>
          </w:tcPr>
          <w:p w14:paraId="1B2B1525" w14:textId="77777777" w:rsidR="00731489" w:rsidRPr="00E1206E" w:rsidRDefault="00731489" w:rsidP="00993FD3">
            <w:pPr>
              <w:numPr>
                <w:ilvl w:val="0"/>
                <w:numId w:val="16"/>
              </w:numPr>
              <w:suppressAutoHyphens w:val="0"/>
              <w:jc w:val="center"/>
              <w:rPr>
                <w:rFonts w:asciiTheme="minorHAnsi" w:hAnsiTheme="minorHAnsi" w:cstheme="minorHAnsi"/>
                <w:b/>
              </w:rPr>
            </w:pPr>
          </w:p>
        </w:tc>
        <w:sdt>
          <w:sdtPr>
            <w:rPr>
              <w:rFonts w:asciiTheme="minorHAnsi" w:hAnsiTheme="minorHAnsi" w:cstheme="minorHAnsi"/>
            </w:rPr>
            <w:id w:val="-217674606"/>
            <w:placeholder>
              <w:docPart w:val="4CAA9EF8EBFB462492C17B567111BB4C"/>
            </w:placeholder>
            <w:showingPlcHdr/>
            <w:text/>
          </w:sdtPr>
          <w:sdtEndPr/>
          <w:sdtContent>
            <w:tc>
              <w:tcPr>
                <w:tcW w:w="2934" w:type="dxa"/>
                <w:shd w:val="clear" w:color="auto" w:fill="auto"/>
                <w:vAlign w:val="center"/>
              </w:tcPr>
              <w:p w14:paraId="5ED6E53C" w14:textId="77777777" w:rsidR="00731489" w:rsidRPr="00E1206E" w:rsidRDefault="00731489" w:rsidP="003D40E7">
                <w:pPr>
                  <w:jc w:val="center"/>
                  <w:rPr>
                    <w:rFonts w:asciiTheme="minorHAnsi" w:hAnsiTheme="minorHAnsi" w:cstheme="minorHAnsi"/>
                  </w:rPr>
                </w:pPr>
                <w:r w:rsidRPr="00E1206E">
                  <w:rPr>
                    <w:rStyle w:val="Besedilooznabemesta"/>
                    <w:rFonts w:asciiTheme="minorHAnsi" w:eastAsiaTheme="majorEastAsia" w:hAnsiTheme="minorHAnsi" w:cstheme="minorHAnsi"/>
                  </w:rPr>
                  <w:t>Kliknite ali tapnite tukaj, če želite vnesti besedilo.</w:t>
                </w:r>
              </w:p>
            </w:tc>
          </w:sdtContent>
        </w:sdt>
        <w:sdt>
          <w:sdtPr>
            <w:rPr>
              <w:rFonts w:asciiTheme="minorHAnsi" w:hAnsiTheme="minorHAnsi" w:cstheme="minorHAnsi"/>
            </w:rPr>
            <w:id w:val="596993256"/>
            <w:placeholder>
              <w:docPart w:val="5DC5949949E344BF963E600D7471AD58"/>
            </w:placeholder>
            <w:showingPlcHdr/>
            <w:text/>
          </w:sdtPr>
          <w:sdtEndPr/>
          <w:sdtContent>
            <w:tc>
              <w:tcPr>
                <w:tcW w:w="3035" w:type="dxa"/>
                <w:shd w:val="clear" w:color="auto" w:fill="auto"/>
                <w:vAlign w:val="center"/>
              </w:tcPr>
              <w:p w14:paraId="752522DC" w14:textId="77777777" w:rsidR="00731489" w:rsidRPr="00E1206E" w:rsidRDefault="00731489" w:rsidP="003D40E7">
                <w:pPr>
                  <w:jc w:val="center"/>
                  <w:rPr>
                    <w:rFonts w:asciiTheme="minorHAnsi" w:hAnsiTheme="minorHAnsi" w:cstheme="minorHAnsi"/>
                  </w:rPr>
                </w:pPr>
                <w:r w:rsidRPr="00E1206E">
                  <w:rPr>
                    <w:rStyle w:val="Besedilooznabemesta"/>
                    <w:rFonts w:asciiTheme="minorHAnsi" w:eastAsiaTheme="majorEastAsia" w:hAnsiTheme="minorHAnsi" w:cstheme="minorHAnsi"/>
                  </w:rPr>
                  <w:t>Kliknite ali tapnite tukaj, če želite vnesti besedilo.</w:t>
                </w:r>
              </w:p>
            </w:tc>
          </w:sdtContent>
        </w:sdt>
        <w:sdt>
          <w:sdtPr>
            <w:rPr>
              <w:rFonts w:asciiTheme="minorHAnsi" w:hAnsiTheme="minorHAnsi" w:cstheme="minorHAnsi"/>
            </w:rPr>
            <w:id w:val="-1563553720"/>
            <w:placeholder>
              <w:docPart w:val="1A8401E5E8A9478FA6767ACA7BBEE364"/>
            </w:placeholder>
            <w:showingPlcHdr/>
            <w:text/>
          </w:sdtPr>
          <w:sdtEndPr/>
          <w:sdtContent>
            <w:tc>
              <w:tcPr>
                <w:tcW w:w="3036" w:type="dxa"/>
                <w:shd w:val="clear" w:color="auto" w:fill="auto"/>
                <w:vAlign w:val="center"/>
              </w:tcPr>
              <w:p w14:paraId="2CB739A0" w14:textId="77777777" w:rsidR="00731489" w:rsidRPr="00E1206E" w:rsidRDefault="00731489" w:rsidP="003D40E7">
                <w:pPr>
                  <w:jc w:val="center"/>
                  <w:rPr>
                    <w:rFonts w:asciiTheme="minorHAnsi" w:hAnsiTheme="minorHAnsi" w:cstheme="minorHAnsi"/>
                  </w:rPr>
                </w:pPr>
                <w:r w:rsidRPr="00E1206E">
                  <w:rPr>
                    <w:rStyle w:val="Besedilooznabemesta"/>
                    <w:rFonts w:asciiTheme="minorHAnsi" w:eastAsiaTheme="majorEastAsia" w:hAnsiTheme="minorHAnsi" w:cstheme="minorHAnsi"/>
                  </w:rPr>
                  <w:t>Kliknite ali tapnite tukaj, če želite vnesti besedilo.</w:t>
                </w:r>
              </w:p>
            </w:tc>
          </w:sdtContent>
        </w:sdt>
      </w:tr>
      <w:tr w:rsidR="00731489" w:rsidRPr="00E1206E" w14:paraId="6F929ADC" w14:textId="77777777" w:rsidTr="003D40E7">
        <w:trPr>
          <w:trHeight w:val="20"/>
          <w:jc w:val="center"/>
        </w:trPr>
        <w:tc>
          <w:tcPr>
            <w:tcW w:w="562" w:type="dxa"/>
            <w:shd w:val="clear" w:color="auto" w:fill="FDB940"/>
            <w:vAlign w:val="center"/>
          </w:tcPr>
          <w:p w14:paraId="535465C0" w14:textId="77777777" w:rsidR="00731489" w:rsidRPr="00E1206E" w:rsidRDefault="00731489" w:rsidP="00993FD3">
            <w:pPr>
              <w:numPr>
                <w:ilvl w:val="0"/>
                <w:numId w:val="16"/>
              </w:numPr>
              <w:suppressAutoHyphens w:val="0"/>
              <w:jc w:val="center"/>
              <w:rPr>
                <w:rFonts w:asciiTheme="minorHAnsi" w:hAnsiTheme="minorHAnsi" w:cstheme="minorHAnsi"/>
                <w:b/>
              </w:rPr>
            </w:pPr>
          </w:p>
        </w:tc>
        <w:sdt>
          <w:sdtPr>
            <w:rPr>
              <w:rFonts w:asciiTheme="minorHAnsi" w:hAnsiTheme="minorHAnsi" w:cstheme="minorHAnsi"/>
            </w:rPr>
            <w:id w:val="1041867328"/>
            <w:placeholder>
              <w:docPart w:val="FFC8F033F36A4459B359E0B72CE1C338"/>
            </w:placeholder>
            <w:showingPlcHdr/>
            <w:text/>
          </w:sdtPr>
          <w:sdtEndPr/>
          <w:sdtContent>
            <w:tc>
              <w:tcPr>
                <w:tcW w:w="2934" w:type="dxa"/>
                <w:shd w:val="clear" w:color="auto" w:fill="auto"/>
                <w:vAlign w:val="center"/>
              </w:tcPr>
              <w:p w14:paraId="67D063EB" w14:textId="77777777" w:rsidR="00731489" w:rsidRPr="00E1206E" w:rsidRDefault="00731489" w:rsidP="003D40E7">
                <w:pPr>
                  <w:jc w:val="center"/>
                  <w:rPr>
                    <w:rFonts w:asciiTheme="minorHAnsi" w:hAnsiTheme="minorHAnsi" w:cstheme="minorHAnsi"/>
                  </w:rPr>
                </w:pPr>
                <w:r w:rsidRPr="00E1206E">
                  <w:rPr>
                    <w:rStyle w:val="Besedilooznabemesta"/>
                    <w:rFonts w:asciiTheme="minorHAnsi" w:eastAsiaTheme="majorEastAsia" w:hAnsiTheme="minorHAnsi" w:cstheme="minorHAnsi"/>
                  </w:rPr>
                  <w:t>Kliknite ali tapnite tukaj, če želite vnesti besedilo.</w:t>
                </w:r>
              </w:p>
            </w:tc>
          </w:sdtContent>
        </w:sdt>
        <w:sdt>
          <w:sdtPr>
            <w:rPr>
              <w:rFonts w:asciiTheme="minorHAnsi" w:hAnsiTheme="minorHAnsi" w:cstheme="minorHAnsi"/>
            </w:rPr>
            <w:id w:val="983885192"/>
            <w:placeholder>
              <w:docPart w:val="83A1504041AB4C79915CD05A1CA60C6E"/>
            </w:placeholder>
            <w:showingPlcHdr/>
            <w:text/>
          </w:sdtPr>
          <w:sdtEndPr/>
          <w:sdtContent>
            <w:tc>
              <w:tcPr>
                <w:tcW w:w="3035" w:type="dxa"/>
                <w:shd w:val="clear" w:color="auto" w:fill="auto"/>
                <w:vAlign w:val="center"/>
              </w:tcPr>
              <w:p w14:paraId="40962129" w14:textId="77777777" w:rsidR="00731489" w:rsidRPr="00E1206E" w:rsidRDefault="00731489" w:rsidP="003D40E7">
                <w:pPr>
                  <w:jc w:val="center"/>
                  <w:rPr>
                    <w:rFonts w:asciiTheme="minorHAnsi" w:hAnsiTheme="minorHAnsi" w:cstheme="minorHAnsi"/>
                  </w:rPr>
                </w:pPr>
                <w:r w:rsidRPr="00E1206E">
                  <w:rPr>
                    <w:rStyle w:val="Besedilooznabemesta"/>
                    <w:rFonts w:asciiTheme="minorHAnsi" w:eastAsiaTheme="majorEastAsia" w:hAnsiTheme="minorHAnsi" w:cstheme="minorHAnsi"/>
                  </w:rPr>
                  <w:t>Kliknite ali tapnite tukaj, če želite vnesti besedilo.</w:t>
                </w:r>
              </w:p>
            </w:tc>
          </w:sdtContent>
        </w:sdt>
        <w:sdt>
          <w:sdtPr>
            <w:rPr>
              <w:rFonts w:asciiTheme="minorHAnsi" w:hAnsiTheme="minorHAnsi" w:cstheme="minorHAnsi"/>
            </w:rPr>
            <w:id w:val="-1283732291"/>
            <w:placeholder>
              <w:docPart w:val="01F650000A29427FAB3561E97CB61593"/>
            </w:placeholder>
            <w:showingPlcHdr/>
            <w:text/>
          </w:sdtPr>
          <w:sdtEndPr/>
          <w:sdtContent>
            <w:tc>
              <w:tcPr>
                <w:tcW w:w="3036" w:type="dxa"/>
                <w:shd w:val="clear" w:color="auto" w:fill="auto"/>
                <w:vAlign w:val="center"/>
              </w:tcPr>
              <w:p w14:paraId="5A830639" w14:textId="77777777" w:rsidR="00731489" w:rsidRPr="00E1206E" w:rsidRDefault="00731489" w:rsidP="003D40E7">
                <w:pPr>
                  <w:jc w:val="center"/>
                  <w:rPr>
                    <w:rFonts w:asciiTheme="minorHAnsi" w:hAnsiTheme="minorHAnsi" w:cstheme="minorHAnsi"/>
                  </w:rPr>
                </w:pPr>
                <w:r w:rsidRPr="00E1206E">
                  <w:rPr>
                    <w:rStyle w:val="Besedilooznabemesta"/>
                    <w:rFonts w:asciiTheme="minorHAnsi" w:eastAsiaTheme="majorEastAsia" w:hAnsiTheme="minorHAnsi" w:cstheme="minorHAnsi"/>
                  </w:rPr>
                  <w:t>Kliknite ali tapnite tukaj, če želite vnesti besedilo.</w:t>
                </w:r>
              </w:p>
            </w:tc>
          </w:sdtContent>
        </w:sdt>
      </w:tr>
      <w:tr w:rsidR="00731489" w:rsidRPr="00E1206E" w14:paraId="5A77C36E" w14:textId="77777777" w:rsidTr="003D40E7">
        <w:trPr>
          <w:trHeight w:val="20"/>
          <w:jc w:val="center"/>
        </w:trPr>
        <w:tc>
          <w:tcPr>
            <w:tcW w:w="562" w:type="dxa"/>
            <w:shd w:val="clear" w:color="auto" w:fill="FDB940"/>
            <w:vAlign w:val="center"/>
          </w:tcPr>
          <w:p w14:paraId="664BE82D" w14:textId="77777777" w:rsidR="00731489" w:rsidRPr="00E1206E" w:rsidRDefault="00731489" w:rsidP="003D40E7">
            <w:pPr>
              <w:rPr>
                <w:rFonts w:asciiTheme="minorHAnsi" w:hAnsiTheme="minorHAnsi" w:cstheme="minorHAnsi"/>
                <w:b/>
              </w:rPr>
            </w:pPr>
            <w:r w:rsidRPr="00E1206E">
              <w:rPr>
                <w:rFonts w:asciiTheme="minorHAnsi" w:hAnsiTheme="minorHAnsi" w:cstheme="minorHAnsi"/>
                <w:b/>
              </w:rPr>
              <w:t>....</w:t>
            </w:r>
          </w:p>
        </w:tc>
        <w:tc>
          <w:tcPr>
            <w:tcW w:w="2934" w:type="dxa"/>
            <w:shd w:val="clear" w:color="auto" w:fill="auto"/>
            <w:vAlign w:val="center"/>
          </w:tcPr>
          <w:p w14:paraId="0916E2BD" w14:textId="77777777" w:rsidR="00731489" w:rsidRPr="00E1206E" w:rsidRDefault="00731489" w:rsidP="003D40E7">
            <w:pPr>
              <w:rPr>
                <w:rFonts w:asciiTheme="minorHAnsi" w:hAnsiTheme="minorHAnsi" w:cstheme="minorHAnsi"/>
              </w:rPr>
            </w:pPr>
          </w:p>
        </w:tc>
        <w:tc>
          <w:tcPr>
            <w:tcW w:w="3035" w:type="dxa"/>
            <w:shd w:val="clear" w:color="auto" w:fill="auto"/>
            <w:vAlign w:val="center"/>
          </w:tcPr>
          <w:p w14:paraId="4E051EB6" w14:textId="77777777" w:rsidR="00731489" w:rsidRPr="00E1206E" w:rsidRDefault="00731489" w:rsidP="003D40E7">
            <w:pPr>
              <w:rPr>
                <w:rFonts w:asciiTheme="minorHAnsi" w:hAnsiTheme="minorHAnsi" w:cstheme="minorHAnsi"/>
              </w:rPr>
            </w:pPr>
          </w:p>
        </w:tc>
        <w:tc>
          <w:tcPr>
            <w:tcW w:w="3036" w:type="dxa"/>
            <w:shd w:val="clear" w:color="auto" w:fill="auto"/>
            <w:vAlign w:val="center"/>
          </w:tcPr>
          <w:p w14:paraId="357812D8" w14:textId="77777777" w:rsidR="00731489" w:rsidRPr="00E1206E" w:rsidRDefault="00731489" w:rsidP="003D40E7">
            <w:pPr>
              <w:rPr>
                <w:rFonts w:asciiTheme="minorHAnsi" w:hAnsiTheme="minorHAnsi" w:cstheme="minorHAnsi"/>
              </w:rPr>
            </w:pPr>
          </w:p>
        </w:tc>
      </w:tr>
    </w:tbl>
    <w:p w14:paraId="3F91406E" w14:textId="77777777" w:rsidR="00731489" w:rsidRPr="00E1206E" w:rsidRDefault="00731489" w:rsidP="00731489">
      <w:pPr>
        <w:jc w:val="both"/>
        <w:rPr>
          <w:rFonts w:asciiTheme="minorHAnsi" w:hAnsiTheme="minorHAnsi" w:cstheme="minorHAnsi"/>
        </w:rPr>
      </w:pPr>
    </w:p>
    <w:p w14:paraId="4261A443" w14:textId="77777777" w:rsidR="00731489" w:rsidRPr="00E1206E" w:rsidRDefault="00731489" w:rsidP="00731489">
      <w:pPr>
        <w:jc w:val="both"/>
        <w:rPr>
          <w:rFonts w:asciiTheme="minorHAnsi" w:hAnsiTheme="minorHAnsi" w:cstheme="minorHAnsi"/>
          <w:i/>
          <w:iCs/>
        </w:rPr>
      </w:pPr>
      <w:r w:rsidRPr="00E1206E">
        <w:rPr>
          <w:rFonts w:asciiTheme="minorHAnsi" w:hAnsiTheme="minorHAnsi" w:cstheme="minorHAnsi"/>
          <w:i/>
          <w:iCs/>
        </w:rPr>
        <w:t>Spodaj podpisani zastopnik izjavljam, da so skladno z določbami zakona, ki ureja gospodarske družbe, povezane družbe z zgoraj navedenim ponudnikom, naslednji gospodarski subjekti:</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119"/>
        <w:gridCol w:w="3543"/>
        <w:gridCol w:w="2410"/>
      </w:tblGrid>
      <w:tr w:rsidR="00731489" w:rsidRPr="00E1206E" w14:paraId="6F24A0BB" w14:textId="77777777" w:rsidTr="003D40E7">
        <w:trPr>
          <w:trHeight w:val="20"/>
        </w:trPr>
        <w:tc>
          <w:tcPr>
            <w:tcW w:w="567" w:type="dxa"/>
            <w:tcBorders>
              <w:bottom w:val="single" w:sz="4" w:space="0" w:color="auto"/>
            </w:tcBorders>
            <w:shd w:val="clear" w:color="auto" w:fill="FDB940"/>
            <w:vAlign w:val="center"/>
          </w:tcPr>
          <w:p w14:paraId="36E7722F" w14:textId="77777777" w:rsidR="00731489" w:rsidRPr="00E1206E" w:rsidRDefault="00731489" w:rsidP="003D40E7">
            <w:pPr>
              <w:jc w:val="center"/>
              <w:rPr>
                <w:rFonts w:asciiTheme="minorHAnsi" w:hAnsiTheme="minorHAnsi" w:cstheme="minorHAnsi"/>
                <w:b/>
              </w:rPr>
            </w:pPr>
            <w:r w:rsidRPr="00E1206E">
              <w:rPr>
                <w:rFonts w:asciiTheme="minorHAnsi" w:hAnsiTheme="minorHAnsi" w:cstheme="minorHAnsi"/>
                <w:b/>
              </w:rPr>
              <w:t>Št.</w:t>
            </w:r>
          </w:p>
        </w:tc>
        <w:tc>
          <w:tcPr>
            <w:tcW w:w="3119" w:type="dxa"/>
            <w:shd w:val="clear" w:color="auto" w:fill="FDB940"/>
            <w:vAlign w:val="center"/>
          </w:tcPr>
          <w:p w14:paraId="681458BA" w14:textId="77777777" w:rsidR="00731489" w:rsidRPr="00E1206E" w:rsidRDefault="00731489" w:rsidP="003D40E7">
            <w:pPr>
              <w:jc w:val="center"/>
              <w:rPr>
                <w:rFonts w:asciiTheme="minorHAnsi" w:hAnsiTheme="minorHAnsi" w:cstheme="minorHAnsi"/>
                <w:b/>
              </w:rPr>
            </w:pPr>
            <w:r w:rsidRPr="00E1206E">
              <w:rPr>
                <w:rFonts w:asciiTheme="minorHAnsi" w:hAnsiTheme="minorHAnsi" w:cstheme="minorHAnsi"/>
                <w:b/>
              </w:rPr>
              <w:t>Naziv</w:t>
            </w:r>
          </w:p>
        </w:tc>
        <w:tc>
          <w:tcPr>
            <w:tcW w:w="3543" w:type="dxa"/>
            <w:shd w:val="clear" w:color="auto" w:fill="FDB940"/>
            <w:vAlign w:val="center"/>
          </w:tcPr>
          <w:p w14:paraId="6F9CC7BC" w14:textId="77777777" w:rsidR="00731489" w:rsidRPr="00E1206E" w:rsidRDefault="00731489" w:rsidP="003D40E7">
            <w:pPr>
              <w:jc w:val="center"/>
              <w:rPr>
                <w:rFonts w:asciiTheme="minorHAnsi" w:hAnsiTheme="minorHAnsi" w:cstheme="minorHAnsi"/>
                <w:b/>
              </w:rPr>
            </w:pPr>
            <w:r w:rsidRPr="00E1206E">
              <w:rPr>
                <w:rFonts w:asciiTheme="minorHAnsi" w:hAnsiTheme="minorHAnsi" w:cstheme="minorHAnsi"/>
                <w:b/>
              </w:rPr>
              <w:t>Sedež</w:t>
            </w:r>
          </w:p>
        </w:tc>
        <w:tc>
          <w:tcPr>
            <w:tcW w:w="2410" w:type="dxa"/>
            <w:shd w:val="clear" w:color="auto" w:fill="FDB940"/>
            <w:vAlign w:val="center"/>
          </w:tcPr>
          <w:p w14:paraId="6CA77446" w14:textId="77777777" w:rsidR="00731489" w:rsidRPr="00E1206E" w:rsidRDefault="00731489" w:rsidP="003D40E7">
            <w:pPr>
              <w:jc w:val="center"/>
              <w:rPr>
                <w:rFonts w:asciiTheme="minorHAnsi" w:hAnsiTheme="minorHAnsi" w:cstheme="minorHAnsi"/>
                <w:b/>
              </w:rPr>
            </w:pPr>
            <w:r w:rsidRPr="00E1206E">
              <w:rPr>
                <w:rFonts w:asciiTheme="minorHAnsi" w:hAnsiTheme="minorHAnsi" w:cstheme="minorHAnsi"/>
                <w:b/>
              </w:rPr>
              <w:t>Matična številka</w:t>
            </w:r>
          </w:p>
        </w:tc>
      </w:tr>
      <w:tr w:rsidR="00731489" w:rsidRPr="00E1206E" w14:paraId="3A7CFE91" w14:textId="77777777" w:rsidTr="003D40E7">
        <w:trPr>
          <w:trHeight w:val="20"/>
        </w:trPr>
        <w:tc>
          <w:tcPr>
            <w:tcW w:w="567" w:type="dxa"/>
            <w:shd w:val="clear" w:color="auto" w:fill="FDB940"/>
            <w:vAlign w:val="center"/>
          </w:tcPr>
          <w:p w14:paraId="6B371726" w14:textId="77777777" w:rsidR="00731489" w:rsidRPr="00E1206E" w:rsidRDefault="00731489" w:rsidP="00993FD3">
            <w:pPr>
              <w:numPr>
                <w:ilvl w:val="0"/>
                <w:numId w:val="17"/>
              </w:numPr>
              <w:suppressAutoHyphens w:val="0"/>
              <w:jc w:val="center"/>
              <w:rPr>
                <w:rFonts w:asciiTheme="minorHAnsi" w:hAnsiTheme="minorHAnsi" w:cstheme="minorHAnsi"/>
                <w:b/>
              </w:rPr>
            </w:pPr>
          </w:p>
        </w:tc>
        <w:sdt>
          <w:sdtPr>
            <w:rPr>
              <w:rFonts w:asciiTheme="minorHAnsi" w:hAnsiTheme="minorHAnsi" w:cstheme="minorHAnsi"/>
            </w:rPr>
            <w:id w:val="-953249693"/>
            <w:placeholder>
              <w:docPart w:val="6CDD977B7F0F49CB869EB2F4BC3B6BE7"/>
            </w:placeholder>
            <w:showingPlcHdr/>
            <w:text/>
          </w:sdtPr>
          <w:sdtEndPr/>
          <w:sdtContent>
            <w:tc>
              <w:tcPr>
                <w:tcW w:w="3119" w:type="dxa"/>
                <w:shd w:val="clear" w:color="auto" w:fill="auto"/>
                <w:vAlign w:val="center"/>
              </w:tcPr>
              <w:p w14:paraId="3B7FF854" w14:textId="77777777" w:rsidR="00731489" w:rsidRPr="00E1206E" w:rsidRDefault="00731489" w:rsidP="003D40E7">
                <w:pPr>
                  <w:jc w:val="center"/>
                  <w:rPr>
                    <w:rFonts w:asciiTheme="minorHAnsi" w:hAnsiTheme="minorHAnsi" w:cstheme="minorHAnsi"/>
                  </w:rPr>
                </w:pPr>
                <w:r w:rsidRPr="00E1206E">
                  <w:rPr>
                    <w:rStyle w:val="Besedilooznabemesta"/>
                    <w:rFonts w:asciiTheme="minorHAnsi" w:eastAsiaTheme="majorEastAsia" w:hAnsiTheme="minorHAnsi" w:cstheme="minorHAnsi"/>
                  </w:rPr>
                  <w:t>Kliknite ali tapnite tukaj, če želite vnesti besedilo.</w:t>
                </w:r>
              </w:p>
            </w:tc>
          </w:sdtContent>
        </w:sdt>
        <w:sdt>
          <w:sdtPr>
            <w:rPr>
              <w:rFonts w:asciiTheme="minorHAnsi" w:hAnsiTheme="minorHAnsi" w:cstheme="minorHAnsi"/>
            </w:rPr>
            <w:id w:val="1865093023"/>
            <w:placeholder>
              <w:docPart w:val="D7C4127D0442485EA46674B4F53FEE48"/>
            </w:placeholder>
            <w:showingPlcHdr/>
            <w:text/>
          </w:sdtPr>
          <w:sdtEndPr/>
          <w:sdtContent>
            <w:tc>
              <w:tcPr>
                <w:tcW w:w="3543" w:type="dxa"/>
                <w:shd w:val="clear" w:color="auto" w:fill="auto"/>
                <w:vAlign w:val="center"/>
              </w:tcPr>
              <w:p w14:paraId="37667B2B" w14:textId="77777777" w:rsidR="00731489" w:rsidRPr="00E1206E" w:rsidRDefault="00731489" w:rsidP="003D40E7">
                <w:pPr>
                  <w:jc w:val="center"/>
                  <w:rPr>
                    <w:rFonts w:asciiTheme="minorHAnsi" w:hAnsiTheme="minorHAnsi" w:cstheme="minorHAnsi"/>
                  </w:rPr>
                </w:pPr>
                <w:r w:rsidRPr="00E1206E">
                  <w:rPr>
                    <w:rStyle w:val="Besedilooznabemesta"/>
                    <w:rFonts w:asciiTheme="minorHAnsi" w:eastAsiaTheme="majorEastAsia" w:hAnsiTheme="minorHAnsi" w:cstheme="minorHAnsi"/>
                  </w:rPr>
                  <w:t>Kliknite ali tapnite tukaj, če želite vnesti besedilo.</w:t>
                </w:r>
              </w:p>
            </w:tc>
          </w:sdtContent>
        </w:sdt>
        <w:sdt>
          <w:sdtPr>
            <w:rPr>
              <w:rFonts w:asciiTheme="minorHAnsi" w:hAnsiTheme="minorHAnsi" w:cstheme="minorHAnsi"/>
            </w:rPr>
            <w:id w:val="514501461"/>
            <w:placeholder>
              <w:docPart w:val="79EDF1A56D0244F2A9C79DBC83471659"/>
            </w:placeholder>
            <w:showingPlcHdr/>
            <w:text/>
          </w:sdtPr>
          <w:sdtEndPr/>
          <w:sdtContent>
            <w:tc>
              <w:tcPr>
                <w:tcW w:w="2410" w:type="dxa"/>
                <w:shd w:val="clear" w:color="auto" w:fill="auto"/>
                <w:vAlign w:val="center"/>
              </w:tcPr>
              <w:p w14:paraId="718FF37D" w14:textId="77777777" w:rsidR="00731489" w:rsidRPr="00E1206E" w:rsidRDefault="00731489" w:rsidP="003D40E7">
                <w:pPr>
                  <w:jc w:val="center"/>
                  <w:rPr>
                    <w:rFonts w:asciiTheme="minorHAnsi" w:hAnsiTheme="minorHAnsi" w:cstheme="minorHAnsi"/>
                  </w:rPr>
                </w:pPr>
                <w:r w:rsidRPr="00E1206E">
                  <w:rPr>
                    <w:rStyle w:val="Besedilooznabemesta"/>
                    <w:rFonts w:asciiTheme="minorHAnsi" w:eastAsiaTheme="majorEastAsia" w:hAnsiTheme="minorHAnsi" w:cstheme="minorHAnsi"/>
                  </w:rPr>
                  <w:t>Kliknite ali tapnite tukaj, če želite vnesti besedilo.</w:t>
                </w:r>
              </w:p>
            </w:tc>
          </w:sdtContent>
        </w:sdt>
      </w:tr>
      <w:tr w:rsidR="00731489" w:rsidRPr="00E1206E" w14:paraId="35C766C6" w14:textId="77777777" w:rsidTr="003D40E7">
        <w:trPr>
          <w:trHeight w:val="20"/>
        </w:trPr>
        <w:tc>
          <w:tcPr>
            <w:tcW w:w="567" w:type="dxa"/>
            <w:shd w:val="clear" w:color="auto" w:fill="FDB940"/>
            <w:vAlign w:val="center"/>
          </w:tcPr>
          <w:p w14:paraId="683ED9C3" w14:textId="77777777" w:rsidR="00731489" w:rsidRPr="00E1206E" w:rsidRDefault="00731489" w:rsidP="00993FD3">
            <w:pPr>
              <w:numPr>
                <w:ilvl w:val="0"/>
                <w:numId w:val="17"/>
              </w:numPr>
              <w:suppressAutoHyphens w:val="0"/>
              <w:jc w:val="center"/>
              <w:rPr>
                <w:rFonts w:asciiTheme="minorHAnsi" w:hAnsiTheme="minorHAnsi" w:cstheme="minorHAnsi"/>
                <w:b/>
              </w:rPr>
            </w:pPr>
          </w:p>
        </w:tc>
        <w:sdt>
          <w:sdtPr>
            <w:rPr>
              <w:rFonts w:asciiTheme="minorHAnsi" w:hAnsiTheme="minorHAnsi" w:cstheme="minorHAnsi"/>
            </w:rPr>
            <w:id w:val="-917247528"/>
            <w:placeholder>
              <w:docPart w:val="491DD6C539CA4DF7BCBB3FFE1F5C829A"/>
            </w:placeholder>
            <w:showingPlcHdr/>
            <w:text/>
          </w:sdtPr>
          <w:sdtEndPr/>
          <w:sdtContent>
            <w:tc>
              <w:tcPr>
                <w:tcW w:w="3119" w:type="dxa"/>
                <w:shd w:val="clear" w:color="auto" w:fill="auto"/>
                <w:vAlign w:val="center"/>
              </w:tcPr>
              <w:p w14:paraId="4E350CEB" w14:textId="77777777" w:rsidR="00731489" w:rsidRPr="00E1206E" w:rsidRDefault="00731489" w:rsidP="003D40E7">
                <w:pPr>
                  <w:jc w:val="center"/>
                  <w:rPr>
                    <w:rFonts w:asciiTheme="minorHAnsi" w:hAnsiTheme="minorHAnsi" w:cstheme="minorHAnsi"/>
                  </w:rPr>
                </w:pPr>
                <w:r w:rsidRPr="00E1206E">
                  <w:rPr>
                    <w:rStyle w:val="Besedilooznabemesta"/>
                    <w:rFonts w:asciiTheme="minorHAnsi" w:eastAsiaTheme="majorEastAsia" w:hAnsiTheme="minorHAnsi" w:cstheme="minorHAnsi"/>
                  </w:rPr>
                  <w:t>Kliknite ali tapnite tukaj, če želite vnesti besedilo.</w:t>
                </w:r>
              </w:p>
            </w:tc>
          </w:sdtContent>
        </w:sdt>
        <w:sdt>
          <w:sdtPr>
            <w:rPr>
              <w:rFonts w:asciiTheme="minorHAnsi" w:hAnsiTheme="minorHAnsi" w:cstheme="minorHAnsi"/>
            </w:rPr>
            <w:id w:val="-1074433673"/>
            <w:placeholder>
              <w:docPart w:val="E9DE01098A5B4640B230E1374DDDB2A3"/>
            </w:placeholder>
            <w:showingPlcHdr/>
            <w:text/>
          </w:sdtPr>
          <w:sdtEndPr/>
          <w:sdtContent>
            <w:tc>
              <w:tcPr>
                <w:tcW w:w="3543" w:type="dxa"/>
                <w:shd w:val="clear" w:color="auto" w:fill="auto"/>
                <w:vAlign w:val="center"/>
              </w:tcPr>
              <w:p w14:paraId="643D6F9B" w14:textId="77777777" w:rsidR="00731489" w:rsidRPr="00E1206E" w:rsidRDefault="00731489" w:rsidP="003D40E7">
                <w:pPr>
                  <w:jc w:val="center"/>
                  <w:rPr>
                    <w:rFonts w:asciiTheme="minorHAnsi" w:hAnsiTheme="minorHAnsi" w:cstheme="minorHAnsi"/>
                  </w:rPr>
                </w:pPr>
                <w:r w:rsidRPr="00E1206E">
                  <w:rPr>
                    <w:rStyle w:val="Besedilooznabemesta"/>
                    <w:rFonts w:asciiTheme="minorHAnsi" w:eastAsiaTheme="majorEastAsia" w:hAnsiTheme="minorHAnsi" w:cstheme="minorHAnsi"/>
                  </w:rPr>
                  <w:t>Kliknite ali tapnite tukaj, če želite vnesti besedilo.</w:t>
                </w:r>
              </w:p>
            </w:tc>
          </w:sdtContent>
        </w:sdt>
        <w:sdt>
          <w:sdtPr>
            <w:rPr>
              <w:rFonts w:asciiTheme="minorHAnsi" w:hAnsiTheme="minorHAnsi" w:cstheme="minorHAnsi"/>
            </w:rPr>
            <w:id w:val="1162742162"/>
            <w:placeholder>
              <w:docPart w:val="E126024426244654AD6D403A546685E0"/>
            </w:placeholder>
            <w:showingPlcHdr/>
            <w:text/>
          </w:sdtPr>
          <w:sdtEndPr/>
          <w:sdtContent>
            <w:tc>
              <w:tcPr>
                <w:tcW w:w="2410" w:type="dxa"/>
                <w:shd w:val="clear" w:color="auto" w:fill="auto"/>
                <w:vAlign w:val="center"/>
              </w:tcPr>
              <w:p w14:paraId="23EF7E27" w14:textId="77777777" w:rsidR="00731489" w:rsidRPr="00E1206E" w:rsidRDefault="00731489" w:rsidP="003D40E7">
                <w:pPr>
                  <w:jc w:val="center"/>
                  <w:rPr>
                    <w:rFonts w:asciiTheme="minorHAnsi" w:hAnsiTheme="minorHAnsi" w:cstheme="minorHAnsi"/>
                  </w:rPr>
                </w:pPr>
                <w:r w:rsidRPr="00E1206E">
                  <w:rPr>
                    <w:rStyle w:val="Besedilooznabemesta"/>
                    <w:rFonts w:asciiTheme="minorHAnsi" w:eastAsiaTheme="majorEastAsia" w:hAnsiTheme="minorHAnsi" w:cstheme="minorHAnsi"/>
                  </w:rPr>
                  <w:t>Kliknite ali tapnite tukaj, če želite vnesti besedilo.</w:t>
                </w:r>
              </w:p>
            </w:tc>
          </w:sdtContent>
        </w:sdt>
      </w:tr>
      <w:tr w:rsidR="00731489" w:rsidRPr="00E1206E" w14:paraId="2AA36A60" w14:textId="77777777" w:rsidTr="003D40E7">
        <w:trPr>
          <w:trHeight w:val="20"/>
        </w:trPr>
        <w:tc>
          <w:tcPr>
            <w:tcW w:w="567" w:type="dxa"/>
            <w:shd w:val="clear" w:color="auto" w:fill="FDB940"/>
            <w:vAlign w:val="center"/>
          </w:tcPr>
          <w:p w14:paraId="3DBE9425" w14:textId="77777777" w:rsidR="00731489" w:rsidRPr="00E1206E" w:rsidRDefault="00731489" w:rsidP="00993FD3">
            <w:pPr>
              <w:numPr>
                <w:ilvl w:val="0"/>
                <w:numId w:val="17"/>
              </w:numPr>
              <w:suppressAutoHyphens w:val="0"/>
              <w:jc w:val="center"/>
              <w:rPr>
                <w:rFonts w:asciiTheme="minorHAnsi" w:hAnsiTheme="minorHAnsi" w:cstheme="minorHAnsi"/>
                <w:b/>
              </w:rPr>
            </w:pPr>
          </w:p>
        </w:tc>
        <w:sdt>
          <w:sdtPr>
            <w:rPr>
              <w:rFonts w:asciiTheme="minorHAnsi" w:hAnsiTheme="minorHAnsi" w:cstheme="minorHAnsi"/>
            </w:rPr>
            <w:id w:val="-674418592"/>
            <w:placeholder>
              <w:docPart w:val="036C12566D254198BA34B20CD049961B"/>
            </w:placeholder>
            <w:showingPlcHdr/>
            <w:text/>
          </w:sdtPr>
          <w:sdtEndPr/>
          <w:sdtContent>
            <w:tc>
              <w:tcPr>
                <w:tcW w:w="3119" w:type="dxa"/>
                <w:shd w:val="clear" w:color="auto" w:fill="auto"/>
                <w:vAlign w:val="center"/>
              </w:tcPr>
              <w:p w14:paraId="53461D97" w14:textId="77777777" w:rsidR="00731489" w:rsidRPr="00E1206E" w:rsidRDefault="00731489" w:rsidP="003D40E7">
                <w:pPr>
                  <w:jc w:val="center"/>
                  <w:rPr>
                    <w:rFonts w:asciiTheme="minorHAnsi" w:hAnsiTheme="minorHAnsi" w:cstheme="minorHAnsi"/>
                  </w:rPr>
                </w:pPr>
                <w:r w:rsidRPr="00E1206E">
                  <w:rPr>
                    <w:rStyle w:val="Besedilooznabemesta"/>
                    <w:rFonts w:asciiTheme="minorHAnsi" w:eastAsiaTheme="majorEastAsia" w:hAnsiTheme="minorHAnsi" w:cstheme="minorHAnsi"/>
                  </w:rPr>
                  <w:t>Kliknite ali tapnite tukaj, če želite vnesti besedilo.</w:t>
                </w:r>
              </w:p>
            </w:tc>
          </w:sdtContent>
        </w:sdt>
        <w:sdt>
          <w:sdtPr>
            <w:rPr>
              <w:rFonts w:asciiTheme="minorHAnsi" w:hAnsiTheme="minorHAnsi" w:cstheme="minorHAnsi"/>
            </w:rPr>
            <w:id w:val="813214102"/>
            <w:placeholder>
              <w:docPart w:val="1D596452E0B94E128DECC4A4B91522EF"/>
            </w:placeholder>
            <w:showingPlcHdr/>
            <w:text/>
          </w:sdtPr>
          <w:sdtEndPr/>
          <w:sdtContent>
            <w:tc>
              <w:tcPr>
                <w:tcW w:w="3543" w:type="dxa"/>
                <w:shd w:val="clear" w:color="auto" w:fill="auto"/>
                <w:vAlign w:val="center"/>
              </w:tcPr>
              <w:p w14:paraId="43EA1501" w14:textId="77777777" w:rsidR="00731489" w:rsidRPr="00E1206E" w:rsidRDefault="00731489" w:rsidP="003D40E7">
                <w:pPr>
                  <w:jc w:val="center"/>
                  <w:rPr>
                    <w:rFonts w:asciiTheme="minorHAnsi" w:hAnsiTheme="minorHAnsi" w:cstheme="minorHAnsi"/>
                  </w:rPr>
                </w:pPr>
                <w:r w:rsidRPr="00E1206E">
                  <w:rPr>
                    <w:rStyle w:val="Besedilooznabemesta"/>
                    <w:rFonts w:asciiTheme="minorHAnsi" w:eastAsiaTheme="majorEastAsia" w:hAnsiTheme="minorHAnsi" w:cstheme="minorHAnsi"/>
                  </w:rPr>
                  <w:t>Kliknite ali tapnite tukaj, če želite vnesti besedilo.</w:t>
                </w:r>
              </w:p>
            </w:tc>
          </w:sdtContent>
        </w:sdt>
        <w:sdt>
          <w:sdtPr>
            <w:rPr>
              <w:rFonts w:asciiTheme="minorHAnsi" w:hAnsiTheme="minorHAnsi" w:cstheme="minorHAnsi"/>
            </w:rPr>
            <w:id w:val="272824785"/>
            <w:placeholder>
              <w:docPart w:val="7A1F7174B47B460DB38903C7355BC86D"/>
            </w:placeholder>
            <w:showingPlcHdr/>
            <w:text/>
          </w:sdtPr>
          <w:sdtEndPr/>
          <w:sdtContent>
            <w:tc>
              <w:tcPr>
                <w:tcW w:w="2410" w:type="dxa"/>
                <w:shd w:val="clear" w:color="auto" w:fill="auto"/>
                <w:vAlign w:val="center"/>
              </w:tcPr>
              <w:p w14:paraId="06349777" w14:textId="77777777" w:rsidR="00731489" w:rsidRPr="00E1206E" w:rsidRDefault="00731489" w:rsidP="003D40E7">
                <w:pPr>
                  <w:jc w:val="center"/>
                  <w:rPr>
                    <w:rFonts w:asciiTheme="minorHAnsi" w:hAnsiTheme="minorHAnsi" w:cstheme="minorHAnsi"/>
                  </w:rPr>
                </w:pPr>
                <w:r w:rsidRPr="00E1206E">
                  <w:rPr>
                    <w:rStyle w:val="Besedilooznabemesta"/>
                    <w:rFonts w:asciiTheme="minorHAnsi" w:eastAsiaTheme="majorEastAsia" w:hAnsiTheme="minorHAnsi" w:cstheme="minorHAnsi"/>
                  </w:rPr>
                  <w:t>Kliknite ali tapnite tukaj, če želite vnesti besedilo.</w:t>
                </w:r>
              </w:p>
            </w:tc>
          </w:sdtContent>
        </w:sdt>
      </w:tr>
      <w:tr w:rsidR="00731489" w:rsidRPr="00E1206E" w14:paraId="396B723F" w14:textId="77777777" w:rsidTr="003D40E7">
        <w:trPr>
          <w:trHeight w:val="20"/>
        </w:trPr>
        <w:tc>
          <w:tcPr>
            <w:tcW w:w="567" w:type="dxa"/>
            <w:shd w:val="clear" w:color="auto" w:fill="FDB940"/>
            <w:vAlign w:val="center"/>
          </w:tcPr>
          <w:p w14:paraId="5A34BCEA" w14:textId="77777777" w:rsidR="00731489" w:rsidRPr="00E1206E" w:rsidRDefault="00731489" w:rsidP="003D40E7">
            <w:pPr>
              <w:jc w:val="center"/>
              <w:rPr>
                <w:rFonts w:asciiTheme="minorHAnsi" w:hAnsiTheme="minorHAnsi" w:cstheme="minorHAnsi"/>
                <w:b/>
              </w:rPr>
            </w:pPr>
            <w:r w:rsidRPr="00E1206E">
              <w:rPr>
                <w:rFonts w:asciiTheme="minorHAnsi" w:hAnsiTheme="minorHAnsi" w:cstheme="minorHAnsi"/>
                <w:b/>
              </w:rPr>
              <w:t>...</w:t>
            </w:r>
          </w:p>
        </w:tc>
        <w:tc>
          <w:tcPr>
            <w:tcW w:w="3119" w:type="dxa"/>
            <w:shd w:val="clear" w:color="auto" w:fill="auto"/>
            <w:vAlign w:val="center"/>
          </w:tcPr>
          <w:p w14:paraId="34404742" w14:textId="77777777" w:rsidR="00731489" w:rsidRPr="00E1206E" w:rsidRDefault="00731489" w:rsidP="003D40E7">
            <w:pPr>
              <w:rPr>
                <w:rFonts w:asciiTheme="minorHAnsi" w:hAnsiTheme="minorHAnsi" w:cstheme="minorHAnsi"/>
              </w:rPr>
            </w:pPr>
          </w:p>
        </w:tc>
        <w:tc>
          <w:tcPr>
            <w:tcW w:w="3543" w:type="dxa"/>
            <w:shd w:val="clear" w:color="auto" w:fill="auto"/>
            <w:vAlign w:val="center"/>
          </w:tcPr>
          <w:p w14:paraId="20FA782F" w14:textId="77777777" w:rsidR="00731489" w:rsidRPr="00E1206E" w:rsidRDefault="00731489" w:rsidP="003D40E7">
            <w:pPr>
              <w:rPr>
                <w:rFonts w:asciiTheme="minorHAnsi" w:hAnsiTheme="minorHAnsi" w:cstheme="minorHAnsi"/>
              </w:rPr>
            </w:pPr>
          </w:p>
        </w:tc>
        <w:tc>
          <w:tcPr>
            <w:tcW w:w="2410" w:type="dxa"/>
            <w:shd w:val="clear" w:color="auto" w:fill="auto"/>
            <w:vAlign w:val="center"/>
          </w:tcPr>
          <w:p w14:paraId="43E1684F" w14:textId="77777777" w:rsidR="00731489" w:rsidRPr="00E1206E" w:rsidRDefault="00731489" w:rsidP="003D40E7">
            <w:pPr>
              <w:rPr>
                <w:rFonts w:asciiTheme="minorHAnsi" w:hAnsiTheme="minorHAnsi" w:cstheme="minorHAnsi"/>
              </w:rPr>
            </w:pPr>
          </w:p>
        </w:tc>
      </w:tr>
    </w:tbl>
    <w:p w14:paraId="6A0AA2AA" w14:textId="77777777" w:rsidR="00731489" w:rsidRPr="00E1206E" w:rsidRDefault="00731489" w:rsidP="00731489">
      <w:pPr>
        <w:jc w:val="both"/>
        <w:rPr>
          <w:rFonts w:asciiTheme="minorHAnsi" w:hAnsiTheme="minorHAnsi" w:cstheme="minorHAnsi"/>
          <w:i/>
        </w:rPr>
      </w:pPr>
      <w:r w:rsidRPr="00E1206E">
        <w:rPr>
          <w:rFonts w:asciiTheme="minorHAnsi" w:hAnsiTheme="minorHAnsi" w:cstheme="minorHAnsi"/>
          <w:i/>
        </w:rPr>
        <w:t>*V primeru, da ponudnik ne bo izpolnil zgornje tabele, bo naročnik štel, da ponudnik izjavlja, da nima povezanih družb.</w:t>
      </w:r>
    </w:p>
    <w:p w14:paraId="350F5469" w14:textId="77777777" w:rsidR="00731489" w:rsidRPr="00E1206E" w:rsidRDefault="00731489" w:rsidP="00731489">
      <w:pPr>
        <w:jc w:val="both"/>
        <w:rPr>
          <w:rFonts w:asciiTheme="minorHAnsi" w:hAnsiTheme="minorHAnsi" w:cstheme="minorHAnsi"/>
        </w:rPr>
      </w:pPr>
    </w:p>
    <w:p w14:paraId="28261544" w14:textId="77777777" w:rsidR="00731489" w:rsidRPr="00E1206E" w:rsidRDefault="00731489" w:rsidP="00731489">
      <w:pPr>
        <w:jc w:val="both"/>
        <w:rPr>
          <w:rFonts w:asciiTheme="minorHAnsi" w:hAnsiTheme="minorHAnsi" w:cstheme="minorHAnsi"/>
        </w:rPr>
      </w:pPr>
      <w:r w:rsidRPr="00E1206E">
        <w:rPr>
          <w:rFonts w:asciiTheme="minorHAnsi" w:hAnsiTheme="minorHAnsi" w:cstheme="minorHAnsi"/>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580A925D" w14:textId="77777777" w:rsidR="00731489" w:rsidRPr="00E1206E" w:rsidRDefault="00731489" w:rsidP="00731489">
      <w:pPr>
        <w:jc w:val="both"/>
        <w:rPr>
          <w:rFonts w:asciiTheme="minorHAnsi" w:hAnsiTheme="minorHAnsi" w:cstheme="minorHAnsi"/>
        </w:rPr>
      </w:pPr>
    </w:p>
    <w:p w14:paraId="289DF0A0" w14:textId="77777777" w:rsidR="00731489" w:rsidRPr="00E1206E" w:rsidRDefault="00731489" w:rsidP="00731489">
      <w:pPr>
        <w:jc w:val="both"/>
        <w:rPr>
          <w:rFonts w:asciiTheme="minorHAnsi" w:hAnsiTheme="minorHAnsi" w:cstheme="minorHAnsi"/>
        </w:rPr>
      </w:pPr>
      <w:r w:rsidRPr="00E1206E">
        <w:rPr>
          <w:rFonts w:asciiTheme="minorHAnsi" w:hAnsiTheme="minorHAnsi" w:cstheme="minorHAnsi"/>
        </w:rPr>
        <w:t>S podpisom te izjave jamčim za točnost in resničnost podatkov ter se zavedam, da je pogodba v primeru lažne izjave ali neresničnih podatkov o dejstvih v izjavi nična. Zavezujem se, da bom naročnika obvestil o vsaki spremembi posredovanih podatkov.</w:t>
      </w:r>
    </w:p>
    <w:p w14:paraId="4E24E0BF" w14:textId="77777777" w:rsidR="00731489" w:rsidRPr="00E1206E" w:rsidRDefault="00731489" w:rsidP="00731489">
      <w:pPr>
        <w:jc w:val="both"/>
        <w:rPr>
          <w:rFonts w:asciiTheme="minorHAnsi" w:hAnsiTheme="minorHAnsi" w:cstheme="minorHAnsi"/>
        </w:rPr>
      </w:pPr>
    </w:p>
    <w:p w14:paraId="77CEE92F" w14:textId="77777777" w:rsidR="00731489" w:rsidRPr="00E1206E" w:rsidRDefault="00731489" w:rsidP="00993FD3">
      <w:pPr>
        <w:pStyle w:val="Odstavekseznama"/>
        <w:numPr>
          <w:ilvl w:val="0"/>
          <w:numId w:val="15"/>
        </w:numPr>
        <w:contextualSpacing/>
        <w:jc w:val="both"/>
        <w:rPr>
          <w:rFonts w:asciiTheme="minorHAnsi" w:hAnsiTheme="minorHAnsi" w:cstheme="minorHAnsi"/>
          <w:b/>
          <w:bCs/>
        </w:rPr>
      </w:pPr>
      <w:r w:rsidRPr="00E1206E">
        <w:rPr>
          <w:rFonts w:asciiTheme="minorHAnsi" w:hAnsiTheme="minorHAnsi" w:cstheme="minorHAnsi"/>
          <w:b/>
          <w:bCs/>
        </w:rPr>
        <w:t>izjavljamo, da nismo povezani s funkcionarji naročnika predmetnega javnega naročila in, po našem vedenju, z njihovimi družinskimi člani</w:t>
      </w:r>
      <w:r w:rsidRPr="00E1206E">
        <w:rPr>
          <w:rFonts w:asciiTheme="minorHAnsi" w:hAnsiTheme="minorHAnsi" w:cstheme="minorHAnsi"/>
          <w:b/>
          <w:bCs/>
          <w:vertAlign w:val="superscript"/>
        </w:rPr>
        <w:footnoteReference w:id="11"/>
      </w:r>
      <w:r w:rsidRPr="00E1206E">
        <w:rPr>
          <w:rFonts w:asciiTheme="minorHAnsi" w:hAnsiTheme="minorHAnsi" w:cstheme="minorHAnsi"/>
          <w:b/>
          <w:bCs/>
        </w:rPr>
        <w:t xml:space="preserve"> na način, da bi bil funkcionar ali njegov družinski član v gospodarskem subjektu: </w:t>
      </w:r>
    </w:p>
    <w:p w14:paraId="57D49C32" w14:textId="77777777" w:rsidR="00731489" w:rsidRPr="00E1206E" w:rsidRDefault="00731489" w:rsidP="00993FD3">
      <w:pPr>
        <w:pStyle w:val="Odstavekseznama"/>
        <w:numPr>
          <w:ilvl w:val="0"/>
          <w:numId w:val="14"/>
        </w:numPr>
        <w:contextualSpacing/>
        <w:jc w:val="both"/>
        <w:rPr>
          <w:rFonts w:asciiTheme="minorHAnsi" w:hAnsiTheme="minorHAnsi" w:cstheme="minorHAnsi"/>
          <w:b/>
          <w:bCs/>
        </w:rPr>
      </w:pPr>
      <w:r w:rsidRPr="00E1206E">
        <w:rPr>
          <w:rFonts w:asciiTheme="minorHAnsi" w:hAnsiTheme="minorHAnsi" w:cstheme="minorHAnsi"/>
          <w:b/>
          <w:bCs/>
        </w:rPr>
        <w:t xml:space="preserve">udeležen kot poslovodja, član poslovodstva ali zakoniti zastopnik ali </w:t>
      </w:r>
    </w:p>
    <w:p w14:paraId="12790834" w14:textId="77777777" w:rsidR="00731489" w:rsidRPr="00E1206E" w:rsidRDefault="00731489" w:rsidP="00993FD3">
      <w:pPr>
        <w:pStyle w:val="Odstavekseznama"/>
        <w:numPr>
          <w:ilvl w:val="0"/>
          <w:numId w:val="14"/>
        </w:numPr>
        <w:contextualSpacing/>
        <w:jc w:val="both"/>
        <w:rPr>
          <w:rFonts w:asciiTheme="minorHAnsi" w:hAnsiTheme="minorHAnsi" w:cstheme="minorHAnsi"/>
          <w:b/>
          <w:bCs/>
        </w:rPr>
      </w:pPr>
      <w:r w:rsidRPr="00E1206E">
        <w:rPr>
          <w:rFonts w:asciiTheme="minorHAnsi" w:hAnsiTheme="minorHAnsi" w:cstheme="minorHAnsi"/>
          <w:b/>
          <w:bCs/>
        </w:rPr>
        <w:t xml:space="preserve">je neposredno ali preko drugih pravnih oseb v več kot pet odstotnem deležu udeležen pri ustanoviteljskih pravicah, upravljanju ali kapitalu. </w:t>
      </w:r>
    </w:p>
    <w:p w14:paraId="642513AC" w14:textId="77777777" w:rsidR="00D61289" w:rsidRDefault="00D61289" w:rsidP="00731489">
      <w:pPr>
        <w:jc w:val="both"/>
        <w:rPr>
          <w:rFonts w:asciiTheme="minorHAnsi" w:hAnsiTheme="minorHAnsi" w:cstheme="minorHAnsi"/>
        </w:rPr>
      </w:pPr>
    </w:p>
    <w:p w14:paraId="4FF39889" w14:textId="58B99F67" w:rsidR="00731489" w:rsidRPr="00E1206E" w:rsidRDefault="00731489" w:rsidP="00731489">
      <w:pPr>
        <w:jc w:val="both"/>
        <w:rPr>
          <w:rFonts w:asciiTheme="minorHAnsi" w:hAnsiTheme="minorHAnsi" w:cstheme="minorHAnsi"/>
        </w:rPr>
      </w:pPr>
      <w:r w:rsidRPr="00E1206E">
        <w:rPr>
          <w:rFonts w:asciiTheme="minorHAnsi" w:hAnsiTheme="minorHAnsi" w:cstheme="minorHAnsi"/>
        </w:rPr>
        <w:t>S podpisom predmetne izjave izjavljamo in potrjujemo, da smo, pred podpisom predmetne izjave, od vseh oseb, ki so v našem gospodarskem subjektu udeležene kot poslovodja, član poslovodstva ali zakoniti zastopnik ali so neposredno ali prek drugih pravnih oseb v več kot pet odstotnem deležu udeležene pri ustanoviteljskih pravicah, upravljanju ali kapitalu (povezane osebe iz prvega odstavka 35. člena ZIntPK) pridobili podatke, da ni povezave s funkcionarjem naročnika predmetnega javnega naročila in po njihovem vedenju ni povezanosti z družinskim članom funkcionarja naročnika predmetnega javnega naročila.</w:t>
      </w:r>
    </w:p>
    <w:p w14:paraId="4F2FA2F9" w14:textId="77777777" w:rsidR="00731489" w:rsidRPr="00E1206E" w:rsidRDefault="00731489" w:rsidP="00731489">
      <w:pPr>
        <w:jc w:val="both"/>
        <w:rPr>
          <w:rFonts w:asciiTheme="minorHAnsi" w:hAnsiTheme="minorHAnsi" w:cstheme="minorHAnsi"/>
        </w:rPr>
      </w:pPr>
    </w:p>
    <w:p w14:paraId="718C172D" w14:textId="77777777" w:rsidR="00731489" w:rsidRPr="00E1206E" w:rsidRDefault="00731489" w:rsidP="00731489">
      <w:pPr>
        <w:jc w:val="both"/>
        <w:rPr>
          <w:rFonts w:asciiTheme="minorHAnsi" w:hAnsiTheme="minorHAnsi" w:cstheme="minorHAnsi"/>
        </w:rPr>
      </w:pPr>
      <w:r w:rsidRPr="00E1206E">
        <w:rPr>
          <w:rFonts w:asciiTheme="minorHAnsi" w:hAnsiTheme="minorHAnsi" w:cstheme="minorHAnsi"/>
        </w:rPr>
        <w:t>Zavedamo se posledice, da je pogodba nična, če je sklenjena v nasprotju z določbami 35. člena ZIntPK.</w:t>
      </w:r>
    </w:p>
    <w:p w14:paraId="266208B1" w14:textId="77777777" w:rsidR="00731489" w:rsidRPr="00E1206E" w:rsidRDefault="00731489" w:rsidP="00731489">
      <w:pPr>
        <w:jc w:val="both"/>
        <w:rPr>
          <w:rFonts w:asciiTheme="minorHAnsi" w:hAnsiTheme="minorHAnsi" w:cstheme="minorHAnsi"/>
        </w:rPr>
      </w:pPr>
    </w:p>
    <w:p w14:paraId="19F44525" w14:textId="77777777" w:rsidR="00731489" w:rsidRPr="00E1206E" w:rsidRDefault="00731489" w:rsidP="00731489">
      <w:pPr>
        <w:jc w:val="both"/>
        <w:rPr>
          <w:rFonts w:asciiTheme="minorHAnsi" w:hAnsiTheme="minorHAnsi" w:cstheme="minorHAnsi"/>
        </w:rPr>
      </w:pPr>
    </w:p>
    <w:p w14:paraId="4B0D63EC" w14:textId="77777777" w:rsidR="00731489" w:rsidRPr="00E1206E" w:rsidRDefault="00731489" w:rsidP="00731489">
      <w:pPr>
        <w:jc w:val="both"/>
        <w:rPr>
          <w:rFonts w:asciiTheme="minorHAnsi" w:hAnsiTheme="minorHAnsi" w:cstheme="minorHAnsi"/>
        </w:rPr>
      </w:pPr>
      <w:r w:rsidRPr="00E1206E">
        <w:rPr>
          <w:rFonts w:asciiTheme="minorHAnsi" w:hAnsiTheme="minorHAnsi" w:cstheme="minorHAnsi"/>
        </w:rPr>
        <w:t>Vse izjave podajamo pod kazensko in materialno odgovornostjo.</w:t>
      </w:r>
    </w:p>
    <w:p w14:paraId="5BBF3983" w14:textId="77777777" w:rsidR="00731489" w:rsidRPr="00E1206E" w:rsidRDefault="00731489" w:rsidP="00731489">
      <w:pPr>
        <w:jc w:val="both"/>
        <w:rPr>
          <w:rFonts w:asciiTheme="minorHAnsi" w:hAnsiTheme="minorHAnsi" w:cstheme="minorHAnsi"/>
        </w:rPr>
      </w:pPr>
    </w:p>
    <w:p w14:paraId="520E3C31" w14:textId="77777777" w:rsidR="00731489" w:rsidRPr="00E1206E" w:rsidRDefault="00731489" w:rsidP="00731489">
      <w:pPr>
        <w:jc w:val="both"/>
        <w:rPr>
          <w:rFonts w:asciiTheme="minorHAnsi" w:hAnsiTheme="minorHAnsi" w:cstheme="minorHAnsi"/>
        </w:rPr>
      </w:pPr>
    </w:p>
    <w:p w14:paraId="07280955" w14:textId="77777777" w:rsidR="00731489" w:rsidRPr="00E1206E" w:rsidRDefault="00731489" w:rsidP="00731489">
      <w:pPr>
        <w:jc w:val="both"/>
        <w:rPr>
          <w:rFonts w:asciiTheme="minorHAnsi" w:hAnsiTheme="minorHAnsi" w:cstheme="minorHAnsi"/>
        </w:rPr>
      </w:pPr>
    </w:p>
    <w:p w14:paraId="25FABA14" w14:textId="77777777" w:rsidR="00731489" w:rsidRPr="00E1206E" w:rsidRDefault="00993FD3" w:rsidP="00731489">
      <w:pPr>
        <w:jc w:val="both"/>
        <w:rPr>
          <w:rFonts w:asciiTheme="minorHAnsi" w:hAnsiTheme="minorHAnsi" w:cstheme="minorHAnsi"/>
        </w:rPr>
      </w:pPr>
      <w:sdt>
        <w:sdtPr>
          <w:rPr>
            <w:rFonts w:asciiTheme="minorHAnsi" w:hAnsiTheme="minorHAnsi" w:cstheme="minorHAnsi"/>
          </w:rPr>
          <w:id w:val="120430453"/>
          <w:placeholder>
            <w:docPart w:val="77344EE380564E53A14F402E996FF4B4"/>
          </w:placeholder>
          <w:showingPlcHdr/>
          <w:text/>
        </w:sdtPr>
        <w:sdtEndPr/>
        <w:sdtContent>
          <w:r w:rsidR="00731489" w:rsidRPr="00E1206E">
            <w:rPr>
              <w:rStyle w:val="Besedilooznabemesta"/>
              <w:rFonts w:asciiTheme="minorHAnsi" w:eastAsia="MS ??" w:hAnsiTheme="minorHAnsi" w:cstheme="minorHAnsi"/>
            </w:rPr>
            <w:t>Kliknite ali tapnite tukaj, če želite vnesti besedilo.</w:t>
          </w:r>
        </w:sdtContent>
      </w:sdt>
      <w:r w:rsidR="00731489" w:rsidRPr="00E1206E">
        <w:rPr>
          <w:rFonts w:asciiTheme="minorHAnsi" w:hAnsiTheme="minorHAnsi" w:cstheme="minorHAnsi"/>
        </w:rPr>
        <w:t xml:space="preserve"> </w:t>
      </w:r>
      <w:sdt>
        <w:sdtPr>
          <w:rPr>
            <w:rFonts w:asciiTheme="minorHAnsi" w:hAnsiTheme="minorHAnsi" w:cstheme="minorHAnsi"/>
          </w:rPr>
          <w:id w:val="-767383230"/>
          <w:placeholder>
            <w:docPart w:val="77344EE380564E53A14F402E996FF4B4"/>
          </w:placeholder>
          <w:showingPlcHdr/>
          <w:text/>
        </w:sdtPr>
        <w:sdtEndPr/>
        <w:sdtContent>
          <w:r w:rsidR="00731489" w:rsidRPr="00E1206E">
            <w:rPr>
              <w:rStyle w:val="Besedilooznabemesta"/>
              <w:rFonts w:asciiTheme="minorHAnsi" w:eastAsia="MS ??" w:hAnsiTheme="minorHAnsi" w:cstheme="minorHAnsi"/>
            </w:rPr>
            <w:t>Kliknite ali tapnite tukaj, če želite vnesti besedilo.</w:t>
          </w:r>
        </w:sdtContent>
      </w:sdt>
    </w:p>
    <w:p w14:paraId="143A7A2E" w14:textId="3EBF46A4" w:rsidR="001405AE" w:rsidRPr="00E1206E" w:rsidRDefault="006D196C" w:rsidP="00B65428">
      <w:pPr>
        <w:pageBreakBefore/>
        <w:autoSpaceDE w:val="0"/>
        <w:rPr>
          <w:rFonts w:asciiTheme="minorHAnsi" w:hAnsiTheme="minorHAnsi" w:cstheme="minorHAnsi"/>
          <w:sz w:val="24"/>
          <w:szCs w:val="24"/>
        </w:rPr>
      </w:pPr>
      <w:r w:rsidRPr="00E1206E">
        <w:rPr>
          <w:rFonts w:asciiTheme="minorHAnsi" w:hAnsiTheme="minorHAnsi" w:cstheme="minorHAnsi"/>
          <w:b/>
          <w:i/>
          <w:sz w:val="24"/>
          <w:szCs w:val="24"/>
        </w:rPr>
        <w:lastRenderedPageBreak/>
        <w:t>OBR-6</w:t>
      </w:r>
    </w:p>
    <w:p w14:paraId="226DF128" w14:textId="77777777" w:rsidR="001405AE" w:rsidRPr="00E1206E" w:rsidRDefault="001405AE">
      <w:pPr>
        <w:tabs>
          <w:tab w:val="left" w:pos="2694"/>
          <w:tab w:val="left" w:pos="2977"/>
        </w:tabs>
        <w:ind w:right="1"/>
        <w:rPr>
          <w:rFonts w:asciiTheme="minorHAnsi" w:hAnsiTheme="minorHAnsi" w:cstheme="minorHAnsi"/>
          <w:sz w:val="24"/>
          <w:szCs w:val="24"/>
        </w:rPr>
      </w:pPr>
      <w:r w:rsidRPr="00E1206E">
        <w:rPr>
          <w:rFonts w:asciiTheme="minorHAnsi" w:hAnsiTheme="minorHAnsi" w:cstheme="minorHAnsi"/>
          <w:b/>
          <w:sz w:val="24"/>
          <w:szCs w:val="24"/>
        </w:rPr>
        <w:t>OBRAZEC GARANCIJE ZA DOBRO IZVEDBO POSLA</w:t>
      </w:r>
    </w:p>
    <w:p w14:paraId="37F8E45C" w14:textId="77777777" w:rsidR="0050237E" w:rsidRPr="00E1206E" w:rsidRDefault="0050237E" w:rsidP="0050237E">
      <w:pPr>
        <w:tabs>
          <w:tab w:val="left" w:pos="2694"/>
          <w:tab w:val="left" w:pos="2977"/>
        </w:tabs>
        <w:ind w:right="1"/>
        <w:rPr>
          <w:rFonts w:asciiTheme="minorHAnsi" w:hAnsiTheme="minorHAnsi" w:cstheme="minorHAnsi"/>
          <w:b/>
        </w:rPr>
      </w:pPr>
    </w:p>
    <w:p w14:paraId="625D7D07" w14:textId="77777777" w:rsidR="0050237E" w:rsidRPr="00E1206E" w:rsidRDefault="0050237E" w:rsidP="0050237E">
      <w:pPr>
        <w:autoSpaceDE w:val="0"/>
        <w:autoSpaceDN w:val="0"/>
        <w:adjustRightInd w:val="0"/>
        <w:jc w:val="center"/>
        <w:rPr>
          <w:rFonts w:asciiTheme="minorHAnsi" w:hAnsiTheme="minorHAnsi" w:cstheme="minorHAnsi"/>
          <w:b/>
        </w:rPr>
      </w:pPr>
    </w:p>
    <w:p w14:paraId="37926D0E" w14:textId="77777777" w:rsidR="0050237E" w:rsidRPr="00E1206E" w:rsidRDefault="0050237E" w:rsidP="0050237E">
      <w:pPr>
        <w:autoSpaceDE w:val="0"/>
        <w:autoSpaceDN w:val="0"/>
        <w:adjustRightInd w:val="0"/>
        <w:jc w:val="center"/>
        <w:rPr>
          <w:rFonts w:asciiTheme="minorHAnsi" w:hAnsiTheme="minorHAnsi" w:cstheme="minorHAnsi"/>
          <w:b/>
        </w:rPr>
      </w:pPr>
      <w:r w:rsidRPr="00E1206E">
        <w:rPr>
          <w:rFonts w:asciiTheme="minorHAnsi" w:hAnsiTheme="minorHAnsi" w:cstheme="minorHAnsi"/>
          <w:b/>
        </w:rPr>
        <w:t>MENIČNA IZJAVA</w:t>
      </w:r>
    </w:p>
    <w:p w14:paraId="076E8110" w14:textId="77777777" w:rsidR="0050237E" w:rsidRPr="00E1206E" w:rsidRDefault="0050237E" w:rsidP="0050237E">
      <w:pPr>
        <w:autoSpaceDE w:val="0"/>
        <w:autoSpaceDN w:val="0"/>
        <w:adjustRightInd w:val="0"/>
        <w:jc w:val="center"/>
        <w:rPr>
          <w:rFonts w:asciiTheme="minorHAnsi" w:hAnsiTheme="minorHAnsi" w:cstheme="minorHAnsi"/>
        </w:rPr>
      </w:pPr>
      <w:r w:rsidRPr="00E1206E">
        <w:rPr>
          <w:rFonts w:asciiTheme="minorHAnsi" w:hAnsiTheme="minorHAnsi" w:cstheme="minorHAnsi"/>
        </w:rPr>
        <w:t>s pooblastilom za unovčenje</w:t>
      </w:r>
    </w:p>
    <w:p w14:paraId="355A0786" w14:textId="77777777" w:rsidR="0050237E" w:rsidRPr="00E1206E" w:rsidRDefault="0050237E" w:rsidP="0050237E">
      <w:pPr>
        <w:autoSpaceDE w:val="0"/>
        <w:autoSpaceDN w:val="0"/>
        <w:adjustRightInd w:val="0"/>
        <w:jc w:val="center"/>
        <w:rPr>
          <w:rFonts w:asciiTheme="minorHAnsi" w:hAnsiTheme="minorHAnsi" w:cstheme="minorHAnsi"/>
        </w:rPr>
      </w:pPr>
    </w:p>
    <w:p w14:paraId="59DF68CF" w14:textId="13A20025" w:rsidR="0050237E" w:rsidRPr="00E1206E" w:rsidRDefault="003E2F2B" w:rsidP="0050237E">
      <w:pPr>
        <w:autoSpaceDE w:val="0"/>
        <w:autoSpaceDN w:val="0"/>
        <w:adjustRightInd w:val="0"/>
        <w:rPr>
          <w:rFonts w:asciiTheme="minorHAnsi" w:hAnsiTheme="minorHAnsi" w:cstheme="minorHAnsi"/>
        </w:rPr>
      </w:pPr>
      <w:r w:rsidRPr="00E1206E">
        <w:rPr>
          <w:rFonts w:asciiTheme="minorHAnsi" w:hAnsiTheme="minorHAnsi" w:cstheme="minorHAnsi"/>
        </w:rPr>
        <w:t>Dobavitelj</w:t>
      </w:r>
      <w:r w:rsidR="0050237E" w:rsidRPr="00E1206E">
        <w:rPr>
          <w:rFonts w:asciiTheme="minorHAnsi" w:hAnsiTheme="minorHAnsi" w:cstheme="minorHAnsi"/>
        </w:rPr>
        <w:t xml:space="preserve">:  </w:t>
      </w:r>
      <w:sdt>
        <w:sdtPr>
          <w:rPr>
            <w:rFonts w:asciiTheme="minorHAnsi" w:hAnsiTheme="minorHAnsi" w:cstheme="minorHAnsi"/>
          </w:rPr>
          <w:id w:val="-2068870242"/>
          <w:placeholder>
            <w:docPart w:val="2E0228E30A214A18AA35830598B542A1"/>
          </w:placeholder>
          <w:showingPlcHdr/>
        </w:sdtPr>
        <w:sdtEndPr/>
        <w:sdtContent>
          <w:r w:rsidR="0050237E" w:rsidRPr="00E1206E">
            <w:rPr>
              <w:rStyle w:val="Besedilooznabemesta"/>
              <w:rFonts w:asciiTheme="minorHAnsi" w:eastAsia="MS ??" w:hAnsiTheme="minorHAnsi" w:cstheme="minorHAnsi"/>
            </w:rPr>
            <w:t>Kliknite ali tapnite tukaj, če želite vnesti besedilo.</w:t>
          </w:r>
        </w:sdtContent>
      </w:sdt>
    </w:p>
    <w:p w14:paraId="6AC4B1D3" w14:textId="77777777" w:rsidR="0050237E" w:rsidRPr="00E1206E" w:rsidRDefault="0050237E" w:rsidP="0050237E">
      <w:pPr>
        <w:autoSpaceDE w:val="0"/>
        <w:autoSpaceDN w:val="0"/>
        <w:adjustRightInd w:val="0"/>
        <w:rPr>
          <w:rFonts w:asciiTheme="minorHAnsi" w:hAnsiTheme="minorHAnsi" w:cstheme="minorHAnsi"/>
        </w:rPr>
      </w:pPr>
    </w:p>
    <w:p w14:paraId="16E6E9AF" w14:textId="07171902" w:rsidR="0050237E" w:rsidRPr="00E1206E" w:rsidRDefault="0050237E" w:rsidP="0050237E">
      <w:pPr>
        <w:jc w:val="both"/>
        <w:rPr>
          <w:rFonts w:asciiTheme="minorHAnsi" w:hAnsiTheme="minorHAnsi" w:cstheme="minorHAnsi"/>
        </w:rPr>
      </w:pPr>
      <w:r w:rsidRPr="00E1206E">
        <w:rPr>
          <w:rFonts w:asciiTheme="minorHAnsi" w:hAnsiTheme="minorHAnsi" w:cstheme="minorHAnsi"/>
        </w:rPr>
        <w:t xml:space="preserve">naročniku, Zdravstveni dom Murska Sobota, Grajska ulica 24, 9000 Murska Sobota kot garancijo </w:t>
      </w:r>
      <w:r w:rsidR="00554C69">
        <w:rPr>
          <w:rFonts w:asciiTheme="minorHAnsi" w:hAnsiTheme="minorHAnsi" w:cstheme="minorHAnsi"/>
        </w:rPr>
        <w:t>za dobro izvedbo posla</w:t>
      </w:r>
      <w:r w:rsidRPr="00E1206E">
        <w:rPr>
          <w:rFonts w:asciiTheme="minorHAnsi" w:hAnsiTheme="minorHAnsi" w:cstheme="minorHAnsi"/>
        </w:rPr>
        <w:t xml:space="preserve"> v okviru izvedbe javnega naročila </w:t>
      </w:r>
      <w:r w:rsidRPr="00E1206E">
        <w:rPr>
          <w:rFonts w:asciiTheme="minorHAnsi" w:hAnsiTheme="minorHAnsi" w:cstheme="minorHAnsi"/>
          <w:b/>
          <w:sz w:val="24"/>
          <w:szCs w:val="24"/>
        </w:rPr>
        <w:t>»</w:t>
      </w:r>
      <w:r w:rsidR="00554C69">
        <w:rPr>
          <w:rFonts w:asciiTheme="minorHAnsi" w:hAnsiTheme="minorHAnsi" w:cstheme="minorHAnsi"/>
          <w:b/>
          <w:bCs/>
        </w:rPr>
        <w:t>STORITVE VAROVANJA</w:t>
      </w:r>
      <w:r w:rsidRPr="00E1206E">
        <w:rPr>
          <w:rFonts w:asciiTheme="minorHAnsi" w:hAnsiTheme="minorHAnsi" w:cstheme="minorHAnsi"/>
          <w:b/>
          <w:sz w:val="24"/>
          <w:szCs w:val="24"/>
        </w:rPr>
        <w:t>«</w:t>
      </w:r>
      <w:r w:rsidRPr="00E1206E">
        <w:rPr>
          <w:rFonts w:asciiTheme="minorHAnsi" w:hAnsiTheme="minorHAnsi" w:cstheme="minorHAnsi"/>
        </w:rPr>
        <w:t>.</w:t>
      </w:r>
    </w:p>
    <w:p w14:paraId="339FA5FB" w14:textId="77777777" w:rsidR="0050237E" w:rsidRPr="00E1206E" w:rsidRDefault="0050237E" w:rsidP="0050237E">
      <w:pPr>
        <w:autoSpaceDE w:val="0"/>
        <w:autoSpaceDN w:val="0"/>
        <w:adjustRightInd w:val="0"/>
        <w:jc w:val="both"/>
        <w:rPr>
          <w:rFonts w:asciiTheme="minorHAnsi" w:hAnsiTheme="minorHAnsi" w:cstheme="minorHAnsi"/>
        </w:rPr>
      </w:pPr>
    </w:p>
    <w:p w14:paraId="0EAF6BFF" w14:textId="77777777" w:rsidR="0050237E" w:rsidRPr="00E1206E" w:rsidRDefault="0050237E" w:rsidP="0050237E">
      <w:pPr>
        <w:autoSpaceDE w:val="0"/>
        <w:autoSpaceDN w:val="0"/>
        <w:adjustRightInd w:val="0"/>
        <w:jc w:val="both"/>
        <w:rPr>
          <w:rFonts w:asciiTheme="minorHAnsi" w:hAnsiTheme="minorHAnsi" w:cstheme="minorHAnsi"/>
        </w:rPr>
      </w:pPr>
      <w:r w:rsidRPr="00E1206E">
        <w:rPr>
          <w:rFonts w:asciiTheme="minorHAnsi" w:hAnsiTheme="minorHAnsi" w:cstheme="minorHAnsi"/>
        </w:rPr>
        <w:t>izročamo bianco menico ter menično izjavo s pooblastilom za unovčenje. Bianco menica je neprenosljiva, unovčljiva na prvi poziv, brez protesta in je podpisana s strani pooblaščene osebe:</w:t>
      </w:r>
    </w:p>
    <w:p w14:paraId="7ACED8FE" w14:textId="77777777" w:rsidR="0050237E" w:rsidRPr="00E1206E" w:rsidRDefault="0050237E" w:rsidP="0050237E">
      <w:pPr>
        <w:autoSpaceDE w:val="0"/>
        <w:autoSpaceDN w:val="0"/>
        <w:adjustRightInd w:val="0"/>
        <w:rPr>
          <w:rFonts w:asciiTheme="minorHAnsi" w:hAnsiTheme="minorHAnsi" w:cstheme="minorHAnsi"/>
        </w:rPr>
      </w:pPr>
    </w:p>
    <w:tbl>
      <w:tblPr>
        <w:tblW w:w="9606" w:type="dxa"/>
        <w:tblLook w:val="01E0" w:firstRow="1" w:lastRow="1" w:firstColumn="1" w:lastColumn="1" w:noHBand="0" w:noVBand="0"/>
      </w:tblPr>
      <w:tblGrid>
        <w:gridCol w:w="4786"/>
        <w:gridCol w:w="709"/>
        <w:gridCol w:w="4111"/>
      </w:tblGrid>
      <w:tr w:rsidR="00FE1EA7" w:rsidRPr="00E1206E" w14:paraId="59F33840" w14:textId="77777777" w:rsidTr="003D40E7">
        <w:tc>
          <w:tcPr>
            <w:tcW w:w="4786" w:type="dxa"/>
            <w:vMerge w:val="restart"/>
            <w:shd w:val="clear" w:color="auto" w:fill="auto"/>
          </w:tcPr>
          <w:sdt>
            <w:sdtPr>
              <w:rPr>
                <w:rFonts w:asciiTheme="minorHAnsi" w:hAnsiTheme="minorHAnsi" w:cstheme="minorHAnsi"/>
              </w:rPr>
              <w:id w:val="-1942283166"/>
              <w:placeholder>
                <w:docPart w:val="43A908E2310B47DCA5994FA744A79947"/>
              </w:placeholder>
              <w:showingPlcHdr/>
              <w:text/>
            </w:sdtPr>
            <w:sdtEndPr/>
            <w:sdtContent>
              <w:p w14:paraId="5930B0DE" w14:textId="77777777" w:rsidR="00FE1EA7" w:rsidRPr="00E1206E" w:rsidRDefault="00FE1EA7" w:rsidP="003E2F2B">
                <w:pPr>
                  <w:autoSpaceDE w:val="0"/>
                  <w:autoSpaceDN w:val="0"/>
                  <w:adjustRightInd w:val="0"/>
                  <w:jc w:val="center"/>
                  <w:rPr>
                    <w:rFonts w:asciiTheme="minorHAnsi" w:hAnsiTheme="minorHAnsi" w:cstheme="minorHAnsi"/>
                  </w:rPr>
                </w:pPr>
                <w:r w:rsidRPr="00E1206E">
                  <w:rPr>
                    <w:rStyle w:val="Besedilooznabemesta"/>
                    <w:rFonts w:asciiTheme="minorHAnsi" w:hAnsiTheme="minorHAnsi" w:cstheme="minorHAnsi"/>
                  </w:rPr>
                  <w:t>Kliknite ali tapnite tukaj, če želite vnesti besedilo.</w:t>
                </w:r>
              </w:p>
            </w:sdtContent>
          </w:sdt>
          <w:p w14:paraId="6C6793CA" w14:textId="3BFE2411" w:rsidR="00FE1EA7" w:rsidRPr="00E1206E" w:rsidRDefault="00FE1EA7" w:rsidP="003D40E7">
            <w:pPr>
              <w:autoSpaceDE w:val="0"/>
              <w:autoSpaceDN w:val="0"/>
              <w:adjustRightInd w:val="0"/>
              <w:jc w:val="center"/>
              <w:rPr>
                <w:rFonts w:asciiTheme="minorHAnsi" w:hAnsiTheme="minorHAnsi" w:cstheme="minorHAnsi"/>
              </w:rPr>
            </w:pPr>
            <w:r w:rsidRPr="00E1206E">
              <w:rPr>
                <w:rFonts w:asciiTheme="minorHAnsi" w:hAnsiTheme="minorHAnsi" w:cstheme="minorHAnsi"/>
                <w:i/>
                <w:iCs/>
              </w:rPr>
              <w:t>(ime in priimek pooblaščene osebe)</w:t>
            </w:r>
          </w:p>
        </w:tc>
        <w:tc>
          <w:tcPr>
            <w:tcW w:w="709" w:type="dxa"/>
            <w:shd w:val="clear" w:color="auto" w:fill="auto"/>
          </w:tcPr>
          <w:p w14:paraId="5C9D8E9D" w14:textId="77777777" w:rsidR="00FE1EA7" w:rsidRPr="00E1206E" w:rsidRDefault="00FE1EA7" w:rsidP="003D40E7">
            <w:pPr>
              <w:autoSpaceDE w:val="0"/>
              <w:autoSpaceDN w:val="0"/>
              <w:adjustRightInd w:val="0"/>
              <w:rPr>
                <w:rFonts w:asciiTheme="minorHAnsi" w:hAnsiTheme="minorHAnsi" w:cstheme="minorHAnsi"/>
              </w:rPr>
            </w:pPr>
          </w:p>
        </w:tc>
        <w:sdt>
          <w:sdtPr>
            <w:rPr>
              <w:rFonts w:asciiTheme="minorHAnsi" w:hAnsiTheme="minorHAnsi" w:cstheme="minorHAnsi"/>
            </w:rPr>
            <w:id w:val="-1388177312"/>
            <w:placeholder>
              <w:docPart w:val="43A908E2310B47DCA5994FA744A79947"/>
            </w:placeholder>
            <w:showingPlcHdr/>
            <w:text/>
          </w:sdtPr>
          <w:sdtEndPr/>
          <w:sdtContent>
            <w:tc>
              <w:tcPr>
                <w:tcW w:w="4111" w:type="dxa"/>
                <w:shd w:val="clear" w:color="auto" w:fill="auto"/>
              </w:tcPr>
              <w:p w14:paraId="2374FBF9" w14:textId="77777777" w:rsidR="00FE1EA7" w:rsidRPr="00E1206E" w:rsidRDefault="00FE1EA7" w:rsidP="003E2F2B">
                <w:pPr>
                  <w:autoSpaceDE w:val="0"/>
                  <w:autoSpaceDN w:val="0"/>
                  <w:adjustRightInd w:val="0"/>
                  <w:jc w:val="center"/>
                  <w:rPr>
                    <w:rFonts w:asciiTheme="minorHAnsi" w:hAnsiTheme="minorHAnsi" w:cstheme="minorHAnsi"/>
                  </w:rPr>
                </w:pPr>
                <w:r w:rsidRPr="00E1206E">
                  <w:rPr>
                    <w:rStyle w:val="Besedilooznabemesta"/>
                    <w:rFonts w:asciiTheme="minorHAnsi" w:hAnsiTheme="minorHAnsi" w:cstheme="minorHAnsi"/>
                  </w:rPr>
                  <w:t>Kliknite ali tapnite tukaj, če želite vnesti besedilo.</w:t>
                </w:r>
              </w:p>
            </w:tc>
          </w:sdtContent>
        </w:sdt>
      </w:tr>
      <w:tr w:rsidR="00FE1EA7" w:rsidRPr="00E1206E" w14:paraId="7D5AC804" w14:textId="77777777" w:rsidTr="003E2F2B">
        <w:tc>
          <w:tcPr>
            <w:tcW w:w="4786" w:type="dxa"/>
            <w:vMerge/>
            <w:shd w:val="clear" w:color="auto" w:fill="auto"/>
          </w:tcPr>
          <w:p w14:paraId="62C1E350" w14:textId="6CCB956F" w:rsidR="00FE1EA7" w:rsidRPr="00E1206E" w:rsidRDefault="00FE1EA7" w:rsidP="003D40E7">
            <w:pPr>
              <w:autoSpaceDE w:val="0"/>
              <w:autoSpaceDN w:val="0"/>
              <w:adjustRightInd w:val="0"/>
              <w:jc w:val="center"/>
              <w:rPr>
                <w:rFonts w:asciiTheme="minorHAnsi" w:hAnsiTheme="minorHAnsi" w:cstheme="minorHAnsi"/>
                <w:i/>
                <w:iCs/>
              </w:rPr>
            </w:pPr>
          </w:p>
        </w:tc>
        <w:tc>
          <w:tcPr>
            <w:tcW w:w="709" w:type="dxa"/>
            <w:shd w:val="clear" w:color="auto" w:fill="auto"/>
          </w:tcPr>
          <w:p w14:paraId="433A5BC3" w14:textId="77777777" w:rsidR="00FE1EA7" w:rsidRPr="00E1206E" w:rsidRDefault="00FE1EA7" w:rsidP="003D40E7">
            <w:pPr>
              <w:autoSpaceDE w:val="0"/>
              <w:autoSpaceDN w:val="0"/>
              <w:adjustRightInd w:val="0"/>
              <w:jc w:val="center"/>
              <w:rPr>
                <w:rFonts w:asciiTheme="minorHAnsi" w:hAnsiTheme="minorHAnsi" w:cstheme="minorHAnsi"/>
                <w:i/>
                <w:iCs/>
              </w:rPr>
            </w:pPr>
          </w:p>
        </w:tc>
        <w:tc>
          <w:tcPr>
            <w:tcW w:w="4111" w:type="dxa"/>
            <w:shd w:val="clear" w:color="auto" w:fill="auto"/>
          </w:tcPr>
          <w:p w14:paraId="30DF30AA" w14:textId="77777777" w:rsidR="00FE1EA7" w:rsidRPr="00E1206E" w:rsidRDefault="00FE1EA7" w:rsidP="003D40E7">
            <w:pPr>
              <w:autoSpaceDE w:val="0"/>
              <w:autoSpaceDN w:val="0"/>
              <w:adjustRightInd w:val="0"/>
              <w:jc w:val="center"/>
              <w:rPr>
                <w:rFonts w:asciiTheme="minorHAnsi" w:hAnsiTheme="minorHAnsi" w:cstheme="minorHAnsi"/>
                <w:i/>
                <w:iCs/>
              </w:rPr>
            </w:pPr>
            <w:r w:rsidRPr="00E1206E">
              <w:rPr>
                <w:rFonts w:asciiTheme="minorHAnsi" w:hAnsiTheme="minorHAnsi" w:cstheme="minorHAnsi"/>
                <w:i/>
                <w:iCs/>
              </w:rPr>
              <w:t>(funkcija)</w:t>
            </w:r>
          </w:p>
        </w:tc>
      </w:tr>
      <w:tr w:rsidR="0050237E" w:rsidRPr="00E1206E" w14:paraId="09189A46" w14:textId="77777777" w:rsidTr="003E2F2B">
        <w:tc>
          <w:tcPr>
            <w:tcW w:w="4786" w:type="dxa"/>
            <w:tcBorders>
              <w:bottom w:val="single" w:sz="4" w:space="0" w:color="auto"/>
            </w:tcBorders>
            <w:shd w:val="clear" w:color="auto" w:fill="auto"/>
          </w:tcPr>
          <w:p w14:paraId="1EB82EA0" w14:textId="77777777" w:rsidR="003E2F2B" w:rsidRPr="00E1206E" w:rsidRDefault="003E2F2B" w:rsidP="003D40E7">
            <w:pPr>
              <w:autoSpaceDE w:val="0"/>
              <w:autoSpaceDN w:val="0"/>
              <w:adjustRightInd w:val="0"/>
              <w:rPr>
                <w:rFonts w:asciiTheme="minorHAnsi" w:hAnsiTheme="minorHAnsi" w:cstheme="minorHAnsi"/>
              </w:rPr>
            </w:pPr>
          </w:p>
        </w:tc>
        <w:tc>
          <w:tcPr>
            <w:tcW w:w="709" w:type="dxa"/>
            <w:shd w:val="clear" w:color="auto" w:fill="auto"/>
          </w:tcPr>
          <w:p w14:paraId="1AE17CA1" w14:textId="77777777" w:rsidR="0050237E" w:rsidRPr="00E1206E" w:rsidRDefault="0050237E" w:rsidP="003D40E7">
            <w:pPr>
              <w:autoSpaceDE w:val="0"/>
              <w:autoSpaceDN w:val="0"/>
              <w:adjustRightInd w:val="0"/>
              <w:rPr>
                <w:rFonts w:asciiTheme="minorHAnsi" w:hAnsiTheme="minorHAnsi" w:cstheme="minorHAnsi"/>
              </w:rPr>
            </w:pPr>
          </w:p>
        </w:tc>
        <w:tc>
          <w:tcPr>
            <w:tcW w:w="4111" w:type="dxa"/>
            <w:shd w:val="clear" w:color="auto" w:fill="auto"/>
          </w:tcPr>
          <w:p w14:paraId="5776F16C" w14:textId="77777777" w:rsidR="003E2F2B" w:rsidRPr="00E1206E" w:rsidRDefault="003E2F2B" w:rsidP="003D40E7">
            <w:pPr>
              <w:autoSpaceDE w:val="0"/>
              <w:autoSpaceDN w:val="0"/>
              <w:adjustRightInd w:val="0"/>
              <w:rPr>
                <w:rFonts w:asciiTheme="minorHAnsi" w:hAnsiTheme="minorHAnsi" w:cstheme="minorHAnsi"/>
              </w:rPr>
            </w:pPr>
          </w:p>
        </w:tc>
      </w:tr>
      <w:tr w:rsidR="0050237E" w:rsidRPr="00E1206E" w14:paraId="78D795DF" w14:textId="77777777" w:rsidTr="003E2F2B">
        <w:tc>
          <w:tcPr>
            <w:tcW w:w="4786" w:type="dxa"/>
            <w:tcBorders>
              <w:top w:val="single" w:sz="4" w:space="0" w:color="auto"/>
            </w:tcBorders>
            <w:shd w:val="clear" w:color="auto" w:fill="auto"/>
          </w:tcPr>
          <w:p w14:paraId="0FE32156" w14:textId="72FE6A2A" w:rsidR="0050237E" w:rsidRPr="00E1206E" w:rsidRDefault="003E2F2B" w:rsidP="003E2F2B">
            <w:pPr>
              <w:autoSpaceDE w:val="0"/>
              <w:autoSpaceDN w:val="0"/>
              <w:adjustRightInd w:val="0"/>
              <w:jc w:val="center"/>
              <w:rPr>
                <w:rFonts w:asciiTheme="minorHAnsi" w:hAnsiTheme="minorHAnsi" w:cstheme="minorHAnsi"/>
              </w:rPr>
            </w:pPr>
            <w:r w:rsidRPr="00E1206E">
              <w:rPr>
                <w:rFonts w:asciiTheme="minorHAnsi" w:hAnsiTheme="minorHAnsi" w:cstheme="minorHAnsi"/>
                <w:i/>
                <w:iCs/>
              </w:rPr>
              <w:t>(podpis)</w:t>
            </w:r>
          </w:p>
        </w:tc>
        <w:tc>
          <w:tcPr>
            <w:tcW w:w="709" w:type="dxa"/>
            <w:shd w:val="clear" w:color="auto" w:fill="auto"/>
          </w:tcPr>
          <w:p w14:paraId="178292AC" w14:textId="77777777" w:rsidR="0050237E" w:rsidRPr="00E1206E" w:rsidRDefault="0050237E" w:rsidP="003D40E7">
            <w:pPr>
              <w:autoSpaceDE w:val="0"/>
              <w:autoSpaceDN w:val="0"/>
              <w:adjustRightInd w:val="0"/>
              <w:rPr>
                <w:rFonts w:asciiTheme="minorHAnsi" w:hAnsiTheme="minorHAnsi" w:cstheme="minorHAnsi"/>
              </w:rPr>
            </w:pPr>
          </w:p>
        </w:tc>
        <w:tc>
          <w:tcPr>
            <w:tcW w:w="4111" w:type="dxa"/>
            <w:shd w:val="clear" w:color="auto" w:fill="auto"/>
          </w:tcPr>
          <w:p w14:paraId="07418D54" w14:textId="77777777" w:rsidR="0050237E" w:rsidRPr="00E1206E" w:rsidRDefault="0050237E" w:rsidP="003D40E7">
            <w:pPr>
              <w:autoSpaceDE w:val="0"/>
              <w:autoSpaceDN w:val="0"/>
              <w:adjustRightInd w:val="0"/>
              <w:rPr>
                <w:rFonts w:asciiTheme="minorHAnsi" w:hAnsiTheme="minorHAnsi" w:cstheme="minorHAnsi"/>
              </w:rPr>
            </w:pPr>
          </w:p>
        </w:tc>
      </w:tr>
      <w:tr w:rsidR="0050237E" w:rsidRPr="00E1206E" w14:paraId="0F9B5257" w14:textId="77777777" w:rsidTr="003E2F2B">
        <w:tc>
          <w:tcPr>
            <w:tcW w:w="4786" w:type="dxa"/>
            <w:shd w:val="clear" w:color="auto" w:fill="auto"/>
          </w:tcPr>
          <w:p w14:paraId="019D7B5C" w14:textId="04D1783D" w:rsidR="0050237E" w:rsidRPr="00E1206E" w:rsidRDefault="0050237E" w:rsidP="003D40E7">
            <w:pPr>
              <w:autoSpaceDE w:val="0"/>
              <w:autoSpaceDN w:val="0"/>
              <w:adjustRightInd w:val="0"/>
              <w:jc w:val="center"/>
              <w:rPr>
                <w:rFonts w:asciiTheme="minorHAnsi" w:hAnsiTheme="minorHAnsi" w:cstheme="minorHAnsi"/>
                <w:i/>
                <w:iCs/>
              </w:rPr>
            </w:pPr>
          </w:p>
        </w:tc>
        <w:tc>
          <w:tcPr>
            <w:tcW w:w="709" w:type="dxa"/>
            <w:shd w:val="clear" w:color="auto" w:fill="auto"/>
          </w:tcPr>
          <w:p w14:paraId="119228E7" w14:textId="77777777" w:rsidR="0050237E" w:rsidRPr="00E1206E" w:rsidRDefault="0050237E" w:rsidP="003D40E7">
            <w:pPr>
              <w:autoSpaceDE w:val="0"/>
              <w:autoSpaceDN w:val="0"/>
              <w:adjustRightInd w:val="0"/>
              <w:rPr>
                <w:rFonts w:asciiTheme="minorHAnsi" w:hAnsiTheme="minorHAnsi" w:cstheme="minorHAnsi"/>
              </w:rPr>
            </w:pPr>
          </w:p>
        </w:tc>
        <w:tc>
          <w:tcPr>
            <w:tcW w:w="4111" w:type="dxa"/>
            <w:shd w:val="clear" w:color="auto" w:fill="auto"/>
          </w:tcPr>
          <w:p w14:paraId="2F37ED67" w14:textId="77777777" w:rsidR="0050237E" w:rsidRPr="00E1206E" w:rsidRDefault="0050237E" w:rsidP="003D40E7">
            <w:pPr>
              <w:autoSpaceDE w:val="0"/>
              <w:autoSpaceDN w:val="0"/>
              <w:adjustRightInd w:val="0"/>
              <w:rPr>
                <w:rFonts w:asciiTheme="minorHAnsi" w:hAnsiTheme="minorHAnsi" w:cstheme="minorHAnsi"/>
              </w:rPr>
            </w:pPr>
          </w:p>
        </w:tc>
      </w:tr>
    </w:tbl>
    <w:p w14:paraId="54B27B21" w14:textId="77777777" w:rsidR="0050237E" w:rsidRPr="00E1206E" w:rsidRDefault="0050237E" w:rsidP="0050237E">
      <w:pPr>
        <w:autoSpaceDE w:val="0"/>
        <w:autoSpaceDN w:val="0"/>
        <w:adjustRightInd w:val="0"/>
        <w:rPr>
          <w:rFonts w:asciiTheme="minorHAnsi" w:hAnsiTheme="minorHAnsi" w:cstheme="minorHAnsi"/>
        </w:rPr>
      </w:pPr>
    </w:p>
    <w:p w14:paraId="5E2A86ED" w14:textId="23C08C09" w:rsidR="0050237E" w:rsidRPr="00E1206E" w:rsidRDefault="0050237E" w:rsidP="0050237E">
      <w:pPr>
        <w:autoSpaceDE w:val="0"/>
        <w:autoSpaceDN w:val="0"/>
        <w:adjustRightInd w:val="0"/>
        <w:jc w:val="both"/>
        <w:rPr>
          <w:rFonts w:asciiTheme="minorHAnsi" w:hAnsiTheme="minorHAnsi" w:cstheme="minorHAnsi"/>
        </w:rPr>
      </w:pPr>
      <w:r w:rsidRPr="00E1206E">
        <w:rPr>
          <w:rFonts w:asciiTheme="minorHAnsi" w:hAnsiTheme="minorHAnsi" w:cstheme="minorHAnsi"/>
        </w:rPr>
        <w:t xml:space="preserve">Naročnika, Zdravstveni dom Murska Sobota, Grajska ulica 24, 9000 Murska Sobota, nepreklicno pooblaščamo, da izpolni to bianco menico v znesku </w:t>
      </w:r>
      <w:sdt>
        <w:sdtPr>
          <w:rPr>
            <w:rFonts w:asciiTheme="minorHAnsi" w:hAnsiTheme="minorHAnsi" w:cstheme="minorHAnsi"/>
          </w:rPr>
          <w:id w:val="-417715564"/>
          <w:placeholder>
            <w:docPart w:val="DefaultPlaceholder_-1854013440"/>
          </w:placeholder>
          <w:showingPlcHdr/>
          <w:text/>
        </w:sdtPr>
        <w:sdtEndPr/>
        <w:sdtContent>
          <w:r w:rsidR="00E3033F" w:rsidRPr="00E1206E">
            <w:rPr>
              <w:rStyle w:val="Besedilooznabemesta"/>
              <w:rFonts w:asciiTheme="minorHAnsi" w:hAnsiTheme="minorHAnsi" w:cstheme="minorHAnsi"/>
            </w:rPr>
            <w:t>Kliknite ali tapnite tukaj, če želite vnesti besedilo.</w:t>
          </w:r>
        </w:sdtContent>
      </w:sdt>
      <w:r w:rsidR="00E3033F" w:rsidRPr="00E1206E">
        <w:rPr>
          <w:rFonts w:asciiTheme="minorHAnsi" w:hAnsiTheme="minorHAnsi" w:cstheme="minorHAnsi"/>
        </w:rPr>
        <w:t xml:space="preserve"> </w:t>
      </w:r>
      <w:r w:rsidR="00FE1EA7" w:rsidRPr="00E1206E">
        <w:rPr>
          <w:rFonts w:asciiTheme="minorHAnsi" w:hAnsiTheme="minorHAnsi" w:cstheme="minorHAnsi"/>
        </w:rPr>
        <w:t xml:space="preserve">EUR </w:t>
      </w:r>
      <w:r w:rsidR="00E3033F" w:rsidRPr="00E1206E">
        <w:rPr>
          <w:rFonts w:asciiTheme="minorHAnsi" w:hAnsiTheme="minorHAnsi" w:cstheme="minorHAnsi"/>
        </w:rPr>
        <w:t>(5</w:t>
      </w:r>
      <w:r w:rsidRPr="00E1206E">
        <w:rPr>
          <w:rFonts w:asciiTheme="minorHAnsi" w:hAnsiTheme="minorHAnsi" w:cstheme="minorHAnsi"/>
        </w:rPr>
        <w:t xml:space="preserve">% pogodbene vrednosti </w:t>
      </w:r>
      <w:r w:rsidR="00E3033F" w:rsidRPr="00E1206E">
        <w:rPr>
          <w:rFonts w:asciiTheme="minorHAnsi" w:hAnsiTheme="minorHAnsi" w:cstheme="minorHAnsi"/>
        </w:rPr>
        <w:t>brez DDV)</w:t>
      </w:r>
      <w:r w:rsidRPr="00E1206E">
        <w:rPr>
          <w:rFonts w:asciiTheme="minorHAnsi" w:hAnsiTheme="minorHAnsi" w:cstheme="minorHAnsi"/>
        </w:rPr>
        <w:t xml:space="preserve"> in jo unovči v primeru:</w:t>
      </w:r>
    </w:p>
    <w:p w14:paraId="7C6FA188" w14:textId="77777777" w:rsidR="00473EF9" w:rsidRPr="00E1206E" w:rsidRDefault="00473EF9" w:rsidP="0050237E">
      <w:pPr>
        <w:autoSpaceDE w:val="0"/>
        <w:autoSpaceDN w:val="0"/>
        <w:adjustRightInd w:val="0"/>
        <w:jc w:val="both"/>
        <w:rPr>
          <w:rFonts w:asciiTheme="minorHAnsi" w:hAnsiTheme="minorHAnsi" w:cstheme="minorHAnsi"/>
        </w:rPr>
      </w:pPr>
    </w:p>
    <w:p w14:paraId="7DC10F60" w14:textId="43BE87B5" w:rsidR="007B6E9B" w:rsidRPr="00E1206E" w:rsidRDefault="007B6E9B" w:rsidP="007B6E9B">
      <w:pPr>
        <w:widowControl w:val="0"/>
        <w:numPr>
          <w:ilvl w:val="0"/>
          <w:numId w:val="8"/>
        </w:numPr>
        <w:suppressAutoHyphens w:val="0"/>
        <w:autoSpaceDE w:val="0"/>
        <w:autoSpaceDN w:val="0"/>
        <w:adjustRightInd w:val="0"/>
        <w:jc w:val="both"/>
        <w:rPr>
          <w:rFonts w:asciiTheme="minorHAnsi" w:hAnsiTheme="minorHAnsi" w:cstheme="minorHAnsi"/>
        </w:rPr>
      </w:pPr>
      <w:r w:rsidRPr="00E1206E">
        <w:rPr>
          <w:rFonts w:asciiTheme="minorHAnsi" w:hAnsiTheme="minorHAnsi" w:cstheme="minorHAnsi"/>
        </w:rPr>
        <w:t xml:space="preserve">če </w:t>
      </w:r>
      <w:r w:rsidR="00554C69">
        <w:rPr>
          <w:rFonts w:asciiTheme="minorHAnsi" w:hAnsiTheme="minorHAnsi" w:cstheme="minorHAnsi"/>
        </w:rPr>
        <w:t xml:space="preserve">izvajalec </w:t>
      </w:r>
      <w:r w:rsidRPr="00E1206E">
        <w:rPr>
          <w:rFonts w:asciiTheme="minorHAnsi" w:hAnsiTheme="minorHAnsi" w:cstheme="minorHAnsi"/>
        </w:rPr>
        <w:t>predčasno prekine pogodb</w:t>
      </w:r>
      <w:r w:rsidR="00554C69">
        <w:rPr>
          <w:rFonts w:asciiTheme="minorHAnsi" w:hAnsiTheme="minorHAnsi" w:cstheme="minorHAnsi"/>
        </w:rPr>
        <w:t>o;</w:t>
      </w:r>
    </w:p>
    <w:p w14:paraId="7277CE82" w14:textId="16D990DA" w:rsidR="007B6E9B" w:rsidRPr="00E1206E" w:rsidRDefault="007B6E9B" w:rsidP="007B6E9B">
      <w:pPr>
        <w:widowControl w:val="0"/>
        <w:numPr>
          <w:ilvl w:val="0"/>
          <w:numId w:val="8"/>
        </w:numPr>
        <w:suppressAutoHyphens w:val="0"/>
        <w:autoSpaceDE w:val="0"/>
        <w:autoSpaceDN w:val="0"/>
        <w:adjustRightInd w:val="0"/>
        <w:jc w:val="both"/>
        <w:rPr>
          <w:rFonts w:asciiTheme="minorHAnsi" w:hAnsiTheme="minorHAnsi" w:cstheme="minorHAnsi"/>
        </w:rPr>
      </w:pPr>
      <w:r w:rsidRPr="00E1206E">
        <w:rPr>
          <w:rFonts w:asciiTheme="minorHAnsi" w:hAnsiTheme="minorHAnsi" w:cstheme="minorHAnsi"/>
        </w:rPr>
        <w:t xml:space="preserve">da </w:t>
      </w:r>
      <w:r w:rsidR="00554C69">
        <w:rPr>
          <w:rFonts w:asciiTheme="minorHAnsi" w:hAnsiTheme="minorHAnsi" w:cstheme="minorHAnsi"/>
        </w:rPr>
        <w:t xml:space="preserve">izvajalec </w:t>
      </w:r>
      <w:r w:rsidRPr="00E1206E">
        <w:rPr>
          <w:rFonts w:asciiTheme="minorHAnsi" w:hAnsiTheme="minorHAnsi" w:cstheme="minorHAnsi"/>
        </w:rPr>
        <w:t xml:space="preserve">ne opravlja </w:t>
      </w:r>
      <w:r w:rsidR="00554C69">
        <w:rPr>
          <w:rFonts w:asciiTheme="minorHAnsi" w:hAnsiTheme="minorHAnsi" w:cstheme="minorHAnsi"/>
        </w:rPr>
        <w:t>storitve</w:t>
      </w:r>
      <w:r w:rsidRPr="00E1206E">
        <w:rPr>
          <w:rFonts w:asciiTheme="minorHAnsi" w:hAnsiTheme="minorHAnsi" w:cstheme="minorHAnsi"/>
        </w:rPr>
        <w:t xml:space="preserve"> v skladu z določili pogodbe</w:t>
      </w:r>
      <w:r w:rsidR="00554C69">
        <w:rPr>
          <w:rFonts w:asciiTheme="minorHAnsi" w:hAnsiTheme="minorHAnsi" w:cstheme="minorHAnsi"/>
        </w:rPr>
        <w:t>;</w:t>
      </w:r>
    </w:p>
    <w:p w14:paraId="793A3C25" w14:textId="2BEC34E6" w:rsidR="007B6E9B" w:rsidRPr="00E1206E" w:rsidRDefault="007B6E9B" w:rsidP="007B6E9B">
      <w:pPr>
        <w:widowControl w:val="0"/>
        <w:numPr>
          <w:ilvl w:val="0"/>
          <w:numId w:val="9"/>
        </w:numPr>
        <w:suppressAutoHyphens w:val="0"/>
        <w:autoSpaceDE w:val="0"/>
        <w:autoSpaceDN w:val="0"/>
        <w:adjustRightInd w:val="0"/>
        <w:jc w:val="both"/>
        <w:rPr>
          <w:rFonts w:asciiTheme="minorHAnsi" w:hAnsiTheme="minorHAnsi" w:cstheme="minorHAnsi"/>
        </w:rPr>
      </w:pPr>
      <w:r w:rsidRPr="00E1206E">
        <w:rPr>
          <w:rFonts w:asciiTheme="minorHAnsi" w:hAnsiTheme="minorHAnsi" w:cstheme="minorHAnsi"/>
        </w:rPr>
        <w:t xml:space="preserve">če </w:t>
      </w:r>
      <w:r w:rsidR="00554C69">
        <w:rPr>
          <w:rFonts w:asciiTheme="minorHAnsi" w:hAnsiTheme="minorHAnsi" w:cstheme="minorHAnsi"/>
        </w:rPr>
        <w:t>izvajalec</w:t>
      </w:r>
      <w:r w:rsidRPr="00E1206E">
        <w:rPr>
          <w:rFonts w:asciiTheme="minorHAnsi" w:hAnsiTheme="minorHAnsi" w:cstheme="minorHAnsi"/>
        </w:rPr>
        <w:t xml:space="preserve"> ne zagotavlja cen v skladu s ponudbenim predračunom, </w:t>
      </w:r>
    </w:p>
    <w:p w14:paraId="157B0F70" w14:textId="3396B305" w:rsidR="0050237E" w:rsidRDefault="007B6E9B" w:rsidP="007C436B">
      <w:pPr>
        <w:widowControl w:val="0"/>
        <w:numPr>
          <w:ilvl w:val="0"/>
          <w:numId w:val="9"/>
        </w:numPr>
        <w:suppressAutoHyphens w:val="0"/>
        <w:autoSpaceDE w:val="0"/>
        <w:autoSpaceDN w:val="0"/>
        <w:adjustRightInd w:val="0"/>
        <w:jc w:val="both"/>
        <w:rPr>
          <w:rFonts w:asciiTheme="minorHAnsi" w:hAnsiTheme="minorHAnsi" w:cstheme="minorHAnsi"/>
        </w:rPr>
      </w:pPr>
      <w:r w:rsidRPr="00554C69">
        <w:rPr>
          <w:rFonts w:asciiTheme="minorHAnsi" w:hAnsiTheme="minorHAnsi" w:cstheme="minorHAnsi"/>
        </w:rPr>
        <w:t xml:space="preserve">če </w:t>
      </w:r>
      <w:r w:rsidR="00554C69" w:rsidRPr="00554C69">
        <w:rPr>
          <w:rFonts w:asciiTheme="minorHAnsi" w:hAnsiTheme="minorHAnsi" w:cstheme="minorHAnsi"/>
        </w:rPr>
        <w:t>izvajalec</w:t>
      </w:r>
      <w:r w:rsidRPr="00554C69">
        <w:rPr>
          <w:rFonts w:asciiTheme="minorHAnsi" w:hAnsiTheme="minorHAnsi" w:cstheme="minorHAnsi"/>
        </w:rPr>
        <w:t xml:space="preserve"> ne upošteva reklamacij naročnika ali kako drugače krši določila pogodbe</w:t>
      </w:r>
      <w:r w:rsidR="00554C69">
        <w:rPr>
          <w:rFonts w:asciiTheme="minorHAnsi" w:hAnsiTheme="minorHAnsi" w:cstheme="minorHAnsi"/>
        </w:rPr>
        <w:t>.</w:t>
      </w:r>
    </w:p>
    <w:p w14:paraId="7BA23F50" w14:textId="77777777" w:rsidR="00554C69" w:rsidRDefault="00554C69" w:rsidP="00554C69">
      <w:pPr>
        <w:widowControl w:val="0"/>
        <w:suppressAutoHyphens w:val="0"/>
        <w:autoSpaceDE w:val="0"/>
        <w:autoSpaceDN w:val="0"/>
        <w:adjustRightInd w:val="0"/>
        <w:jc w:val="both"/>
        <w:rPr>
          <w:rFonts w:asciiTheme="minorHAnsi" w:hAnsiTheme="minorHAnsi" w:cstheme="minorHAnsi"/>
        </w:rPr>
      </w:pPr>
    </w:p>
    <w:p w14:paraId="058B17D9" w14:textId="77777777" w:rsidR="00554C69" w:rsidRPr="00554C69" w:rsidRDefault="00554C69" w:rsidP="00554C69">
      <w:pPr>
        <w:widowControl w:val="0"/>
        <w:suppressAutoHyphens w:val="0"/>
        <w:autoSpaceDE w:val="0"/>
        <w:autoSpaceDN w:val="0"/>
        <w:adjustRightInd w:val="0"/>
        <w:jc w:val="both"/>
        <w:rPr>
          <w:rFonts w:asciiTheme="minorHAnsi" w:hAnsiTheme="minorHAnsi" w:cstheme="minorHAnsi"/>
        </w:rPr>
      </w:pPr>
    </w:p>
    <w:p w14:paraId="2D0BE7F9" w14:textId="0E1EC9A9" w:rsidR="0050237E" w:rsidRPr="00E1206E" w:rsidRDefault="0050237E" w:rsidP="0050237E">
      <w:pPr>
        <w:autoSpaceDE w:val="0"/>
        <w:autoSpaceDN w:val="0"/>
        <w:adjustRightInd w:val="0"/>
        <w:jc w:val="both"/>
        <w:rPr>
          <w:rFonts w:asciiTheme="minorHAnsi" w:hAnsiTheme="minorHAnsi" w:cstheme="minorHAnsi"/>
        </w:rPr>
      </w:pPr>
      <w:r w:rsidRPr="00E1206E">
        <w:rPr>
          <w:rFonts w:asciiTheme="minorHAnsi" w:hAnsiTheme="minorHAnsi" w:cstheme="minorHAnsi"/>
        </w:rPr>
        <w:t xml:space="preserve">Menica je plačljiva pri banki: </w:t>
      </w:r>
      <w:sdt>
        <w:sdtPr>
          <w:rPr>
            <w:rFonts w:asciiTheme="minorHAnsi" w:hAnsiTheme="minorHAnsi" w:cstheme="minorHAnsi"/>
          </w:rPr>
          <w:id w:val="-1183662345"/>
          <w:placeholder>
            <w:docPart w:val="492FD7A55C864520ACD2D175058508D4"/>
          </w:placeholder>
          <w:showingPlcHdr/>
          <w:text/>
        </w:sdtPr>
        <w:sdtEndPr/>
        <w:sdtContent>
          <w:r w:rsidRPr="00E1206E">
            <w:rPr>
              <w:rStyle w:val="Besedilooznabemesta"/>
              <w:rFonts w:asciiTheme="minorHAnsi" w:hAnsiTheme="minorHAnsi" w:cstheme="minorHAnsi"/>
            </w:rPr>
            <w:t>Kliknite ali tapnite tukaj, če želite vnesti besedilo.</w:t>
          </w:r>
        </w:sdtContent>
      </w:sdt>
      <w:r w:rsidRPr="00E1206E">
        <w:rPr>
          <w:rFonts w:asciiTheme="minorHAnsi" w:hAnsiTheme="minorHAnsi" w:cstheme="minorHAnsi"/>
        </w:rPr>
        <w:t xml:space="preserve"> ,</w:t>
      </w:r>
      <w:r w:rsidR="00554C69">
        <w:rPr>
          <w:rFonts w:asciiTheme="minorHAnsi" w:hAnsiTheme="minorHAnsi" w:cstheme="minorHAnsi"/>
        </w:rPr>
        <w:t xml:space="preserve"> </w:t>
      </w:r>
      <w:r w:rsidRPr="00E1206E">
        <w:rPr>
          <w:rFonts w:asciiTheme="minorHAnsi" w:hAnsiTheme="minorHAnsi" w:cstheme="minorHAnsi"/>
        </w:rPr>
        <w:t xml:space="preserve">ki vodi naš TRR številka: </w:t>
      </w:r>
      <w:sdt>
        <w:sdtPr>
          <w:rPr>
            <w:rFonts w:asciiTheme="minorHAnsi" w:hAnsiTheme="minorHAnsi" w:cstheme="minorHAnsi"/>
          </w:rPr>
          <w:id w:val="1497148727"/>
          <w:placeholder>
            <w:docPart w:val="492FD7A55C864520ACD2D175058508D4"/>
          </w:placeholder>
          <w:showingPlcHdr/>
          <w:text/>
        </w:sdtPr>
        <w:sdtEndPr/>
        <w:sdtContent>
          <w:r w:rsidRPr="00E1206E">
            <w:rPr>
              <w:rStyle w:val="Besedilooznabemesta"/>
              <w:rFonts w:asciiTheme="minorHAnsi" w:hAnsiTheme="minorHAnsi" w:cstheme="minorHAnsi"/>
            </w:rPr>
            <w:t>Kliknite ali tapnite tukaj, če želite vnesti besedilo.</w:t>
          </w:r>
        </w:sdtContent>
      </w:sdt>
    </w:p>
    <w:p w14:paraId="3CCEFC58" w14:textId="77777777" w:rsidR="0050237E" w:rsidRPr="00E1206E" w:rsidRDefault="0050237E" w:rsidP="0050237E">
      <w:pPr>
        <w:autoSpaceDE w:val="0"/>
        <w:autoSpaceDN w:val="0"/>
        <w:adjustRightInd w:val="0"/>
        <w:jc w:val="both"/>
        <w:rPr>
          <w:rFonts w:asciiTheme="minorHAnsi" w:hAnsiTheme="minorHAnsi" w:cstheme="minorHAnsi"/>
        </w:rPr>
      </w:pPr>
    </w:p>
    <w:p w14:paraId="6BB3A158" w14:textId="086B0EAD" w:rsidR="0050237E" w:rsidRPr="00E1206E" w:rsidRDefault="0050237E" w:rsidP="0050237E">
      <w:pPr>
        <w:autoSpaceDE w:val="0"/>
        <w:autoSpaceDN w:val="0"/>
        <w:adjustRightInd w:val="0"/>
        <w:jc w:val="both"/>
        <w:rPr>
          <w:rFonts w:asciiTheme="minorHAnsi" w:hAnsiTheme="minorHAnsi" w:cstheme="minorHAnsi"/>
        </w:rPr>
      </w:pPr>
      <w:r w:rsidRPr="00E1206E">
        <w:rPr>
          <w:rFonts w:asciiTheme="minorHAnsi" w:hAnsiTheme="minorHAnsi" w:cstheme="minorHAnsi"/>
        </w:rPr>
        <w:t xml:space="preserve">Menico se lahko unovči najkasneje v roku 30 dni </w:t>
      </w:r>
      <w:r w:rsidR="00B615AF" w:rsidRPr="00E1206E">
        <w:rPr>
          <w:rFonts w:asciiTheme="minorHAnsi" w:hAnsiTheme="minorHAnsi" w:cstheme="minorHAnsi"/>
        </w:rPr>
        <w:t>po</w:t>
      </w:r>
      <w:r w:rsidRPr="00E1206E">
        <w:rPr>
          <w:rFonts w:asciiTheme="minorHAnsi" w:hAnsiTheme="minorHAnsi" w:cstheme="minorHAnsi"/>
        </w:rPr>
        <w:t xml:space="preserve"> potek</w:t>
      </w:r>
      <w:r w:rsidR="00B615AF" w:rsidRPr="00E1206E">
        <w:rPr>
          <w:rFonts w:asciiTheme="minorHAnsi" w:hAnsiTheme="minorHAnsi" w:cstheme="minorHAnsi"/>
        </w:rPr>
        <w:t>u</w:t>
      </w:r>
      <w:r w:rsidRPr="00E1206E">
        <w:rPr>
          <w:rFonts w:asciiTheme="minorHAnsi" w:hAnsiTheme="minorHAnsi" w:cstheme="minorHAnsi"/>
        </w:rPr>
        <w:t xml:space="preserve"> roka veljavnosti pogodbe</w:t>
      </w:r>
      <w:r w:rsidR="00554C69">
        <w:rPr>
          <w:rFonts w:asciiTheme="minorHAnsi" w:hAnsiTheme="minorHAnsi" w:cstheme="minorHAnsi"/>
        </w:rPr>
        <w:t>.</w:t>
      </w:r>
    </w:p>
    <w:p w14:paraId="6541A3F4" w14:textId="77777777" w:rsidR="0050237E" w:rsidRPr="00E1206E" w:rsidRDefault="0050237E" w:rsidP="0050237E">
      <w:pPr>
        <w:autoSpaceDE w:val="0"/>
        <w:autoSpaceDN w:val="0"/>
        <w:adjustRightInd w:val="0"/>
        <w:jc w:val="both"/>
        <w:rPr>
          <w:rFonts w:asciiTheme="minorHAnsi" w:hAnsiTheme="minorHAnsi" w:cstheme="minorHAnsi"/>
        </w:rPr>
      </w:pPr>
      <w:r w:rsidRPr="00E1206E">
        <w:rPr>
          <w:rFonts w:asciiTheme="minorHAnsi" w:hAnsiTheme="minorHAnsi" w:cstheme="minorHAnsi"/>
        </w:rPr>
        <w:t xml:space="preserve">                                                                                                                                                                                                                                                                </w:t>
      </w:r>
    </w:p>
    <w:p w14:paraId="223BB291" w14:textId="77777777" w:rsidR="0050237E" w:rsidRPr="00E1206E" w:rsidRDefault="0050237E" w:rsidP="0050237E">
      <w:pPr>
        <w:autoSpaceDE w:val="0"/>
        <w:autoSpaceDN w:val="0"/>
        <w:adjustRightInd w:val="0"/>
        <w:jc w:val="both"/>
        <w:rPr>
          <w:rFonts w:asciiTheme="minorHAnsi" w:hAnsiTheme="minorHAnsi" w:cstheme="minorHAnsi"/>
        </w:rPr>
      </w:pPr>
      <w:r w:rsidRPr="00E1206E">
        <w:rPr>
          <w:rFonts w:asciiTheme="minorHAnsi" w:hAnsiTheme="minorHAnsi" w:cstheme="minorHAnsi"/>
        </w:rPr>
        <w:t>Priloga: 2x bianco menica</w:t>
      </w:r>
    </w:p>
    <w:tbl>
      <w:tblPr>
        <w:tblW w:w="9846" w:type="dxa"/>
        <w:tblLook w:val="01E0" w:firstRow="1" w:lastRow="1" w:firstColumn="1" w:lastColumn="1" w:noHBand="0" w:noVBand="0"/>
      </w:tblPr>
      <w:tblGrid>
        <w:gridCol w:w="3261"/>
        <w:gridCol w:w="2126"/>
        <w:gridCol w:w="4459"/>
      </w:tblGrid>
      <w:tr w:rsidR="0050237E" w:rsidRPr="00E1206E" w14:paraId="50D45E8B" w14:textId="77777777" w:rsidTr="003D40E7">
        <w:tc>
          <w:tcPr>
            <w:tcW w:w="3261" w:type="dxa"/>
          </w:tcPr>
          <w:p w14:paraId="673E1FDE" w14:textId="77777777" w:rsidR="0050237E" w:rsidRPr="00E1206E" w:rsidRDefault="0050237E" w:rsidP="003D40E7">
            <w:pPr>
              <w:jc w:val="both"/>
              <w:rPr>
                <w:rFonts w:asciiTheme="minorHAnsi" w:hAnsiTheme="minorHAnsi" w:cstheme="minorHAnsi"/>
              </w:rPr>
            </w:pPr>
          </w:p>
          <w:p w14:paraId="55597485" w14:textId="77777777" w:rsidR="0050237E" w:rsidRPr="00E1206E" w:rsidRDefault="0050237E" w:rsidP="003D40E7">
            <w:pPr>
              <w:jc w:val="both"/>
              <w:rPr>
                <w:rFonts w:asciiTheme="minorHAnsi" w:hAnsiTheme="minorHAnsi" w:cstheme="minorHAnsi"/>
              </w:rPr>
            </w:pPr>
            <w:r w:rsidRPr="00E1206E">
              <w:rPr>
                <w:rFonts w:asciiTheme="minorHAnsi" w:hAnsiTheme="minorHAnsi" w:cstheme="minorHAnsi"/>
              </w:rPr>
              <w:t xml:space="preserve">Datum: </w:t>
            </w:r>
            <w:sdt>
              <w:sdtPr>
                <w:rPr>
                  <w:rFonts w:asciiTheme="minorHAnsi" w:hAnsiTheme="minorHAnsi" w:cstheme="minorHAnsi"/>
                </w:rPr>
                <w:id w:val="1752316952"/>
                <w:placeholder>
                  <w:docPart w:val="4F95D5C181204D0F9F8072CBFB593FD5"/>
                </w:placeholder>
                <w:showingPlcHdr/>
                <w:date>
                  <w:dateFormat w:val="dd/MM/yyyy"/>
                  <w:lid w:val="sl-SI"/>
                  <w:storeMappedDataAs w:val="dateTime"/>
                  <w:calendar w:val="gregorian"/>
                </w:date>
              </w:sdtPr>
              <w:sdtEndPr/>
              <w:sdtContent>
                <w:r w:rsidRPr="00E1206E">
                  <w:rPr>
                    <w:rStyle w:val="Besedilooznabemesta"/>
                    <w:rFonts w:asciiTheme="minorHAnsi" w:hAnsiTheme="minorHAnsi" w:cstheme="minorHAnsi"/>
                  </w:rPr>
                  <w:t>Kliknite ali tapnite tukaj, če želite vnesti datum.</w:t>
                </w:r>
              </w:sdtContent>
            </w:sdt>
          </w:p>
        </w:tc>
        <w:tc>
          <w:tcPr>
            <w:tcW w:w="2126" w:type="dxa"/>
          </w:tcPr>
          <w:p w14:paraId="63D7E93B" w14:textId="77777777" w:rsidR="0050237E" w:rsidRPr="00E1206E" w:rsidRDefault="0050237E" w:rsidP="003D40E7">
            <w:pPr>
              <w:jc w:val="both"/>
              <w:rPr>
                <w:rFonts w:asciiTheme="minorHAnsi" w:hAnsiTheme="minorHAnsi" w:cstheme="minorHAnsi"/>
              </w:rPr>
            </w:pPr>
          </w:p>
        </w:tc>
        <w:tc>
          <w:tcPr>
            <w:tcW w:w="4459" w:type="dxa"/>
          </w:tcPr>
          <w:p w14:paraId="6D1B713F" w14:textId="77777777" w:rsidR="0050237E" w:rsidRPr="00E1206E" w:rsidRDefault="0050237E" w:rsidP="003D40E7">
            <w:pPr>
              <w:jc w:val="both"/>
              <w:rPr>
                <w:rFonts w:asciiTheme="minorHAnsi" w:hAnsiTheme="minorHAnsi" w:cstheme="minorHAnsi"/>
              </w:rPr>
            </w:pPr>
          </w:p>
        </w:tc>
      </w:tr>
      <w:tr w:rsidR="0050237E" w:rsidRPr="00E1206E" w14:paraId="3306B247" w14:textId="77777777" w:rsidTr="003D40E7">
        <w:tc>
          <w:tcPr>
            <w:tcW w:w="3261" w:type="dxa"/>
          </w:tcPr>
          <w:p w14:paraId="7E3BE09F" w14:textId="77777777" w:rsidR="0050237E" w:rsidRPr="00E1206E" w:rsidRDefault="0050237E" w:rsidP="003D40E7">
            <w:pPr>
              <w:jc w:val="both"/>
              <w:rPr>
                <w:rFonts w:asciiTheme="minorHAnsi" w:hAnsiTheme="minorHAnsi" w:cstheme="minorHAnsi"/>
              </w:rPr>
            </w:pPr>
          </w:p>
        </w:tc>
        <w:tc>
          <w:tcPr>
            <w:tcW w:w="2126" w:type="dxa"/>
          </w:tcPr>
          <w:p w14:paraId="5A2523B4" w14:textId="77777777" w:rsidR="0050237E" w:rsidRPr="00E1206E" w:rsidRDefault="0050237E" w:rsidP="003D40E7">
            <w:pPr>
              <w:jc w:val="both"/>
              <w:rPr>
                <w:rFonts w:asciiTheme="minorHAnsi" w:hAnsiTheme="minorHAnsi" w:cstheme="minorHAnsi"/>
              </w:rPr>
            </w:pPr>
          </w:p>
        </w:tc>
        <w:tc>
          <w:tcPr>
            <w:tcW w:w="4459" w:type="dxa"/>
          </w:tcPr>
          <w:p w14:paraId="5DD7989D" w14:textId="77777777" w:rsidR="0050237E" w:rsidRPr="00E1206E" w:rsidRDefault="0050237E" w:rsidP="003D40E7">
            <w:pPr>
              <w:jc w:val="both"/>
              <w:rPr>
                <w:rFonts w:asciiTheme="minorHAnsi" w:hAnsiTheme="minorHAnsi" w:cstheme="minorHAnsi"/>
              </w:rPr>
            </w:pPr>
          </w:p>
        </w:tc>
      </w:tr>
      <w:tr w:rsidR="0050237E" w:rsidRPr="00E1206E" w14:paraId="6C886A7B" w14:textId="77777777" w:rsidTr="003D40E7">
        <w:tc>
          <w:tcPr>
            <w:tcW w:w="3261" w:type="dxa"/>
          </w:tcPr>
          <w:p w14:paraId="22F20F35" w14:textId="77777777" w:rsidR="0050237E" w:rsidRPr="00E1206E" w:rsidRDefault="0050237E" w:rsidP="003D40E7">
            <w:pPr>
              <w:rPr>
                <w:rFonts w:asciiTheme="minorHAnsi" w:hAnsiTheme="minorHAnsi" w:cstheme="minorHAnsi"/>
              </w:rPr>
            </w:pPr>
            <w:r w:rsidRPr="00E1206E">
              <w:rPr>
                <w:rFonts w:asciiTheme="minorHAnsi" w:hAnsiTheme="minorHAnsi" w:cstheme="minorHAnsi"/>
              </w:rPr>
              <w:t xml:space="preserve">Kraj: </w:t>
            </w:r>
            <w:sdt>
              <w:sdtPr>
                <w:rPr>
                  <w:rFonts w:asciiTheme="minorHAnsi" w:hAnsiTheme="minorHAnsi" w:cstheme="minorHAnsi"/>
                </w:rPr>
                <w:id w:val="1379439073"/>
                <w:placeholder>
                  <w:docPart w:val="492FD7A55C864520ACD2D175058508D4"/>
                </w:placeholder>
                <w:showingPlcHdr/>
                <w:text/>
              </w:sdtPr>
              <w:sdtEndPr/>
              <w:sdtContent>
                <w:r w:rsidRPr="00E1206E">
                  <w:rPr>
                    <w:rStyle w:val="Besedilooznabemesta"/>
                    <w:rFonts w:asciiTheme="minorHAnsi" w:hAnsiTheme="minorHAnsi" w:cstheme="minorHAnsi"/>
                  </w:rPr>
                  <w:t>Kliknite ali tapnite tukaj, če želite vnesti besedilo.</w:t>
                </w:r>
              </w:sdtContent>
            </w:sdt>
          </w:p>
        </w:tc>
        <w:tc>
          <w:tcPr>
            <w:tcW w:w="2126" w:type="dxa"/>
          </w:tcPr>
          <w:p w14:paraId="3B3E2DAF" w14:textId="77777777" w:rsidR="0050237E" w:rsidRPr="00E1206E" w:rsidRDefault="0050237E" w:rsidP="003D40E7">
            <w:pPr>
              <w:rPr>
                <w:rFonts w:asciiTheme="minorHAnsi" w:hAnsiTheme="minorHAnsi" w:cstheme="minorHAnsi"/>
              </w:rPr>
            </w:pPr>
            <w:r w:rsidRPr="00E1206E">
              <w:rPr>
                <w:rFonts w:asciiTheme="minorHAnsi" w:hAnsiTheme="minorHAnsi" w:cstheme="minorHAnsi"/>
              </w:rPr>
              <w:t xml:space="preserve">   Izdajatelj menice</w:t>
            </w:r>
          </w:p>
        </w:tc>
        <w:tc>
          <w:tcPr>
            <w:tcW w:w="4459" w:type="dxa"/>
          </w:tcPr>
          <w:p w14:paraId="5B6B6CB6" w14:textId="77777777" w:rsidR="0050237E" w:rsidRPr="00E1206E" w:rsidRDefault="0050237E" w:rsidP="003D40E7">
            <w:pPr>
              <w:rPr>
                <w:rFonts w:asciiTheme="minorHAnsi" w:hAnsiTheme="minorHAnsi" w:cstheme="minorHAnsi"/>
              </w:rPr>
            </w:pPr>
          </w:p>
          <w:p w14:paraId="43366FAA" w14:textId="77777777" w:rsidR="0050237E" w:rsidRPr="00E1206E" w:rsidRDefault="0050237E" w:rsidP="003D40E7">
            <w:pPr>
              <w:rPr>
                <w:rFonts w:asciiTheme="minorHAnsi" w:hAnsiTheme="minorHAnsi" w:cstheme="minorHAnsi"/>
              </w:rPr>
            </w:pPr>
            <w:r w:rsidRPr="00E1206E">
              <w:rPr>
                <w:rFonts w:asciiTheme="minorHAnsi" w:hAnsiTheme="minorHAnsi" w:cstheme="minorHAnsi"/>
              </w:rPr>
              <w:t>________________________________</w:t>
            </w:r>
          </w:p>
          <w:p w14:paraId="1A6695AA" w14:textId="77777777" w:rsidR="0050237E" w:rsidRPr="00E1206E" w:rsidRDefault="0050237E" w:rsidP="003D40E7">
            <w:pPr>
              <w:jc w:val="center"/>
              <w:rPr>
                <w:rFonts w:asciiTheme="minorHAnsi" w:hAnsiTheme="minorHAnsi" w:cstheme="minorHAnsi"/>
              </w:rPr>
            </w:pPr>
            <w:r w:rsidRPr="00E1206E">
              <w:rPr>
                <w:rFonts w:asciiTheme="minorHAnsi" w:hAnsiTheme="minorHAnsi" w:cstheme="minorHAnsi"/>
              </w:rPr>
              <w:t>žig in podpis</w:t>
            </w:r>
          </w:p>
        </w:tc>
      </w:tr>
    </w:tbl>
    <w:p w14:paraId="42AC8657" w14:textId="77777777" w:rsidR="00473EF9" w:rsidRPr="00E1206E" w:rsidRDefault="00137F31" w:rsidP="00137F31">
      <w:pPr>
        <w:autoSpaceDE w:val="0"/>
        <w:autoSpaceDN w:val="0"/>
        <w:adjustRightInd w:val="0"/>
        <w:rPr>
          <w:rFonts w:asciiTheme="minorHAnsi" w:hAnsiTheme="minorHAnsi" w:cstheme="minorHAnsi"/>
          <w:sz w:val="24"/>
          <w:szCs w:val="24"/>
        </w:rPr>
      </w:pPr>
      <w:r w:rsidRPr="00E1206E">
        <w:rPr>
          <w:rFonts w:asciiTheme="minorHAnsi" w:hAnsiTheme="minorHAnsi" w:cstheme="minorHAnsi"/>
          <w:sz w:val="24"/>
          <w:szCs w:val="24"/>
        </w:rPr>
        <w:br w:type="page"/>
      </w:r>
    </w:p>
    <w:p w14:paraId="56A92408" w14:textId="100C4B2C" w:rsidR="00137F31" w:rsidRPr="00E1206E" w:rsidRDefault="00137F31" w:rsidP="00137F31">
      <w:pPr>
        <w:autoSpaceDE w:val="0"/>
        <w:autoSpaceDN w:val="0"/>
        <w:adjustRightInd w:val="0"/>
        <w:rPr>
          <w:rFonts w:asciiTheme="minorHAnsi" w:hAnsiTheme="minorHAnsi" w:cstheme="minorHAnsi"/>
          <w:sz w:val="24"/>
          <w:szCs w:val="24"/>
        </w:rPr>
      </w:pPr>
      <w:r w:rsidRPr="00E1206E">
        <w:rPr>
          <w:rFonts w:asciiTheme="minorHAnsi" w:hAnsiTheme="minorHAnsi" w:cstheme="minorHAnsi"/>
          <w:b/>
          <w:i/>
          <w:sz w:val="24"/>
          <w:szCs w:val="24"/>
        </w:rPr>
        <w:lastRenderedPageBreak/>
        <w:t>OBR-7</w:t>
      </w:r>
    </w:p>
    <w:p w14:paraId="31D82205" w14:textId="77777777" w:rsidR="00137F31" w:rsidRPr="00E1206E" w:rsidRDefault="00137F31" w:rsidP="00137F31">
      <w:pPr>
        <w:autoSpaceDE w:val="0"/>
        <w:autoSpaceDN w:val="0"/>
        <w:adjustRightInd w:val="0"/>
        <w:rPr>
          <w:rFonts w:asciiTheme="minorHAnsi" w:hAnsiTheme="minorHAnsi" w:cstheme="minorHAnsi"/>
          <w:b/>
          <w:i/>
          <w:sz w:val="24"/>
          <w:szCs w:val="24"/>
        </w:rPr>
      </w:pPr>
    </w:p>
    <w:p w14:paraId="04E14DFC" w14:textId="08DFD445" w:rsidR="00137F31" w:rsidRPr="00E1206E" w:rsidRDefault="00CE7025" w:rsidP="00137F31">
      <w:pPr>
        <w:autoSpaceDE w:val="0"/>
        <w:autoSpaceDN w:val="0"/>
        <w:adjustRightInd w:val="0"/>
        <w:rPr>
          <w:rFonts w:asciiTheme="minorHAnsi" w:hAnsiTheme="minorHAnsi" w:cstheme="minorHAnsi"/>
          <w:i/>
          <w:iCs/>
          <w:sz w:val="24"/>
          <w:szCs w:val="24"/>
        </w:rPr>
      </w:pPr>
      <w:r w:rsidRPr="00E1206E">
        <w:rPr>
          <w:rFonts w:asciiTheme="minorHAnsi" w:hAnsiTheme="minorHAnsi" w:cstheme="minorHAnsi"/>
          <w:sz w:val="24"/>
          <w:szCs w:val="24"/>
        </w:rPr>
        <w:t xml:space="preserve">REFERENČNI </w:t>
      </w:r>
      <w:r w:rsidR="00137F31" w:rsidRPr="00E1206E">
        <w:rPr>
          <w:rFonts w:asciiTheme="minorHAnsi" w:hAnsiTheme="minorHAnsi" w:cstheme="minorHAnsi"/>
          <w:sz w:val="24"/>
          <w:szCs w:val="24"/>
        </w:rPr>
        <w:t>NAROČNIK</w:t>
      </w:r>
      <w:r w:rsidR="00046BA3" w:rsidRPr="00E1206E">
        <w:rPr>
          <w:rFonts w:asciiTheme="minorHAnsi" w:hAnsiTheme="minorHAnsi" w:cstheme="minorHAnsi"/>
          <w:sz w:val="24"/>
          <w:szCs w:val="24"/>
        </w:rPr>
        <w:t xml:space="preserve"> (</w:t>
      </w:r>
      <w:r w:rsidR="00046BA3" w:rsidRPr="00E1206E">
        <w:rPr>
          <w:rFonts w:asciiTheme="minorHAnsi" w:hAnsiTheme="minorHAnsi" w:cstheme="minorHAnsi"/>
          <w:i/>
          <w:iCs/>
          <w:sz w:val="24"/>
          <w:szCs w:val="24"/>
        </w:rPr>
        <w:t>izdajatelj potrdila):</w:t>
      </w:r>
    </w:p>
    <w:p w14:paraId="4B68BB84" w14:textId="77777777" w:rsidR="00940BA4" w:rsidRPr="00E1206E" w:rsidRDefault="00940BA4" w:rsidP="00137F31">
      <w:pPr>
        <w:autoSpaceDE w:val="0"/>
        <w:autoSpaceDN w:val="0"/>
        <w:adjustRightInd w:val="0"/>
        <w:rPr>
          <w:rFonts w:asciiTheme="minorHAnsi" w:hAnsiTheme="minorHAnsi" w:cstheme="minorHAnsi"/>
          <w:i/>
          <w:iCs/>
          <w:sz w:val="24"/>
          <w:szCs w:val="24"/>
        </w:rPr>
      </w:pPr>
    </w:p>
    <w:sdt>
      <w:sdtPr>
        <w:rPr>
          <w:rFonts w:asciiTheme="minorHAnsi" w:hAnsiTheme="minorHAnsi" w:cstheme="minorHAnsi"/>
          <w:sz w:val="24"/>
          <w:szCs w:val="24"/>
        </w:rPr>
        <w:id w:val="891082311"/>
        <w:placeholder>
          <w:docPart w:val="DefaultPlaceholder_-1854013440"/>
        </w:placeholder>
        <w:showingPlcHdr/>
      </w:sdtPr>
      <w:sdtEndPr/>
      <w:sdtContent>
        <w:p w14:paraId="08252D87" w14:textId="62D89C95" w:rsidR="00137F31" w:rsidRPr="00E1206E" w:rsidRDefault="00B7483F" w:rsidP="00940BA4">
          <w:pPr>
            <w:rPr>
              <w:rFonts w:asciiTheme="minorHAnsi" w:hAnsiTheme="minorHAnsi" w:cstheme="minorHAnsi"/>
              <w:sz w:val="24"/>
              <w:szCs w:val="24"/>
            </w:rPr>
          </w:pPr>
          <w:r w:rsidRPr="00E1206E">
            <w:rPr>
              <w:rStyle w:val="Besedilooznabemesta"/>
              <w:rFonts w:asciiTheme="minorHAnsi" w:hAnsiTheme="minorHAnsi" w:cstheme="minorHAnsi"/>
              <w:sz w:val="24"/>
              <w:szCs w:val="24"/>
            </w:rPr>
            <w:t>Kliknite ali tapnite tukaj, če želite vnesti besedilo.</w:t>
          </w:r>
        </w:p>
      </w:sdtContent>
    </w:sdt>
    <w:p w14:paraId="155049C5" w14:textId="77777777" w:rsidR="00137F31" w:rsidRPr="00E1206E" w:rsidRDefault="00137F31" w:rsidP="00137F31">
      <w:pPr>
        <w:ind w:left="360"/>
        <w:jc w:val="center"/>
        <w:rPr>
          <w:rFonts w:asciiTheme="minorHAnsi" w:hAnsiTheme="minorHAnsi" w:cstheme="minorHAnsi"/>
          <w:sz w:val="24"/>
          <w:szCs w:val="24"/>
        </w:rPr>
      </w:pPr>
    </w:p>
    <w:p w14:paraId="400F0625" w14:textId="77777777" w:rsidR="001A74D4" w:rsidRPr="00E1206E" w:rsidRDefault="001A74D4" w:rsidP="00137F31">
      <w:pPr>
        <w:ind w:left="360"/>
        <w:jc w:val="center"/>
        <w:rPr>
          <w:rFonts w:asciiTheme="minorHAnsi" w:hAnsiTheme="minorHAnsi" w:cstheme="minorHAnsi"/>
          <w:b/>
          <w:sz w:val="24"/>
          <w:szCs w:val="24"/>
        </w:rPr>
      </w:pPr>
    </w:p>
    <w:p w14:paraId="442AC71C" w14:textId="2BD907DA" w:rsidR="00137F31" w:rsidRPr="00E1206E" w:rsidRDefault="00137F31" w:rsidP="00137F31">
      <w:pPr>
        <w:ind w:left="360"/>
        <w:jc w:val="center"/>
        <w:rPr>
          <w:rFonts w:asciiTheme="minorHAnsi" w:hAnsiTheme="minorHAnsi" w:cstheme="minorHAnsi"/>
          <w:b/>
          <w:sz w:val="24"/>
          <w:szCs w:val="24"/>
        </w:rPr>
      </w:pPr>
      <w:r w:rsidRPr="00E1206E">
        <w:rPr>
          <w:rFonts w:asciiTheme="minorHAnsi" w:hAnsiTheme="minorHAnsi" w:cstheme="minorHAnsi"/>
          <w:b/>
          <w:sz w:val="24"/>
          <w:szCs w:val="24"/>
        </w:rPr>
        <w:t>REFERENČNO POTRDILO</w:t>
      </w:r>
    </w:p>
    <w:p w14:paraId="38254E05" w14:textId="77777777" w:rsidR="00137F31" w:rsidRPr="00E1206E" w:rsidRDefault="00137F31" w:rsidP="00137F31">
      <w:pPr>
        <w:ind w:left="360"/>
        <w:jc w:val="center"/>
        <w:rPr>
          <w:rFonts w:asciiTheme="minorHAnsi" w:hAnsiTheme="minorHAnsi" w:cstheme="minorHAnsi"/>
          <w:sz w:val="24"/>
          <w:szCs w:val="24"/>
        </w:rPr>
      </w:pPr>
    </w:p>
    <w:p w14:paraId="0A2EEF49" w14:textId="77777777" w:rsidR="00137F31" w:rsidRPr="00E1206E" w:rsidRDefault="00137F31" w:rsidP="00137F31">
      <w:pPr>
        <w:autoSpaceDE w:val="0"/>
        <w:autoSpaceDN w:val="0"/>
        <w:adjustRightInd w:val="0"/>
        <w:rPr>
          <w:rFonts w:asciiTheme="minorHAnsi" w:hAnsiTheme="minorHAnsi" w:cstheme="minorHAnsi"/>
          <w:b/>
          <w:i/>
          <w:sz w:val="24"/>
          <w:szCs w:val="24"/>
        </w:rPr>
      </w:pPr>
    </w:p>
    <w:p w14:paraId="459E725A" w14:textId="386EE367" w:rsidR="00137F31" w:rsidRPr="00E1206E" w:rsidRDefault="00137F31" w:rsidP="00137F31">
      <w:pPr>
        <w:autoSpaceDE w:val="0"/>
        <w:autoSpaceDN w:val="0"/>
        <w:adjustRightInd w:val="0"/>
        <w:jc w:val="both"/>
        <w:rPr>
          <w:rFonts w:asciiTheme="minorHAnsi" w:hAnsiTheme="minorHAnsi" w:cstheme="minorHAnsi"/>
          <w:sz w:val="24"/>
          <w:szCs w:val="24"/>
        </w:rPr>
      </w:pPr>
      <w:r w:rsidRPr="00E1206E">
        <w:rPr>
          <w:rFonts w:asciiTheme="minorHAnsi" w:hAnsiTheme="minorHAnsi" w:cstheme="minorHAnsi"/>
          <w:sz w:val="24"/>
          <w:szCs w:val="24"/>
        </w:rPr>
        <w:t>Za namen dokazovanja usposobljenosti ponudnika v zvezi z javnim razpisom »</w:t>
      </w:r>
      <w:r w:rsidR="00D940AC">
        <w:rPr>
          <w:rFonts w:asciiTheme="minorHAnsi" w:hAnsiTheme="minorHAnsi" w:cstheme="minorHAnsi"/>
          <w:b/>
          <w:bCs/>
          <w:sz w:val="24"/>
          <w:szCs w:val="24"/>
        </w:rPr>
        <w:t>STORITVE VAROVANJA</w:t>
      </w:r>
      <w:r w:rsidRPr="00E1206E">
        <w:rPr>
          <w:rFonts w:asciiTheme="minorHAnsi" w:hAnsiTheme="minorHAnsi" w:cstheme="minorHAnsi"/>
          <w:sz w:val="24"/>
          <w:szCs w:val="24"/>
        </w:rPr>
        <w:t xml:space="preserve">« </w:t>
      </w:r>
      <w:r w:rsidR="00046BA3" w:rsidRPr="00E1206E">
        <w:rPr>
          <w:rFonts w:asciiTheme="minorHAnsi" w:hAnsiTheme="minorHAnsi" w:cstheme="minorHAnsi"/>
          <w:sz w:val="24"/>
          <w:szCs w:val="24"/>
        </w:rPr>
        <w:t xml:space="preserve"> </w:t>
      </w:r>
      <w:r w:rsidRPr="00E1206E">
        <w:rPr>
          <w:rFonts w:asciiTheme="minorHAnsi" w:hAnsiTheme="minorHAnsi" w:cstheme="minorHAnsi"/>
          <w:sz w:val="24"/>
          <w:szCs w:val="24"/>
        </w:rPr>
        <w:t xml:space="preserve">spodaj podpisani naročnik potrjujem, da je družba </w:t>
      </w:r>
      <w:r w:rsidR="00046BA3" w:rsidRPr="00E1206E">
        <w:rPr>
          <w:rFonts w:asciiTheme="minorHAnsi" w:hAnsiTheme="minorHAnsi" w:cstheme="minorHAnsi"/>
          <w:i/>
          <w:iCs/>
          <w:sz w:val="24"/>
          <w:szCs w:val="24"/>
        </w:rPr>
        <w:t>:</w:t>
      </w:r>
    </w:p>
    <w:p w14:paraId="6A95AE53" w14:textId="77777777" w:rsidR="00137F31" w:rsidRPr="00E1206E" w:rsidRDefault="00137F31" w:rsidP="00137F31">
      <w:pPr>
        <w:autoSpaceDE w:val="0"/>
        <w:autoSpaceDN w:val="0"/>
        <w:adjustRightInd w:val="0"/>
        <w:jc w:val="both"/>
        <w:rPr>
          <w:rFonts w:asciiTheme="minorHAnsi" w:hAnsiTheme="minorHAnsi" w:cstheme="minorHAnsi"/>
          <w:sz w:val="24"/>
          <w:szCs w:val="24"/>
        </w:rPr>
      </w:pPr>
    </w:p>
    <w:sdt>
      <w:sdtPr>
        <w:rPr>
          <w:rFonts w:asciiTheme="minorHAnsi" w:hAnsiTheme="minorHAnsi" w:cstheme="minorHAnsi"/>
          <w:i/>
          <w:iCs/>
          <w:sz w:val="24"/>
          <w:szCs w:val="24"/>
        </w:rPr>
        <w:id w:val="-405068058"/>
        <w:placeholder>
          <w:docPart w:val="DefaultPlaceholder_-1854013440"/>
        </w:placeholder>
        <w:showingPlcHdr/>
      </w:sdtPr>
      <w:sdtEndPr/>
      <w:sdtContent>
        <w:p w14:paraId="450D174C" w14:textId="4C6856EF" w:rsidR="00B7483F" w:rsidRPr="00E1206E" w:rsidRDefault="00B7483F" w:rsidP="00046BA3">
          <w:pPr>
            <w:autoSpaceDE w:val="0"/>
            <w:autoSpaceDN w:val="0"/>
            <w:adjustRightInd w:val="0"/>
            <w:jc w:val="center"/>
            <w:rPr>
              <w:rFonts w:asciiTheme="minorHAnsi" w:hAnsiTheme="minorHAnsi" w:cstheme="minorHAnsi"/>
              <w:i/>
              <w:iCs/>
              <w:sz w:val="24"/>
              <w:szCs w:val="24"/>
            </w:rPr>
          </w:pPr>
          <w:r w:rsidRPr="00E1206E">
            <w:rPr>
              <w:rStyle w:val="Besedilooznabemesta"/>
              <w:rFonts w:asciiTheme="minorHAnsi" w:hAnsiTheme="minorHAnsi" w:cstheme="minorHAnsi"/>
              <w:sz w:val="24"/>
              <w:szCs w:val="24"/>
            </w:rPr>
            <w:t>Kliknite ali tapnite tukaj, če želite vnesti besedilo.</w:t>
          </w:r>
        </w:p>
      </w:sdtContent>
    </w:sdt>
    <w:p w14:paraId="64FFE500" w14:textId="28C26799" w:rsidR="00137F31" w:rsidRPr="00E1206E" w:rsidRDefault="00046BA3" w:rsidP="00046BA3">
      <w:pPr>
        <w:autoSpaceDE w:val="0"/>
        <w:autoSpaceDN w:val="0"/>
        <w:adjustRightInd w:val="0"/>
        <w:jc w:val="center"/>
        <w:rPr>
          <w:rFonts w:asciiTheme="minorHAnsi" w:hAnsiTheme="minorHAnsi" w:cstheme="minorHAnsi"/>
          <w:i/>
          <w:iCs/>
          <w:sz w:val="24"/>
          <w:szCs w:val="24"/>
        </w:rPr>
      </w:pPr>
      <w:r w:rsidRPr="00E1206E">
        <w:rPr>
          <w:rFonts w:asciiTheme="minorHAnsi" w:hAnsiTheme="minorHAnsi" w:cstheme="minorHAnsi"/>
          <w:i/>
          <w:iCs/>
          <w:sz w:val="24"/>
          <w:szCs w:val="24"/>
        </w:rPr>
        <w:t>(naziv in naslov)</w:t>
      </w:r>
    </w:p>
    <w:p w14:paraId="245F7580" w14:textId="77777777" w:rsidR="00046BA3" w:rsidRPr="00E1206E" w:rsidRDefault="00046BA3" w:rsidP="00046BA3">
      <w:pPr>
        <w:autoSpaceDE w:val="0"/>
        <w:autoSpaceDN w:val="0"/>
        <w:adjustRightInd w:val="0"/>
        <w:jc w:val="center"/>
        <w:rPr>
          <w:rFonts w:asciiTheme="minorHAnsi" w:hAnsiTheme="minorHAnsi" w:cstheme="minorHAnsi"/>
          <w:sz w:val="24"/>
          <w:szCs w:val="24"/>
        </w:rPr>
      </w:pPr>
    </w:p>
    <w:p w14:paraId="48012EE1" w14:textId="472F4C86" w:rsidR="00137F31" w:rsidRPr="00E1206E" w:rsidRDefault="00137F31" w:rsidP="00137F31">
      <w:pPr>
        <w:autoSpaceDE w:val="0"/>
        <w:autoSpaceDN w:val="0"/>
        <w:adjustRightInd w:val="0"/>
        <w:jc w:val="both"/>
        <w:rPr>
          <w:rFonts w:asciiTheme="minorHAnsi" w:hAnsiTheme="minorHAnsi" w:cstheme="minorHAnsi"/>
          <w:sz w:val="24"/>
          <w:szCs w:val="24"/>
        </w:rPr>
      </w:pPr>
      <w:r w:rsidRPr="00E1206E">
        <w:rPr>
          <w:rFonts w:asciiTheme="minorHAnsi" w:hAnsiTheme="minorHAnsi" w:cstheme="minorHAnsi"/>
          <w:sz w:val="24"/>
          <w:szCs w:val="24"/>
        </w:rPr>
        <w:t xml:space="preserve">za nas kvalitetno in v skladu s pogodbo opravila </w:t>
      </w:r>
      <w:r w:rsidR="00D940AC">
        <w:rPr>
          <w:rFonts w:asciiTheme="minorHAnsi" w:hAnsiTheme="minorHAnsi" w:cstheme="minorHAnsi"/>
          <w:sz w:val="24"/>
          <w:szCs w:val="24"/>
        </w:rPr>
        <w:t>storitve varovanja ljudi in premoženja.</w:t>
      </w:r>
    </w:p>
    <w:p w14:paraId="70704D92" w14:textId="77777777" w:rsidR="00137F31" w:rsidRPr="00E1206E" w:rsidRDefault="00137F31" w:rsidP="00137F31">
      <w:pPr>
        <w:autoSpaceDE w:val="0"/>
        <w:autoSpaceDN w:val="0"/>
        <w:adjustRightInd w:val="0"/>
        <w:jc w:val="both"/>
        <w:rPr>
          <w:rFonts w:asciiTheme="minorHAnsi" w:hAnsiTheme="minorHAnsi" w:cstheme="minorHAnsi"/>
          <w:sz w:val="24"/>
          <w:szCs w:val="24"/>
        </w:rPr>
      </w:pPr>
    </w:p>
    <w:p w14:paraId="6BBE3AD1" w14:textId="37DF371E" w:rsidR="00524EEF" w:rsidRPr="00E1206E" w:rsidRDefault="00524EEF" w:rsidP="00137F31">
      <w:pPr>
        <w:autoSpaceDE w:val="0"/>
        <w:autoSpaceDN w:val="0"/>
        <w:adjustRightInd w:val="0"/>
        <w:jc w:val="both"/>
        <w:rPr>
          <w:rFonts w:asciiTheme="minorHAnsi" w:hAnsiTheme="minorHAnsi" w:cstheme="minorHAnsi"/>
          <w:sz w:val="24"/>
          <w:szCs w:val="24"/>
        </w:rPr>
      </w:pPr>
      <w:r w:rsidRPr="00E1206E">
        <w:rPr>
          <w:rFonts w:asciiTheme="minorHAnsi" w:hAnsiTheme="minorHAnsi" w:cstheme="minorHAnsi"/>
          <w:sz w:val="24"/>
          <w:szCs w:val="24"/>
        </w:rPr>
        <w:t xml:space="preserve">Datum </w:t>
      </w:r>
      <w:r w:rsidR="00D940AC">
        <w:rPr>
          <w:rFonts w:asciiTheme="minorHAnsi" w:hAnsiTheme="minorHAnsi" w:cstheme="minorHAnsi"/>
          <w:sz w:val="24"/>
          <w:szCs w:val="24"/>
        </w:rPr>
        <w:t>storitve</w:t>
      </w:r>
      <w:r w:rsidRPr="00E1206E">
        <w:rPr>
          <w:rFonts w:asciiTheme="minorHAnsi" w:hAnsiTheme="minorHAnsi" w:cstheme="minorHAnsi"/>
          <w:sz w:val="24"/>
          <w:szCs w:val="24"/>
        </w:rPr>
        <w:t xml:space="preserve">: od </w:t>
      </w:r>
      <w:sdt>
        <w:sdtPr>
          <w:rPr>
            <w:rFonts w:asciiTheme="minorHAnsi" w:hAnsiTheme="minorHAnsi" w:cstheme="minorHAnsi"/>
            <w:sz w:val="24"/>
            <w:szCs w:val="24"/>
          </w:rPr>
          <w:id w:val="-89014294"/>
          <w:placeholder>
            <w:docPart w:val="DefaultPlaceholder_-1854013437"/>
          </w:placeholder>
          <w:showingPlcHdr/>
          <w:date>
            <w:dateFormat w:val="d. MM. yyyy"/>
            <w:lid w:val="sl-SI"/>
            <w:storeMappedDataAs w:val="dateTime"/>
            <w:calendar w:val="gregorian"/>
          </w:date>
        </w:sdtPr>
        <w:sdtEndPr/>
        <w:sdtContent>
          <w:r w:rsidRPr="00E1206E">
            <w:rPr>
              <w:rStyle w:val="Besedilooznabemesta"/>
              <w:rFonts w:asciiTheme="minorHAnsi" w:hAnsiTheme="minorHAnsi" w:cstheme="minorHAnsi"/>
              <w:sz w:val="24"/>
              <w:szCs w:val="24"/>
            </w:rPr>
            <w:t>Kliknite ali tapnite tukaj, če želite vnesti datum.</w:t>
          </w:r>
        </w:sdtContent>
      </w:sdt>
      <w:r w:rsidRPr="00E1206E">
        <w:rPr>
          <w:rFonts w:asciiTheme="minorHAnsi" w:hAnsiTheme="minorHAnsi" w:cstheme="minorHAnsi"/>
          <w:sz w:val="24"/>
          <w:szCs w:val="24"/>
        </w:rPr>
        <w:t xml:space="preserve"> do </w:t>
      </w:r>
      <w:sdt>
        <w:sdtPr>
          <w:rPr>
            <w:rFonts w:asciiTheme="minorHAnsi" w:hAnsiTheme="minorHAnsi" w:cstheme="minorHAnsi"/>
            <w:sz w:val="24"/>
            <w:szCs w:val="24"/>
          </w:rPr>
          <w:id w:val="-819571326"/>
          <w:placeholder>
            <w:docPart w:val="DefaultPlaceholder_-1854013437"/>
          </w:placeholder>
          <w:showingPlcHdr/>
          <w:date>
            <w:dateFormat w:val="d. MM. yyyy"/>
            <w:lid w:val="sl-SI"/>
            <w:storeMappedDataAs w:val="dateTime"/>
            <w:calendar w:val="gregorian"/>
          </w:date>
        </w:sdtPr>
        <w:sdtEndPr/>
        <w:sdtContent>
          <w:r w:rsidRPr="00E1206E">
            <w:rPr>
              <w:rStyle w:val="Besedilooznabemesta"/>
              <w:rFonts w:asciiTheme="minorHAnsi" w:hAnsiTheme="minorHAnsi" w:cstheme="minorHAnsi"/>
              <w:sz w:val="24"/>
              <w:szCs w:val="24"/>
            </w:rPr>
            <w:t>Kliknite ali tapnite tukaj, če želite vnesti datum.</w:t>
          </w:r>
        </w:sdtContent>
      </w:sdt>
    </w:p>
    <w:p w14:paraId="659C782C" w14:textId="77777777" w:rsidR="00524EEF" w:rsidRPr="00E1206E" w:rsidRDefault="00524EEF" w:rsidP="00137F31">
      <w:pPr>
        <w:autoSpaceDE w:val="0"/>
        <w:autoSpaceDN w:val="0"/>
        <w:adjustRightInd w:val="0"/>
        <w:jc w:val="both"/>
        <w:rPr>
          <w:rFonts w:asciiTheme="minorHAnsi" w:hAnsiTheme="minorHAnsi" w:cstheme="minorHAnsi"/>
          <w:sz w:val="24"/>
          <w:szCs w:val="24"/>
        </w:rPr>
      </w:pPr>
    </w:p>
    <w:p w14:paraId="5E0C31BB" w14:textId="37449783" w:rsidR="00524EEF" w:rsidRPr="00E1206E" w:rsidRDefault="00524EEF" w:rsidP="00137F31">
      <w:pPr>
        <w:autoSpaceDE w:val="0"/>
        <w:autoSpaceDN w:val="0"/>
        <w:adjustRightInd w:val="0"/>
        <w:jc w:val="both"/>
        <w:rPr>
          <w:rFonts w:asciiTheme="minorHAnsi" w:hAnsiTheme="minorHAnsi" w:cstheme="minorHAnsi"/>
          <w:sz w:val="24"/>
          <w:szCs w:val="24"/>
        </w:rPr>
      </w:pPr>
      <w:r w:rsidRPr="00E1206E">
        <w:rPr>
          <w:rFonts w:asciiTheme="minorHAnsi" w:hAnsiTheme="minorHAnsi" w:cstheme="minorHAnsi"/>
          <w:sz w:val="24"/>
          <w:szCs w:val="24"/>
        </w:rPr>
        <w:t xml:space="preserve">Vrednost </w:t>
      </w:r>
      <w:r w:rsidR="00D940AC">
        <w:rPr>
          <w:rFonts w:asciiTheme="minorHAnsi" w:hAnsiTheme="minorHAnsi" w:cstheme="minorHAnsi"/>
          <w:sz w:val="24"/>
          <w:szCs w:val="24"/>
        </w:rPr>
        <w:t>storitve</w:t>
      </w:r>
      <w:r w:rsidRPr="00E1206E">
        <w:rPr>
          <w:rFonts w:asciiTheme="minorHAnsi" w:hAnsiTheme="minorHAnsi" w:cstheme="minorHAnsi"/>
          <w:sz w:val="24"/>
          <w:szCs w:val="24"/>
        </w:rPr>
        <w:t xml:space="preserve">:  </w:t>
      </w:r>
      <w:sdt>
        <w:sdtPr>
          <w:rPr>
            <w:rFonts w:asciiTheme="minorHAnsi" w:hAnsiTheme="minorHAnsi" w:cstheme="minorHAnsi"/>
            <w:sz w:val="24"/>
            <w:szCs w:val="24"/>
          </w:rPr>
          <w:id w:val="-772089739"/>
          <w:placeholder>
            <w:docPart w:val="DefaultPlaceholder_-1854013440"/>
          </w:placeholder>
          <w:showingPlcHdr/>
          <w:text/>
        </w:sdtPr>
        <w:sdtEndPr/>
        <w:sdtContent>
          <w:r w:rsidRPr="00E1206E">
            <w:rPr>
              <w:rStyle w:val="Besedilooznabemesta"/>
              <w:rFonts w:asciiTheme="minorHAnsi" w:hAnsiTheme="minorHAnsi" w:cstheme="minorHAnsi"/>
              <w:sz w:val="24"/>
              <w:szCs w:val="24"/>
            </w:rPr>
            <w:t>Kliknite ali tapnite tukaj, če želite vnesti besedilo.</w:t>
          </w:r>
        </w:sdtContent>
      </w:sdt>
      <w:r w:rsidRPr="00E1206E">
        <w:rPr>
          <w:rFonts w:asciiTheme="minorHAnsi" w:hAnsiTheme="minorHAnsi" w:cstheme="minorHAnsi"/>
          <w:sz w:val="24"/>
          <w:szCs w:val="24"/>
        </w:rPr>
        <w:t xml:space="preserve"> EUR brez DDV:</w:t>
      </w:r>
    </w:p>
    <w:p w14:paraId="2AA81BFA" w14:textId="77777777" w:rsidR="00524EEF" w:rsidRPr="00E1206E" w:rsidRDefault="00524EEF" w:rsidP="00137F31">
      <w:pPr>
        <w:autoSpaceDE w:val="0"/>
        <w:autoSpaceDN w:val="0"/>
        <w:adjustRightInd w:val="0"/>
        <w:jc w:val="both"/>
        <w:rPr>
          <w:rFonts w:asciiTheme="minorHAnsi" w:hAnsiTheme="minorHAnsi" w:cstheme="minorHAnsi"/>
          <w:sz w:val="24"/>
          <w:szCs w:val="24"/>
        </w:rPr>
      </w:pPr>
    </w:p>
    <w:p w14:paraId="729D656D" w14:textId="0E301518" w:rsidR="00524EEF" w:rsidRPr="00E1206E" w:rsidRDefault="00524EEF" w:rsidP="00137F31">
      <w:pPr>
        <w:autoSpaceDE w:val="0"/>
        <w:autoSpaceDN w:val="0"/>
        <w:adjustRightInd w:val="0"/>
        <w:jc w:val="both"/>
        <w:rPr>
          <w:rFonts w:asciiTheme="minorHAnsi" w:hAnsiTheme="minorHAnsi" w:cstheme="minorHAnsi"/>
          <w:sz w:val="24"/>
          <w:szCs w:val="24"/>
        </w:rPr>
      </w:pPr>
      <w:r w:rsidRPr="00E1206E">
        <w:rPr>
          <w:rFonts w:asciiTheme="minorHAnsi" w:hAnsiTheme="minorHAnsi" w:cstheme="minorHAnsi"/>
          <w:sz w:val="24"/>
          <w:szCs w:val="24"/>
        </w:rPr>
        <w:t xml:space="preserve">Kratek opis </w:t>
      </w:r>
      <w:r w:rsidR="00D940AC">
        <w:rPr>
          <w:rFonts w:asciiTheme="minorHAnsi" w:hAnsiTheme="minorHAnsi" w:cstheme="minorHAnsi"/>
          <w:sz w:val="24"/>
          <w:szCs w:val="24"/>
        </w:rPr>
        <w:t>storitve</w:t>
      </w:r>
      <w:r w:rsidRPr="00E1206E">
        <w:rPr>
          <w:rFonts w:asciiTheme="minorHAnsi" w:hAnsiTheme="minorHAnsi" w:cstheme="minorHAnsi"/>
          <w:sz w:val="24"/>
          <w:szCs w:val="24"/>
        </w:rPr>
        <w:t xml:space="preserve">: </w:t>
      </w:r>
      <w:sdt>
        <w:sdtPr>
          <w:rPr>
            <w:rFonts w:asciiTheme="minorHAnsi" w:hAnsiTheme="minorHAnsi" w:cstheme="minorHAnsi"/>
            <w:sz w:val="24"/>
            <w:szCs w:val="24"/>
          </w:rPr>
          <w:id w:val="1697124399"/>
          <w:placeholder>
            <w:docPart w:val="DefaultPlaceholder_-1854013440"/>
          </w:placeholder>
          <w:showingPlcHdr/>
          <w:text/>
        </w:sdtPr>
        <w:sdtEndPr/>
        <w:sdtContent>
          <w:r w:rsidRPr="00E1206E">
            <w:rPr>
              <w:rStyle w:val="Besedilooznabemesta"/>
              <w:rFonts w:asciiTheme="minorHAnsi" w:hAnsiTheme="minorHAnsi" w:cstheme="minorHAnsi"/>
              <w:sz w:val="24"/>
              <w:szCs w:val="24"/>
            </w:rPr>
            <w:t>Kliknite ali tapnite tukaj, če želite vnesti besedilo.</w:t>
          </w:r>
        </w:sdtContent>
      </w:sdt>
    </w:p>
    <w:p w14:paraId="45E8AE99" w14:textId="77777777" w:rsidR="00137F31" w:rsidRPr="00E1206E" w:rsidRDefault="00137F31" w:rsidP="00137F31">
      <w:pPr>
        <w:autoSpaceDE w:val="0"/>
        <w:autoSpaceDN w:val="0"/>
        <w:adjustRightInd w:val="0"/>
        <w:rPr>
          <w:rFonts w:asciiTheme="minorHAnsi" w:hAnsiTheme="minorHAnsi" w:cstheme="minorHAnsi"/>
          <w:b/>
          <w:i/>
          <w:sz w:val="24"/>
          <w:szCs w:val="24"/>
        </w:rPr>
      </w:pPr>
    </w:p>
    <w:p w14:paraId="6AB6E550" w14:textId="77777777" w:rsidR="00524EEF" w:rsidRPr="00E1206E" w:rsidRDefault="00524EEF" w:rsidP="00137F31">
      <w:pPr>
        <w:autoSpaceDE w:val="0"/>
        <w:autoSpaceDN w:val="0"/>
        <w:adjustRightInd w:val="0"/>
        <w:rPr>
          <w:rFonts w:asciiTheme="minorHAnsi" w:hAnsiTheme="minorHAnsi" w:cstheme="minorHAnsi"/>
          <w:b/>
          <w:i/>
          <w:sz w:val="24"/>
          <w:szCs w:val="24"/>
        </w:rPr>
      </w:pPr>
    </w:p>
    <w:p w14:paraId="4349888C" w14:textId="77777777" w:rsidR="00006A69" w:rsidRPr="00E1206E" w:rsidRDefault="00006A69" w:rsidP="00CE7025">
      <w:pPr>
        <w:autoSpaceDE w:val="0"/>
        <w:autoSpaceDN w:val="0"/>
        <w:adjustRightInd w:val="0"/>
        <w:jc w:val="both"/>
        <w:rPr>
          <w:rFonts w:asciiTheme="minorHAnsi" w:hAnsiTheme="minorHAnsi" w:cstheme="minorHAnsi"/>
          <w:sz w:val="24"/>
          <w:szCs w:val="24"/>
        </w:rPr>
      </w:pPr>
    </w:p>
    <w:p w14:paraId="39102C98" w14:textId="5A2A0DEF" w:rsidR="00137F31" w:rsidRPr="00E1206E" w:rsidRDefault="00137F31" w:rsidP="00CE7025">
      <w:pPr>
        <w:autoSpaceDE w:val="0"/>
        <w:autoSpaceDN w:val="0"/>
        <w:adjustRightInd w:val="0"/>
        <w:jc w:val="both"/>
        <w:rPr>
          <w:rFonts w:asciiTheme="minorHAnsi" w:hAnsiTheme="minorHAnsi" w:cstheme="minorHAnsi"/>
          <w:sz w:val="24"/>
          <w:szCs w:val="24"/>
        </w:rPr>
      </w:pPr>
      <w:r w:rsidRPr="00E1206E">
        <w:rPr>
          <w:rFonts w:asciiTheme="minorHAnsi" w:hAnsiTheme="minorHAnsi" w:cstheme="minorHAnsi"/>
          <w:sz w:val="24"/>
          <w:szCs w:val="24"/>
        </w:rPr>
        <w:t>Predmetno potrdilo je mogoče preveriti pri oseb</w:t>
      </w:r>
      <w:r w:rsidR="00B7483F" w:rsidRPr="00E1206E">
        <w:rPr>
          <w:rFonts w:asciiTheme="minorHAnsi" w:hAnsiTheme="minorHAnsi" w:cstheme="minorHAnsi"/>
          <w:sz w:val="24"/>
          <w:szCs w:val="24"/>
        </w:rPr>
        <w:t>:</w:t>
      </w:r>
      <w:r w:rsidRPr="00E1206E">
        <w:rPr>
          <w:rFonts w:asciiTheme="minorHAnsi" w:hAnsiTheme="minorHAnsi" w:cstheme="minorHAnsi"/>
          <w:sz w:val="24"/>
          <w:szCs w:val="24"/>
        </w:rPr>
        <w:t>i</w:t>
      </w:r>
      <w:r w:rsidR="00B7483F" w:rsidRPr="00E1206E">
        <w:rPr>
          <w:rFonts w:asciiTheme="minorHAnsi" w:hAnsiTheme="minorHAnsi" w:cstheme="minorHAnsi"/>
          <w:sz w:val="24"/>
          <w:szCs w:val="24"/>
        </w:rPr>
        <w:t xml:space="preserve"> </w:t>
      </w:r>
      <w:sdt>
        <w:sdtPr>
          <w:rPr>
            <w:rFonts w:asciiTheme="minorHAnsi" w:hAnsiTheme="minorHAnsi" w:cstheme="minorHAnsi"/>
            <w:sz w:val="24"/>
            <w:szCs w:val="24"/>
          </w:rPr>
          <w:id w:val="1638377255"/>
          <w:placeholder>
            <w:docPart w:val="DefaultPlaceholder_-1854013440"/>
          </w:placeholder>
          <w:showingPlcHdr/>
        </w:sdtPr>
        <w:sdtEndPr/>
        <w:sdtContent>
          <w:r w:rsidR="00B7483F" w:rsidRPr="00E1206E">
            <w:rPr>
              <w:rStyle w:val="Besedilooznabemesta"/>
              <w:rFonts w:asciiTheme="minorHAnsi" w:hAnsiTheme="minorHAnsi" w:cstheme="minorHAnsi"/>
              <w:sz w:val="24"/>
              <w:szCs w:val="24"/>
            </w:rPr>
            <w:t>Kliknite ali tapnite tukaj, če želite vnesti besedilo.</w:t>
          </w:r>
        </w:sdtContent>
      </w:sdt>
      <w:r w:rsidRPr="00E1206E">
        <w:rPr>
          <w:rFonts w:asciiTheme="minorHAnsi" w:hAnsiTheme="minorHAnsi" w:cstheme="minorHAnsi"/>
          <w:sz w:val="24"/>
          <w:szCs w:val="24"/>
        </w:rPr>
        <w:t>na tel št.</w:t>
      </w:r>
      <w:r w:rsidR="00B7483F" w:rsidRPr="00E1206E">
        <w:rPr>
          <w:rFonts w:asciiTheme="minorHAnsi" w:hAnsiTheme="minorHAnsi" w:cstheme="minorHAnsi"/>
          <w:sz w:val="24"/>
          <w:szCs w:val="24"/>
        </w:rPr>
        <w:t xml:space="preserve">: </w:t>
      </w:r>
      <w:sdt>
        <w:sdtPr>
          <w:rPr>
            <w:rFonts w:asciiTheme="minorHAnsi" w:hAnsiTheme="minorHAnsi" w:cstheme="minorHAnsi"/>
            <w:sz w:val="24"/>
            <w:szCs w:val="24"/>
          </w:rPr>
          <w:id w:val="-1971120697"/>
          <w:placeholder>
            <w:docPart w:val="4028E091AEE840499120191712F4DA7E"/>
          </w:placeholder>
          <w:showingPlcHdr/>
        </w:sdtPr>
        <w:sdtEndPr/>
        <w:sdtContent>
          <w:r w:rsidR="00B7483F" w:rsidRPr="00E1206E">
            <w:rPr>
              <w:rStyle w:val="Besedilooznabemesta"/>
              <w:rFonts w:asciiTheme="minorHAnsi" w:hAnsiTheme="minorHAnsi" w:cstheme="minorHAnsi"/>
              <w:sz w:val="24"/>
              <w:szCs w:val="24"/>
            </w:rPr>
            <w:t>Kliknite ali tapnite tukaj, če želite vnesti besedilo.</w:t>
          </w:r>
        </w:sdtContent>
      </w:sdt>
      <w:r w:rsidR="00940BA4" w:rsidRPr="00E1206E">
        <w:rPr>
          <w:rFonts w:asciiTheme="minorHAnsi" w:hAnsiTheme="minorHAnsi" w:cstheme="minorHAnsi"/>
          <w:sz w:val="24"/>
          <w:szCs w:val="24"/>
        </w:rPr>
        <w:t xml:space="preserve"> </w:t>
      </w:r>
      <w:r w:rsidRPr="00E1206E">
        <w:rPr>
          <w:rFonts w:asciiTheme="minorHAnsi" w:hAnsiTheme="minorHAnsi" w:cstheme="minorHAnsi"/>
          <w:sz w:val="24"/>
          <w:szCs w:val="24"/>
        </w:rPr>
        <w:t>oz. e-naslovu:</w:t>
      </w:r>
      <w:sdt>
        <w:sdtPr>
          <w:rPr>
            <w:rFonts w:asciiTheme="minorHAnsi" w:hAnsiTheme="minorHAnsi" w:cstheme="minorHAnsi"/>
            <w:sz w:val="24"/>
            <w:szCs w:val="24"/>
          </w:rPr>
          <w:id w:val="1337962779"/>
          <w:placeholder>
            <w:docPart w:val="DefaultPlaceholder_-1854013440"/>
          </w:placeholder>
          <w:showingPlcHdr/>
        </w:sdtPr>
        <w:sdtEndPr/>
        <w:sdtContent>
          <w:r w:rsidR="00B7483F" w:rsidRPr="00E1206E">
            <w:rPr>
              <w:rStyle w:val="Besedilooznabemesta"/>
              <w:rFonts w:asciiTheme="minorHAnsi" w:hAnsiTheme="minorHAnsi" w:cstheme="minorHAnsi"/>
              <w:sz w:val="24"/>
              <w:szCs w:val="24"/>
            </w:rPr>
            <w:t>Kliknite ali tapnite tukaj, če želite vnesti besedilo.</w:t>
          </w:r>
        </w:sdtContent>
      </w:sdt>
    </w:p>
    <w:p w14:paraId="3C8B8F0C" w14:textId="77777777" w:rsidR="00137F31" w:rsidRPr="00E1206E" w:rsidRDefault="00137F31" w:rsidP="00137F31">
      <w:pPr>
        <w:widowControl w:val="0"/>
        <w:autoSpaceDE w:val="0"/>
        <w:autoSpaceDN w:val="0"/>
        <w:adjustRightInd w:val="0"/>
        <w:spacing w:line="266" w:lineRule="exact"/>
        <w:ind w:left="851" w:right="283" w:hanging="11"/>
        <w:jc w:val="both"/>
        <w:rPr>
          <w:rFonts w:asciiTheme="minorHAnsi" w:hAnsiTheme="minorHAnsi" w:cstheme="minorHAnsi"/>
          <w:sz w:val="24"/>
          <w:szCs w:val="24"/>
        </w:rPr>
      </w:pPr>
    </w:p>
    <w:p w14:paraId="50FB924E" w14:textId="77777777" w:rsidR="00137F31" w:rsidRPr="00E1206E" w:rsidRDefault="00137F31" w:rsidP="00137F31">
      <w:pPr>
        <w:autoSpaceDE w:val="0"/>
        <w:autoSpaceDN w:val="0"/>
        <w:adjustRightInd w:val="0"/>
        <w:rPr>
          <w:rFonts w:asciiTheme="minorHAnsi" w:hAnsiTheme="minorHAnsi" w:cstheme="minorHAnsi"/>
          <w:sz w:val="24"/>
          <w:szCs w:val="24"/>
        </w:rPr>
      </w:pPr>
    </w:p>
    <w:p w14:paraId="5E289718" w14:textId="2CEB239B" w:rsidR="00137F31" w:rsidRPr="00E1206E" w:rsidRDefault="00137F31" w:rsidP="00137F31">
      <w:pPr>
        <w:autoSpaceDE w:val="0"/>
        <w:autoSpaceDN w:val="0"/>
        <w:adjustRightInd w:val="0"/>
        <w:rPr>
          <w:rFonts w:asciiTheme="minorHAnsi" w:hAnsiTheme="minorHAnsi" w:cstheme="minorHAnsi"/>
          <w:sz w:val="24"/>
          <w:szCs w:val="24"/>
        </w:rPr>
      </w:pPr>
      <w:r w:rsidRPr="00E1206E">
        <w:rPr>
          <w:rFonts w:asciiTheme="minorHAnsi" w:hAnsiTheme="minorHAnsi" w:cstheme="minorHAnsi"/>
          <w:sz w:val="24"/>
          <w:szCs w:val="24"/>
        </w:rPr>
        <w:t xml:space="preserve">Datum: </w:t>
      </w:r>
      <w:sdt>
        <w:sdtPr>
          <w:rPr>
            <w:rFonts w:asciiTheme="minorHAnsi" w:hAnsiTheme="minorHAnsi" w:cstheme="minorHAnsi"/>
            <w:sz w:val="24"/>
            <w:szCs w:val="24"/>
          </w:rPr>
          <w:id w:val="-916778172"/>
          <w:placeholder>
            <w:docPart w:val="DefaultPlaceholder_-1854013437"/>
          </w:placeholder>
          <w:showingPlcHdr/>
          <w:date>
            <w:dateFormat w:val="d. MM. yyyy"/>
            <w:lid w:val="sl-SI"/>
            <w:storeMappedDataAs w:val="dateTime"/>
            <w:calendar w:val="gregorian"/>
          </w:date>
        </w:sdtPr>
        <w:sdtEndPr/>
        <w:sdtContent>
          <w:r w:rsidR="00B60EF7" w:rsidRPr="00E1206E">
            <w:rPr>
              <w:rStyle w:val="Besedilooznabemesta"/>
              <w:rFonts w:asciiTheme="minorHAnsi" w:hAnsiTheme="minorHAnsi" w:cstheme="minorHAnsi"/>
              <w:sz w:val="24"/>
              <w:szCs w:val="24"/>
            </w:rPr>
            <w:t>Kliknite ali tapnite tukaj, če želite vnesti datum.</w:t>
          </w:r>
        </w:sdtContent>
      </w:sdt>
    </w:p>
    <w:p w14:paraId="56396EFA" w14:textId="77777777" w:rsidR="00137F31" w:rsidRPr="00E1206E" w:rsidRDefault="00137F31" w:rsidP="00137F31">
      <w:pPr>
        <w:autoSpaceDE w:val="0"/>
        <w:autoSpaceDN w:val="0"/>
        <w:adjustRightInd w:val="0"/>
        <w:rPr>
          <w:rFonts w:asciiTheme="minorHAnsi" w:hAnsiTheme="minorHAnsi" w:cstheme="minorHAnsi"/>
          <w:sz w:val="24"/>
          <w:szCs w:val="24"/>
        </w:rPr>
      </w:pPr>
    </w:p>
    <w:p w14:paraId="74633EF0" w14:textId="77777777" w:rsidR="00137F31" w:rsidRPr="00E1206E" w:rsidRDefault="00137F31" w:rsidP="00137F31">
      <w:pPr>
        <w:autoSpaceDE w:val="0"/>
        <w:autoSpaceDN w:val="0"/>
        <w:adjustRightInd w:val="0"/>
        <w:rPr>
          <w:rFonts w:asciiTheme="minorHAnsi" w:hAnsiTheme="minorHAnsi" w:cstheme="minorHAnsi"/>
          <w:sz w:val="24"/>
          <w:szCs w:val="24"/>
        </w:rPr>
      </w:pPr>
    </w:p>
    <w:p w14:paraId="1E728064" w14:textId="5E4E74A7" w:rsidR="00DD6EF9" w:rsidRPr="00E1206E" w:rsidRDefault="00137F31" w:rsidP="00DB14DA">
      <w:pPr>
        <w:autoSpaceDE w:val="0"/>
        <w:autoSpaceDN w:val="0"/>
        <w:adjustRightInd w:val="0"/>
        <w:rPr>
          <w:rFonts w:asciiTheme="minorHAnsi" w:hAnsiTheme="minorHAnsi" w:cstheme="minorHAnsi"/>
          <w:sz w:val="24"/>
          <w:szCs w:val="24"/>
        </w:rPr>
      </w:pPr>
      <w:r w:rsidRPr="00E1206E">
        <w:rPr>
          <w:rFonts w:asciiTheme="minorHAnsi" w:hAnsiTheme="minorHAnsi" w:cstheme="minorHAnsi"/>
          <w:sz w:val="24"/>
          <w:szCs w:val="24"/>
        </w:rPr>
        <w:tab/>
      </w:r>
      <w:r w:rsidRPr="00E1206E">
        <w:rPr>
          <w:rFonts w:asciiTheme="minorHAnsi" w:hAnsiTheme="minorHAnsi" w:cstheme="minorHAnsi"/>
          <w:sz w:val="24"/>
          <w:szCs w:val="24"/>
        </w:rPr>
        <w:tab/>
      </w:r>
      <w:r w:rsidRPr="00E1206E">
        <w:rPr>
          <w:rFonts w:asciiTheme="minorHAnsi" w:hAnsiTheme="minorHAnsi" w:cstheme="minorHAnsi"/>
          <w:sz w:val="24"/>
          <w:szCs w:val="24"/>
        </w:rPr>
        <w:tab/>
      </w:r>
      <w:r w:rsidRPr="00E1206E">
        <w:rPr>
          <w:rFonts w:asciiTheme="minorHAnsi" w:hAnsiTheme="minorHAnsi" w:cstheme="minorHAnsi"/>
          <w:sz w:val="24"/>
          <w:szCs w:val="24"/>
        </w:rPr>
        <w:tab/>
      </w:r>
      <w:r w:rsidRPr="00E1206E">
        <w:rPr>
          <w:rFonts w:asciiTheme="minorHAnsi" w:hAnsiTheme="minorHAnsi" w:cstheme="minorHAnsi"/>
          <w:sz w:val="24"/>
          <w:szCs w:val="24"/>
        </w:rPr>
        <w:tab/>
      </w:r>
      <w:r w:rsidRPr="00E1206E">
        <w:rPr>
          <w:rFonts w:asciiTheme="minorHAnsi" w:hAnsiTheme="minorHAnsi" w:cstheme="minorHAnsi"/>
          <w:sz w:val="24"/>
          <w:szCs w:val="24"/>
        </w:rPr>
        <w:tab/>
      </w:r>
      <w:r w:rsidRPr="00E1206E">
        <w:rPr>
          <w:rFonts w:asciiTheme="minorHAnsi" w:hAnsiTheme="minorHAnsi" w:cstheme="minorHAnsi"/>
          <w:sz w:val="24"/>
          <w:szCs w:val="24"/>
        </w:rPr>
        <w:tab/>
      </w:r>
      <w:r w:rsidRPr="00E1206E">
        <w:rPr>
          <w:rFonts w:asciiTheme="minorHAnsi" w:hAnsiTheme="minorHAnsi" w:cstheme="minorHAnsi"/>
          <w:sz w:val="24"/>
          <w:szCs w:val="24"/>
        </w:rPr>
        <w:tab/>
        <w:t>Žig in podpis odgovorne osebe</w:t>
      </w:r>
    </w:p>
    <w:p w14:paraId="02DE1AB1" w14:textId="1DB29A9F" w:rsidR="000853AE" w:rsidRPr="00E1206E" w:rsidRDefault="000853AE" w:rsidP="00DB14DA">
      <w:pPr>
        <w:autoSpaceDE w:val="0"/>
        <w:autoSpaceDN w:val="0"/>
        <w:adjustRightInd w:val="0"/>
        <w:rPr>
          <w:rFonts w:asciiTheme="minorHAnsi" w:hAnsiTheme="minorHAnsi" w:cstheme="minorHAnsi"/>
          <w:sz w:val="24"/>
          <w:szCs w:val="24"/>
        </w:rPr>
      </w:pPr>
    </w:p>
    <w:p w14:paraId="67E28095" w14:textId="7AFB5B47" w:rsidR="00C83017" w:rsidRPr="00E1206E" w:rsidRDefault="00C83017">
      <w:pPr>
        <w:suppressAutoHyphens w:val="0"/>
        <w:rPr>
          <w:rFonts w:asciiTheme="minorHAnsi" w:hAnsiTheme="minorHAnsi" w:cstheme="minorHAnsi"/>
          <w:sz w:val="24"/>
          <w:szCs w:val="24"/>
        </w:rPr>
      </w:pPr>
      <w:r w:rsidRPr="00E1206E">
        <w:rPr>
          <w:rFonts w:asciiTheme="minorHAnsi" w:hAnsiTheme="minorHAnsi" w:cstheme="minorHAnsi"/>
          <w:sz w:val="24"/>
          <w:szCs w:val="24"/>
        </w:rPr>
        <w:br w:type="page"/>
      </w:r>
    </w:p>
    <w:p w14:paraId="7CE92258" w14:textId="1D210226" w:rsidR="00C83017" w:rsidRPr="00E1206E" w:rsidRDefault="00C83017" w:rsidP="00C83017">
      <w:pPr>
        <w:tabs>
          <w:tab w:val="left" w:pos="2694"/>
          <w:tab w:val="left" w:pos="2977"/>
        </w:tabs>
        <w:ind w:right="1"/>
        <w:rPr>
          <w:rFonts w:asciiTheme="minorHAnsi" w:hAnsiTheme="minorHAnsi" w:cstheme="minorHAnsi"/>
          <w:b/>
        </w:rPr>
      </w:pPr>
      <w:bookmarkStart w:id="36" w:name="_Hlk113274074"/>
      <w:r w:rsidRPr="00E1206E">
        <w:rPr>
          <w:rFonts w:asciiTheme="minorHAnsi" w:hAnsiTheme="minorHAnsi" w:cstheme="minorHAnsi"/>
          <w:b/>
          <w:i/>
        </w:rPr>
        <w:lastRenderedPageBreak/>
        <w:t>OBR-8</w:t>
      </w:r>
    </w:p>
    <w:p w14:paraId="16D78468" w14:textId="77777777" w:rsidR="00C83017" w:rsidRPr="00E1206E" w:rsidRDefault="00C83017" w:rsidP="00C83017">
      <w:pPr>
        <w:spacing w:after="120"/>
        <w:rPr>
          <w:rFonts w:asciiTheme="minorHAnsi" w:hAnsiTheme="minorHAnsi" w:cstheme="minorHAnsi"/>
          <w:b/>
        </w:rPr>
      </w:pPr>
    </w:p>
    <w:p w14:paraId="64FF35C3" w14:textId="77777777" w:rsidR="00C83017" w:rsidRPr="00E1206E" w:rsidRDefault="00C83017" w:rsidP="00C83017">
      <w:pPr>
        <w:rPr>
          <w:rFonts w:asciiTheme="minorHAnsi" w:hAnsiTheme="minorHAnsi" w:cstheme="minorHAnsi"/>
          <w:color w:val="000000"/>
        </w:rPr>
      </w:pPr>
      <w:r w:rsidRPr="00E1206E">
        <w:rPr>
          <w:rFonts w:asciiTheme="minorHAnsi" w:hAnsiTheme="minorHAnsi" w:cstheme="minorHAnsi"/>
          <w:i/>
          <w:color w:val="000000"/>
        </w:rPr>
        <w:t>Gospodarski subjekt:</w:t>
      </w:r>
      <w:r w:rsidRPr="00E1206E">
        <w:rPr>
          <w:rFonts w:asciiTheme="minorHAnsi" w:hAnsiTheme="minorHAnsi" w:cstheme="minorHAnsi"/>
          <w:color w:val="000000"/>
        </w:rPr>
        <w:t xml:space="preserve"> </w:t>
      </w:r>
    </w:p>
    <w:sdt>
      <w:sdtPr>
        <w:rPr>
          <w:rFonts w:asciiTheme="minorHAnsi" w:hAnsiTheme="minorHAnsi" w:cstheme="minorHAnsi"/>
        </w:rPr>
        <w:id w:val="-804004835"/>
        <w:placeholder>
          <w:docPart w:val="A3F887543F334E51B8B7AB4E50DD22FB"/>
        </w:placeholder>
        <w:showingPlcHdr/>
      </w:sdtPr>
      <w:sdtEndPr/>
      <w:sdtContent>
        <w:p w14:paraId="2DBE6B95" w14:textId="77777777" w:rsidR="00C83017" w:rsidRPr="00E1206E" w:rsidRDefault="00C83017" w:rsidP="00C83017">
          <w:pPr>
            <w:spacing w:after="120"/>
            <w:rPr>
              <w:rFonts w:asciiTheme="minorHAnsi" w:hAnsiTheme="minorHAnsi" w:cstheme="minorHAnsi"/>
            </w:rPr>
          </w:pPr>
          <w:r w:rsidRPr="00E1206E">
            <w:rPr>
              <w:rStyle w:val="Besedilooznabemesta"/>
              <w:rFonts w:asciiTheme="minorHAnsi" w:hAnsiTheme="minorHAnsi" w:cstheme="minorHAnsi"/>
            </w:rPr>
            <w:t>Kliknite ali tapnite tukaj, če želite vnesti besedilo.</w:t>
          </w:r>
        </w:p>
      </w:sdtContent>
    </w:sdt>
    <w:p w14:paraId="029BA99E" w14:textId="77777777" w:rsidR="00C83017" w:rsidRPr="00E1206E" w:rsidRDefault="00C83017" w:rsidP="00C83017">
      <w:pPr>
        <w:spacing w:after="120"/>
        <w:rPr>
          <w:rFonts w:asciiTheme="minorHAnsi" w:hAnsiTheme="minorHAnsi" w:cstheme="minorHAnsi"/>
          <w:b/>
        </w:rPr>
      </w:pPr>
    </w:p>
    <w:p w14:paraId="28C6BEAF" w14:textId="77777777" w:rsidR="00C83017" w:rsidRPr="000845B4" w:rsidRDefault="00C83017" w:rsidP="00C83017">
      <w:pPr>
        <w:spacing w:after="120"/>
        <w:jc w:val="center"/>
        <w:rPr>
          <w:rFonts w:asciiTheme="minorHAnsi" w:hAnsiTheme="minorHAnsi" w:cstheme="minorHAnsi"/>
          <w:b/>
          <w:sz w:val="24"/>
          <w:szCs w:val="24"/>
        </w:rPr>
      </w:pPr>
      <w:r w:rsidRPr="000845B4">
        <w:rPr>
          <w:rFonts w:asciiTheme="minorHAnsi" w:hAnsiTheme="minorHAnsi" w:cstheme="minorHAnsi"/>
          <w:b/>
          <w:sz w:val="24"/>
          <w:szCs w:val="24"/>
        </w:rPr>
        <w:t>IZJAVA GOSPODARSKEGA SUBJEKTA</w:t>
      </w:r>
    </w:p>
    <w:bookmarkEnd w:id="36"/>
    <w:p w14:paraId="41B4AB40" w14:textId="77777777" w:rsidR="00C83017" w:rsidRPr="000845B4" w:rsidRDefault="00C83017" w:rsidP="00C83017">
      <w:pPr>
        <w:spacing w:after="120"/>
        <w:rPr>
          <w:rFonts w:asciiTheme="minorHAnsi" w:hAnsiTheme="minorHAnsi" w:cstheme="minorHAnsi"/>
          <w:color w:val="000000"/>
          <w:sz w:val="24"/>
          <w:szCs w:val="24"/>
        </w:rPr>
      </w:pPr>
    </w:p>
    <w:p w14:paraId="4B1A7DCE" w14:textId="0C93F0F4" w:rsidR="00C83017" w:rsidRPr="000845B4" w:rsidRDefault="00C83017" w:rsidP="00993FD3">
      <w:pPr>
        <w:pStyle w:val="Odstavekseznama"/>
        <w:numPr>
          <w:ilvl w:val="0"/>
          <w:numId w:val="20"/>
        </w:numPr>
        <w:spacing w:after="120"/>
        <w:ind w:left="426" w:hanging="426"/>
        <w:jc w:val="both"/>
        <w:rPr>
          <w:rFonts w:asciiTheme="minorHAnsi" w:hAnsiTheme="minorHAnsi" w:cstheme="minorHAnsi"/>
          <w:color w:val="000000"/>
          <w:sz w:val="24"/>
          <w:szCs w:val="24"/>
        </w:rPr>
      </w:pPr>
      <w:r w:rsidRPr="000845B4">
        <w:rPr>
          <w:rFonts w:asciiTheme="minorHAnsi" w:hAnsiTheme="minorHAnsi" w:cstheme="minorHAnsi"/>
          <w:color w:val="000000"/>
          <w:sz w:val="24"/>
          <w:szCs w:val="24"/>
        </w:rPr>
        <w:t xml:space="preserve">Pod materialno in kazensko odgovornostjo izjavljamo, da nismo v enem od spodaj navedenih položajev, ki jih opredeljuje </w:t>
      </w:r>
      <w:r w:rsidRPr="000845B4">
        <w:rPr>
          <w:rFonts w:asciiTheme="minorHAnsi" w:hAnsiTheme="minorHAnsi" w:cstheme="minorHAnsi"/>
          <w:sz w:val="24"/>
          <w:szCs w:val="24"/>
        </w:rPr>
        <w:t>prvi odstavek 5k člena UREDBE SVETA (EU) 2022/576 z dne 8. aprila 2022 o spremembi Uredbe (EU) št. 833/2014 o omejevalnih ukrepih zaradi delovanja Rusije, ki povzroča destabilizacijo razmer v Ukrajini</w:t>
      </w:r>
      <w:r w:rsidRPr="000845B4">
        <w:rPr>
          <w:rFonts w:asciiTheme="minorHAnsi" w:hAnsiTheme="minorHAnsi" w:cstheme="minorHAnsi"/>
          <w:color w:val="000000"/>
          <w:sz w:val="24"/>
          <w:szCs w:val="24"/>
        </w:rPr>
        <w:t>:</w:t>
      </w:r>
    </w:p>
    <w:p w14:paraId="52593395" w14:textId="77777777" w:rsidR="00C83017" w:rsidRPr="000845B4" w:rsidRDefault="00C83017" w:rsidP="00C83017">
      <w:pPr>
        <w:rPr>
          <w:rFonts w:asciiTheme="minorHAnsi" w:hAnsiTheme="minorHAnsi" w:cstheme="minorHAnsi"/>
          <w:b/>
          <w:sz w:val="24"/>
          <w:szCs w:val="24"/>
        </w:rPr>
      </w:pPr>
    </w:p>
    <w:p w14:paraId="431CBC9C" w14:textId="77777777" w:rsidR="00C83017" w:rsidRPr="000845B4" w:rsidRDefault="00C83017" w:rsidP="00993FD3">
      <w:pPr>
        <w:pStyle w:val="Odstavekseznama"/>
        <w:numPr>
          <w:ilvl w:val="0"/>
          <w:numId w:val="19"/>
        </w:numPr>
        <w:spacing w:after="120"/>
        <w:jc w:val="both"/>
        <w:rPr>
          <w:rFonts w:asciiTheme="minorHAnsi" w:hAnsiTheme="minorHAnsi" w:cstheme="minorHAnsi"/>
          <w:sz w:val="24"/>
          <w:szCs w:val="24"/>
        </w:rPr>
      </w:pPr>
      <w:r w:rsidRPr="000845B4">
        <w:rPr>
          <w:rFonts w:asciiTheme="minorHAnsi" w:hAnsiTheme="minorHAnsi" w:cstheme="minorHAnsi"/>
          <w:sz w:val="24"/>
          <w:szCs w:val="24"/>
        </w:rPr>
        <w:t>ruski državljan ali fizična ali pravna oseba, subjekt ali organ s sedežem v Rusiji;</w:t>
      </w:r>
    </w:p>
    <w:p w14:paraId="407C9293" w14:textId="77777777" w:rsidR="00C83017" w:rsidRPr="000845B4" w:rsidRDefault="00C83017" w:rsidP="00993FD3">
      <w:pPr>
        <w:pStyle w:val="Odstavekseznama"/>
        <w:numPr>
          <w:ilvl w:val="0"/>
          <w:numId w:val="19"/>
        </w:numPr>
        <w:spacing w:after="120"/>
        <w:jc w:val="both"/>
        <w:rPr>
          <w:rFonts w:asciiTheme="minorHAnsi" w:hAnsiTheme="minorHAnsi" w:cstheme="minorHAnsi"/>
          <w:sz w:val="24"/>
          <w:szCs w:val="24"/>
        </w:rPr>
      </w:pPr>
      <w:r w:rsidRPr="000845B4">
        <w:rPr>
          <w:rFonts w:asciiTheme="minorHAnsi" w:hAnsiTheme="minorHAnsi" w:cstheme="minorHAnsi"/>
          <w:sz w:val="24"/>
          <w:szCs w:val="24"/>
        </w:rPr>
        <w:t>pravna oseba, subjekt ali organ, katerega več kot 50-odstotni delež je v neposredni ali posredni lasti subjekta iz točke (a) tega odstavka, ali</w:t>
      </w:r>
    </w:p>
    <w:p w14:paraId="060FEC72" w14:textId="77777777" w:rsidR="00C83017" w:rsidRPr="000845B4" w:rsidRDefault="00C83017" w:rsidP="00993FD3">
      <w:pPr>
        <w:pStyle w:val="Odstavekseznama"/>
        <w:numPr>
          <w:ilvl w:val="0"/>
          <w:numId w:val="19"/>
        </w:numPr>
        <w:spacing w:after="120"/>
        <w:jc w:val="both"/>
        <w:rPr>
          <w:rFonts w:asciiTheme="minorHAnsi" w:hAnsiTheme="minorHAnsi" w:cstheme="minorHAnsi"/>
          <w:sz w:val="24"/>
          <w:szCs w:val="24"/>
        </w:rPr>
      </w:pPr>
      <w:r w:rsidRPr="000845B4">
        <w:rPr>
          <w:rFonts w:asciiTheme="minorHAnsi" w:hAnsiTheme="minorHAnsi" w:cstheme="minorHAnsi"/>
          <w:sz w:val="24"/>
          <w:szCs w:val="24"/>
        </w:rPr>
        <w:t>fizična ali pravna oseba, subjekt ali organ, ki deluje v imenu ali po navodilih subjekta iz točke (a) ali (b) tega odstavka,</w:t>
      </w:r>
    </w:p>
    <w:p w14:paraId="2BEE7921" w14:textId="77777777" w:rsidR="00C83017" w:rsidRPr="000845B4" w:rsidRDefault="00C83017" w:rsidP="00993FD3">
      <w:pPr>
        <w:pStyle w:val="Odstavekseznama"/>
        <w:numPr>
          <w:ilvl w:val="0"/>
          <w:numId w:val="19"/>
        </w:numPr>
        <w:spacing w:after="120"/>
        <w:jc w:val="both"/>
        <w:rPr>
          <w:rFonts w:asciiTheme="minorHAnsi" w:hAnsiTheme="minorHAnsi" w:cstheme="minorHAnsi"/>
          <w:sz w:val="24"/>
          <w:szCs w:val="24"/>
        </w:rPr>
      </w:pPr>
      <w:r w:rsidRPr="000845B4">
        <w:rPr>
          <w:rFonts w:asciiTheme="minorHAnsi" w:hAnsiTheme="minorHAnsi" w:cstheme="minorHAnsi"/>
          <w:sz w:val="24"/>
          <w:szCs w:val="24"/>
        </w:rPr>
        <w:t>podizvajalec, dobavitelj ali subjekt, katerega zmogljivosti se uporabljajo v smislu direktiv o javnem naročanju, ki predstavljajo več kot 10 % vrednosti predmetnega naročila.</w:t>
      </w:r>
    </w:p>
    <w:p w14:paraId="6524470E" w14:textId="77777777" w:rsidR="00C83017" w:rsidRDefault="00C83017" w:rsidP="00C83017">
      <w:pPr>
        <w:rPr>
          <w:rFonts w:asciiTheme="minorHAnsi" w:hAnsiTheme="minorHAnsi" w:cstheme="minorHAnsi"/>
          <w:sz w:val="24"/>
          <w:szCs w:val="24"/>
        </w:rPr>
      </w:pPr>
    </w:p>
    <w:p w14:paraId="1DC11461" w14:textId="37653836" w:rsidR="009771EB" w:rsidRPr="006F3067" w:rsidRDefault="006F3067" w:rsidP="00993FD3">
      <w:pPr>
        <w:pStyle w:val="Odstavekseznama"/>
        <w:numPr>
          <w:ilvl w:val="0"/>
          <w:numId w:val="20"/>
        </w:numPr>
        <w:rPr>
          <w:rFonts w:asciiTheme="minorHAnsi" w:hAnsiTheme="minorHAnsi" w:cstheme="minorHAnsi"/>
          <w:sz w:val="24"/>
          <w:szCs w:val="24"/>
        </w:rPr>
      </w:pPr>
      <w:r>
        <w:rPr>
          <w:rFonts w:asciiTheme="minorHAnsi" w:hAnsiTheme="minorHAnsi" w:cstheme="minorHAnsi"/>
          <w:sz w:val="24"/>
          <w:szCs w:val="24"/>
        </w:rPr>
        <w:t>Z oddajo ponudbe se v celoti strinjamo s pogoji iz. 7. člena razpisne dokumentacije.</w:t>
      </w:r>
    </w:p>
    <w:p w14:paraId="533D9F0F" w14:textId="77777777" w:rsidR="009771EB" w:rsidRDefault="009771EB" w:rsidP="00C83017">
      <w:pPr>
        <w:rPr>
          <w:rFonts w:asciiTheme="minorHAnsi" w:hAnsiTheme="minorHAnsi" w:cstheme="minorHAnsi"/>
          <w:sz w:val="24"/>
          <w:szCs w:val="24"/>
        </w:rPr>
      </w:pPr>
    </w:p>
    <w:p w14:paraId="269085C2" w14:textId="77777777" w:rsidR="009771EB" w:rsidRPr="000845B4" w:rsidRDefault="009771EB" w:rsidP="00C83017">
      <w:pPr>
        <w:rPr>
          <w:rFonts w:asciiTheme="minorHAnsi" w:hAnsiTheme="minorHAnsi" w:cstheme="minorHAnsi"/>
          <w:sz w:val="24"/>
          <w:szCs w:val="24"/>
        </w:rPr>
      </w:pPr>
    </w:p>
    <w:sdt>
      <w:sdtPr>
        <w:rPr>
          <w:rFonts w:asciiTheme="minorHAnsi" w:hAnsiTheme="minorHAnsi" w:cstheme="minorHAnsi"/>
          <w:sz w:val="24"/>
          <w:szCs w:val="24"/>
        </w:rPr>
        <w:id w:val="-1015602503"/>
        <w:placeholder>
          <w:docPart w:val="31B306A689A34EEDA7750EB40AFE6DFF"/>
        </w:placeholder>
        <w:showingPlcHdr/>
        <w:text/>
      </w:sdtPr>
      <w:sdtEndPr/>
      <w:sdtContent>
        <w:p w14:paraId="3BC6C438" w14:textId="77777777" w:rsidR="00C83017" w:rsidRPr="000845B4" w:rsidRDefault="00C83017" w:rsidP="00C83017">
          <w:pPr>
            <w:jc w:val="both"/>
            <w:rPr>
              <w:rFonts w:asciiTheme="minorHAnsi" w:hAnsiTheme="minorHAnsi" w:cstheme="minorHAnsi"/>
              <w:sz w:val="24"/>
              <w:szCs w:val="24"/>
            </w:rPr>
          </w:pPr>
          <w:r w:rsidRPr="000845B4">
            <w:rPr>
              <w:rStyle w:val="Besedilooznabemesta"/>
              <w:rFonts w:asciiTheme="minorHAnsi" w:eastAsiaTheme="majorEastAsia" w:hAnsiTheme="minorHAnsi" w:cstheme="minorHAnsi"/>
              <w:sz w:val="24"/>
              <w:szCs w:val="24"/>
            </w:rPr>
            <w:t>Kliknite ali tapnite tukaj, če želite vnesti besedilo.</w:t>
          </w:r>
        </w:p>
      </w:sdtContent>
    </w:sdt>
    <w:p w14:paraId="536273E8" w14:textId="77777777" w:rsidR="00C83017" w:rsidRPr="000845B4" w:rsidRDefault="00C83017" w:rsidP="00C83017">
      <w:pPr>
        <w:jc w:val="both"/>
        <w:rPr>
          <w:rFonts w:asciiTheme="minorHAnsi" w:hAnsiTheme="minorHAnsi" w:cstheme="minorHAnsi"/>
          <w:sz w:val="24"/>
          <w:szCs w:val="24"/>
        </w:rPr>
      </w:pPr>
      <w:r w:rsidRPr="000845B4">
        <w:rPr>
          <w:rFonts w:asciiTheme="minorHAnsi" w:hAnsiTheme="minorHAnsi" w:cstheme="minorHAnsi"/>
          <w:sz w:val="24"/>
          <w:szCs w:val="24"/>
        </w:rPr>
        <w:t xml:space="preserve">(Kraj in datum)                                                                                     Žig            </w:t>
      </w:r>
    </w:p>
    <w:p w14:paraId="030563C7" w14:textId="77777777" w:rsidR="00C83017" w:rsidRPr="000845B4" w:rsidRDefault="00C83017" w:rsidP="00C83017">
      <w:pPr>
        <w:jc w:val="both"/>
        <w:rPr>
          <w:rFonts w:asciiTheme="minorHAnsi" w:hAnsiTheme="minorHAnsi" w:cstheme="minorHAnsi"/>
          <w:sz w:val="24"/>
          <w:szCs w:val="24"/>
        </w:rPr>
      </w:pPr>
    </w:p>
    <w:p w14:paraId="00D16A44" w14:textId="77777777" w:rsidR="00C83017" w:rsidRPr="000845B4" w:rsidRDefault="00C83017" w:rsidP="00C83017">
      <w:pPr>
        <w:jc w:val="both"/>
        <w:rPr>
          <w:rFonts w:asciiTheme="minorHAnsi" w:hAnsiTheme="minorHAnsi" w:cstheme="minorHAnsi"/>
          <w:sz w:val="24"/>
          <w:szCs w:val="24"/>
        </w:rPr>
      </w:pPr>
    </w:p>
    <w:sdt>
      <w:sdtPr>
        <w:rPr>
          <w:rFonts w:asciiTheme="minorHAnsi" w:hAnsiTheme="minorHAnsi" w:cstheme="minorHAnsi"/>
          <w:sz w:val="24"/>
          <w:szCs w:val="24"/>
        </w:rPr>
        <w:id w:val="1710139846"/>
        <w:placeholder>
          <w:docPart w:val="31B306A689A34EEDA7750EB40AFE6DFF"/>
        </w:placeholder>
        <w:showingPlcHdr/>
        <w:text/>
      </w:sdtPr>
      <w:sdtEndPr/>
      <w:sdtContent>
        <w:p w14:paraId="7CE6632E" w14:textId="77777777" w:rsidR="00C83017" w:rsidRPr="000845B4" w:rsidRDefault="00C83017" w:rsidP="00C83017">
          <w:pPr>
            <w:jc w:val="both"/>
            <w:rPr>
              <w:rFonts w:asciiTheme="minorHAnsi" w:hAnsiTheme="minorHAnsi" w:cstheme="minorHAnsi"/>
              <w:sz w:val="24"/>
              <w:szCs w:val="24"/>
            </w:rPr>
          </w:pPr>
          <w:r w:rsidRPr="000845B4">
            <w:rPr>
              <w:rStyle w:val="Besedilooznabemesta"/>
              <w:rFonts w:asciiTheme="minorHAnsi" w:eastAsiaTheme="majorEastAsia" w:hAnsiTheme="minorHAnsi" w:cstheme="minorHAnsi"/>
              <w:sz w:val="24"/>
              <w:szCs w:val="24"/>
            </w:rPr>
            <w:t>Kliknite ali tapnite tukaj, če želite vnesti besedilo.</w:t>
          </w:r>
        </w:p>
      </w:sdtContent>
    </w:sdt>
    <w:p w14:paraId="2D77E08E" w14:textId="77777777" w:rsidR="00C83017" w:rsidRPr="000845B4" w:rsidRDefault="00C83017" w:rsidP="00C83017">
      <w:pPr>
        <w:jc w:val="both"/>
        <w:rPr>
          <w:rFonts w:asciiTheme="minorHAnsi" w:hAnsiTheme="minorHAnsi" w:cstheme="minorHAnsi"/>
          <w:sz w:val="24"/>
          <w:szCs w:val="24"/>
        </w:rPr>
      </w:pPr>
      <w:r w:rsidRPr="000845B4">
        <w:rPr>
          <w:rFonts w:asciiTheme="minorHAnsi" w:hAnsiTheme="minorHAnsi" w:cstheme="minorHAnsi"/>
          <w:sz w:val="24"/>
          <w:szCs w:val="24"/>
        </w:rPr>
        <w:t xml:space="preserve">(Naziv in podpis zakonitega zastopnika ponudnika) </w:t>
      </w:r>
    </w:p>
    <w:p w14:paraId="17E9BC4A" w14:textId="77777777" w:rsidR="000853AE" w:rsidRPr="00E1206E" w:rsidRDefault="000853AE">
      <w:pPr>
        <w:suppressAutoHyphens w:val="0"/>
        <w:rPr>
          <w:rFonts w:asciiTheme="minorHAnsi" w:hAnsiTheme="minorHAnsi" w:cstheme="minorHAnsi"/>
          <w:sz w:val="24"/>
          <w:szCs w:val="24"/>
        </w:rPr>
      </w:pPr>
    </w:p>
    <w:p w14:paraId="715078D5" w14:textId="77777777" w:rsidR="00584F1D" w:rsidRPr="00E1206E" w:rsidRDefault="00584F1D">
      <w:pPr>
        <w:suppressAutoHyphens w:val="0"/>
        <w:rPr>
          <w:rFonts w:asciiTheme="minorHAnsi" w:hAnsiTheme="minorHAnsi" w:cstheme="minorHAnsi"/>
          <w:sz w:val="24"/>
          <w:szCs w:val="24"/>
        </w:rPr>
      </w:pPr>
    </w:p>
    <w:p w14:paraId="0E78B8BE" w14:textId="4853FA3C" w:rsidR="00584F1D" w:rsidRPr="00E1206E" w:rsidRDefault="00584F1D">
      <w:pPr>
        <w:suppressAutoHyphens w:val="0"/>
        <w:rPr>
          <w:rFonts w:asciiTheme="minorHAnsi" w:hAnsiTheme="minorHAnsi" w:cstheme="minorHAnsi"/>
          <w:sz w:val="24"/>
          <w:szCs w:val="24"/>
        </w:rPr>
      </w:pPr>
      <w:r w:rsidRPr="00E1206E">
        <w:rPr>
          <w:rFonts w:asciiTheme="minorHAnsi" w:hAnsiTheme="minorHAnsi" w:cstheme="minorHAnsi"/>
          <w:sz w:val="24"/>
          <w:szCs w:val="24"/>
        </w:rPr>
        <w:br w:type="page"/>
      </w:r>
    </w:p>
    <w:p w14:paraId="44B2DE91" w14:textId="77777777" w:rsidR="00584F1D" w:rsidRPr="00E1206E" w:rsidRDefault="00584F1D" w:rsidP="00584F1D">
      <w:pPr>
        <w:widowControl w:val="0"/>
        <w:spacing w:line="266" w:lineRule="exact"/>
        <w:jc w:val="both"/>
        <w:rPr>
          <w:rFonts w:asciiTheme="minorHAnsi" w:hAnsiTheme="minorHAnsi" w:cstheme="minorHAnsi"/>
          <w:b/>
          <w:sz w:val="24"/>
          <w:szCs w:val="24"/>
          <w:highlight w:val="yellow"/>
        </w:rPr>
      </w:pPr>
    </w:p>
    <w:p w14:paraId="77D222C3" w14:textId="4F150B3B" w:rsidR="00584F1D" w:rsidRPr="00E1206E" w:rsidRDefault="00584F1D" w:rsidP="00584F1D">
      <w:pPr>
        <w:tabs>
          <w:tab w:val="left" w:pos="2694"/>
          <w:tab w:val="left" w:pos="2977"/>
        </w:tabs>
        <w:ind w:right="1"/>
        <w:rPr>
          <w:rFonts w:asciiTheme="minorHAnsi" w:hAnsiTheme="minorHAnsi" w:cstheme="minorHAnsi"/>
          <w:b/>
        </w:rPr>
      </w:pPr>
      <w:r w:rsidRPr="00E1206E">
        <w:rPr>
          <w:rFonts w:asciiTheme="minorHAnsi" w:hAnsiTheme="minorHAnsi" w:cstheme="minorHAnsi"/>
          <w:b/>
          <w:i/>
        </w:rPr>
        <w:t>OBR-9</w:t>
      </w:r>
    </w:p>
    <w:p w14:paraId="3891708A" w14:textId="77777777" w:rsidR="00584F1D" w:rsidRPr="00E1206E" w:rsidRDefault="00584F1D" w:rsidP="00584F1D">
      <w:pPr>
        <w:widowControl w:val="0"/>
        <w:spacing w:line="266" w:lineRule="exact"/>
        <w:jc w:val="both"/>
        <w:rPr>
          <w:rFonts w:asciiTheme="minorHAnsi" w:hAnsiTheme="minorHAnsi" w:cstheme="minorHAnsi"/>
          <w:b/>
          <w:sz w:val="24"/>
          <w:szCs w:val="24"/>
          <w:highlight w:val="yellow"/>
        </w:rPr>
      </w:pPr>
    </w:p>
    <w:p w14:paraId="169598A6" w14:textId="77777777" w:rsidR="00584F1D" w:rsidRPr="00E1206E" w:rsidRDefault="00584F1D" w:rsidP="00584F1D">
      <w:pPr>
        <w:widowControl w:val="0"/>
        <w:spacing w:line="266" w:lineRule="exact"/>
        <w:jc w:val="both"/>
        <w:rPr>
          <w:rFonts w:asciiTheme="minorHAnsi" w:hAnsiTheme="minorHAnsi" w:cstheme="minorHAnsi"/>
          <w:b/>
          <w:sz w:val="24"/>
          <w:szCs w:val="24"/>
          <w:highlight w:val="yellow"/>
        </w:rPr>
      </w:pPr>
    </w:p>
    <w:p w14:paraId="2B59ACCD" w14:textId="77777777" w:rsidR="00584F1D" w:rsidRPr="00E1206E" w:rsidRDefault="00584F1D" w:rsidP="00584F1D">
      <w:pPr>
        <w:rPr>
          <w:rFonts w:asciiTheme="minorHAnsi" w:hAnsiTheme="minorHAnsi" w:cstheme="minorHAnsi"/>
          <w:color w:val="000000"/>
        </w:rPr>
      </w:pPr>
      <w:r w:rsidRPr="00E1206E">
        <w:rPr>
          <w:rFonts w:asciiTheme="minorHAnsi" w:hAnsiTheme="minorHAnsi" w:cstheme="minorHAnsi"/>
          <w:i/>
          <w:color w:val="000000"/>
        </w:rPr>
        <w:t>Gospodarski subjekt:</w:t>
      </w:r>
      <w:r w:rsidRPr="00E1206E">
        <w:rPr>
          <w:rFonts w:asciiTheme="minorHAnsi" w:hAnsiTheme="minorHAnsi" w:cstheme="minorHAnsi"/>
          <w:color w:val="000000"/>
        </w:rPr>
        <w:t xml:space="preserve"> </w:t>
      </w:r>
    </w:p>
    <w:sdt>
      <w:sdtPr>
        <w:rPr>
          <w:rFonts w:asciiTheme="minorHAnsi" w:hAnsiTheme="minorHAnsi" w:cstheme="minorHAnsi"/>
        </w:rPr>
        <w:id w:val="416837741"/>
        <w:placeholder>
          <w:docPart w:val="2909207D936742B29347B6CC2D6ECCBA"/>
        </w:placeholder>
        <w:showingPlcHdr/>
      </w:sdtPr>
      <w:sdtEndPr/>
      <w:sdtContent>
        <w:p w14:paraId="2A470566" w14:textId="77777777" w:rsidR="00584F1D" w:rsidRPr="00E1206E" w:rsidRDefault="00584F1D" w:rsidP="00584F1D">
          <w:pPr>
            <w:spacing w:after="120"/>
            <w:rPr>
              <w:rFonts w:asciiTheme="minorHAnsi" w:hAnsiTheme="minorHAnsi" w:cstheme="minorHAnsi"/>
            </w:rPr>
          </w:pPr>
          <w:r w:rsidRPr="00E1206E">
            <w:rPr>
              <w:rStyle w:val="Besedilooznabemesta"/>
              <w:rFonts w:asciiTheme="minorHAnsi" w:hAnsiTheme="minorHAnsi" w:cstheme="minorHAnsi"/>
            </w:rPr>
            <w:t>Kliknite ali tapnite tukaj, če želite vnesti besedilo.</w:t>
          </w:r>
        </w:p>
      </w:sdtContent>
    </w:sdt>
    <w:p w14:paraId="20B704AD" w14:textId="77777777" w:rsidR="00584F1D" w:rsidRPr="00E1206E" w:rsidRDefault="00584F1D" w:rsidP="00584F1D">
      <w:pPr>
        <w:widowControl w:val="0"/>
        <w:spacing w:line="266" w:lineRule="exact"/>
        <w:jc w:val="both"/>
        <w:rPr>
          <w:rFonts w:asciiTheme="minorHAnsi" w:hAnsiTheme="minorHAnsi" w:cstheme="minorHAnsi"/>
          <w:b/>
          <w:sz w:val="24"/>
          <w:szCs w:val="24"/>
          <w:highlight w:val="yellow"/>
        </w:rPr>
      </w:pPr>
    </w:p>
    <w:p w14:paraId="52D1D8FD" w14:textId="77777777" w:rsidR="00584F1D" w:rsidRPr="00E1206E" w:rsidRDefault="00584F1D" w:rsidP="00584F1D">
      <w:pPr>
        <w:widowControl w:val="0"/>
        <w:spacing w:line="266" w:lineRule="exact"/>
        <w:jc w:val="both"/>
        <w:rPr>
          <w:rFonts w:asciiTheme="minorHAnsi" w:hAnsiTheme="minorHAnsi" w:cstheme="minorHAnsi"/>
          <w:b/>
          <w:sz w:val="24"/>
          <w:szCs w:val="24"/>
          <w:highlight w:val="yellow"/>
        </w:rPr>
      </w:pPr>
    </w:p>
    <w:p w14:paraId="229011DC" w14:textId="77777777" w:rsidR="00584F1D" w:rsidRPr="00E1206E" w:rsidRDefault="00584F1D" w:rsidP="00584F1D">
      <w:pPr>
        <w:widowControl w:val="0"/>
        <w:spacing w:line="266" w:lineRule="exact"/>
        <w:jc w:val="both"/>
        <w:rPr>
          <w:rFonts w:asciiTheme="minorHAnsi" w:hAnsiTheme="minorHAnsi" w:cstheme="minorHAnsi"/>
          <w:b/>
          <w:sz w:val="24"/>
          <w:szCs w:val="24"/>
          <w:highlight w:val="yellow"/>
        </w:rPr>
      </w:pPr>
    </w:p>
    <w:p w14:paraId="75F83696" w14:textId="7B695DBE" w:rsidR="00584F1D" w:rsidRPr="00E1206E" w:rsidRDefault="00584F1D" w:rsidP="00584F1D">
      <w:pPr>
        <w:widowControl w:val="0"/>
        <w:spacing w:line="266" w:lineRule="exact"/>
        <w:jc w:val="center"/>
        <w:rPr>
          <w:rFonts w:asciiTheme="minorHAnsi" w:hAnsiTheme="minorHAnsi" w:cstheme="minorHAnsi"/>
          <w:b/>
          <w:sz w:val="24"/>
          <w:szCs w:val="24"/>
        </w:rPr>
      </w:pPr>
      <w:r w:rsidRPr="00E1206E">
        <w:rPr>
          <w:rFonts w:asciiTheme="minorHAnsi" w:hAnsiTheme="minorHAnsi" w:cstheme="minorHAnsi"/>
          <w:b/>
          <w:sz w:val="24"/>
          <w:szCs w:val="24"/>
        </w:rPr>
        <w:t>SOGLASJE K ODPRAVI RAČUNSKIH NAPAK</w:t>
      </w:r>
    </w:p>
    <w:p w14:paraId="4AB29879" w14:textId="77777777" w:rsidR="00584F1D" w:rsidRPr="00E1206E" w:rsidRDefault="00584F1D" w:rsidP="00584F1D">
      <w:pPr>
        <w:widowControl w:val="0"/>
        <w:spacing w:line="266" w:lineRule="exact"/>
        <w:jc w:val="both"/>
        <w:rPr>
          <w:rFonts w:asciiTheme="minorHAnsi" w:hAnsiTheme="minorHAnsi" w:cstheme="minorHAnsi"/>
          <w:b/>
          <w:sz w:val="24"/>
          <w:szCs w:val="24"/>
        </w:rPr>
      </w:pPr>
    </w:p>
    <w:p w14:paraId="4B476F39" w14:textId="77777777" w:rsidR="00C45E08" w:rsidRPr="00E1206E" w:rsidRDefault="00C45E08" w:rsidP="00584F1D">
      <w:pPr>
        <w:widowControl w:val="0"/>
        <w:spacing w:line="266" w:lineRule="exact"/>
        <w:jc w:val="both"/>
        <w:rPr>
          <w:rFonts w:asciiTheme="minorHAnsi" w:hAnsiTheme="minorHAnsi" w:cstheme="minorHAnsi"/>
          <w:b/>
          <w:sz w:val="24"/>
          <w:szCs w:val="24"/>
        </w:rPr>
      </w:pPr>
    </w:p>
    <w:p w14:paraId="7EEFEA59" w14:textId="67AFDC21" w:rsidR="00584F1D" w:rsidRPr="00E1206E" w:rsidRDefault="00584F1D" w:rsidP="00584F1D">
      <w:pPr>
        <w:widowControl w:val="0"/>
        <w:spacing w:line="266" w:lineRule="exact"/>
        <w:jc w:val="both"/>
        <w:rPr>
          <w:rFonts w:asciiTheme="minorHAnsi" w:hAnsiTheme="minorHAnsi" w:cstheme="minorHAnsi"/>
          <w:bCs/>
          <w:sz w:val="24"/>
          <w:szCs w:val="24"/>
        </w:rPr>
      </w:pPr>
      <w:r w:rsidRPr="00E1206E">
        <w:rPr>
          <w:rFonts w:asciiTheme="minorHAnsi" w:hAnsiTheme="minorHAnsi" w:cstheme="minorHAnsi"/>
          <w:bCs/>
          <w:sz w:val="24"/>
          <w:szCs w:val="24"/>
        </w:rPr>
        <w:t xml:space="preserve">V okviru oddaje ponudbe </w:t>
      </w:r>
      <w:r w:rsidR="00C45E08" w:rsidRPr="00E1206E">
        <w:rPr>
          <w:rFonts w:asciiTheme="minorHAnsi" w:hAnsiTheme="minorHAnsi" w:cstheme="minorHAnsi"/>
          <w:bCs/>
          <w:sz w:val="24"/>
          <w:szCs w:val="24"/>
        </w:rPr>
        <w:t xml:space="preserve">javnega naročila </w:t>
      </w:r>
      <w:r w:rsidRPr="00E1206E">
        <w:rPr>
          <w:rFonts w:asciiTheme="minorHAnsi" w:hAnsiTheme="minorHAnsi" w:cstheme="minorHAnsi"/>
          <w:bCs/>
          <w:sz w:val="24"/>
          <w:szCs w:val="24"/>
        </w:rPr>
        <w:t>»</w:t>
      </w:r>
      <w:r w:rsidR="006C5F99">
        <w:rPr>
          <w:rFonts w:asciiTheme="minorHAnsi" w:hAnsiTheme="minorHAnsi" w:cstheme="minorHAnsi"/>
          <w:bCs/>
          <w:sz w:val="24"/>
          <w:szCs w:val="24"/>
        </w:rPr>
        <w:t>STORITVE VAROVANJA</w:t>
      </w:r>
      <w:r w:rsidRPr="00E1206E">
        <w:rPr>
          <w:rFonts w:asciiTheme="minorHAnsi" w:hAnsiTheme="minorHAnsi" w:cstheme="minorHAnsi"/>
          <w:bCs/>
          <w:sz w:val="24"/>
          <w:szCs w:val="24"/>
        </w:rPr>
        <w:t>«</w:t>
      </w:r>
      <w:r w:rsidR="00C45E08" w:rsidRPr="00E1206E">
        <w:rPr>
          <w:rFonts w:asciiTheme="minorHAnsi" w:hAnsiTheme="minorHAnsi" w:cstheme="minorHAnsi"/>
          <w:bCs/>
          <w:sz w:val="24"/>
          <w:szCs w:val="24"/>
        </w:rPr>
        <w:t xml:space="preserve">, skladno </w:t>
      </w:r>
      <w:r w:rsidRPr="00E1206E">
        <w:rPr>
          <w:rFonts w:asciiTheme="minorHAnsi" w:hAnsiTheme="minorHAnsi" w:cstheme="minorHAnsi"/>
          <w:bCs/>
          <w:sz w:val="24"/>
          <w:szCs w:val="24"/>
        </w:rPr>
        <w:t>s 7. odstavkom 89. člena ZJN-3</w:t>
      </w:r>
      <w:r w:rsidR="00C45E08" w:rsidRPr="00E1206E">
        <w:rPr>
          <w:rFonts w:asciiTheme="minorHAnsi" w:hAnsiTheme="minorHAnsi" w:cstheme="minorHAnsi"/>
          <w:bCs/>
          <w:sz w:val="24"/>
          <w:szCs w:val="24"/>
        </w:rPr>
        <w:t>, podajamo naslednje soglasje naročniku, da:</w:t>
      </w:r>
    </w:p>
    <w:p w14:paraId="54FE6652" w14:textId="77777777" w:rsidR="00584F1D" w:rsidRPr="00E1206E" w:rsidRDefault="00584F1D" w:rsidP="00584F1D">
      <w:pPr>
        <w:widowControl w:val="0"/>
        <w:spacing w:line="266" w:lineRule="exact"/>
        <w:ind w:left="284"/>
        <w:jc w:val="both"/>
        <w:rPr>
          <w:rFonts w:asciiTheme="minorHAnsi" w:hAnsiTheme="minorHAnsi" w:cstheme="minorHAnsi"/>
          <w:bCs/>
        </w:rPr>
      </w:pPr>
    </w:p>
    <w:p w14:paraId="3EA839B9" w14:textId="77777777" w:rsidR="00584F1D" w:rsidRPr="00E1206E" w:rsidRDefault="00584F1D" w:rsidP="00993FD3">
      <w:pPr>
        <w:pStyle w:val="Odstavekseznama"/>
        <w:widowControl w:val="0"/>
        <w:numPr>
          <w:ilvl w:val="0"/>
          <w:numId w:val="18"/>
        </w:numPr>
        <w:suppressAutoHyphens/>
        <w:spacing w:line="266" w:lineRule="exact"/>
        <w:contextualSpacing/>
        <w:jc w:val="both"/>
        <w:rPr>
          <w:rFonts w:asciiTheme="minorHAnsi" w:hAnsiTheme="minorHAnsi" w:cstheme="minorHAnsi"/>
          <w:bCs/>
          <w:sz w:val="24"/>
          <w:szCs w:val="24"/>
        </w:rPr>
      </w:pPr>
      <w:r w:rsidRPr="00E1206E">
        <w:rPr>
          <w:rFonts w:asciiTheme="minorHAnsi" w:hAnsiTheme="minorHAnsi" w:cstheme="minorHAnsi"/>
          <w:bCs/>
          <w:sz w:val="24"/>
          <w:szCs w:val="24"/>
        </w:rPr>
        <w:t>popravi računske napake, ki jih odkrije pri pregledu in ocenjevanju ponudb, pri tem se količina in cena na enoto brez DDV ne smeta spreminjati;</w:t>
      </w:r>
    </w:p>
    <w:p w14:paraId="77B37609" w14:textId="77777777" w:rsidR="00C45E08" w:rsidRPr="00E1206E" w:rsidRDefault="00C45E08" w:rsidP="00C45E08">
      <w:pPr>
        <w:pStyle w:val="Odstavekseznama"/>
        <w:widowControl w:val="0"/>
        <w:suppressAutoHyphens/>
        <w:spacing w:line="266" w:lineRule="exact"/>
        <w:ind w:left="1287"/>
        <w:contextualSpacing/>
        <w:jc w:val="both"/>
        <w:rPr>
          <w:rFonts w:asciiTheme="minorHAnsi" w:hAnsiTheme="minorHAnsi" w:cstheme="minorHAnsi"/>
          <w:bCs/>
          <w:sz w:val="24"/>
          <w:szCs w:val="24"/>
        </w:rPr>
      </w:pPr>
    </w:p>
    <w:p w14:paraId="56BB3131" w14:textId="77777777" w:rsidR="00584F1D" w:rsidRPr="00E1206E" w:rsidRDefault="00584F1D" w:rsidP="00993FD3">
      <w:pPr>
        <w:pStyle w:val="Odstavekseznama"/>
        <w:widowControl w:val="0"/>
        <w:numPr>
          <w:ilvl w:val="0"/>
          <w:numId w:val="18"/>
        </w:numPr>
        <w:suppressAutoHyphens/>
        <w:spacing w:line="266" w:lineRule="exact"/>
        <w:contextualSpacing/>
        <w:jc w:val="both"/>
        <w:rPr>
          <w:rFonts w:asciiTheme="minorHAnsi" w:hAnsiTheme="minorHAnsi" w:cstheme="minorHAnsi"/>
          <w:bCs/>
          <w:sz w:val="24"/>
          <w:szCs w:val="24"/>
        </w:rPr>
      </w:pPr>
      <w:r w:rsidRPr="00E1206E">
        <w:rPr>
          <w:rFonts w:asciiTheme="minorHAnsi" w:hAnsiTheme="minorHAnsi" w:cstheme="minorHAnsi"/>
          <w:bCs/>
          <w:sz w:val="24"/>
          <w:szCs w:val="24"/>
        </w:rPr>
        <w:t>lahko popravi računske napake zaradi nepravilne vnaprej določene matematične operacije s strani naročnikain sicer tako, da ob upoštevanju cen na enoto brez DDV in količin, ki jih ponudi ponudnik, izračuna vrednost ponudbe z upoštevanjem pravilne matematične operacije;</w:t>
      </w:r>
    </w:p>
    <w:p w14:paraId="155A25A7" w14:textId="77777777" w:rsidR="00C45E08" w:rsidRPr="00E1206E" w:rsidRDefault="00C45E08" w:rsidP="00C45E08">
      <w:pPr>
        <w:widowControl w:val="0"/>
        <w:spacing w:line="266" w:lineRule="exact"/>
        <w:contextualSpacing/>
        <w:jc w:val="both"/>
        <w:rPr>
          <w:rFonts w:asciiTheme="minorHAnsi" w:hAnsiTheme="minorHAnsi" w:cstheme="minorHAnsi"/>
          <w:bCs/>
          <w:sz w:val="24"/>
          <w:szCs w:val="24"/>
        </w:rPr>
      </w:pPr>
    </w:p>
    <w:p w14:paraId="665B0D79" w14:textId="77777777" w:rsidR="00584F1D" w:rsidRPr="00E1206E" w:rsidRDefault="00584F1D" w:rsidP="00993FD3">
      <w:pPr>
        <w:pStyle w:val="Odstavekseznama"/>
        <w:widowControl w:val="0"/>
        <w:numPr>
          <w:ilvl w:val="0"/>
          <w:numId w:val="18"/>
        </w:numPr>
        <w:suppressAutoHyphens/>
        <w:spacing w:line="266" w:lineRule="exact"/>
        <w:contextualSpacing/>
        <w:jc w:val="both"/>
        <w:rPr>
          <w:rFonts w:asciiTheme="minorHAnsi" w:hAnsiTheme="minorHAnsi" w:cstheme="minorHAnsi"/>
          <w:bCs/>
          <w:sz w:val="24"/>
          <w:szCs w:val="24"/>
        </w:rPr>
      </w:pPr>
      <w:r w:rsidRPr="00E1206E">
        <w:rPr>
          <w:rFonts w:asciiTheme="minorHAnsi" w:hAnsiTheme="minorHAnsi" w:cstheme="minorHAnsi"/>
          <w:bCs/>
          <w:sz w:val="24"/>
          <w:szCs w:val="24"/>
        </w:rPr>
        <w:t>popravi napačno zapisano stopnjo DDV v pravilno.</w:t>
      </w:r>
    </w:p>
    <w:p w14:paraId="4E20D1A5" w14:textId="77777777" w:rsidR="00584F1D" w:rsidRPr="00E1206E" w:rsidRDefault="00584F1D" w:rsidP="00584F1D">
      <w:pPr>
        <w:widowControl w:val="0"/>
        <w:spacing w:line="266" w:lineRule="exact"/>
        <w:jc w:val="both"/>
        <w:rPr>
          <w:rFonts w:asciiTheme="minorHAnsi" w:hAnsiTheme="minorHAnsi" w:cstheme="minorHAnsi"/>
          <w:b/>
        </w:rPr>
      </w:pPr>
    </w:p>
    <w:p w14:paraId="24132FFE" w14:textId="77777777" w:rsidR="00C45E08" w:rsidRPr="00E1206E" w:rsidRDefault="00C45E08" w:rsidP="00584F1D">
      <w:pPr>
        <w:widowControl w:val="0"/>
        <w:spacing w:line="266" w:lineRule="exact"/>
        <w:jc w:val="both"/>
        <w:rPr>
          <w:rFonts w:asciiTheme="minorHAnsi" w:hAnsiTheme="minorHAnsi" w:cstheme="minorHAnsi"/>
          <w:i/>
        </w:rPr>
      </w:pPr>
    </w:p>
    <w:p w14:paraId="151B40BC" w14:textId="77777777" w:rsidR="00C45E08" w:rsidRPr="00E1206E" w:rsidRDefault="00C45E08" w:rsidP="00584F1D">
      <w:pPr>
        <w:widowControl w:val="0"/>
        <w:spacing w:line="266" w:lineRule="exact"/>
        <w:jc w:val="both"/>
        <w:rPr>
          <w:rFonts w:asciiTheme="minorHAnsi" w:hAnsiTheme="minorHAnsi" w:cstheme="minorHAnsi"/>
          <w:i/>
        </w:rPr>
      </w:pPr>
    </w:p>
    <w:p w14:paraId="799D8DCA" w14:textId="77777777" w:rsidR="00C45E08" w:rsidRPr="00E1206E" w:rsidRDefault="00C45E08" w:rsidP="00584F1D">
      <w:pPr>
        <w:widowControl w:val="0"/>
        <w:spacing w:line="266" w:lineRule="exact"/>
        <w:jc w:val="both"/>
        <w:rPr>
          <w:rFonts w:asciiTheme="minorHAnsi" w:hAnsiTheme="minorHAnsi" w:cstheme="minorHAnsi"/>
          <w:i/>
        </w:rPr>
      </w:pPr>
    </w:p>
    <w:sdt>
      <w:sdtPr>
        <w:rPr>
          <w:rFonts w:asciiTheme="minorHAnsi" w:hAnsiTheme="minorHAnsi" w:cstheme="minorHAnsi"/>
        </w:rPr>
        <w:id w:val="485670676"/>
        <w:placeholder>
          <w:docPart w:val="C6F892FB1CD64F5BB04547C19D4ACA15"/>
        </w:placeholder>
        <w:showingPlcHdr/>
        <w:text/>
      </w:sdtPr>
      <w:sdtEndPr/>
      <w:sdtContent>
        <w:p w14:paraId="7029C079" w14:textId="77777777" w:rsidR="00C45E08" w:rsidRPr="00E1206E" w:rsidRDefault="00C45E08" w:rsidP="00C45E08">
          <w:pPr>
            <w:jc w:val="both"/>
            <w:rPr>
              <w:rFonts w:asciiTheme="minorHAnsi" w:hAnsiTheme="minorHAnsi" w:cstheme="minorHAnsi"/>
            </w:rPr>
          </w:pPr>
          <w:r w:rsidRPr="00E1206E">
            <w:rPr>
              <w:rStyle w:val="Besedilooznabemesta"/>
              <w:rFonts w:asciiTheme="minorHAnsi" w:eastAsiaTheme="majorEastAsia" w:hAnsiTheme="minorHAnsi" w:cstheme="minorHAnsi"/>
            </w:rPr>
            <w:t>Kliknite ali tapnite tukaj, če želite vnesti besedilo.</w:t>
          </w:r>
        </w:p>
      </w:sdtContent>
    </w:sdt>
    <w:p w14:paraId="0CC9DC8B" w14:textId="77777777" w:rsidR="00C45E08" w:rsidRPr="00E1206E" w:rsidRDefault="00C45E08" w:rsidP="00C45E08">
      <w:pPr>
        <w:jc w:val="both"/>
        <w:rPr>
          <w:rFonts w:asciiTheme="minorHAnsi" w:hAnsiTheme="minorHAnsi" w:cstheme="minorHAnsi"/>
        </w:rPr>
      </w:pPr>
      <w:r w:rsidRPr="00E1206E">
        <w:rPr>
          <w:rFonts w:asciiTheme="minorHAnsi" w:hAnsiTheme="minorHAnsi" w:cstheme="minorHAnsi"/>
        </w:rPr>
        <w:t xml:space="preserve">(Kraj in datum)                                                                                     Žig            </w:t>
      </w:r>
    </w:p>
    <w:p w14:paraId="371E7A44" w14:textId="77777777" w:rsidR="00C45E08" w:rsidRPr="00E1206E" w:rsidRDefault="00C45E08" w:rsidP="00C45E08">
      <w:pPr>
        <w:jc w:val="both"/>
        <w:rPr>
          <w:rFonts w:asciiTheme="minorHAnsi" w:hAnsiTheme="minorHAnsi" w:cstheme="minorHAnsi"/>
        </w:rPr>
      </w:pPr>
    </w:p>
    <w:p w14:paraId="27455E44" w14:textId="77777777" w:rsidR="00C45E08" w:rsidRPr="00E1206E" w:rsidRDefault="00C45E08" w:rsidP="00C45E08">
      <w:pPr>
        <w:jc w:val="both"/>
        <w:rPr>
          <w:rFonts w:asciiTheme="minorHAnsi" w:hAnsiTheme="minorHAnsi" w:cstheme="minorHAnsi"/>
        </w:rPr>
      </w:pPr>
    </w:p>
    <w:sdt>
      <w:sdtPr>
        <w:rPr>
          <w:rFonts w:asciiTheme="minorHAnsi" w:hAnsiTheme="minorHAnsi" w:cstheme="minorHAnsi"/>
        </w:rPr>
        <w:id w:val="-623230160"/>
        <w:placeholder>
          <w:docPart w:val="C6F892FB1CD64F5BB04547C19D4ACA15"/>
        </w:placeholder>
        <w:showingPlcHdr/>
        <w:text/>
      </w:sdtPr>
      <w:sdtEndPr/>
      <w:sdtContent>
        <w:p w14:paraId="2B3E2F32" w14:textId="77777777" w:rsidR="00C45E08" w:rsidRPr="00E1206E" w:rsidRDefault="00C45E08" w:rsidP="00C45E08">
          <w:pPr>
            <w:jc w:val="both"/>
            <w:rPr>
              <w:rFonts w:asciiTheme="minorHAnsi" w:hAnsiTheme="minorHAnsi" w:cstheme="minorHAnsi"/>
            </w:rPr>
          </w:pPr>
          <w:r w:rsidRPr="00E1206E">
            <w:rPr>
              <w:rStyle w:val="Besedilooznabemesta"/>
              <w:rFonts w:asciiTheme="minorHAnsi" w:eastAsiaTheme="majorEastAsia" w:hAnsiTheme="minorHAnsi" w:cstheme="minorHAnsi"/>
            </w:rPr>
            <w:t>Kliknite ali tapnite tukaj, če želite vnesti besedilo.</w:t>
          </w:r>
        </w:p>
      </w:sdtContent>
    </w:sdt>
    <w:p w14:paraId="0BA55880" w14:textId="77777777" w:rsidR="00C45E08" w:rsidRPr="00E1206E" w:rsidRDefault="00C45E08" w:rsidP="00C45E08">
      <w:pPr>
        <w:jc w:val="both"/>
        <w:rPr>
          <w:rFonts w:asciiTheme="minorHAnsi" w:hAnsiTheme="minorHAnsi" w:cstheme="minorHAnsi"/>
        </w:rPr>
      </w:pPr>
      <w:r w:rsidRPr="00E1206E">
        <w:rPr>
          <w:rFonts w:asciiTheme="minorHAnsi" w:hAnsiTheme="minorHAnsi" w:cstheme="minorHAnsi"/>
        </w:rPr>
        <w:t xml:space="preserve">(Naziv in podpis zakonitega zastopnika ponudnika) </w:t>
      </w:r>
    </w:p>
    <w:p w14:paraId="4A9A8145" w14:textId="77777777" w:rsidR="00127CD3" w:rsidRDefault="00127CD3">
      <w:pPr>
        <w:suppressAutoHyphens w:val="0"/>
        <w:rPr>
          <w:rFonts w:asciiTheme="minorHAnsi" w:hAnsiTheme="minorHAnsi" w:cstheme="minorHAnsi"/>
          <w:b/>
          <w:bCs/>
          <w:sz w:val="24"/>
          <w:szCs w:val="24"/>
        </w:rPr>
        <w:sectPr w:rsidR="00127CD3" w:rsidSect="00DC5B07">
          <w:pgSz w:w="11906" w:h="16838"/>
          <w:pgMar w:top="1843" w:right="1134" w:bottom="1134" w:left="1134" w:header="1191" w:footer="709" w:gutter="0"/>
          <w:cols w:space="708"/>
          <w:docGrid w:linePitch="360"/>
        </w:sectPr>
      </w:pPr>
    </w:p>
    <w:p w14:paraId="58B3A5E3" w14:textId="77777777" w:rsidR="00584F1D" w:rsidRDefault="00584F1D">
      <w:pPr>
        <w:suppressAutoHyphens w:val="0"/>
        <w:rPr>
          <w:rFonts w:asciiTheme="minorHAnsi" w:hAnsiTheme="minorHAnsi" w:cstheme="minorHAnsi"/>
          <w:b/>
          <w:bCs/>
          <w:sz w:val="24"/>
          <w:szCs w:val="24"/>
        </w:rPr>
      </w:pPr>
    </w:p>
    <w:p w14:paraId="052182D0" w14:textId="08B2C9D3" w:rsidR="00127CD3" w:rsidRDefault="00127CD3" w:rsidP="00127CD3">
      <w:pPr>
        <w:tabs>
          <w:tab w:val="left" w:pos="2694"/>
          <w:tab w:val="left" w:pos="2977"/>
        </w:tabs>
        <w:ind w:right="1"/>
        <w:rPr>
          <w:rFonts w:asciiTheme="minorHAnsi" w:hAnsiTheme="minorHAnsi" w:cstheme="minorHAnsi"/>
          <w:b/>
          <w:i/>
        </w:rPr>
      </w:pPr>
      <w:r w:rsidRPr="00E1206E">
        <w:rPr>
          <w:rFonts w:asciiTheme="minorHAnsi" w:hAnsiTheme="minorHAnsi" w:cstheme="minorHAnsi"/>
          <w:b/>
          <w:i/>
        </w:rPr>
        <w:t>OBR-</w:t>
      </w:r>
      <w:r>
        <w:rPr>
          <w:rFonts w:asciiTheme="minorHAnsi" w:hAnsiTheme="minorHAnsi" w:cstheme="minorHAnsi"/>
          <w:b/>
          <w:i/>
        </w:rPr>
        <w:t>10</w:t>
      </w:r>
    </w:p>
    <w:p w14:paraId="55C399B0" w14:textId="77777777" w:rsidR="00127CD3" w:rsidRDefault="00127CD3" w:rsidP="00127CD3">
      <w:pPr>
        <w:tabs>
          <w:tab w:val="left" w:pos="2694"/>
          <w:tab w:val="left" w:pos="2977"/>
        </w:tabs>
        <w:ind w:right="1"/>
        <w:rPr>
          <w:rFonts w:asciiTheme="minorHAnsi" w:hAnsiTheme="minorHAnsi" w:cstheme="minorHAnsi"/>
          <w:b/>
          <w:i/>
        </w:rPr>
      </w:pPr>
    </w:p>
    <w:p w14:paraId="32EF3CDE" w14:textId="77777777" w:rsidR="00127CD3" w:rsidRDefault="00127CD3" w:rsidP="00127CD3">
      <w:pPr>
        <w:tabs>
          <w:tab w:val="left" w:pos="2694"/>
          <w:tab w:val="left" w:pos="2977"/>
        </w:tabs>
        <w:ind w:right="1"/>
        <w:rPr>
          <w:rFonts w:asciiTheme="minorHAnsi" w:hAnsiTheme="minorHAnsi" w:cstheme="minorHAnsi"/>
          <w:b/>
          <w:i/>
        </w:rPr>
      </w:pPr>
    </w:p>
    <w:p w14:paraId="336B3B1C" w14:textId="77777777" w:rsidR="00127CD3" w:rsidRDefault="00127CD3" w:rsidP="00127CD3">
      <w:pPr>
        <w:tabs>
          <w:tab w:val="left" w:pos="2694"/>
          <w:tab w:val="left" w:pos="2977"/>
        </w:tabs>
        <w:ind w:right="1"/>
        <w:rPr>
          <w:rFonts w:asciiTheme="minorHAnsi" w:hAnsiTheme="minorHAnsi" w:cstheme="minorHAnsi"/>
          <w:b/>
          <w:i/>
        </w:rPr>
      </w:pPr>
    </w:p>
    <w:p w14:paraId="7D399E63" w14:textId="77777777" w:rsidR="00127CD3" w:rsidRDefault="00127CD3" w:rsidP="00127CD3">
      <w:pPr>
        <w:tabs>
          <w:tab w:val="left" w:pos="2694"/>
          <w:tab w:val="left" w:pos="2977"/>
        </w:tabs>
        <w:ind w:right="1"/>
        <w:jc w:val="center"/>
        <w:rPr>
          <w:rFonts w:asciiTheme="minorHAnsi" w:hAnsiTheme="minorHAnsi" w:cstheme="minorHAnsi"/>
          <w:b/>
          <w:i/>
        </w:rPr>
      </w:pPr>
    </w:p>
    <w:p w14:paraId="06A75530" w14:textId="65B21E19" w:rsidR="00127CD3" w:rsidRPr="00127CD3" w:rsidRDefault="00127CD3" w:rsidP="00127CD3">
      <w:pPr>
        <w:tabs>
          <w:tab w:val="left" w:pos="2694"/>
          <w:tab w:val="left" w:pos="2977"/>
        </w:tabs>
        <w:ind w:right="1"/>
        <w:jc w:val="center"/>
        <w:rPr>
          <w:rFonts w:asciiTheme="minorHAnsi" w:hAnsiTheme="minorHAnsi" w:cstheme="minorHAnsi"/>
          <w:b/>
          <w:iCs/>
          <w:sz w:val="24"/>
          <w:szCs w:val="24"/>
        </w:rPr>
      </w:pPr>
      <w:r w:rsidRPr="00127CD3">
        <w:rPr>
          <w:rFonts w:asciiTheme="minorHAnsi" w:hAnsiTheme="minorHAnsi" w:cstheme="minorHAnsi"/>
          <w:b/>
          <w:iCs/>
          <w:sz w:val="24"/>
          <w:szCs w:val="24"/>
        </w:rPr>
        <w:t>POTRDILO O OPRAVLJENEM OGLEDU OBJEKTOV IN NAPRAV NAROČNIKA</w:t>
      </w:r>
    </w:p>
    <w:p w14:paraId="0250967E" w14:textId="77777777" w:rsidR="00127CD3" w:rsidRDefault="00127CD3" w:rsidP="00127CD3">
      <w:pPr>
        <w:tabs>
          <w:tab w:val="left" w:pos="2694"/>
          <w:tab w:val="left" w:pos="2977"/>
        </w:tabs>
        <w:ind w:right="1"/>
        <w:jc w:val="center"/>
        <w:rPr>
          <w:rFonts w:asciiTheme="minorHAnsi" w:hAnsiTheme="minorHAnsi" w:cstheme="minorHAnsi"/>
          <w:b/>
          <w:i/>
        </w:rPr>
      </w:pPr>
    </w:p>
    <w:p w14:paraId="5F7212C5" w14:textId="77777777" w:rsidR="00127CD3" w:rsidRDefault="00127CD3" w:rsidP="00127CD3">
      <w:pPr>
        <w:tabs>
          <w:tab w:val="left" w:pos="2694"/>
          <w:tab w:val="left" w:pos="2977"/>
        </w:tabs>
        <w:ind w:right="1"/>
        <w:jc w:val="center"/>
        <w:rPr>
          <w:rFonts w:asciiTheme="minorHAnsi" w:hAnsiTheme="minorHAnsi" w:cstheme="minorHAnsi"/>
          <w:b/>
          <w:i/>
        </w:rPr>
      </w:pPr>
    </w:p>
    <w:p w14:paraId="54472A66" w14:textId="77777777" w:rsidR="00127CD3" w:rsidRDefault="00127CD3" w:rsidP="00127CD3">
      <w:pPr>
        <w:tabs>
          <w:tab w:val="left" w:pos="2694"/>
          <w:tab w:val="left" w:pos="2977"/>
        </w:tabs>
        <w:ind w:right="1"/>
        <w:rPr>
          <w:rFonts w:asciiTheme="minorHAnsi" w:hAnsiTheme="minorHAnsi" w:cstheme="minorHAnsi"/>
          <w:bCs/>
          <w:iCs/>
        </w:rPr>
      </w:pPr>
    </w:p>
    <w:p w14:paraId="592D2FAF" w14:textId="267E3F17" w:rsidR="00127CD3" w:rsidRPr="00127CD3" w:rsidRDefault="00127CD3" w:rsidP="00127CD3">
      <w:pPr>
        <w:tabs>
          <w:tab w:val="left" w:pos="2694"/>
          <w:tab w:val="left" w:pos="2977"/>
        </w:tabs>
        <w:ind w:right="1"/>
        <w:rPr>
          <w:rFonts w:asciiTheme="minorHAnsi" w:hAnsiTheme="minorHAnsi" w:cstheme="minorHAnsi"/>
          <w:b/>
          <w:iCs/>
        </w:rPr>
      </w:pPr>
      <w:r w:rsidRPr="00127CD3">
        <w:rPr>
          <w:rFonts w:asciiTheme="minorHAnsi" w:hAnsiTheme="minorHAnsi" w:cstheme="minorHAnsi"/>
          <w:b/>
          <w:iCs/>
        </w:rPr>
        <w:t>PREDMET JN: STORITVE VAROVANJA</w:t>
      </w:r>
    </w:p>
    <w:p w14:paraId="4AD3185B" w14:textId="77777777" w:rsidR="00127CD3" w:rsidRDefault="00127CD3" w:rsidP="00127CD3">
      <w:pPr>
        <w:tabs>
          <w:tab w:val="left" w:pos="2694"/>
          <w:tab w:val="left" w:pos="2977"/>
        </w:tabs>
        <w:ind w:right="1"/>
        <w:rPr>
          <w:rFonts w:asciiTheme="minorHAnsi" w:hAnsiTheme="minorHAnsi" w:cstheme="minorHAnsi"/>
          <w:bCs/>
          <w:iCs/>
        </w:rPr>
      </w:pPr>
    </w:p>
    <w:p w14:paraId="6047E8C5" w14:textId="77777777" w:rsidR="00127CD3" w:rsidRDefault="00127CD3" w:rsidP="00127CD3">
      <w:pPr>
        <w:tabs>
          <w:tab w:val="left" w:pos="2694"/>
          <w:tab w:val="left" w:pos="2977"/>
        </w:tabs>
        <w:ind w:right="1"/>
        <w:rPr>
          <w:rFonts w:asciiTheme="minorHAnsi" w:hAnsiTheme="minorHAnsi" w:cstheme="minorHAnsi"/>
          <w:bCs/>
          <w:iCs/>
        </w:rPr>
      </w:pPr>
    </w:p>
    <w:p w14:paraId="0F5738E8" w14:textId="77777777" w:rsidR="00127CD3" w:rsidRDefault="00127CD3" w:rsidP="00127CD3">
      <w:pPr>
        <w:tabs>
          <w:tab w:val="left" w:pos="2694"/>
          <w:tab w:val="left" w:pos="2977"/>
        </w:tabs>
        <w:ind w:right="1"/>
        <w:rPr>
          <w:rFonts w:asciiTheme="minorHAnsi" w:hAnsiTheme="minorHAnsi" w:cstheme="minorHAnsi"/>
          <w:bCs/>
          <w:iCs/>
        </w:rPr>
      </w:pPr>
    </w:p>
    <w:p w14:paraId="3FF62ADD" w14:textId="6C2CFCCE" w:rsidR="00127CD3" w:rsidRDefault="00127CD3" w:rsidP="00127CD3">
      <w:pPr>
        <w:tabs>
          <w:tab w:val="left" w:pos="2694"/>
          <w:tab w:val="left" w:pos="2977"/>
        </w:tabs>
        <w:spacing w:line="360" w:lineRule="auto"/>
        <w:jc w:val="both"/>
        <w:rPr>
          <w:rFonts w:asciiTheme="minorHAnsi" w:hAnsiTheme="minorHAnsi" w:cstheme="minorHAnsi"/>
          <w:sz w:val="24"/>
          <w:szCs w:val="24"/>
        </w:rPr>
      </w:pPr>
      <w:r w:rsidRPr="00127CD3">
        <w:rPr>
          <w:rFonts w:asciiTheme="minorHAnsi" w:hAnsiTheme="minorHAnsi" w:cstheme="minorHAnsi"/>
          <w:bCs/>
          <w:iCs/>
          <w:sz w:val="24"/>
          <w:szCs w:val="24"/>
        </w:rPr>
        <w:t xml:space="preserve">Naročnik </w:t>
      </w:r>
      <w:r w:rsidRPr="00127CD3">
        <w:rPr>
          <w:rFonts w:asciiTheme="minorHAnsi" w:hAnsiTheme="minorHAnsi" w:cstheme="minorHAnsi"/>
          <w:sz w:val="24"/>
          <w:szCs w:val="24"/>
        </w:rPr>
        <w:t xml:space="preserve">Zdravstveni dom Murska Sobota potrjuje, da je gospodarski subjekt </w:t>
      </w:r>
      <w:sdt>
        <w:sdtPr>
          <w:rPr>
            <w:rFonts w:asciiTheme="minorHAnsi" w:hAnsiTheme="minorHAnsi" w:cstheme="minorHAnsi"/>
            <w:sz w:val="24"/>
            <w:szCs w:val="24"/>
          </w:rPr>
          <w:id w:val="-1500583794"/>
          <w:placeholder>
            <w:docPart w:val="DefaultPlaceholder_-1854013440"/>
          </w:placeholder>
          <w:showingPlcHdr/>
          <w:text/>
        </w:sdtPr>
        <w:sdtEndPr/>
        <w:sdtContent>
          <w:r w:rsidRPr="00127CD3">
            <w:rPr>
              <w:rStyle w:val="Besedilooznabemesta"/>
              <w:sz w:val="24"/>
              <w:szCs w:val="24"/>
            </w:rPr>
            <w:t>Kliknite ali tapnite tukaj, če želite vnesti besedilo.</w:t>
          </w:r>
        </w:sdtContent>
      </w:sdt>
      <w:r w:rsidRPr="00127CD3">
        <w:rPr>
          <w:rFonts w:asciiTheme="minorHAnsi" w:hAnsiTheme="minorHAnsi" w:cstheme="minorHAnsi"/>
          <w:sz w:val="24"/>
          <w:szCs w:val="24"/>
        </w:rPr>
        <w:t xml:space="preserve"> </w:t>
      </w:r>
      <w:r w:rsidRPr="00DC628E">
        <w:rPr>
          <w:rFonts w:asciiTheme="minorHAnsi" w:hAnsiTheme="minorHAnsi" w:cstheme="minorHAnsi"/>
          <w:i/>
          <w:iCs/>
          <w:sz w:val="20"/>
          <w:szCs w:val="20"/>
        </w:rPr>
        <w:t>(naziv gospodarskega subjekta)</w:t>
      </w:r>
      <w:r w:rsidRPr="00127CD3">
        <w:rPr>
          <w:rFonts w:asciiTheme="minorHAnsi" w:hAnsiTheme="minorHAnsi" w:cstheme="minorHAnsi"/>
          <w:sz w:val="24"/>
          <w:szCs w:val="24"/>
        </w:rPr>
        <w:t xml:space="preserve"> </w:t>
      </w:r>
      <w:r>
        <w:rPr>
          <w:rFonts w:asciiTheme="minorHAnsi" w:hAnsiTheme="minorHAnsi" w:cstheme="minorHAnsi"/>
          <w:sz w:val="24"/>
          <w:szCs w:val="24"/>
        </w:rPr>
        <w:t xml:space="preserve">za namen priprave ponudbe v okviru javnega naročila »STORITVE VAROVANJA«, dne  </w:t>
      </w:r>
      <w:sdt>
        <w:sdtPr>
          <w:rPr>
            <w:rFonts w:asciiTheme="minorHAnsi" w:hAnsiTheme="minorHAnsi" w:cstheme="minorHAnsi"/>
            <w:sz w:val="24"/>
            <w:szCs w:val="24"/>
          </w:rPr>
          <w:id w:val="-830667005"/>
          <w:placeholder>
            <w:docPart w:val="F07F685DA61B4374975BC2127E02C1F0"/>
          </w:placeholder>
          <w:showingPlcHdr/>
          <w:date>
            <w:dateFormat w:val="d. MM. yyyy"/>
            <w:lid w:val="sl-SI"/>
            <w:storeMappedDataAs w:val="dateTime"/>
            <w:calendar w:val="gregorian"/>
          </w:date>
        </w:sdtPr>
        <w:sdtEndPr/>
        <w:sdtContent>
          <w:r w:rsidRPr="00127CD3">
            <w:rPr>
              <w:rStyle w:val="Besedilooznabemesta"/>
              <w:sz w:val="24"/>
              <w:szCs w:val="24"/>
            </w:rPr>
            <w:t>Kliknite ali tapnite tukaj, če želite vnesti datum.</w:t>
          </w:r>
        </w:sdtContent>
      </w:sdt>
      <w:r w:rsidRPr="00127CD3">
        <w:rPr>
          <w:rFonts w:asciiTheme="minorHAnsi" w:hAnsiTheme="minorHAnsi" w:cstheme="minorHAnsi"/>
          <w:sz w:val="24"/>
          <w:szCs w:val="24"/>
        </w:rPr>
        <w:t xml:space="preserve"> opravil ogled objektov in naprav</w:t>
      </w:r>
      <w:r>
        <w:rPr>
          <w:rFonts w:asciiTheme="minorHAnsi" w:hAnsiTheme="minorHAnsi" w:cstheme="minorHAnsi"/>
          <w:sz w:val="24"/>
          <w:szCs w:val="24"/>
        </w:rPr>
        <w:t>.</w:t>
      </w:r>
    </w:p>
    <w:p w14:paraId="7945E28C" w14:textId="77777777" w:rsidR="00127CD3" w:rsidRDefault="00127CD3" w:rsidP="00127CD3">
      <w:pPr>
        <w:tabs>
          <w:tab w:val="left" w:pos="2694"/>
          <w:tab w:val="left" w:pos="2977"/>
        </w:tabs>
        <w:spacing w:line="360" w:lineRule="auto"/>
        <w:jc w:val="both"/>
        <w:rPr>
          <w:rFonts w:asciiTheme="minorHAnsi" w:hAnsiTheme="minorHAnsi" w:cstheme="minorHAnsi"/>
          <w:sz w:val="24"/>
          <w:szCs w:val="24"/>
        </w:rPr>
      </w:pPr>
    </w:p>
    <w:p w14:paraId="7002D150" w14:textId="77777777" w:rsidR="00127CD3" w:rsidRDefault="00127CD3" w:rsidP="00127CD3">
      <w:pPr>
        <w:tabs>
          <w:tab w:val="left" w:pos="2694"/>
          <w:tab w:val="left" w:pos="2977"/>
        </w:tabs>
        <w:spacing w:line="360" w:lineRule="auto"/>
        <w:jc w:val="both"/>
        <w:rPr>
          <w:rFonts w:asciiTheme="minorHAnsi" w:hAnsiTheme="minorHAnsi" w:cstheme="minorHAnsi"/>
          <w:sz w:val="24"/>
          <w:szCs w:val="24"/>
        </w:rPr>
      </w:pPr>
    </w:p>
    <w:p w14:paraId="1F1F1A4F" w14:textId="77777777" w:rsidR="00127CD3" w:rsidRDefault="00127CD3" w:rsidP="00127CD3">
      <w:pPr>
        <w:tabs>
          <w:tab w:val="left" w:pos="2694"/>
          <w:tab w:val="left" w:pos="2977"/>
        </w:tabs>
        <w:spacing w:line="360" w:lineRule="auto"/>
        <w:jc w:val="both"/>
        <w:rPr>
          <w:rFonts w:asciiTheme="minorHAnsi" w:hAnsiTheme="minorHAnsi" w:cstheme="minorHAnsi"/>
          <w:sz w:val="24"/>
          <w:szCs w:val="24"/>
        </w:rPr>
      </w:pPr>
    </w:p>
    <w:p w14:paraId="681082BA" w14:textId="77777777" w:rsidR="00127CD3" w:rsidRDefault="00127CD3" w:rsidP="00127CD3">
      <w:pPr>
        <w:tabs>
          <w:tab w:val="left" w:pos="2694"/>
          <w:tab w:val="left" w:pos="2977"/>
        </w:tabs>
        <w:spacing w:line="360" w:lineRule="auto"/>
        <w:jc w:val="both"/>
        <w:rPr>
          <w:rFonts w:asciiTheme="minorHAnsi" w:hAnsiTheme="minorHAnsi" w:cstheme="minorHAnsi"/>
          <w:sz w:val="24"/>
          <w:szCs w:val="24"/>
        </w:rPr>
      </w:pPr>
    </w:p>
    <w:p w14:paraId="699B1A4D" w14:textId="3316E151" w:rsidR="00127CD3" w:rsidRPr="00127CD3" w:rsidRDefault="00127CD3" w:rsidP="00127CD3">
      <w:pPr>
        <w:tabs>
          <w:tab w:val="left" w:pos="2694"/>
          <w:tab w:val="left" w:pos="2977"/>
        </w:tabs>
        <w:spacing w:line="360" w:lineRule="auto"/>
        <w:jc w:val="both"/>
        <w:rPr>
          <w:rFonts w:asciiTheme="minorHAnsi" w:hAnsiTheme="minorHAnsi" w:cstheme="minorHAnsi"/>
          <w:bCs/>
          <w:iCs/>
          <w:sz w:val="24"/>
          <w:szCs w:val="24"/>
        </w:rPr>
      </w:pPr>
      <w:r w:rsidRPr="00127CD3">
        <w:rPr>
          <w:rFonts w:asciiTheme="minorHAnsi" w:hAnsiTheme="minorHAnsi" w:cstheme="minorHAnsi"/>
          <w:sz w:val="24"/>
          <w:szCs w:val="24"/>
        </w:rPr>
        <w:t xml:space="preserve">V Murski Soboti, dne </w:t>
      </w:r>
      <w:sdt>
        <w:sdtPr>
          <w:rPr>
            <w:rFonts w:asciiTheme="minorHAnsi" w:hAnsiTheme="minorHAnsi" w:cstheme="minorHAnsi"/>
            <w:sz w:val="24"/>
            <w:szCs w:val="24"/>
          </w:rPr>
          <w:id w:val="-829368970"/>
          <w:placeholder>
            <w:docPart w:val="DefaultPlaceholder_-1854013437"/>
          </w:placeholder>
          <w:showingPlcHdr/>
          <w:date>
            <w:dateFormat w:val="d. MM. yyyy"/>
            <w:lid w:val="sl-SI"/>
            <w:storeMappedDataAs w:val="dateTime"/>
            <w:calendar w:val="gregorian"/>
          </w:date>
        </w:sdtPr>
        <w:sdtEndPr/>
        <w:sdtContent>
          <w:r w:rsidRPr="00127CD3">
            <w:rPr>
              <w:rStyle w:val="Besedilooznabemesta"/>
              <w:sz w:val="24"/>
              <w:szCs w:val="24"/>
            </w:rPr>
            <w:t>Kliknite ali tapnite tukaj, če želite vnesti datum.</w:t>
          </w:r>
        </w:sdtContent>
      </w:sdt>
    </w:p>
    <w:p w14:paraId="00350B0D" w14:textId="77777777" w:rsidR="00127CD3" w:rsidRDefault="00127CD3" w:rsidP="00127CD3">
      <w:pPr>
        <w:tabs>
          <w:tab w:val="left" w:pos="2694"/>
          <w:tab w:val="left" w:pos="2977"/>
        </w:tabs>
        <w:ind w:right="1"/>
        <w:jc w:val="both"/>
        <w:rPr>
          <w:rFonts w:asciiTheme="minorHAnsi" w:hAnsiTheme="minorHAnsi" w:cstheme="minorHAnsi"/>
          <w:b/>
          <w:iCs/>
        </w:rPr>
      </w:pPr>
    </w:p>
    <w:p w14:paraId="20F827EC" w14:textId="77777777" w:rsidR="00127CD3" w:rsidRDefault="00127CD3" w:rsidP="00127CD3">
      <w:pPr>
        <w:tabs>
          <w:tab w:val="left" w:pos="2694"/>
          <w:tab w:val="left" w:pos="2977"/>
        </w:tabs>
        <w:ind w:right="1"/>
        <w:jc w:val="both"/>
        <w:rPr>
          <w:rFonts w:asciiTheme="minorHAnsi" w:hAnsiTheme="minorHAnsi" w:cstheme="minorHAnsi"/>
          <w:b/>
          <w:iCs/>
        </w:rPr>
      </w:pPr>
    </w:p>
    <w:p w14:paraId="51CE3984" w14:textId="77777777" w:rsidR="00127CD3" w:rsidRPr="00127CD3" w:rsidRDefault="00127CD3" w:rsidP="00127CD3">
      <w:pPr>
        <w:tabs>
          <w:tab w:val="left" w:pos="2694"/>
          <w:tab w:val="left" w:pos="2977"/>
        </w:tabs>
        <w:ind w:right="1"/>
        <w:rPr>
          <w:rFonts w:asciiTheme="minorHAnsi" w:hAnsiTheme="minorHAnsi" w:cstheme="minorHAnsi"/>
          <w:b/>
          <w:iCs/>
        </w:rPr>
      </w:pPr>
    </w:p>
    <w:p w14:paraId="456D173E" w14:textId="77777777" w:rsidR="00127CD3" w:rsidRDefault="00127CD3">
      <w:pPr>
        <w:suppressAutoHyphens w:val="0"/>
        <w:rPr>
          <w:rFonts w:asciiTheme="minorHAnsi" w:hAnsiTheme="minorHAnsi" w:cstheme="minorHAnsi"/>
          <w:b/>
          <w:bCs/>
          <w:sz w:val="24"/>
          <w:szCs w:val="24"/>
        </w:rPr>
      </w:pPr>
    </w:p>
    <w:p w14:paraId="5924DF98" w14:textId="77777777" w:rsidR="00DC628E" w:rsidRDefault="00DC628E">
      <w:pPr>
        <w:suppressAutoHyphens w:val="0"/>
        <w:rPr>
          <w:rFonts w:asciiTheme="minorHAnsi" w:hAnsiTheme="minorHAnsi" w:cstheme="minorHAnsi"/>
          <w:b/>
          <w:bCs/>
          <w:sz w:val="24"/>
          <w:szCs w:val="24"/>
        </w:rPr>
      </w:pPr>
    </w:p>
    <w:p w14:paraId="1DF81ACB" w14:textId="77777777" w:rsidR="00DC628E" w:rsidRDefault="00DC628E">
      <w:pPr>
        <w:suppressAutoHyphens w:val="0"/>
        <w:rPr>
          <w:rFonts w:asciiTheme="minorHAnsi" w:hAnsiTheme="minorHAnsi" w:cstheme="minorHAnsi"/>
          <w:b/>
          <w:bCs/>
          <w:sz w:val="24"/>
          <w:szCs w:val="24"/>
        </w:rPr>
      </w:pPr>
    </w:p>
    <w:p w14:paraId="7CB94273" w14:textId="77777777" w:rsidR="00DC628E" w:rsidRDefault="00DC628E">
      <w:pPr>
        <w:suppressAutoHyphens w:val="0"/>
        <w:rPr>
          <w:rFonts w:asciiTheme="minorHAnsi" w:hAnsiTheme="minorHAnsi" w:cstheme="minorHAnsi"/>
          <w:b/>
          <w:bCs/>
          <w:sz w:val="24"/>
          <w:szCs w:val="24"/>
        </w:rPr>
      </w:pPr>
    </w:p>
    <w:p w14:paraId="6121E6E5" w14:textId="62FF862E" w:rsidR="00DC628E" w:rsidRDefault="00DC628E">
      <w:pPr>
        <w:suppressAutoHyphens w:val="0"/>
        <w:rPr>
          <w:rFonts w:asciiTheme="minorHAnsi" w:hAnsiTheme="minorHAnsi" w:cstheme="minorHAnsi"/>
          <w:sz w:val="24"/>
          <w:szCs w:val="24"/>
        </w:rPr>
      </w:pPr>
      <w:r>
        <w:rPr>
          <w:rFonts w:asciiTheme="minorHAnsi" w:hAnsiTheme="minorHAnsi" w:cstheme="minorHAnsi"/>
          <w:b/>
          <w:bCs/>
          <w:sz w:val="24"/>
          <w:szCs w:val="24"/>
        </w:rPr>
        <w:tab/>
      </w:r>
      <w:r>
        <w:rPr>
          <w:rFonts w:asciiTheme="minorHAnsi" w:hAnsiTheme="minorHAnsi" w:cstheme="minorHAnsi"/>
          <w:b/>
          <w:bCs/>
          <w:sz w:val="24"/>
          <w:szCs w:val="24"/>
        </w:rPr>
        <w:tab/>
      </w:r>
      <w:r>
        <w:rPr>
          <w:rFonts w:asciiTheme="minorHAnsi" w:hAnsiTheme="minorHAnsi" w:cstheme="minorHAnsi"/>
          <w:b/>
          <w:bCs/>
          <w:sz w:val="24"/>
          <w:szCs w:val="24"/>
        </w:rPr>
        <w:tab/>
      </w:r>
      <w:r>
        <w:rPr>
          <w:rFonts w:asciiTheme="minorHAnsi" w:hAnsiTheme="minorHAnsi" w:cstheme="minorHAnsi"/>
          <w:b/>
          <w:bCs/>
          <w:sz w:val="24"/>
          <w:szCs w:val="24"/>
        </w:rPr>
        <w:tab/>
      </w:r>
      <w:r>
        <w:rPr>
          <w:rFonts w:asciiTheme="minorHAnsi" w:hAnsiTheme="minorHAnsi" w:cstheme="minorHAnsi"/>
          <w:b/>
          <w:bCs/>
          <w:sz w:val="24"/>
          <w:szCs w:val="24"/>
        </w:rPr>
        <w:tab/>
      </w:r>
      <w:r w:rsidRPr="00DC628E">
        <w:rPr>
          <w:rFonts w:asciiTheme="minorHAnsi" w:hAnsiTheme="minorHAnsi" w:cstheme="minorHAnsi"/>
          <w:sz w:val="24"/>
          <w:szCs w:val="24"/>
        </w:rPr>
        <w:tab/>
        <w:t xml:space="preserve">  </w:t>
      </w:r>
      <w:r>
        <w:rPr>
          <w:rFonts w:asciiTheme="minorHAnsi" w:hAnsiTheme="minorHAnsi" w:cstheme="minorHAnsi"/>
          <w:sz w:val="24"/>
          <w:szCs w:val="24"/>
        </w:rPr>
        <w:t xml:space="preserve">        </w:t>
      </w:r>
      <w:r w:rsidRPr="00DC628E">
        <w:rPr>
          <w:rFonts w:asciiTheme="minorHAnsi" w:hAnsiTheme="minorHAnsi" w:cstheme="minorHAnsi"/>
          <w:sz w:val="24"/>
          <w:szCs w:val="24"/>
        </w:rPr>
        <w:t>Podpis predstavnika naročnika</w:t>
      </w:r>
    </w:p>
    <w:p w14:paraId="3B24227B" w14:textId="77777777" w:rsidR="00DC628E" w:rsidRDefault="00DC628E">
      <w:pPr>
        <w:suppressAutoHyphens w:val="0"/>
        <w:rPr>
          <w:rFonts w:asciiTheme="minorHAnsi" w:hAnsiTheme="minorHAnsi" w:cstheme="minorHAnsi"/>
          <w:sz w:val="24"/>
          <w:szCs w:val="24"/>
        </w:rPr>
      </w:pPr>
    </w:p>
    <w:tbl>
      <w:tblPr>
        <w:tblStyle w:val="Tabelamrea"/>
        <w:tblW w:w="8931" w:type="dxa"/>
        <w:tblLook w:val="04A0" w:firstRow="1" w:lastRow="0" w:firstColumn="1" w:lastColumn="0" w:noHBand="0" w:noVBand="1"/>
      </w:tblPr>
      <w:tblGrid>
        <w:gridCol w:w="3828"/>
        <w:gridCol w:w="5103"/>
      </w:tblGrid>
      <w:tr w:rsidR="00DC628E" w14:paraId="77A6837D" w14:textId="77777777" w:rsidTr="00DC628E">
        <w:tc>
          <w:tcPr>
            <w:tcW w:w="3828" w:type="dxa"/>
            <w:tcBorders>
              <w:top w:val="nil"/>
              <w:left w:val="nil"/>
              <w:bottom w:val="nil"/>
              <w:right w:val="nil"/>
            </w:tcBorders>
          </w:tcPr>
          <w:p w14:paraId="59A25DB2" w14:textId="5E57E25C" w:rsidR="00DC628E" w:rsidRDefault="00DC628E" w:rsidP="00DC628E">
            <w:pPr>
              <w:suppressAutoHyphens w:val="0"/>
              <w:jc w:val="center"/>
              <w:rPr>
                <w:rFonts w:asciiTheme="minorHAnsi" w:hAnsiTheme="minorHAnsi" w:cstheme="minorHAnsi"/>
                <w:b/>
                <w:bCs/>
                <w:sz w:val="24"/>
                <w:szCs w:val="24"/>
              </w:rPr>
            </w:pPr>
            <w:r w:rsidRPr="00DC628E">
              <w:rPr>
                <w:rFonts w:asciiTheme="minorHAnsi" w:hAnsiTheme="minorHAnsi" w:cstheme="minorHAnsi"/>
                <w:sz w:val="24"/>
                <w:szCs w:val="24"/>
              </w:rPr>
              <w:t>Žig</w:t>
            </w:r>
          </w:p>
        </w:tc>
        <w:tc>
          <w:tcPr>
            <w:tcW w:w="5103" w:type="dxa"/>
            <w:tcBorders>
              <w:top w:val="nil"/>
              <w:left w:val="nil"/>
              <w:bottom w:val="single" w:sz="4" w:space="0" w:color="auto"/>
              <w:right w:val="nil"/>
            </w:tcBorders>
          </w:tcPr>
          <w:p w14:paraId="0424BF03" w14:textId="77777777" w:rsidR="00DC628E" w:rsidRDefault="00DC628E">
            <w:pPr>
              <w:suppressAutoHyphens w:val="0"/>
              <w:rPr>
                <w:rFonts w:asciiTheme="minorHAnsi" w:hAnsiTheme="minorHAnsi" w:cstheme="minorHAnsi"/>
                <w:b/>
                <w:bCs/>
                <w:sz w:val="24"/>
                <w:szCs w:val="24"/>
              </w:rPr>
            </w:pPr>
          </w:p>
          <w:p w14:paraId="44F149BC" w14:textId="77777777" w:rsidR="00DC628E" w:rsidRDefault="00DC628E">
            <w:pPr>
              <w:suppressAutoHyphens w:val="0"/>
              <w:rPr>
                <w:rFonts w:asciiTheme="minorHAnsi" w:hAnsiTheme="minorHAnsi" w:cstheme="minorHAnsi"/>
                <w:b/>
                <w:bCs/>
                <w:sz w:val="24"/>
                <w:szCs w:val="24"/>
              </w:rPr>
            </w:pPr>
          </w:p>
        </w:tc>
      </w:tr>
      <w:tr w:rsidR="00DC628E" w14:paraId="4A92569A" w14:textId="77777777" w:rsidTr="00DC628E">
        <w:tc>
          <w:tcPr>
            <w:tcW w:w="3828" w:type="dxa"/>
            <w:tcBorders>
              <w:top w:val="nil"/>
              <w:left w:val="nil"/>
              <w:bottom w:val="nil"/>
              <w:right w:val="nil"/>
            </w:tcBorders>
          </w:tcPr>
          <w:p w14:paraId="4A0F5C94" w14:textId="77777777" w:rsidR="00DC628E" w:rsidRDefault="00DC628E">
            <w:pPr>
              <w:suppressAutoHyphens w:val="0"/>
              <w:rPr>
                <w:rFonts w:asciiTheme="minorHAnsi" w:hAnsiTheme="minorHAnsi" w:cstheme="minorHAnsi"/>
                <w:b/>
                <w:bCs/>
                <w:sz w:val="24"/>
                <w:szCs w:val="24"/>
              </w:rPr>
            </w:pPr>
          </w:p>
        </w:tc>
        <w:tc>
          <w:tcPr>
            <w:tcW w:w="5103" w:type="dxa"/>
            <w:tcBorders>
              <w:top w:val="single" w:sz="4" w:space="0" w:color="auto"/>
              <w:left w:val="nil"/>
              <w:bottom w:val="nil"/>
              <w:right w:val="nil"/>
            </w:tcBorders>
          </w:tcPr>
          <w:p w14:paraId="3A4B7AD0" w14:textId="77777777" w:rsidR="00DC628E" w:rsidRDefault="00DC628E">
            <w:pPr>
              <w:suppressAutoHyphens w:val="0"/>
              <w:rPr>
                <w:rFonts w:asciiTheme="minorHAnsi" w:hAnsiTheme="minorHAnsi" w:cstheme="minorHAnsi"/>
                <w:b/>
                <w:bCs/>
                <w:sz w:val="24"/>
                <w:szCs w:val="24"/>
              </w:rPr>
            </w:pPr>
          </w:p>
          <w:p w14:paraId="4A5F7182" w14:textId="77777777" w:rsidR="00DC628E" w:rsidRDefault="00DC628E">
            <w:pPr>
              <w:suppressAutoHyphens w:val="0"/>
              <w:rPr>
                <w:rFonts w:asciiTheme="minorHAnsi" w:hAnsiTheme="minorHAnsi" w:cstheme="minorHAnsi"/>
                <w:b/>
                <w:bCs/>
                <w:sz w:val="24"/>
                <w:szCs w:val="24"/>
              </w:rPr>
            </w:pPr>
          </w:p>
        </w:tc>
      </w:tr>
    </w:tbl>
    <w:p w14:paraId="12CF5590" w14:textId="77777777" w:rsidR="00DC628E" w:rsidRPr="00E1206E" w:rsidRDefault="00DC628E">
      <w:pPr>
        <w:suppressAutoHyphens w:val="0"/>
        <w:rPr>
          <w:rFonts w:asciiTheme="minorHAnsi" w:hAnsiTheme="minorHAnsi" w:cstheme="minorHAnsi"/>
          <w:b/>
          <w:bCs/>
          <w:sz w:val="24"/>
          <w:szCs w:val="24"/>
        </w:rPr>
      </w:pPr>
    </w:p>
    <w:sectPr w:rsidR="00DC628E" w:rsidRPr="00E1206E" w:rsidSect="00DC5B07">
      <w:pgSz w:w="11906" w:h="16838"/>
      <w:pgMar w:top="1843" w:right="1134" w:bottom="1134" w:left="1134" w:header="1191"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4D54FF" w14:textId="77777777" w:rsidR="00993FD3" w:rsidRDefault="00993FD3">
      <w:r>
        <w:separator/>
      </w:r>
    </w:p>
  </w:endnote>
  <w:endnote w:type="continuationSeparator" w:id="0">
    <w:p w14:paraId="61A50D95" w14:textId="77777777" w:rsidR="00993FD3" w:rsidRDefault="00993F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EE"/>
    <w:family w:val="swiss"/>
    <w:pitch w:val="variable"/>
    <w:sig w:usb0="E0002EFF" w:usb1="C000785B" w:usb2="00000009" w:usb3="00000000" w:csb0="000001FF" w:csb1="00000000"/>
  </w:font>
  <w:font w:name="MS ??">
    <w:altName w:val="MS Mincho"/>
    <w:charset w:val="80"/>
    <w:family w:val="auto"/>
    <w:pitch w:val="variable"/>
  </w:font>
  <w:font w:name="Lucida Sans Typewriter">
    <w:panose1 w:val="020B0509030504030204"/>
    <w:charset w:val="00"/>
    <w:family w:val="modern"/>
    <w:pitch w:val="fixed"/>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Garamond">
    <w:panose1 w:val="02020404030301010803"/>
    <w:charset w:val="EE"/>
    <w:family w:val="roman"/>
    <w:pitch w:val="variable"/>
    <w:sig w:usb0="00000287" w:usb1="00000000" w:usb2="00000000" w:usb3="00000000" w:csb0="0000009F" w:csb1="00000000"/>
  </w:font>
  <w:font w:name="SL Dutch">
    <w:altName w:val="Times New Roman"/>
    <w:panose1 w:val="00000000000000000000"/>
    <w:charset w:val="00"/>
    <w:family w:val="auto"/>
    <w:notTrueType/>
    <w:pitch w:val="variable"/>
    <w:sig w:usb0="00000003" w:usb1="00000000" w:usb2="00000000" w:usb3="00000000" w:csb0="00000001" w:csb1="00000000"/>
  </w:font>
  <w:font w:name="Lohit Devanagari">
    <w:altName w:val="Times New Roman"/>
    <w:charset w:val="01"/>
    <w:family w:val="auto"/>
    <w:pitch w:val="default"/>
  </w:font>
  <w:font w:name="Verdana">
    <w:panose1 w:val="020B0604030504040204"/>
    <w:charset w:val="EE"/>
    <w:family w:val="swiss"/>
    <w:pitch w:val="variable"/>
    <w:sig w:usb0="A00006FF" w:usb1="4000205B" w:usb2="00000010" w:usb3="00000000" w:csb0="0000019F" w:csb1="00000000"/>
  </w:font>
  <w:font w:name="Minion Pro">
    <w:altName w:val="Cambria"/>
    <w:panose1 w:val="00000000000000000000"/>
    <w:charset w:val="00"/>
    <w:family w:val="roman"/>
    <w:notTrueType/>
    <w:pitch w:val="variable"/>
    <w:sig w:usb0="60000287" w:usb1="00000001" w:usb2="00000000" w:usb3="00000000" w:csb0="0000019F" w:csb1="00000000"/>
  </w:font>
  <w:font w:name="Helvetica Neue">
    <w:altName w:val="Sylfaen"/>
    <w:charset w:val="00"/>
    <w:family w:val="auto"/>
    <w:pitch w:val="variable"/>
    <w:sig w:usb0="E50002FF" w:usb1="500079DB" w:usb2="00000010" w:usb3="00000000" w:csb0="00000001" w:csb1="00000000"/>
  </w:font>
  <w:font w:name="DINCE-Regular">
    <w:altName w:val="Calibri"/>
    <w:charset w:val="EE"/>
    <w:family w:val="auto"/>
    <w:pitch w:val="variable"/>
    <w:sig w:usb0="80000027" w:usb1="00000000" w:usb2="00000000" w:usb3="00000000" w:csb0="00000002" w:csb1="00000000"/>
  </w:font>
  <w:font w:name="Pluto Sans Cond Light">
    <w:altName w:val="Times New Roman"/>
    <w:panose1 w:val="00000000000000000000"/>
    <w:charset w:val="00"/>
    <w:family w:val="modern"/>
    <w:notTrueType/>
    <w:pitch w:val="variable"/>
    <w:sig w:usb0="00000001" w:usb1="5000207B" w:usb2="00000000" w:usb3="00000000" w:csb0="00000093" w:csb1="00000000"/>
  </w:font>
  <w:font w:name="Pluto Sans Cond Medium">
    <w:altName w:val="Times New Roman"/>
    <w:panose1 w:val="00000000000000000000"/>
    <w:charset w:val="00"/>
    <w:family w:val="modern"/>
    <w:notTrueType/>
    <w:pitch w:val="variable"/>
    <w:sig w:usb0="00000001" w:usb1="5000207B" w:usb2="00000000" w:usb3="00000000" w:csb0="00000093" w:csb1="00000000"/>
  </w:font>
  <w:font w:name="Calibri Light">
    <w:panose1 w:val="020F0302020204030204"/>
    <w:charset w:val="EE"/>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F5F675" w14:textId="77777777" w:rsidR="000E0E78" w:rsidRDefault="000E0E78">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44805557"/>
      <w:docPartObj>
        <w:docPartGallery w:val="Page Numbers (Bottom of Page)"/>
        <w:docPartUnique/>
      </w:docPartObj>
    </w:sdtPr>
    <w:sdtEndPr/>
    <w:sdtContent>
      <w:p w14:paraId="29EF5181" w14:textId="4FCFF9F3" w:rsidR="000E0E78" w:rsidRDefault="000E0E78">
        <w:pPr>
          <w:pStyle w:val="Noga"/>
        </w:pPr>
        <w:r>
          <w:fldChar w:fldCharType="begin"/>
        </w:r>
        <w:r>
          <w:instrText>PAGE   \* MERGEFORMAT</w:instrText>
        </w:r>
        <w:r>
          <w:fldChar w:fldCharType="separate"/>
        </w:r>
        <w:r>
          <w:t>2</w:t>
        </w:r>
        <w:r>
          <w:fldChar w:fldCharType="end"/>
        </w:r>
      </w:p>
    </w:sdtContent>
  </w:sdt>
  <w:p w14:paraId="23954D92" w14:textId="61DE5853" w:rsidR="00E210CF" w:rsidRDefault="00E210CF" w:rsidP="00410F91">
    <w:pPr>
      <w:pStyle w:val="Noga"/>
      <w:tabs>
        <w:tab w:val="left" w:pos="3900"/>
        <w:tab w:val="center" w:pos="4639"/>
      </w:tabs>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02425979"/>
      <w:docPartObj>
        <w:docPartGallery w:val="Page Numbers (Bottom of Page)"/>
        <w:docPartUnique/>
      </w:docPartObj>
    </w:sdtPr>
    <w:sdtEndPr/>
    <w:sdtContent>
      <w:p w14:paraId="0903C932" w14:textId="2FAB852B" w:rsidR="000E0E78" w:rsidRDefault="000E0E78" w:rsidP="000E0E78">
        <w:pPr>
          <w:pStyle w:val="Noga"/>
        </w:pPr>
        <w:r>
          <w:fldChar w:fldCharType="begin"/>
        </w:r>
        <w:r>
          <w:instrText>PAGE   \* MERGEFORMAT</w:instrText>
        </w:r>
        <w:r>
          <w:fldChar w:fldCharType="separate"/>
        </w:r>
        <w:r>
          <w:t>2</w:t>
        </w:r>
        <w:r>
          <w:fldChar w:fldCharType="end"/>
        </w:r>
      </w:p>
    </w:sdtContent>
  </w:sdt>
  <w:p w14:paraId="49C1E782" w14:textId="77777777" w:rsidR="00E210CF" w:rsidRDefault="00E210CF">
    <w:pPr>
      <w:pStyle w:val="Noga"/>
      <w:jc w:val="cen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F1322B" w14:textId="77777777" w:rsidR="00E210CF" w:rsidRDefault="00E210CF"/>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416B5A" w14:textId="77777777" w:rsidR="00E210CF" w:rsidRDefault="00E210CF">
    <w:pPr>
      <w:pStyle w:val="Noga"/>
    </w:pPr>
    <w:r>
      <w:fldChar w:fldCharType="begin"/>
    </w:r>
    <w:r>
      <w:instrText xml:space="preserve"> PAGE </w:instrText>
    </w:r>
    <w:r>
      <w:fldChar w:fldCharType="separate"/>
    </w:r>
    <w:r>
      <w:rPr>
        <w:noProof/>
      </w:rPr>
      <w:t>17</w:t>
    </w:r>
    <w:r>
      <w:fldChar w:fldCharType="end"/>
    </w:r>
  </w:p>
  <w:sdt>
    <w:sdtPr>
      <w:id w:val="-1062094892"/>
      <w:docPartObj>
        <w:docPartGallery w:val="Page Numbers (Bottom of Page)"/>
        <w:docPartUnique/>
      </w:docPartObj>
    </w:sdtPr>
    <w:sdtEndPr/>
    <w:sdtContent>
      <w:p w14:paraId="283C23A3" w14:textId="77777777" w:rsidR="00410F91" w:rsidRDefault="00993FD3" w:rsidP="00410F91">
        <w:pPr>
          <w:pStyle w:val="Noga"/>
        </w:pPr>
      </w:p>
    </w:sdtContent>
  </w:sdt>
  <w:p w14:paraId="262FEAE0" w14:textId="77777777" w:rsidR="00410F91" w:rsidRDefault="00410F91" w:rsidP="00410F91">
    <w:pPr>
      <w:pStyle w:val="Noga"/>
      <w:tabs>
        <w:tab w:val="clear" w:pos="4536"/>
        <w:tab w:val="clear" w:pos="9072"/>
        <w:tab w:val="center" w:pos="3238"/>
      </w:tabs>
    </w:pPr>
    <w:r>
      <w:rPr>
        <w:noProof/>
        <w:lang w:eastAsia="sl-SI"/>
      </w:rPr>
      <mc:AlternateContent>
        <mc:Choice Requires="wps">
          <w:drawing>
            <wp:anchor distT="45720" distB="45720" distL="114300" distR="114300" simplePos="0" relativeHeight="251726848" behindDoc="1" locked="0" layoutInCell="1" allowOverlap="1" wp14:anchorId="175251DE" wp14:editId="4C1B77DB">
              <wp:simplePos x="0" y="0"/>
              <wp:positionH relativeFrom="margin">
                <wp:posOffset>952500</wp:posOffset>
              </wp:positionH>
              <wp:positionV relativeFrom="paragraph">
                <wp:posOffset>-136525</wp:posOffset>
              </wp:positionV>
              <wp:extent cx="3133725" cy="390525"/>
              <wp:effectExtent l="0" t="0" r="9525" b="9525"/>
              <wp:wrapNone/>
              <wp:docPr id="10"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33725" cy="390525"/>
                      </a:xfrm>
                      <a:prstGeom prst="rect">
                        <a:avLst/>
                      </a:prstGeom>
                      <a:solidFill>
                        <a:srgbClr val="FFFFFF"/>
                      </a:solidFill>
                      <a:ln w="9525">
                        <a:noFill/>
                        <a:miter lim="800000"/>
                        <a:headEnd/>
                        <a:tailEnd/>
                      </a:ln>
                    </wps:spPr>
                    <wps:txbx>
                      <w:txbxContent>
                        <w:p w14:paraId="56C2B54C" w14:textId="77777777" w:rsidR="00410F91" w:rsidRPr="00AD127B" w:rsidRDefault="00410F91" w:rsidP="00410F91">
                          <w:pPr>
                            <w:jc w:val="right"/>
                            <w:rPr>
                              <w:rFonts w:asciiTheme="minorHAnsi" w:hAnsiTheme="minorHAnsi" w:cstheme="minorHAnsi"/>
                              <w:sz w:val="16"/>
                              <w:szCs w:val="16"/>
                            </w:rPr>
                          </w:pPr>
                          <w:r w:rsidRPr="00AD127B">
                            <w:rPr>
                              <w:rFonts w:asciiTheme="minorHAnsi" w:hAnsiTheme="minorHAnsi" w:cstheme="minorHAnsi"/>
                              <w:b/>
                              <w:bCs/>
                              <w:sz w:val="16"/>
                              <w:szCs w:val="16"/>
                            </w:rPr>
                            <w:t>ID za DDV:</w:t>
                          </w:r>
                          <w:r w:rsidRPr="00AD127B">
                            <w:rPr>
                              <w:rFonts w:asciiTheme="minorHAnsi" w:hAnsiTheme="minorHAnsi" w:cstheme="minorHAnsi"/>
                              <w:sz w:val="16"/>
                              <w:szCs w:val="16"/>
                            </w:rPr>
                            <w:t xml:space="preserve"> SI-94095400 / </w:t>
                          </w:r>
                          <w:r w:rsidRPr="00AD127B">
                            <w:rPr>
                              <w:rFonts w:asciiTheme="minorHAnsi" w:hAnsiTheme="minorHAnsi" w:cstheme="minorHAnsi"/>
                              <w:b/>
                              <w:bCs/>
                              <w:sz w:val="16"/>
                              <w:szCs w:val="16"/>
                            </w:rPr>
                            <w:t>TRR podračun št.:</w:t>
                          </w:r>
                          <w:r w:rsidRPr="00AD127B">
                            <w:rPr>
                              <w:rFonts w:asciiTheme="minorHAnsi" w:hAnsiTheme="minorHAnsi" w:cstheme="minorHAnsi"/>
                              <w:sz w:val="16"/>
                              <w:szCs w:val="16"/>
                            </w:rPr>
                            <w:t xml:space="preserve"> 01280-6030922660</w:t>
                          </w:r>
                        </w:p>
                        <w:p w14:paraId="06B21B99" w14:textId="77777777" w:rsidR="00410F91" w:rsidRPr="00AD127B" w:rsidRDefault="00410F91" w:rsidP="00410F91">
                          <w:pPr>
                            <w:jc w:val="right"/>
                            <w:rPr>
                              <w:rFonts w:asciiTheme="minorHAnsi" w:hAnsiTheme="minorHAnsi" w:cstheme="minorHAnsi"/>
                              <w:sz w:val="16"/>
                              <w:szCs w:val="16"/>
                            </w:rPr>
                          </w:pPr>
                          <w:r w:rsidRPr="00AD127B">
                            <w:rPr>
                              <w:rFonts w:asciiTheme="minorHAnsi" w:hAnsiTheme="minorHAnsi" w:cstheme="minorHAnsi"/>
                              <w:b/>
                              <w:bCs/>
                              <w:sz w:val="16"/>
                              <w:szCs w:val="16"/>
                            </w:rPr>
                            <w:t>IBAN CODE:</w:t>
                          </w:r>
                          <w:r w:rsidRPr="00AD127B">
                            <w:rPr>
                              <w:rFonts w:asciiTheme="minorHAnsi" w:hAnsiTheme="minorHAnsi" w:cstheme="minorHAnsi"/>
                              <w:sz w:val="16"/>
                              <w:szCs w:val="16"/>
                            </w:rPr>
                            <w:t xml:space="preserve"> SI56012806030922660 / </w:t>
                          </w:r>
                          <w:r w:rsidRPr="00AD127B">
                            <w:rPr>
                              <w:rFonts w:asciiTheme="minorHAnsi" w:hAnsiTheme="minorHAnsi" w:cstheme="minorHAnsi"/>
                              <w:b/>
                              <w:bCs/>
                              <w:sz w:val="16"/>
                              <w:szCs w:val="16"/>
                            </w:rPr>
                            <w:t>SWIFT CODE:</w:t>
                          </w:r>
                          <w:r w:rsidRPr="00AD127B">
                            <w:rPr>
                              <w:rFonts w:asciiTheme="minorHAnsi" w:hAnsiTheme="minorHAnsi" w:cstheme="minorHAnsi"/>
                              <w:sz w:val="16"/>
                              <w:szCs w:val="16"/>
                            </w:rPr>
                            <w:t xml:space="preserve"> BSLJSI2X</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ex="http://schemas.microsoft.com/office/word/2018/wordml/cex" xmlns:oel="http://schemas.microsoft.com/office/2019/extlst">
          <w:pict>
            <v:shapetype w14:anchorId="175251DE" id="_x0000_t202" coordsize="21600,21600" o:spt="202" path="m,l,21600r21600,l21600,xe">
              <v:stroke joinstyle="miter"/>
              <v:path gradientshapeok="t" o:connecttype="rect"/>
            </v:shapetype>
            <v:shape id="Text Box 5" o:spid="_x0000_s1032" type="#_x0000_t202" style="position:absolute;margin-left:75pt;margin-top:-10.75pt;width:246.75pt;height:30.75pt;z-index:-25158963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" stroked="f">
              <v:textbox>
                <w:txbxContent>
                  <w:p w14:paraId="56C2B54C" w14:textId="77777777" w:rsidR="00410F91" w:rsidRPr="00AD127B" w:rsidRDefault="00410F91" w:rsidP="00410F91">
                    <w:pPr>
                      <w:jc w:val="right"/>
                      <w:rPr>
                        <w:rFonts w:asciiTheme="minorHAnsi" w:hAnsiTheme="minorHAnsi" w:cstheme="minorHAnsi"/>
                        <w:sz w:val="16"/>
                        <w:szCs w:val="16"/>
                      </w:rPr>
                    </w:pPr>
                    <w:r w:rsidRPr="00AD127B">
                      <w:rPr>
                        <w:rFonts w:asciiTheme="minorHAnsi" w:hAnsiTheme="minorHAnsi" w:cstheme="minorHAnsi"/>
                        <w:b/>
                        <w:bCs/>
                        <w:sz w:val="16"/>
                        <w:szCs w:val="16"/>
                      </w:rPr>
                      <w:t>ID za DDV:</w:t>
                    </w:r>
                    <w:r w:rsidRPr="00AD127B">
                      <w:rPr>
                        <w:rFonts w:asciiTheme="minorHAnsi" w:hAnsiTheme="minorHAnsi" w:cstheme="minorHAnsi"/>
                        <w:sz w:val="16"/>
                        <w:szCs w:val="16"/>
                      </w:rPr>
                      <w:t xml:space="preserve"> SI-94095400 / </w:t>
                    </w:r>
                    <w:r w:rsidRPr="00AD127B">
                      <w:rPr>
                        <w:rFonts w:asciiTheme="minorHAnsi" w:hAnsiTheme="minorHAnsi" w:cstheme="minorHAnsi"/>
                        <w:b/>
                        <w:bCs/>
                        <w:sz w:val="16"/>
                        <w:szCs w:val="16"/>
                      </w:rPr>
                      <w:t>TRR podračun št.:</w:t>
                    </w:r>
                    <w:r w:rsidRPr="00AD127B">
                      <w:rPr>
                        <w:rFonts w:asciiTheme="minorHAnsi" w:hAnsiTheme="minorHAnsi" w:cstheme="minorHAnsi"/>
                        <w:sz w:val="16"/>
                        <w:szCs w:val="16"/>
                      </w:rPr>
                      <w:t xml:space="preserve"> 01280-6030922660</w:t>
                    </w:r>
                  </w:p>
                  <w:p w14:paraId="06B21B99" w14:textId="77777777" w:rsidR="00410F91" w:rsidRPr="00AD127B" w:rsidRDefault="00410F91" w:rsidP="00410F91">
                    <w:pPr>
                      <w:jc w:val="right"/>
                      <w:rPr>
                        <w:rFonts w:asciiTheme="minorHAnsi" w:hAnsiTheme="minorHAnsi" w:cstheme="minorHAnsi"/>
                        <w:sz w:val="16"/>
                        <w:szCs w:val="16"/>
                      </w:rPr>
                    </w:pPr>
                    <w:r w:rsidRPr="00AD127B">
                      <w:rPr>
                        <w:rFonts w:asciiTheme="minorHAnsi" w:hAnsiTheme="minorHAnsi" w:cstheme="minorHAnsi"/>
                        <w:b/>
                        <w:bCs/>
                        <w:sz w:val="16"/>
                        <w:szCs w:val="16"/>
                      </w:rPr>
                      <w:t>IBAN CODE:</w:t>
                    </w:r>
                    <w:r w:rsidRPr="00AD127B">
                      <w:rPr>
                        <w:rFonts w:asciiTheme="minorHAnsi" w:hAnsiTheme="minorHAnsi" w:cstheme="minorHAnsi"/>
                        <w:sz w:val="16"/>
                        <w:szCs w:val="16"/>
                      </w:rPr>
                      <w:t xml:space="preserve"> SI56012806030922660 / </w:t>
                    </w:r>
                    <w:r w:rsidRPr="00AD127B">
                      <w:rPr>
                        <w:rFonts w:asciiTheme="minorHAnsi" w:hAnsiTheme="minorHAnsi" w:cstheme="minorHAnsi"/>
                        <w:b/>
                        <w:bCs/>
                        <w:sz w:val="16"/>
                        <w:szCs w:val="16"/>
                      </w:rPr>
                      <w:t>SWIFT CODE:</w:t>
                    </w:r>
                    <w:r w:rsidRPr="00AD127B">
                      <w:rPr>
                        <w:rFonts w:asciiTheme="minorHAnsi" w:hAnsiTheme="minorHAnsi" w:cstheme="minorHAnsi"/>
                        <w:sz w:val="16"/>
                        <w:szCs w:val="16"/>
                      </w:rPr>
                      <w:t xml:space="preserve"> BSLJSI2X</w:t>
                    </w:r>
                  </w:p>
                </w:txbxContent>
              </v:textbox>
              <w10:wrap anchorx="margin"/>
            </v:shape>
          </w:pict>
        </mc:Fallback>
      </mc:AlternateContent>
    </w:r>
    <w:r>
      <w:rPr>
        <w:noProof/>
        <w:lang w:eastAsia="sl-SI"/>
      </w:rPr>
      <w:drawing>
        <wp:anchor distT="0" distB="0" distL="114300" distR="114300" simplePos="0" relativeHeight="251727872" behindDoc="1" locked="0" layoutInCell="1" allowOverlap="1" wp14:anchorId="54D1EDF7" wp14:editId="14A2FBAB">
          <wp:simplePos x="0" y="0"/>
          <wp:positionH relativeFrom="margin">
            <wp:posOffset>4226560</wp:posOffset>
          </wp:positionH>
          <wp:positionV relativeFrom="paragraph">
            <wp:posOffset>-301625</wp:posOffset>
          </wp:positionV>
          <wp:extent cx="1496060" cy="693420"/>
          <wp:effectExtent l="0" t="0" r="8890" b="0"/>
          <wp:wrapSquare wrapText="bothSides"/>
          <wp:docPr id="2083587544" name="Graphic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Graphic 6"/>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496060" cy="693420"/>
                  </a:xfrm>
                  <a:prstGeom prst="rect">
                    <a:avLst/>
                  </a:prstGeom>
                </pic:spPr>
              </pic:pic>
            </a:graphicData>
          </a:graphic>
        </wp:anchor>
      </w:drawing>
    </w:r>
    <w:r>
      <w:tab/>
    </w:r>
  </w:p>
  <w:p w14:paraId="07C034B7" w14:textId="77777777" w:rsidR="00E210CF" w:rsidRDefault="00E210CF">
    <w:pPr>
      <w:pStyle w:val="Noga"/>
      <w:jc w:val="cen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F8F155" w14:textId="77777777" w:rsidR="00E210CF" w:rsidRDefault="00E210CF">
    <w:pPr>
      <w:pStyle w:val="Noga"/>
    </w:pPr>
    <w:r>
      <w:fldChar w:fldCharType="begin"/>
    </w:r>
    <w:r>
      <w:instrText xml:space="preserve"> PAGE </w:instrText>
    </w:r>
    <w:r>
      <w:fldChar w:fldCharType="separate"/>
    </w:r>
    <w:r>
      <w:rPr>
        <w:noProof/>
      </w:rPr>
      <w:t>3</w:t>
    </w:r>
    <w:r>
      <w:fldChar w:fldCharType="end"/>
    </w:r>
  </w:p>
  <w:sdt>
    <w:sdtPr>
      <w:id w:val="-579297676"/>
      <w:docPartObj>
        <w:docPartGallery w:val="Page Numbers (Bottom of Page)"/>
        <w:docPartUnique/>
      </w:docPartObj>
    </w:sdtPr>
    <w:sdtEndPr/>
    <w:sdtContent>
      <w:p w14:paraId="4D3045A9" w14:textId="77777777" w:rsidR="00410F91" w:rsidRDefault="00993FD3" w:rsidP="00410F91">
        <w:pPr>
          <w:pStyle w:val="Noga"/>
        </w:pPr>
      </w:p>
    </w:sdtContent>
  </w:sdt>
  <w:p w14:paraId="4FED4739" w14:textId="77777777" w:rsidR="00410F91" w:rsidRDefault="00410F91" w:rsidP="00410F91">
    <w:pPr>
      <w:pStyle w:val="Noga"/>
      <w:tabs>
        <w:tab w:val="clear" w:pos="4536"/>
        <w:tab w:val="clear" w:pos="9072"/>
        <w:tab w:val="center" w:pos="3238"/>
      </w:tabs>
    </w:pPr>
    <w:r>
      <w:rPr>
        <w:noProof/>
        <w:lang w:eastAsia="sl-SI"/>
      </w:rPr>
      <mc:AlternateContent>
        <mc:Choice Requires="wps">
          <w:drawing>
            <wp:anchor distT="45720" distB="45720" distL="114300" distR="114300" simplePos="0" relativeHeight="251723776" behindDoc="1" locked="0" layoutInCell="1" allowOverlap="1" wp14:anchorId="5CD245F3" wp14:editId="09D258DE">
              <wp:simplePos x="0" y="0"/>
              <wp:positionH relativeFrom="margin">
                <wp:posOffset>952500</wp:posOffset>
              </wp:positionH>
              <wp:positionV relativeFrom="paragraph">
                <wp:posOffset>-136525</wp:posOffset>
              </wp:positionV>
              <wp:extent cx="3133725" cy="390525"/>
              <wp:effectExtent l="0" t="0" r="9525" b="9525"/>
              <wp:wrapNone/>
              <wp:docPr id="8"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33725" cy="390525"/>
                      </a:xfrm>
                      <a:prstGeom prst="rect">
                        <a:avLst/>
                      </a:prstGeom>
                      <a:solidFill>
                        <a:srgbClr val="FFFFFF"/>
                      </a:solidFill>
                      <a:ln w="9525">
                        <a:noFill/>
                        <a:miter lim="800000"/>
                        <a:headEnd/>
                        <a:tailEnd/>
                      </a:ln>
                    </wps:spPr>
                    <wps:txbx>
                      <w:txbxContent>
                        <w:p w14:paraId="15711A67" w14:textId="77777777" w:rsidR="00410F91" w:rsidRPr="00AD127B" w:rsidRDefault="00410F91" w:rsidP="00410F91">
                          <w:pPr>
                            <w:jc w:val="right"/>
                            <w:rPr>
                              <w:rFonts w:asciiTheme="minorHAnsi" w:hAnsiTheme="minorHAnsi" w:cstheme="minorHAnsi"/>
                              <w:sz w:val="16"/>
                              <w:szCs w:val="16"/>
                            </w:rPr>
                          </w:pPr>
                          <w:r w:rsidRPr="00AD127B">
                            <w:rPr>
                              <w:rFonts w:asciiTheme="minorHAnsi" w:hAnsiTheme="minorHAnsi" w:cstheme="minorHAnsi"/>
                              <w:b/>
                              <w:bCs/>
                              <w:sz w:val="16"/>
                              <w:szCs w:val="16"/>
                            </w:rPr>
                            <w:t>ID za DDV:</w:t>
                          </w:r>
                          <w:r w:rsidRPr="00AD127B">
                            <w:rPr>
                              <w:rFonts w:asciiTheme="minorHAnsi" w:hAnsiTheme="minorHAnsi" w:cstheme="minorHAnsi"/>
                              <w:sz w:val="16"/>
                              <w:szCs w:val="16"/>
                            </w:rPr>
                            <w:t xml:space="preserve"> SI-94095400 / </w:t>
                          </w:r>
                          <w:r w:rsidRPr="00AD127B">
                            <w:rPr>
                              <w:rFonts w:asciiTheme="minorHAnsi" w:hAnsiTheme="minorHAnsi" w:cstheme="minorHAnsi"/>
                              <w:b/>
                              <w:bCs/>
                              <w:sz w:val="16"/>
                              <w:szCs w:val="16"/>
                            </w:rPr>
                            <w:t>TRR podračun št.:</w:t>
                          </w:r>
                          <w:r w:rsidRPr="00AD127B">
                            <w:rPr>
                              <w:rFonts w:asciiTheme="minorHAnsi" w:hAnsiTheme="minorHAnsi" w:cstheme="minorHAnsi"/>
                              <w:sz w:val="16"/>
                              <w:szCs w:val="16"/>
                            </w:rPr>
                            <w:t xml:space="preserve"> 01280-6030922660</w:t>
                          </w:r>
                        </w:p>
                        <w:p w14:paraId="2F0E9904" w14:textId="77777777" w:rsidR="00410F91" w:rsidRPr="00AD127B" w:rsidRDefault="00410F91" w:rsidP="00410F91">
                          <w:pPr>
                            <w:jc w:val="right"/>
                            <w:rPr>
                              <w:rFonts w:asciiTheme="minorHAnsi" w:hAnsiTheme="minorHAnsi" w:cstheme="minorHAnsi"/>
                              <w:sz w:val="16"/>
                              <w:szCs w:val="16"/>
                            </w:rPr>
                          </w:pPr>
                          <w:r w:rsidRPr="00AD127B">
                            <w:rPr>
                              <w:rFonts w:asciiTheme="minorHAnsi" w:hAnsiTheme="minorHAnsi" w:cstheme="minorHAnsi"/>
                              <w:b/>
                              <w:bCs/>
                              <w:sz w:val="16"/>
                              <w:szCs w:val="16"/>
                            </w:rPr>
                            <w:t>IBAN CODE:</w:t>
                          </w:r>
                          <w:r w:rsidRPr="00AD127B">
                            <w:rPr>
                              <w:rFonts w:asciiTheme="minorHAnsi" w:hAnsiTheme="minorHAnsi" w:cstheme="minorHAnsi"/>
                              <w:sz w:val="16"/>
                              <w:szCs w:val="16"/>
                            </w:rPr>
                            <w:t xml:space="preserve"> SI56012806030922660 / </w:t>
                          </w:r>
                          <w:r w:rsidRPr="00AD127B">
                            <w:rPr>
                              <w:rFonts w:asciiTheme="minorHAnsi" w:hAnsiTheme="minorHAnsi" w:cstheme="minorHAnsi"/>
                              <w:b/>
                              <w:bCs/>
                              <w:sz w:val="16"/>
                              <w:szCs w:val="16"/>
                            </w:rPr>
                            <w:t>SWIFT CODE:</w:t>
                          </w:r>
                          <w:r w:rsidRPr="00AD127B">
                            <w:rPr>
                              <w:rFonts w:asciiTheme="minorHAnsi" w:hAnsiTheme="minorHAnsi" w:cstheme="minorHAnsi"/>
                              <w:sz w:val="16"/>
                              <w:szCs w:val="16"/>
                            </w:rPr>
                            <w:t xml:space="preserve"> BSLJSI2X</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ex="http://schemas.microsoft.com/office/word/2018/wordml/cex" xmlns:oel="http://schemas.microsoft.com/office/2019/extlst">
          <w:pict>
            <v:shapetype w14:anchorId="5CD245F3" id="_x0000_t202" coordsize="21600,21600" o:spt="202" path="m,l,21600r21600,l21600,xe">
              <v:stroke joinstyle="miter"/>
              <v:path gradientshapeok="t" o:connecttype="rect"/>
            </v:shapetype>
            <v:shape id="_x0000_s1035" type="#_x0000_t202" style="position:absolute;margin-left:75pt;margin-top:-10.75pt;width:246.75pt;height:30.75pt;z-index:-25159270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" stroked="f">
              <v:textbox>
                <w:txbxContent>
                  <w:p w14:paraId="15711A67" w14:textId="77777777" w:rsidR="00410F91" w:rsidRPr="00AD127B" w:rsidRDefault="00410F91" w:rsidP="00410F91">
                    <w:pPr>
                      <w:jc w:val="right"/>
                      <w:rPr>
                        <w:rFonts w:asciiTheme="minorHAnsi" w:hAnsiTheme="minorHAnsi" w:cstheme="minorHAnsi"/>
                        <w:sz w:val="16"/>
                        <w:szCs w:val="16"/>
                      </w:rPr>
                    </w:pPr>
                    <w:r w:rsidRPr="00AD127B">
                      <w:rPr>
                        <w:rFonts w:asciiTheme="minorHAnsi" w:hAnsiTheme="minorHAnsi" w:cstheme="minorHAnsi"/>
                        <w:b/>
                        <w:bCs/>
                        <w:sz w:val="16"/>
                        <w:szCs w:val="16"/>
                      </w:rPr>
                      <w:t>ID za DDV:</w:t>
                    </w:r>
                    <w:r w:rsidRPr="00AD127B">
                      <w:rPr>
                        <w:rFonts w:asciiTheme="minorHAnsi" w:hAnsiTheme="minorHAnsi" w:cstheme="minorHAnsi"/>
                        <w:sz w:val="16"/>
                        <w:szCs w:val="16"/>
                      </w:rPr>
                      <w:t xml:space="preserve"> SI-94095400 / </w:t>
                    </w:r>
                    <w:r w:rsidRPr="00AD127B">
                      <w:rPr>
                        <w:rFonts w:asciiTheme="minorHAnsi" w:hAnsiTheme="minorHAnsi" w:cstheme="minorHAnsi"/>
                        <w:b/>
                        <w:bCs/>
                        <w:sz w:val="16"/>
                        <w:szCs w:val="16"/>
                      </w:rPr>
                      <w:t>TRR podračun št.:</w:t>
                    </w:r>
                    <w:r w:rsidRPr="00AD127B">
                      <w:rPr>
                        <w:rFonts w:asciiTheme="minorHAnsi" w:hAnsiTheme="minorHAnsi" w:cstheme="minorHAnsi"/>
                        <w:sz w:val="16"/>
                        <w:szCs w:val="16"/>
                      </w:rPr>
                      <w:t xml:space="preserve"> 01280-6030922660</w:t>
                    </w:r>
                  </w:p>
                  <w:p w14:paraId="2F0E9904" w14:textId="77777777" w:rsidR="00410F91" w:rsidRPr="00AD127B" w:rsidRDefault="00410F91" w:rsidP="00410F91">
                    <w:pPr>
                      <w:jc w:val="right"/>
                      <w:rPr>
                        <w:rFonts w:asciiTheme="minorHAnsi" w:hAnsiTheme="minorHAnsi" w:cstheme="minorHAnsi"/>
                        <w:sz w:val="16"/>
                        <w:szCs w:val="16"/>
                      </w:rPr>
                    </w:pPr>
                    <w:r w:rsidRPr="00AD127B">
                      <w:rPr>
                        <w:rFonts w:asciiTheme="minorHAnsi" w:hAnsiTheme="minorHAnsi" w:cstheme="minorHAnsi"/>
                        <w:b/>
                        <w:bCs/>
                        <w:sz w:val="16"/>
                        <w:szCs w:val="16"/>
                      </w:rPr>
                      <w:t>IBAN CODE:</w:t>
                    </w:r>
                    <w:r w:rsidRPr="00AD127B">
                      <w:rPr>
                        <w:rFonts w:asciiTheme="minorHAnsi" w:hAnsiTheme="minorHAnsi" w:cstheme="minorHAnsi"/>
                        <w:sz w:val="16"/>
                        <w:szCs w:val="16"/>
                      </w:rPr>
                      <w:t xml:space="preserve"> SI56012806030922660 / </w:t>
                    </w:r>
                    <w:r w:rsidRPr="00AD127B">
                      <w:rPr>
                        <w:rFonts w:asciiTheme="minorHAnsi" w:hAnsiTheme="minorHAnsi" w:cstheme="minorHAnsi"/>
                        <w:b/>
                        <w:bCs/>
                        <w:sz w:val="16"/>
                        <w:szCs w:val="16"/>
                      </w:rPr>
                      <w:t>SWIFT CODE:</w:t>
                    </w:r>
                    <w:r w:rsidRPr="00AD127B">
                      <w:rPr>
                        <w:rFonts w:asciiTheme="minorHAnsi" w:hAnsiTheme="minorHAnsi" w:cstheme="minorHAnsi"/>
                        <w:sz w:val="16"/>
                        <w:szCs w:val="16"/>
                      </w:rPr>
                      <w:t xml:space="preserve"> BSLJSI2X</w:t>
                    </w:r>
                  </w:p>
                </w:txbxContent>
              </v:textbox>
              <w10:wrap anchorx="margin"/>
            </v:shape>
          </w:pict>
        </mc:Fallback>
      </mc:AlternateContent>
    </w:r>
    <w:r>
      <w:rPr>
        <w:noProof/>
        <w:lang w:eastAsia="sl-SI"/>
      </w:rPr>
      <w:drawing>
        <wp:anchor distT="0" distB="0" distL="114300" distR="114300" simplePos="0" relativeHeight="251724800" behindDoc="1" locked="0" layoutInCell="1" allowOverlap="1" wp14:anchorId="65A7EB1A" wp14:editId="75F335F5">
          <wp:simplePos x="0" y="0"/>
          <wp:positionH relativeFrom="margin">
            <wp:posOffset>4226560</wp:posOffset>
          </wp:positionH>
          <wp:positionV relativeFrom="paragraph">
            <wp:posOffset>-301625</wp:posOffset>
          </wp:positionV>
          <wp:extent cx="1496060" cy="693420"/>
          <wp:effectExtent l="0" t="0" r="8890" b="0"/>
          <wp:wrapSquare wrapText="bothSides"/>
          <wp:docPr id="1642644432" name="Graphic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Graphic 6"/>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496060" cy="693420"/>
                  </a:xfrm>
                  <a:prstGeom prst="rect">
                    <a:avLst/>
                  </a:prstGeom>
                </pic:spPr>
              </pic:pic>
            </a:graphicData>
          </a:graphic>
        </wp:anchor>
      </w:drawing>
    </w:r>
    <w:r>
      <w:tab/>
    </w:r>
  </w:p>
  <w:p w14:paraId="564F193A" w14:textId="77777777" w:rsidR="00E210CF" w:rsidRDefault="00E210CF" w:rsidP="00410F91">
    <w:pPr>
      <w:pStyle w:val="Noga"/>
      <w:jc w:val="cente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1DCF72" w14:textId="77777777" w:rsidR="00E210CF" w:rsidRDefault="00E210CF"/>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03378049"/>
      <w:docPartObj>
        <w:docPartGallery w:val="Page Numbers (Bottom of Page)"/>
        <w:docPartUnique/>
      </w:docPartObj>
    </w:sdtPr>
    <w:sdtEndPr/>
    <w:sdtContent>
      <w:p w14:paraId="06022897" w14:textId="77777777" w:rsidR="00686C28" w:rsidRDefault="00993FD3" w:rsidP="00686C28">
        <w:pPr>
          <w:pStyle w:val="Noga"/>
        </w:pPr>
      </w:p>
    </w:sdtContent>
  </w:sdt>
  <w:p w14:paraId="1BDBD717" w14:textId="77777777" w:rsidR="00686C28" w:rsidRDefault="00686C28" w:rsidP="00686C28">
    <w:pPr>
      <w:pStyle w:val="Noga"/>
      <w:tabs>
        <w:tab w:val="clear" w:pos="4536"/>
        <w:tab w:val="clear" w:pos="9072"/>
        <w:tab w:val="center" w:pos="3238"/>
      </w:tabs>
    </w:pPr>
    <w:r>
      <w:rPr>
        <w:noProof/>
        <w:lang w:eastAsia="sl-SI"/>
      </w:rPr>
      <mc:AlternateContent>
        <mc:Choice Requires="wps">
          <w:drawing>
            <wp:anchor distT="45720" distB="45720" distL="114300" distR="114300" simplePos="0" relativeHeight="251729920" behindDoc="1" locked="0" layoutInCell="1" allowOverlap="1" wp14:anchorId="5BD7439A" wp14:editId="6C495843">
              <wp:simplePos x="0" y="0"/>
              <wp:positionH relativeFrom="margin">
                <wp:posOffset>952500</wp:posOffset>
              </wp:positionH>
              <wp:positionV relativeFrom="paragraph">
                <wp:posOffset>-136525</wp:posOffset>
              </wp:positionV>
              <wp:extent cx="3133725" cy="390525"/>
              <wp:effectExtent l="0" t="0" r="9525" b="9525"/>
              <wp:wrapNone/>
              <wp:docPr id="12"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33725" cy="390525"/>
                      </a:xfrm>
                      <a:prstGeom prst="rect">
                        <a:avLst/>
                      </a:prstGeom>
                      <a:solidFill>
                        <a:srgbClr val="FFFFFF"/>
                      </a:solidFill>
                      <a:ln w="9525">
                        <a:noFill/>
                        <a:miter lim="800000"/>
                        <a:headEnd/>
                        <a:tailEnd/>
                      </a:ln>
                    </wps:spPr>
                    <wps:txbx>
                      <w:txbxContent>
                        <w:p w14:paraId="04602FCF" w14:textId="77777777" w:rsidR="00686C28" w:rsidRPr="00AD127B" w:rsidRDefault="00686C28" w:rsidP="00686C28">
                          <w:pPr>
                            <w:jc w:val="right"/>
                            <w:rPr>
                              <w:rFonts w:asciiTheme="minorHAnsi" w:hAnsiTheme="minorHAnsi" w:cstheme="minorHAnsi"/>
                              <w:sz w:val="16"/>
                              <w:szCs w:val="16"/>
                            </w:rPr>
                          </w:pPr>
                          <w:r w:rsidRPr="00AD127B">
                            <w:rPr>
                              <w:rFonts w:asciiTheme="minorHAnsi" w:hAnsiTheme="minorHAnsi" w:cstheme="minorHAnsi"/>
                              <w:b/>
                              <w:bCs/>
                              <w:sz w:val="16"/>
                              <w:szCs w:val="16"/>
                            </w:rPr>
                            <w:t>ID za DDV:</w:t>
                          </w:r>
                          <w:r w:rsidRPr="00AD127B">
                            <w:rPr>
                              <w:rFonts w:asciiTheme="minorHAnsi" w:hAnsiTheme="minorHAnsi" w:cstheme="minorHAnsi"/>
                              <w:sz w:val="16"/>
                              <w:szCs w:val="16"/>
                            </w:rPr>
                            <w:t xml:space="preserve"> SI-94095400 / </w:t>
                          </w:r>
                          <w:r w:rsidRPr="00AD127B">
                            <w:rPr>
                              <w:rFonts w:asciiTheme="minorHAnsi" w:hAnsiTheme="minorHAnsi" w:cstheme="minorHAnsi"/>
                              <w:b/>
                              <w:bCs/>
                              <w:sz w:val="16"/>
                              <w:szCs w:val="16"/>
                            </w:rPr>
                            <w:t>TRR podračun št.:</w:t>
                          </w:r>
                          <w:r w:rsidRPr="00AD127B">
                            <w:rPr>
                              <w:rFonts w:asciiTheme="minorHAnsi" w:hAnsiTheme="minorHAnsi" w:cstheme="minorHAnsi"/>
                              <w:sz w:val="16"/>
                              <w:szCs w:val="16"/>
                            </w:rPr>
                            <w:t xml:space="preserve"> 01280-6030922660</w:t>
                          </w:r>
                        </w:p>
                        <w:p w14:paraId="7916DAE2" w14:textId="77777777" w:rsidR="00686C28" w:rsidRPr="00AD127B" w:rsidRDefault="00686C28" w:rsidP="00686C28">
                          <w:pPr>
                            <w:jc w:val="right"/>
                            <w:rPr>
                              <w:rFonts w:asciiTheme="minorHAnsi" w:hAnsiTheme="minorHAnsi" w:cstheme="minorHAnsi"/>
                              <w:sz w:val="16"/>
                              <w:szCs w:val="16"/>
                            </w:rPr>
                          </w:pPr>
                          <w:r w:rsidRPr="00AD127B">
                            <w:rPr>
                              <w:rFonts w:asciiTheme="minorHAnsi" w:hAnsiTheme="minorHAnsi" w:cstheme="minorHAnsi"/>
                              <w:b/>
                              <w:bCs/>
                              <w:sz w:val="16"/>
                              <w:szCs w:val="16"/>
                            </w:rPr>
                            <w:t>IBAN CODE:</w:t>
                          </w:r>
                          <w:r w:rsidRPr="00AD127B">
                            <w:rPr>
                              <w:rFonts w:asciiTheme="minorHAnsi" w:hAnsiTheme="minorHAnsi" w:cstheme="minorHAnsi"/>
                              <w:sz w:val="16"/>
                              <w:szCs w:val="16"/>
                            </w:rPr>
                            <w:t xml:space="preserve"> SI56012806030922660 / </w:t>
                          </w:r>
                          <w:r w:rsidRPr="00AD127B">
                            <w:rPr>
                              <w:rFonts w:asciiTheme="minorHAnsi" w:hAnsiTheme="minorHAnsi" w:cstheme="minorHAnsi"/>
                              <w:b/>
                              <w:bCs/>
                              <w:sz w:val="16"/>
                              <w:szCs w:val="16"/>
                            </w:rPr>
                            <w:t>SWIFT CODE:</w:t>
                          </w:r>
                          <w:r w:rsidRPr="00AD127B">
                            <w:rPr>
                              <w:rFonts w:asciiTheme="minorHAnsi" w:hAnsiTheme="minorHAnsi" w:cstheme="minorHAnsi"/>
                              <w:sz w:val="16"/>
                              <w:szCs w:val="16"/>
                            </w:rPr>
                            <w:t xml:space="preserve"> BSLJSI2X</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ex="http://schemas.microsoft.com/office/word/2018/wordml/cex" xmlns:oel="http://schemas.microsoft.com/office/2019/extlst">
          <w:pict>
            <v:shapetype w14:anchorId="5BD7439A" id="_x0000_t202" coordsize="21600,21600" o:spt="202" path="m,l,21600r21600,l21600,xe">
              <v:stroke joinstyle="miter"/>
              <v:path gradientshapeok="t" o:connecttype="rect"/>
            </v:shapetype>
            <v:shape id="_x0000_s1038" type="#_x0000_t202" style="position:absolute;margin-left:75pt;margin-top:-10.75pt;width:246.75pt;height:30.75pt;z-index:-25158656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" stroked="f">
              <v:textbox>
                <w:txbxContent>
                  <w:p w14:paraId="04602FCF" w14:textId="77777777" w:rsidR="00686C28" w:rsidRPr="00AD127B" w:rsidRDefault="00686C28" w:rsidP="00686C28">
                    <w:pPr>
                      <w:jc w:val="right"/>
                      <w:rPr>
                        <w:rFonts w:asciiTheme="minorHAnsi" w:hAnsiTheme="minorHAnsi" w:cstheme="minorHAnsi"/>
                        <w:sz w:val="16"/>
                        <w:szCs w:val="16"/>
                      </w:rPr>
                    </w:pPr>
                    <w:r w:rsidRPr="00AD127B">
                      <w:rPr>
                        <w:rFonts w:asciiTheme="minorHAnsi" w:hAnsiTheme="minorHAnsi" w:cstheme="minorHAnsi"/>
                        <w:b/>
                        <w:bCs/>
                        <w:sz w:val="16"/>
                        <w:szCs w:val="16"/>
                      </w:rPr>
                      <w:t>ID za DDV:</w:t>
                    </w:r>
                    <w:r w:rsidRPr="00AD127B">
                      <w:rPr>
                        <w:rFonts w:asciiTheme="minorHAnsi" w:hAnsiTheme="minorHAnsi" w:cstheme="minorHAnsi"/>
                        <w:sz w:val="16"/>
                        <w:szCs w:val="16"/>
                      </w:rPr>
                      <w:t xml:space="preserve"> SI-94095400 / </w:t>
                    </w:r>
                    <w:r w:rsidRPr="00AD127B">
                      <w:rPr>
                        <w:rFonts w:asciiTheme="minorHAnsi" w:hAnsiTheme="minorHAnsi" w:cstheme="minorHAnsi"/>
                        <w:b/>
                        <w:bCs/>
                        <w:sz w:val="16"/>
                        <w:szCs w:val="16"/>
                      </w:rPr>
                      <w:t>TRR podračun št.:</w:t>
                    </w:r>
                    <w:r w:rsidRPr="00AD127B">
                      <w:rPr>
                        <w:rFonts w:asciiTheme="minorHAnsi" w:hAnsiTheme="minorHAnsi" w:cstheme="minorHAnsi"/>
                        <w:sz w:val="16"/>
                        <w:szCs w:val="16"/>
                      </w:rPr>
                      <w:t xml:space="preserve"> 01280-6030922660</w:t>
                    </w:r>
                  </w:p>
                  <w:p w14:paraId="7916DAE2" w14:textId="77777777" w:rsidR="00686C28" w:rsidRPr="00AD127B" w:rsidRDefault="00686C28" w:rsidP="00686C28">
                    <w:pPr>
                      <w:jc w:val="right"/>
                      <w:rPr>
                        <w:rFonts w:asciiTheme="minorHAnsi" w:hAnsiTheme="minorHAnsi" w:cstheme="minorHAnsi"/>
                        <w:sz w:val="16"/>
                        <w:szCs w:val="16"/>
                      </w:rPr>
                    </w:pPr>
                    <w:r w:rsidRPr="00AD127B">
                      <w:rPr>
                        <w:rFonts w:asciiTheme="minorHAnsi" w:hAnsiTheme="minorHAnsi" w:cstheme="minorHAnsi"/>
                        <w:b/>
                        <w:bCs/>
                        <w:sz w:val="16"/>
                        <w:szCs w:val="16"/>
                      </w:rPr>
                      <w:t>IBAN CODE:</w:t>
                    </w:r>
                    <w:r w:rsidRPr="00AD127B">
                      <w:rPr>
                        <w:rFonts w:asciiTheme="minorHAnsi" w:hAnsiTheme="minorHAnsi" w:cstheme="minorHAnsi"/>
                        <w:sz w:val="16"/>
                        <w:szCs w:val="16"/>
                      </w:rPr>
                      <w:t xml:space="preserve"> SI56012806030922660 / </w:t>
                    </w:r>
                    <w:r w:rsidRPr="00AD127B">
                      <w:rPr>
                        <w:rFonts w:asciiTheme="minorHAnsi" w:hAnsiTheme="minorHAnsi" w:cstheme="minorHAnsi"/>
                        <w:b/>
                        <w:bCs/>
                        <w:sz w:val="16"/>
                        <w:szCs w:val="16"/>
                      </w:rPr>
                      <w:t>SWIFT CODE:</w:t>
                    </w:r>
                    <w:r w:rsidRPr="00AD127B">
                      <w:rPr>
                        <w:rFonts w:asciiTheme="minorHAnsi" w:hAnsiTheme="minorHAnsi" w:cstheme="minorHAnsi"/>
                        <w:sz w:val="16"/>
                        <w:szCs w:val="16"/>
                      </w:rPr>
                      <w:t xml:space="preserve"> BSLJSI2X</w:t>
                    </w:r>
                  </w:p>
                </w:txbxContent>
              </v:textbox>
              <w10:wrap anchorx="margin"/>
            </v:shape>
          </w:pict>
        </mc:Fallback>
      </mc:AlternateContent>
    </w:r>
    <w:r>
      <w:rPr>
        <w:noProof/>
        <w:lang w:eastAsia="sl-SI"/>
      </w:rPr>
      <w:drawing>
        <wp:anchor distT="0" distB="0" distL="114300" distR="114300" simplePos="0" relativeHeight="251730944" behindDoc="1" locked="0" layoutInCell="1" allowOverlap="1" wp14:anchorId="54CC0311" wp14:editId="319E7F6A">
          <wp:simplePos x="0" y="0"/>
          <wp:positionH relativeFrom="margin">
            <wp:posOffset>4226560</wp:posOffset>
          </wp:positionH>
          <wp:positionV relativeFrom="paragraph">
            <wp:posOffset>-301625</wp:posOffset>
          </wp:positionV>
          <wp:extent cx="1496060" cy="693420"/>
          <wp:effectExtent l="0" t="0" r="8890" b="0"/>
          <wp:wrapSquare wrapText="bothSides"/>
          <wp:docPr id="13" name="Graphic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Graphic 6"/>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496060" cy="693420"/>
                  </a:xfrm>
                  <a:prstGeom prst="rect">
                    <a:avLst/>
                  </a:prstGeom>
                </pic:spPr>
              </pic:pic>
            </a:graphicData>
          </a:graphic>
        </wp:anchor>
      </w:drawing>
    </w:r>
    <w:r>
      <w:tab/>
    </w:r>
  </w:p>
  <w:p w14:paraId="2F2BEC72" w14:textId="77777777" w:rsidR="00E210CF" w:rsidRPr="00686C28" w:rsidRDefault="00E210CF" w:rsidP="00686C28">
    <w:pPr>
      <w:pStyle w:val="Noga"/>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6DFF98" w14:textId="77777777" w:rsidR="00E210CF" w:rsidRDefault="00E210C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AE8DB6" w14:textId="77777777" w:rsidR="00993FD3" w:rsidRDefault="00993FD3">
      <w:r>
        <w:separator/>
      </w:r>
    </w:p>
  </w:footnote>
  <w:footnote w:type="continuationSeparator" w:id="0">
    <w:p w14:paraId="211D5C5B" w14:textId="77777777" w:rsidR="00993FD3" w:rsidRDefault="00993FD3">
      <w:r>
        <w:continuationSeparator/>
      </w:r>
    </w:p>
  </w:footnote>
  <w:footnote w:id="1">
    <w:p w14:paraId="19D3FA2E" w14:textId="77777777" w:rsidR="00E210CF" w:rsidRDefault="00E210CF">
      <w:pPr>
        <w:pStyle w:val="Sprotnaopomba-besedilo"/>
      </w:pPr>
      <w:r>
        <w:rPr>
          <w:rStyle w:val="FootnoteCharacters"/>
        </w:rPr>
        <w:footnoteRef/>
      </w:r>
      <w:r>
        <w:t xml:space="preserve"> </w:t>
      </w:r>
      <w:hyperlink r:id="rId1" w:history="1">
        <w:r>
          <w:rPr>
            <w:rStyle w:val="Hiperpovezava"/>
          </w:rPr>
          <w:t>Obligacijski zakonik</w:t>
        </w:r>
      </w:hyperlink>
      <w:r>
        <w:t xml:space="preserve"> (Uradni list RS, št. 97/07 – uradno prečiščeno besedilo, 64/16 – odl. US in 20/18 – OROZ631)</w:t>
      </w:r>
    </w:p>
  </w:footnote>
  <w:footnote w:id="2">
    <w:p w14:paraId="725285BD" w14:textId="77777777" w:rsidR="00333E16" w:rsidRDefault="00333E16" w:rsidP="00333E16">
      <w:pPr>
        <w:pStyle w:val="Sprotnaopomba-besedilo"/>
        <w:rPr>
          <w:rFonts w:asciiTheme="minorHAnsi" w:hAnsiTheme="minorHAnsi" w:cstheme="minorHAnsi"/>
          <w:sz w:val="18"/>
          <w:szCs w:val="18"/>
        </w:rPr>
      </w:pPr>
      <w:r>
        <w:rPr>
          <w:rStyle w:val="Sprotnaopomba-sklic"/>
          <w:rFonts w:asciiTheme="minorHAnsi" w:hAnsiTheme="minorHAnsi" w:cstheme="minorHAnsi"/>
          <w:sz w:val="18"/>
          <w:szCs w:val="18"/>
        </w:rPr>
        <w:footnoteRef/>
      </w:r>
      <w:r>
        <w:rPr>
          <w:rFonts w:asciiTheme="minorHAnsi" w:hAnsiTheme="minorHAnsi" w:cstheme="minorHAnsi"/>
          <w:sz w:val="18"/>
          <w:szCs w:val="18"/>
        </w:rPr>
        <w:t xml:space="preserve"> Izključitveni razlog na podlagi sprejetega sklepa Sveta Evropske unije (Sklepa sveta (SZVP) 2022/578 z dne 8. 4. 2022) </w:t>
      </w:r>
    </w:p>
  </w:footnote>
  <w:footnote w:id="3">
    <w:p w14:paraId="7BDAE127" w14:textId="77777777" w:rsidR="00846540" w:rsidRDefault="00846540" w:rsidP="00846540">
      <w:pPr>
        <w:pStyle w:val="Sprotnaopomba-besedilo"/>
      </w:pPr>
      <w:r>
        <w:rPr>
          <w:rStyle w:val="Sprotnaopomba-sklic"/>
        </w:rPr>
        <w:footnoteRef/>
      </w:r>
      <w:r>
        <w:t xml:space="preserve"> </w:t>
      </w:r>
      <w:r w:rsidRPr="003F6EFA">
        <w:rPr>
          <w:rFonts w:asciiTheme="minorHAnsi" w:hAnsiTheme="minorHAnsi" w:cstheme="minorHAnsi"/>
        </w:rPr>
        <w:t>V kolikor v naštetih organih gospodarskega subjekta ni članov, ki so tuji državljani, se tabela ne izpolni.</w:t>
      </w:r>
    </w:p>
  </w:footnote>
  <w:footnote w:id="4">
    <w:p w14:paraId="501E80AF" w14:textId="4B8E40F0" w:rsidR="0094254C" w:rsidRDefault="0094254C" w:rsidP="0094254C">
      <w:pPr>
        <w:pStyle w:val="Sprotnaopomba-besedilo"/>
      </w:pPr>
      <w:r>
        <w:rPr>
          <w:rStyle w:val="Sprotnaopomba-sklic"/>
        </w:rPr>
        <w:footnoteRef/>
      </w:r>
      <w:r>
        <w:t xml:space="preserve"> </w:t>
      </w:r>
      <w:r w:rsidRPr="005F1ED5">
        <w:rPr>
          <w:rFonts w:asciiTheme="minorHAnsi" w:hAnsiTheme="minorHAnsi" w:cstheme="minorHAnsi"/>
          <w:i/>
        </w:rPr>
        <w:t>Ta obrazec predloži ponudnik za vsakega podizvajalca, ki bo sodeloval pri javnem naročilu</w:t>
      </w:r>
      <w:r>
        <w:rPr>
          <w:rFonts w:asciiTheme="minorHAnsi" w:hAnsiTheme="minorHAnsi" w:cstheme="minorHAnsi"/>
          <w:i/>
        </w:rPr>
        <w:t xml:space="preserve"> in ostala dokazila skladno z razpisno dokumentacijo.</w:t>
      </w:r>
    </w:p>
  </w:footnote>
  <w:footnote w:id="5">
    <w:p w14:paraId="0BBBFF1B" w14:textId="77777777" w:rsidR="00EB046B" w:rsidRDefault="00EB046B" w:rsidP="00EB046B">
      <w:pPr>
        <w:pStyle w:val="Sprotnaopomba-besedilo"/>
      </w:pPr>
      <w:r>
        <w:rPr>
          <w:rStyle w:val="Sprotnaopomba-sklic"/>
        </w:rPr>
        <w:footnoteRef/>
      </w:r>
      <w:r>
        <w:t xml:space="preserve"> V kolikor izvajalec s podizvajalci ne nastopa, se ta člen črta.</w:t>
      </w:r>
    </w:p>
  </w:footnote>
  <w:footnote w:id="6">
    <w:p w14:paraId="4636662E" w14:textId="77777777" w:rsidR="00EB046B" w:rsidRDefault="00EB046B" w:rsidP="00EB046B">
      <w:pPr>
        <w:pStyle w:val="Sprotnaopomba-besedilo"/>
      </w:pPr>
      <w:r>
        <w:rPr>
          <w:rStyle w:val="Sprotnaopomba-sklic"/>
        </w:rPr>
        <w:footnoteRef/>
      </w:r>
      <w:r>
        <w:t xml:space="preserve"> V kolikor izvajalec s podizvajalci ne nastopa, se ta člen črta.</w:t>
      </w:r>
    </w:p>
  </w:footnote>
  <w:footnote w:id="7">
    <w:p w14:paraId="2FFAD578" w14:textId="77777777" w:rsidR="00EB046B" w:rsidRDefault="00EB046B" w:rsidP="00EB046B">
      <w:pPr>
        <w:pStyle w:val="Sprotnaopomba-besedilo"/>
      </w:pPr>
      <w:r>
        <w:rPr>
          <w:rStyle w:val="Sprotnaopomba-sklic"/>
        </w:rPr>
        <w:footnoteRef/>
      </w:r>
      <w:r>
        <w:t xml:space="preserve"> V kolikor izvajalec s podizvajalci ne nastopa, se ta člen črta.</w:t>
      </w:r>
    </w:p>
  </w:footnote>
  <w:footnote w:id="8">
    <w:p w14:paraId="44DC1F81" w14:textId="77777777" w:rsidR="00EB046B" w:rsidRDefault="00EB046B" w:rsidP="00EB046B">
      <w:pPr>
        <w:pStyle w:val="Sprotnaopomba-besedilo"/>
      </w:pPr>
      <w:r>
        <w:rPr>
          <w:rStyle w:val="Sprotnaopomba-sklic"/>
        </w:rPr>
        <w:footnoteRef/>
      </w:r>
      <w:r>
        <w:t xml:space="preserve"> V kolikor podizvajalec zahteva neposredna plačila</w:t>
      </w:r>
    </w:p>
  </w:footnote>
  <w:footnote w:id="9">
    <w:p w14:paraId="4BB17992" w14:textId="77777777" w:rsidR="00EB046B" w:rsidRDefault="00EB046B" w:rsidP="00EB046B">
      <w:pPr>
        <w:pStyle w:val="Sprotnaopomba-besedilo"/>
      </w:pPr>
      <w:r>
        <w:rPr>
          <w:rStyle w:val="Sprotnaopomba-sklic"/>
        </w:rPr>
        <w:footnoteRef/>
      </w:r>
      <w:r>
        <w:t xml:space="preserve"> V kolikor podizvajalec ne zahteva neposrednih plačil</w:t>
      </w:r>
    </w:p>
  </w:footnote>
  <w:footnote w:id="10">
    <w:p w14:paraId="7291AA7B" w14:textId="77777777" w:rsidR="00EB046B" w:rsidRDefault="00EB046B" w:rsidP="00EB046B">
      <w:pPr>
        <w:pStyle w:val="Sprotnaopomba-besedilo"/>
      </w:pPr>
      <w:r>
        <w:rPr>
          <w:rStyle w:val="Sprotnaopomba-sklic"/>
        </w:rPr>
        <w:footnoteRef/>
      </w:r>
      <w:r>
        <w:t xml:space="preserve"> V kolikor izvajalec s podizvajalci ne nastopa, se ta člen črta.</w:t>
      </w:r>
    </w:p>
    <w:p w14:paraId="594625B8" w14:textId="77777777" w:rsidR="00EB046B" w:rsidRDefault="00EB046B" w:rsidP="00EB046B">
      <w:pPr>
        <w:pStyle w:val="Sprotnaopomba-besedilo"/>
      </w:pPr>
    </w:p>
  </w:footnote>
  <w:footnote w:id="11">
    <w:p w14:paraId="1EC14D96" w14:textId="77777777" w:rsidR="00731489" w:rsidRPr="00751E3B" w:rsidRDefault="00731489" w:rsidP="00731489">
      <w:pPr>
        <w:pStyle w:val="Sprotnaopomba-besedilo"/>
        <w:ind w:right="413"/>
        <w:jc w:val="both"/>
        <w:rPr>
          <w:rFonts w:ascii="Calibri" w:hAnsi="Calibri" w:cs="Calibri"/>
          <w:sz w:val="16"/>
          <w:szCs w:val="16"/>
        </w:rPr>
      </w:pPr>
      <w:r w:rsidRPr="00751E3B">
        <w:rPr>
          <w:rStyle w:val="Sprotnaopomba-sklic"/>
          <w:rFonts w:ascii="Calibri" w:hAnsi="Calibri" w:cs="Calibri"/>
          <w:sz w:val="16"/>
          <w:szCs w:val="16"/>
        </w:rPr>
        <w:footnoteRef/>
      </w:r>
      <w:r w:rsidRPr="00751E3B">
        <w:rPr>
          <w:rFonts w:ascii="Calibri" w:hAnsi="Calibri" w:cs="Calibri"/>
          <w:sz w:val="16"/>
          <w:szCs w:val="16"/>
        </w:rPr>
        <w:t xml:space="preserve"> Kot družinski član se za namene te izjave štejejo: zakonec, otroci, posvojenci, starši, posvojitelji, bratje, sestre in osebe, ki s funkcionarjem</w:t>
      </w:r>
      <w:r>
        <w:rPr>
          <w:rFonts w:ascii="Calibri" w:hAnsi="Calibri" w:cs="Calibri"/>
          <w:sz w:val="16"/>
          <w:szCs w:val="16"/>
        </w:rPr>
        <w:t xml:space="preserve"> </w:t>
      </w:r>
      <w:r w:rsidRPr="00751E3B">
        <w:rPr>
          <w:rFonts w:ascii="Calibri" w:hAnsi="Calibri" w:cs="Calibri"/>
          <w:sz w:val="16"/>
          <w:szCs w:val="16"/>
        </w:rPr>
        <w:t>živijo v skupnem gospodinjstvu ali v zunajzakonski skupnosti.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6BB106" w14:textId="77777777" w:rsidR="000E0E78" w:rsidRDefault="000E0E78">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408350" w14:textId="77777777" w:rsidR="00E210CF" w:rsidRDefault="00E210CF" w:rsidP="003B2559">
    <w:pPr>
      <w:pStyle w:val="Glava"/>
    </w:pPr>
    <w:r>
      <w:rPr>
        <w:noProof/>
        <w:lang w:eastAsia="sl-SI"/>
      </w:rPr>
      <mc:AlternateContent>
        <mc:Choice Requires="wps">
          <w:drawing>
            <wp:anchor distT="45720" distB="45720" distL="114300" distR="114300" simplePos="0" relativeHeight="251711488" behindDoc="0" locked="0" layoutInCell="1" allowOverlap="1" wp14:anchorId="3DFA7B17" wp14:editId="4D50F1D4">
              <wp:simplePos x="0" y="0"/>
              <wp:positionH relativeFrom="column">
                <wp:posOffset>4899660</wp:posOffset>
              </wp:positionH>
              <wp:positionV relativeFrom="paragraph">
                <wp:posOffset>-327660</wp:posOffset>
              </wp:positionV>
              <wp:extent cx="1640840" cy="523875"/>
              <wp:effectExtent l="0" t="0" r="0" b="9525"/>
              <wp:wrapSquare wrapText="bothSides"/>
              <wp:docPr id="1"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40840" cy="523875"/>
                      </a:xfrm>
                      <a:prstGeom prst="rect">
                        <a:avLst/>
                      </a:prstGeom>
                      <a:solidFill>
                        <a:srgbClr val="FFFFFF"/>
                      </a:solidFill>
                      <a:ln w="9525">
                        <a:noFill/>
                        <a:miter lim="800000"/>
                        <a:headEnd/>
                        <a:tailEnd/>
                      </a:ln>
                    </wps:spPr>
                    <wps:txbx>
                      <w:txbxContent>
                        <w:p w14:paraId="29ECD356" w14:textId="77777777" w:rsidR="00E210CF" w:rsidRPr="002A050D" w:rsidRDefault="00E210CF" w:rsidP="003B2559">
                          <w:pPr>
                            <w:pStyle w:val="BasicParagraph"/>
                            <w:tabs>
                              <w:tab w:val="left" w:pos="160"/>
                            </w:tabs>
                            <w:spacing w:line="190" w:lineRule="atLeast"/>
                            <w:rPr>
                              <w:rFonts w:ascii="Pluto Sans Cond Light" w:hAnsi="Pluto Sans Cond Light" w:cs="Pluto Sans Cond Light"/>
                              <w:sz w:val="15"/>
                              <w:szCs w:val="15"/>
                              <w:lang w:val="sl-SI"/>
                            </w:rPr>
                          </w:pPr>
                          <w:r w:rsidRPr="002A050D">
                            <w:rPr>
                              <w:rFonts w:ascii="Calibri" w:hAnsi="Calibri" w:cs="Calibri"/>
                              <w:b/>
                              <w:bCs/>
                              <w:color w:val="118ACB"/>
                              <w:sz w:val="15"/>
                              <w:szCs w:val="15"/>
                              <w:lang w:val="sl-SI"/>
                            </w:rPr>
                            <w:t>T</w:t>
                          </w:r>
                          <w:r w:rsidRPr="002A050D">
                            <w:rPr>
                              <w:rFonts w:ascii="Pluto Sans Cond Medium" w:hAnsi="Pluto Sans Cond Medium" w:cs="Pluto Sans Cond Medium"/>
                              <w:sz w:val="15"/>
                              <w:szCs w:val="15"/>
                              <w:lang w:val="sl-SI"/>
                            </w:rPr>
                            <w:tab/>
                          </w:r>
                          <w:r w:rsidRPr="002A050D">
                            <w:rPr>
                              <w:rFonts w:ascii="Calibri Light" w:hAnsi="Calibri Light" w:cs="Calibri Light"/>
                              <w:sz w:val="15"/>
                              <w:szCs w:val="15"/>
                              <w:lang w:val="sl-SI"/>
                            </w:rPr>
                            <w:t>+386 2 534 13 00</w:t>
                          </w:r>
                        </w:p>
                        <w:p w14:paraId="7D744A87" w14:textId="77777777" w:rsidR="00E210CF" w:rsidRPr="002A050D" w:rsidRDefault="00E210CF" w:rsidP="003B2559">
                          <w:pPr>
                            <w:pStyle w:val="BasicParagraph"/>
                            <w:tabs>
                              <w:tab w:val="left" w:pos="160"/>
                            </w:tabs>
                            <w:spacing w:line="190" w:lineRule="atLeast"/>
                            <w:rPr>
                              <w:rFonts w:ascii="Pluto Sans Cond Light" w:hAnsi="Pluto Sans Cond Light" w:cs="Pluto Sans Cond Light"/>
                              <w:sz w:val="15"/>
                              <w:szCs w:val="15"/>
                              <w:lang w:val="sl-SI"/>
                            </w:rPr>
                          </w:pPr>
                          <w:r w:rsidRPr="002A050D">
                            <w:rPr>
                              <w:rFonts w:ascii="Calibri" w:hAnsi="Calibri" w:cs="Calibri"/>
                              <w:b/>
                              <w:bCs/>
                              <w:color w:val="118ACB"/>
                              <w:sz w:val="15"/>
                              <w:szCs w:val="15"/>
                              <w:lang w:val="sl-SI"/>
                            </w:rPr>
                            <w:t>F</w:t>
                          </w:r>
                          <w:r w:rsidRPr="002A050D">
                            <w:rPr>
                              <w:rFonts w:ascii="Pluto Sans Cond Light" w:hAnsi="Pluto Sans Cond Light" w:cs="Pluto Sans Cond Light"/>
                              <w:sz w:val="15"/>
                              <w:szCs w:val="15"/>
                              <w:lang w:val="sl-SI"/>
                            </w:rPr>
                            <w:tab/>
                          </w:r>
                          <w:r w:rsidRPr="002A050D">
                            <w:rPr>
                              <w:rFonts w:ascii="Calibri Light" w:hAnsi="Calibri Light" w:cs="Calibri Light"/>
                              <w:sz w:val="15"/>
                              <w:szCs w:val="15"/>
                              <w:lang w:val="sl-SI"/>
                            </w:rPr>
                            <w:t>+386 (2) 534 13 80</w:t>
                          </w:r>
                        </w:p>
                        <w:p w14:paraId="715C1766" w14:textId="77777777" w:rsidR="00E210CF" w:rsidRPr="002A050D" w:rsidRDefault="00E210CF" w:rsidP="003B2559">
                          <w:pPr>
                            <w:pStyle w:val="BasicParagraph"/>
                            <w:tabs>
                              <w:tab w:val="left" w:pos="160"/>
                            </w:tabs>
                            <w:spacing w:line="190" w:lineRule="atLeast"/>
                            <w:rPr>
                              <w:rFonts w:ascii="Pluto Sans Cond Light" w:hAnsi="Pluto Sans Cond Light" w:cs="Pluto Sans Cond Light"/>
                              <w:sz w:val="15"/>
                              <w:szCs w:val="15"/>
                              <w:lang w:val="sl-SI"/>
                            </w:rPr>
                          </w:pPr>
                          <w:r w:rsidRPr="002A050D">
                            <w:rPr>
                              <w:rFonts w:ascii="Calibri" w:hAnsi="Calibri" w:cs="Calibri"/>
                              <w:b/>
                              <w:bCs/>
                              <w:color w:val="118ACB"/>
                              <w:sz w:val="15"/>
                              <w:szCs w:val="15"/>
                              <w:lang w:val="sl-SI"/>
                            </w:rPr>
                            <w:t>E</w:t>
                          </w:r>
                          <w:r w:rsidRPr="002A050D">
                            <w:rPr>
                              <w:rFonts w:ascii="Pluto Sans Cond Medium" w:hAnsi="Pluto Sans Cond Medium" w:cs="Pluto Sans Cond Medium"/>
                              <w:sz w:val="15"/>
                              <w:szCs w:val="15"/>
                              <w:lang w:val="sl-SI"/>
                            </w:rPr>
                            <w:tab/>
                          </w:r>
                          <w:r w:rsidRPr="002A050D">
                            <w:rPr>
                              <w:rFonts w:ascii="Calibri Light" w:hAnsi="Calibri Light" w:cs="Calibri Light"/>
                              <w:sz w:val="15"/>
                              <w:szCs w:val="15"/>
                              <w:lang w:val="sl-SI"/>
                            </w:rPr>
                            <w:t>zdravstveni.dom@zd-ms.si</w:t>
                          </w:r>
                        </w:p>
                        <w:p w14:paraId="74FA95B8" w14:textId="77777777" w:rsidR="00E210CF" w:rsidRPr="002A050D" w:rsidRDefault="00E210CF" w:rsidP="003B2559">
                          <w:pPr>
                            <w:spacing w:line="190" w:lineRule="atLeast"/>
                          </w:pPr>
                          <w:r w:rsidRPr="002A050D">
                            <w:rPr>
                              <w:rFonts w:cs="Calibri"/>
                              <w:b/>
                              <w:bCs/>
                              <w:sz w:val="15"/>
                              <w:szCs w:val="15"/>
                            </w:rPr>
                            <w:t>www.zd-ms.si</w:t>
                          </w:r>
                        </w:p>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ex="http://schemas.microsoft.com/office/word/2018/wordml/cex" xmlns:oel="http://schemas.microsoft.com/office/2019/extlst">
          <w:pict>
            <v:shapetype w14:anchorId="3DFA7B17" id="_x0000_t202" coordsize="21600,21600" o:spt="202" path="m,l,21600r21600,l21600,xe">
              <v:stroke joinstyle="miter"/>
              <v:path gradientshapeok="t" o:connecttype="rect"/>
            </v:shapetype>
            <v:shape id="Polje z besedilom 2" o:spid="_x0000_s1026" type="#_x0000_t202" style="position:absolute;margin-left:385.8pt;margin-top:-25.8pt;width:129.2pt;height:41.25pt;z-index:25171148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" stroked="f">
              <v:textbox inset="0,0,0,0">
                <w:txbxContent>
                  <w:p w14:paraId="29ECD356" w14:textId="77777777" w:rsidR="00E210CF" w:rsidRPr="002A050D" w:rsidRDefault="00E210CF" w:rsidP="003B2559">
                    <w:pPr>
                      <w:pStyle w:val="BasicParagraph"/>
                      <w:tabs>
                        <w:tab w:val="left" w:pos="160"/>
                      </w:tabs>
                      <w:spacing w:line="190" w:lineRule="atLeast"/>
                      <w:rPr>
                        <w:rFonts w:ascii="Pluto Sans Cond Light" w:hAnsi="Pluto Sans Cond Light" w:cs="Pluto Sans Cond Light"/>
                        <w:sz w:val="15"/>
                        <w:szCs w:val="15"/>
                        <w:lang w:val="sl-SI"/>
                      </w:rPr>
                    </w:pPr>
                    <w:r w:rsidRPr="002A050D">
                      <w:rPr>
                        <w:rFonts w:ascii="Calibri" w:hAnsi="Calibri" w:cs="Calibri"/>
                        <w:b/>
                        <w:bCs/>
                        <w:color w:val="118ACB"/>
                        <w:sz w:val="15"/>
                        <w:szCs w:val="15"/>
                        <w:lang w:val="sl-SI"/>
                      </w:rPr>
                      <w:t>T</w:t>
                    </w:r>
                    <w:r w:rsidRPr="002A050D">
                      <w:rPr>
                        <w:rFonts w:ascii="Pluto Sans Cond Medium" w:hAnsi="Pluto Sans Cond Medium" w:cs="Pluto Sans Cond Medium"/>
                        <w:sz w:val="15"/>
                        <w:szCs w:val="15"/>
                        <w:lang w:val="sl-SI"/>
                      </w:rPr>
                      <w:tab/>
                    </w:r>
                    <w:r w:rsidRPr="002A050D">
                      <w:rPr>
                        <w:rFonts w:ascii="Calibri Light" w:hAnsi="Calibri Light" w:cs="Calibri Light"/>
                        <w:sz w:val="15"/>
                        <w:szCs w:val="15"/>
                        <w:lang w:val="sl-SI"/>
                      </w:rPr>
                      <w:t>+386 2 534 13 00</w:t>
                    </w:r>
                  </w:p>
                  <w:p w14:paraId="7D744A87" w14:textId="77777777" w:rsidR="00E210CF" w:rsidRPr="002A050D" w:rsidRDefault="00E210CF" w:rsidP="003B2559">
                    <w:pPr>
                      <w:pStyle w:val="BasicParagraph"/>
                      <w:tabs>
                        <w:tab w:val="left" w:pos="160"/>
                      </w:tabs>
                      <w:spacing w:line="190" w:lineRule="atLeast"/>
                      <w:rPr>
                        <w:rFonts w:ascii="Pluto Sans Cond Light" w:hAnsi="Pluto Sans Cond Light" w:cs="Pluto Sans Cond Light"/>
                        <w:sz w:val="15"/>
                        <w:szCs w:val="15"/>
                        <w:lang w:val="sl-SI"/>
                      </w:rPr>
                    </w:pPr>
                    <w:r w:rsidRPr="002A050D">
                      <w:rPr>
                        <w:rFonts w:ascii="Calibri" w:hAnsi="Calibri" w:cs="Calibri"/>
                        <w:b/>
                        <w:bCs/>
                        <w:color w:val="118ACB"/>
                        <w:sz w:val="15"/>
                        <w:szCs w:val="15"/>
                        <w:lang w:val="sl-SI"/>
                      </w:rPr>
                      <w:t>F</w:t>
                    </w:r>
                    <w:r w:rsidRPr="002A050D">
                      <w:rPr>
                        <w:rFonts w:ascii="Pluto Sans Cond Light" w:hAnsi="Pluto Sans Cond Light" w:cs="Pluto Sans Cond Light"/>
                        <w:sz w:val="15"/>
                        <w:szCs w:val="15"/>
                        <w:lang w:val="sl-SI"/>
                      </w:rPr>
                      <w:tab/>
                    </w:r>
                    <w:r w:rsidRPr="002A050D">
                      <w:rPr>
                        <w:rFonts w:ascii="Calibri Light" w:hAnsi="Calibri Light" w:cs="Calibri Light"/>
                        <w:sz w:val="15"/>
                        <w:szCs w:val="15"/>
                        <w:lang w:val="sl-SI"/>
                      </w:rPr>
                      <w:t>+386 (2) 534 13 80</w:t>
                    </w:r>
                  </w:p>
                  <w:p w14:paraId="715C1766" w14:textId="77777777" w:rsidR="00E210CF" w:rsidRPr="002A050D" w:rsidRDefault="00E210CF" w:rsidP="003B2559">
                    <w:pPr>
                      <w:pStyle w:val="BasicParagraph"/>
                      <w:tabs>
                        <w:tab w:val="left" w:pos="160"/>
                      </w:tabs>
                      <w:spacing w:line="190" w:lineRule="atLeast"/>
                      <w:rPr>
                        <w:rFonts w:ascii="Pluto Sans Cond Light" w:hAnsi="Pluto Sans Cond Light" w:cs="Pluto Sans Cond Light"/>
                        <w:sz w:val="15"/>
                        <w:szCs w:val="15"/>
                        <w:lang w:val="sl-SI"/>
                      </w:rPr>
                    </w:pPr>
                    <w:r w:rsidRPr="002A050D">
                      <w:rPr>
                        <w:rFonts w:ascii="Calibri" w:hAnsi="Calibri" w:cs="Calibri"/>
                        <w:b/>
                        <w:bCs/>
                        <w:color w:val="118ACB"/>
                        <w:sz w:val="15"/>
                        <w:szCs w:val="15"/>
                        <w:lang w:val="sl-SI"/>
                      </w:rPr>
                      <w:t>E</w:t>
                    </w:r>
                    <w:r w:rsidRPr="002A050D">
                      <w:rPr>
                        <w:rFonts w:ascii="Pluto Sans Cond Medium" w:hAnsi="Pluto Sans Cond Medium" w:cs="Pluto Sans Cond Medium"/>
                        <w:sz w:val="15"/>
                        <w:szCs w:val="15"/>
                        <w:lang w:val="sl-SI"/>
                      </w:rPr>
                      <w:tab/>
                    </w:r>
                    <w:r w:rsidRPr="002A050D">
                      <w:rPr>
                        <w:rFonts w:ascii="Calibri Light" w:hAnsi="Calibri Light" w:cs="Calibri Light"/>
                        <w:sz w:val="15"/>
                        <w:szCs w:val="15"/>
                        <w:lang w:val="sl-SI"/>
                      </w:rPr>
                      <w:t>zdravstveni.dom@zd-ms.si</w:t>
                    </w:r>
                  </w:p>
                  <w:p w14:paraId="74FA95B8" w14:textId="77777777" w:rsidR="00E210CF" w:rsidRPr="002A050D" w:rsidRDefault="00E210CF" w:rsidP="003B2559">
                    <w:pPr>
                      <w:spacing w:line="190" w:lineRule="atLeast"/>
                    </w:pPr>
                    <w:r w:rsidRPr="002A050D">
                      <w:rPr>
                        <w:rFonts w:cs="Calibri"/>
                        <w:b/>
                        <w:bCs/>
                        <w:sz w:val="15"/>
                        <w:szCs w:val="15"/>
                      </w:rPr>
                      <w:t>www.zd-ms.si</w:t>
                    </w:r>
                  </w:p>
                </w:txbxContent>
              </v:textbox>
              <w10:wrap type="square"/>
            </v:shape>
          </w:pict>
        </mc:Fallback>
      </mc:AlternateContent>
    </w:r>
    <w:r>
      <w:rPr>
        <w:noProof/>
        <w:lang w:eastAsia="sl-SI"/>
      </w:rPr>
      <mc:AlternateContent>
        <mc:Choice Requires="wps">
          <w:drawing>
            <wp:anchor distT="45720" distB="45720" distL="114300" distR="114300" simplePos="0" relativeHeight="251710464" behindDoc="0" locked="0" layoutInCell="1" allowOverlap="1" wp14:anchorId="355A2F01" wp14:editId="5FC9FCCC">
              <wp:simplePos x="0" y="0"/>
              <wp:positionH relativeFrom="column">
                <wp:posOffset>3661410</wp:posOffset>
              </wp:positionH>
              <wp:positionV relativeFrom="paragraph">
                <wp:posOffset>-327660</wp:posOffset>
              </wp:positionV>
              <wp:extent cx="800100" cy="593090"/>
              <wp:effectExtent l="0" t="0" r="0" b="0"/>
              <wp:wrapSquare wrapText="bothSides"/>
              <wp:docPr id="2"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0100" cy="593090"/>
                      </a:xfrm>
                      <a:prstGeom prst="rect">
                        <a:avLst/>
                      </a:prstGeom>
                      <a:solidFill>
                        <a:srgbClr val="FFFFFF"/>
                      </a:solidFill>
                      <a:ln w="9525">
                        <a:noFill/>
                        <a:miter lim="800000"/>
                        <a:headEnd/>
                        <a:tailEnd/>
                      </a:ln>
                    </wps:spPr>
                    <wps:txbx>
                      <w:txbxContent>
                        <w:p w14:paraId="4C4EA2D0" w14:textId="77777777" w:rsidR="00E210CF" w:rsidRPr="002A050D" w:rsidRDefault="00E210CF" w:rsidP="003B2559">
                          <w:pPr>
                            <w:pStyle w:val="BasicParagraph"/>
                            <w:tabs>
                              <w:tab w:val="left" w:pos="160"/>
                            </w:tabs>
                            <w:spacing w:line="180" w:lineRule="atLeast"/>
                            <w:rPr>
                              <w:rFonts w:ascii="Pluto Sans Cond Light" w:hAnsi="Pluto Sans Cond Light" w:cs="Pluto Sans Cond Light"/>
                              <w:sz w:val="15"/>
                              <w:szCs w:val="15"/>
                              <w:lang w:val="sl-SI"/>
                            </w:rPr>
                          </w:pPr>
                          <w:r w:rsidRPr="002A050D">
                            <w:rPr>
                              <w:rFonts w:ascii="Calibri" w:hAnsi="Calibri" w:cs="Calibri"/>
                              <w:b/>
                              <w:bCs/>
                              <w:caps/>
                              <w:sz w:val="15"/>
                              <w:szCs w:val="15"/>
                              <w:lang w:val="sl-SI"/>
                            </w:rPr>
                            <w:t xml:space="preserve">Zdravstveni dom </w:t>
                          </w:r>
                          <w:r w:rsidRPr="002A050D">
                            <w:rPr>
                              <w:rFonts w:ascii="Calibri" w:hAnsi="Calibri" w:cs="Calibri"/>
                              <w:b/>
                              <w:bCs/>
                              <w:caps/>
                              <w:sz w:val="15"/>
                              <w:szCs w:val="15"/>
                              <w:lang w:val="sl-SI"/>
                            </w:rPr>
                            <w:br/>
                            <w:t>Murska Sobota</w:t>
                          </w:r>
                        </w:p>
                        <w:p w14:paraId="7FC8DFD9" w14:textId="77777777" w:rsidR="00E210CF" w:rsidRPr="002A050D" w:rsidRDefault="00E210CF" w:rsidP="003B2559">
                          <w:r w:rsidRPr="002A050D">
                            <w:rPr>
                              <w:rFonts w:ascii="Calibri Light" w:hAnsi="Calibri Light" w:cs="Calibri Light"/>
                              <w:sz w:val="15"/>
                              <w:szCs w:val="15"/>
                            </w:rPr>
                            <w:t>Grajska ulica 24</w:t>
                          </w:r>
                          <w:r w:rsidRPr="002A050D">
                            <w:rPr>
                              <w:rFonts w:ascii="Calibri Light" w:hAnsi="Calibri Light" w:cs="Calibri Light"/>
                              <w:sz w:val="15"/>
                              <w:szCs w:val="15"/>
                            </w:rPr>
                            <w:br/>
                            <w:t>9000 Murska Sobota</w:t>
                          </w:r>
                        </w:p>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ex="http://schemas.microsoft.com/office/word/2018/wordml/cex" xmlns:oel="http://schemas.microsoft.com/office/2019/extlst">
          <w:pict>
            <v:shape w14:anchorId="355A2F01" id="_x0000_s1027" type="#_x0000_t202" style="position:absolute;margin-left:288.3pt;margin-top:-25.8pt;width:63pt;height:46.7pt;z-index:2517104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" stroked="f">
              <v:textbox inset="0,0,0,0">
                <w:txbxContent>
                  <w:p w14:paraId="4C4EA2D0" w14:textId="77777777" w:rsidR="00E210CF" w:rsidRPr="002A050D" w:rsidRDefault="00E210CF" w:rsidP="003B2559">
                    <w:pPr>
                      <w:pStyle w:val="BasicParagraph"/>
                      <w:tabs>
                        <w:tab w:val="left" w:pos="160"/>
                      </w:tabs>
                      <w:spacing w:line="180" w:lineRule="atLeast"/>
                      <w:rPr>
                        <w:rFonts w:ascii="Pluto Sans Cond Light" w:hAnsi="Pluto Sans Cond Light" w:cs="Pluto Sans Cond Light"/>
                        <w:sz w:val="15"/>
                        <w:szCs w:val="15"/>
                        <w:lang w:val="sl-SI"/>
                      </w:rPr>
                    </w:pPr>
                    <w:r w:rsidRPr="002A050D">
                      <w:rPr>
                        <w:rFonts w:ascii="Calibri" w:hAnsi="Calibri" w:cs="Calibri"/>
                        <w:b/>
                        <w:bCs/>
                        <w:caps/>
                        <w:sz w:val="15"/>
                        <w:szCs w:val="15"/>
                        <w:lang w:val="sl-SI"/>
                      </w:rPr>
                      <w:t xml:space="preserve">Zdravstveni dom </w:t>
                    </w:r>
                    <w:r w:rsidRPr="002A050D">
                      <w:rPr>
                        <w:rFonts w:ascii="Calibri" w:hAnsi="Calibri" w:cs="Calibri"/>
                        <w:b/>
                        <w:bCs/>
                        <w:caps/>
                        <w:sz w:val="15"/>
                        <w:szCs w:val="15"/>
                        <w:lang w:val="sl-SI"/>
                      </w:rPr>
                      <w:br/>
                      <w:t>Murska Sobota</w:t>
                    </w:r>
                  </w:p>
                  <w:p w14:paraId="7FC8DFD9" w14:textId="77777777" w:rsidR="00E210CF" w:rsidRPr="002A050D" w:rsidRDefault="00E210CF" w:rsidP="003B2559">
                    <w:r w:rsidRPr="002A050D">
                      <w:rPr>
                        <w:rFonts w:ascii="Calibri Light" w:hAnsi="Calibri Light" w:cs="Calibri Light"/>
                        <w:sz w:val="15"/>
                        <w:szCs w:val="15"/>
                      </w:rPr>
                      <w:t>Grajska ulica 24</w:t>
                    </w:r>
                    <w:r w:rsidRPr="002A050D">
                      <w:rPr>
                        <w:rFonts w:ascii="Calibri Light" w:hAnsi="Calibri Light" w:cs="Calibri Light"/>
                        <w:sz w:val="15"/>
                        <w:szCs w:val="15"/>
                      </w:rPr>
                      <w:br/>
                      <w:t>9000 Murska Sobota</w:t>
                    </w:r>
                  </w:p>
                </w:txbxContent>
              </v:textbox>
              <w10:wrap type="square"/>
            </v:shape>
          </w:pict>
        </mc:Fallback>
      </mc:AlternateContent>
    </w:r>
    <w:r>
      <w:rPr>
        <w:noProof/>
        <w:lang w:eastAsia="sl-SI"/>
      </w:rPr>
      <w:drawing>
        <wp:anchor distT="0" distB="0" distL="114300" distR="114300" simplePos="0" relativeHeight="251709440" behindDoc="1" locked="0" layoutInCell="1" allowOverlap="1" wp14:anchorId="62F40A3B" wp14:editId="47395765">
          <wp:simplePos x="0" y="0"/>
          <wp:positionH relativeFrom="page">
            <wp:posOffset>799465</wp:posOffset>
          </wp:positionH>
          <wp:positionV relativeFrom="page">
            <wp:posOffset>431165</wp:posOffset>
          </wp:positionV>
          <wp:extent cx="936000" cy="593588"/>
          <wp:effectExtent l="0" t="0" r="0" b="0"/>
          <wp:wrapNone/>
          <wp:docPr id="3" name="Slika 3" descr="Slika, ki vsebuje besede risba&#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ZD_MS_logo_RGB.jpg"/>
                  <pic:cNvPicPr/>
                </pic:nvPicPr>
                <pic:blipFill>
                  <a:blip r:embed="rId1">
                    <a:extLst>
                      <a:ext uri="{28A0092B-C50C-407E-A947-70E740481C1C}">
                        <a14:useLocalDpi xmlns:a14="http://schemas.microsoft.com/office/drawing/2010/main" val="0"/>
                      </a:ext>
                    </a:extLst>
                  </a:blip>
                  <a:stretch>
                    <a:fillRect/>
                  </a:stretch>
                </pic:blipFill>
                <pic:spPr>
                  <a:xfrm>
                    <a:off x="0" y="0"/>
                    <a:ext cx="936000" cy="593588"/>
                  </a:xfrm>
                  <a:prstGeom prst="rect">
                    <a:avLst/>
                  </a:prstGeom>
                </pic:spPr>
              </pic:pic>
            </a:graphicData>
          </a:graphic>
          <wp14:sizeRelH relativeFrom="margin">
            <wp14:pctWidth>0</wp14:pctWidth>
          </wp14:sizeRelH>
          <wp14:sizeRelV relativeFrom="margin">
            <wp14:pctHeight>0</wp14:pctHeight>
          </wp14:sizeRelV>
        </wp:anchor>
      </w:drawing>
    </w:r>
  </w:p>
  <w:p w14:paraId="12ADA850" w14:textId="77777777" w:rsidR="00E210CF" w:rsidRDefault="00E210CF"/>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91469F" w14:textId="77777777" w:rsidR="00E210CF" w:rsidRDefault="00E210CF" w:rsidP="00584CA6">
    <w:pPr>
      <w:pStyle w:val="Glava"/>
    </w:pPr>
    <w:r>
      <w:rPr>
        <w:noProof/>
        <w:lang w:eastAsia="sl-SI"/>
      </w:rPr>
      <mc:AlternateContent>
        <mc:Choice Requires="wps">
          <w:drawing>
            <wp:anchor distT="45720" distB="45720" distL="114300" distR="114300" simplePos="0" relativeHeight="251707392" behindDoc="0" locked="0" layoutInCell="1" allowOverlap="1" wp14:anchorId="1E4F3215" wp14:editId="5F410DD1">
              <wp:simplePos x="0" y="0"/>
              <wp:positionH relativeFrom="column">
                <wp:posOffset>4899660</wp:posOffset>
              </wp:positionH>
              <wp:positionV relativeFrom="paragraph">
                <wp:posOffset>-327660</wp:posOffset>
              </wp:positionV>
              <wp:extent cx="1640840" cy="523875"/>
              <wp:effectExtent l="0" t="0" r="0" b="9525"/>
              <wp:wrapSquare wrapText="bothSides"/>
              <wp:docPr id="342"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40840" cy="523875"/>
                      </a:xfrm>
                      <a:prstGeom prst="rect">
                        <a:avLst/>
                      </a:prstGeom>
                      <a:solidFill>
                        <a:srgbClr val="FFFFFF"/>
                      </a:solidFill>
                      <a:ln w="9525">
                        <a:noFill/>
                        <a:miter lim="800000"/>
                        <a:headEnd/>
                        <a:tailEnd/>
                      </a:ln>
                    </wps:spPr>
                    <wps:txbx>
                      <w:txbxContent>
                        <w:p w14:paraId="7FBC699A" w14:textId="77777777" w:rsidR="00E210CF" w:rsidRPr="002A050D" w:rsidRDefault="00E210CF" w:rsidP="00584CA6">
                          <w:pPr>
                            <w:pStyle w:val="BasicParagraph"/>
                            <w:tabs>
                              <w:tab w:val="left" w:pos="160"/>
                            </w:tabs>
                            <w:spacing w:line="190" w:lineRule="atLeast"/>
                            <w:rPr>
                              <w:rFonts w:ascii="Pluto Sans Cond Light" w:hAnsi="Pluto Sans Cond Light" w:cs="Pluto Sans Cond Light"/>
                              <w:sz w:val="15"/>
                              <w:szCs w:val="15"/>
                              <w:lang w:val="sl-SI"/>
                            </w:rPr>
                          </w:pPr>
                          <w:r w:rsidRPr="002A050D">
                            <w:rPr>
                              <w:rFonts w:ascii="Calibri" w:hAnsi="Calibri" w:cs="Calibri"/>
                              <w:b/>
                              <w:bCs/>
                              <w:color w:val="118ACB"/>
                              <w:sz w:val="15"/>
                              <w:szCs w:val="15"/>
                              <w:lang w:val="sl-SI"/>
                            </w:rPr>
                            <w:t>T</w:t>
                          </w:r>
                          <w:r w:rsidRPr="002A050D">
                            <w:rPr>
                              <w:rFonts w:ascii="Pluto Sans Cond Medium" w:hAnsi="Pluto Sans Cond Medium" w:cs="Pluto Sans Cond Medium"/>
                              <w:sz w:val="15"/>
                              <w:szCs w:val="15"/>
                              <w:lang w:val="sl-SI"/>
                            </w:rPr>
                            <w:tab/>
                          </w:r>
                          <w:r w:rsidRPr="002A050D">
                            <w:rPr>
                              <w:rFonts w:ascii="Calibri Light" w:hAnsi="Calibri Light" w:cs="Calibri Light"/>
                              <w:sz w:val="15"/>
                              <w:szCs w:val="15"/>
                              <w:lang w:val="sl-SI"/>
                            </w:rPr>
                            <w:t>+386 2 534 13 00</w:t>
                          </w:r>
                        </w:p>
                        <w:p w14:paraId="7A2C44C2" w14:textId="77777777" w:rsidR="00E210CF" w:rsidRPr="002A050D" w:rsidRDefault="00E210CF" w:rsidP="00584CA6">
                          <w:pPr>
                            <w:pStyle w:val="BasicParagraph"/>
                            <w:tabs>
                              <w:tab w:val="left" w:pos="160"/>
                            </w:tabs>
                            <w:spacing w:line="190" w:lineRule="atLeast"/>
                            <w:rPr>
                              <w:rFonts w:ascii="Pluto Sans Cond Light" w:hAnsi="Pluto Sans Cond Light" w:cs="Pluto Sans Cond Light"/>
                              <w:sz w:val="15"/>
                              <w:szCs w:val="15"/>
                              <w:lang w:val="sl-SI"/>
                            </w:rPr>
                          </w:pPr>
                          <w:r w:rsidRPr="002A050D">
                            <w:rPr>
                              <w:rFonts w:ascii="Calibri" w:hAnsi="Calibri" w:cs="Calibri"/>
                              <w:b/>
                              <w:bCs/>
                              <w:color w:val="118ACB"/>
                              <w:sz w:val="15"/>
                              <w:szCs w:val="15"/>
                              <w:lang w:val="sl-SI"/>
                            </w:rPr>
                            <w:t>F</w:t>
                          </w:r>
                          <w:r w:rsidRPr="002A050D">
                            <w:rPr>
                              <w:rFonts w:ascii="Pluto Sans Cond Light" w:hAnsi="Pluto Sans Cond Light" w:cs="Pluto Sans Cond Light"/>
                              <w:sz w:val="15"/>
                              <w:szCs w:val="15"/>
                              <w:lang w:val="sl-SI"/>
                            </w:rPr>
                            <w:tab/>
                          </w:r>
                          <w:r w:rsidRPr="002A050D">
                            <w:rPr>
                              <w:rFonts w:ascii="Calibri Light" w:hAnsi="Calibri Light" w:cs="Calibri Light"/>
                              <w:sz w:val="15"/>
                              <w:szCs w:val="15"/>
                              <w:lang w:val="sl-SI"/>
                            </w:rPr>
                            <w:t>+386 (2) 534 13 80</w:t>
                          </w:r>
                        </w:p>
                        <w:p w14:paraId="0F56C496" w14:textId="77777777" w:rsidR="00E210CF" w:rsidRPr="002A050D" w:rsidRDefault="00E210CF" w:rsidP="00584CA6">
                          <w:pPr>
                            <w:pStyle w:val="BasicParagraph"/>
                            <w:tabs>
                              <w:tab w:val="left" w:pos="160"/>
                            </w:tabs>
                            <w:spacing w:line="190" w:lineRule="atLeast"/>
                            <w:rPr>
                              <w:rFonts w:ascii="Pluto Sans Cond Light" w:hAnsi="Pluto Sans Cond Light" w:cs="Pluto Sans Cond Light"/>
                              <w:sz w:val="15"/>
                              <w:szCs w:val="15"/>
                              <w:lang w:val="sl-SI"/>
                            </w:rPr>
                          </w:pPr>
                          <w:r w:rsidRPr="002A050D">
                            <w:rPr>
                              <w:rFonts w:ascii="Calibri" w:hAnsi="Calibri" w:cs="Calibri"/>
                              <w:b/>
                              <w:bCs/>
                              <w:color w:val="118ACB"/>
                              <w:sz w:val="15"/>
                              <w:szCs w:val="15"/>
                              <w:lang w:val="sl-SI"/>
                            </w:rPr>
                            <w:t>E</w:t>
                          </w:r>
                          <w:r w:rsidRPr="002A050D">
                            <w:rPr>
                              <w:rFonts w:ascii="Pluto Sans Cond Medium" w:hAnsi="Pluto Sans Cond Medium" w:cs="Pluto Sans Cond Medium"/>
                              <w:sz w:val="15"/>
                              <w:szCs w:val="15"/>
                              <w:lang w:val="sl-SI"/>
                            </w:rPr>
                            <w:tab/>
                          </w:r>
                          <w:r w:rsidRPr="002A050D">
                            <w:rPr>
                              <w:rFonts w:ascii="Calibri Light" w:hAnsi="Calibri Light" w:cs="Calibri Light"/>
                              <w:sz w:val="15"/>
                              <w:szCs w:val="15"/>
                              <w:lang w:val="sl-SI"/>
                            </w:rPr>
                            <w:t>zdravstveni.dom@zd-ms.si</w:t>
                          </w:r>
                        </w:p>
                        <w:p w14:paraId="0EC05695" w14:textId="77777777" w:rsidR="00E210CF" w:rsidRPr="002A050D" w:rsidRDefault="00E210CF" w:rsidP="00584CA6">
                          <w:pPr>
                            <w:spacing w:line="190" w:lineRule="atLeast"/>
                          </w:pPr>
                          <w:r w:rsidRPr="002A050D">
                            <w:rPr>
                              <w:rFonts w:cs="Calibri"/>
                              <w:b/>
                              <w:bCs/>
                              <w:sz w:val="15"/>
                              <w:szCs w:val="15"/>
                            </w:rPr>
                            <w:t>www.zd-ms.si</w:t>
                          </w:r>
                        </w:p>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ex="http://schemas.microsoft.com/office/word/2018/wordml/cex" xmlns:oel="http://schemas.microsoft.com/office/2019/extlst">
          <w:pict>
            <v:shapetype w14:anchorId="1E4F3215" id="_x0000_t202" coordsize="21600,21600" o:spt="202" path="m,l,21600r21600,l21600,xe">
              <v:stroke joinstyle="miter"/>
              <v:path gradientshapeok="t" o:connecttype="rect"/>
            </v:shapetype>
            <v:shape id="_x0000_s1028" type="#_x0000_t202" style="position:absolute;margin-left:385.8pt;margin-top:-25.8pt;width:129.2pt;height:41.25pt;z-index:25170739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" stroked="f">
              <v:textbox inset="0,0,0,0">
                <w:txbxContent>
                  <w:p w14:paraId="7FBC699A" w14:textId="77777777" w:rsidR="00E210CF" w:rsidRPr="002A050D" w:rsidRDefault="00E210CF" w:rsidP="00584CA6">
                    <w:pPr>
                      <w:pStyle w:val="BasicParagraph"/>
                      <w:tabs>
                        <w:tab w:val="left" w:pos="160"/>
                      </w:tabs>
                      <w:spacing w:line="190" w:lineRule="atLeast"/>
                      <w:rPr>
                        <w:rFonts w:ascii="Pluto Sans Cond Light" w:hAnsi="Pluto Sans Cond Light" w:cs="Pluto Sans Cond Light"/>
                        <w:sz w:val="15"/>
                        <w:szCs w:val="15"/>
                        <w:lang w:val="sl-SI"/>
                      </w:rPr>
                    </w:pPr>
                    <w:r w:rsidRPr="002A050D">
                      <w:rPr>
                        <w:rFonts w:ascii="Calibri" w:hAnsi="Calibri" w:cs="Calibri"/>
                        <w:b/>
                        <w:bCs/>
                        <w:color w:val="118ACB"/>
                        <w:sz w:val="15"/>
                        <w:szCs w:val="15"/>
                        <w:lang w:val="sl-SI"/>
                      </w:rPr>
                      <w:t>T</w:t>
                    </w:r>
                    <w:r w:rsidRPr="002A050D">
                      <w:rPr>
                        <w:rFonts w:ascii="Pluto Sans Cond Medium" w:hAnsi="Pluto Sans Cond Medium" w:cs="Pluto Sans Cond Medium"/>
                        <w:sz w:val="15"/>
                        <w:szCs w:val="15"/>
                        <w:lang w:val="sl-SI"/>
                      </w:rPr>
                      <w:tab/>
                    </w:r>
                    <w:r w:rsidRPr="002A050D">
                      <w:rPr>
                        <w:rFonts w:ascii="Calibri Light" w:hAnsi="Calibri Light" w:cs="Calibri Light"/>
                        <w:sz w:val="15"/>
                        <w:szCs w:val="15"/>
                        <w:lang w:val="sl-SI"/>
                      </w:rPr>
                      <w:t>+386 2 534 13 00</w:t>
                    </w:r>
                  </w:p>
                  <w:p w14:paraId="7A2C44C2" w14:textId="77777777" w:rsidR="00E210CF" w:rsidRPr="002A050D" w:rsidRDefault="00E210CF" w:rsidP="00584CA6">
                    <w:pPr>
                      <w:pStyle w:val="BasicParagraph"/>
                      <w:tabs>
                        <w:tab w:val="left" w:pos="160"/>
                      </w:tabs>
                      <w:spacing w:line="190" w:lineRule="atLeast"/>
                      <w:rPr>
                        <w:rFonts w:ascii="Pluto Sans Cond Light" w:hAnsi="Pluto Sans Cond Light" w:cs="Pluto Sans Cond Light"/>
                        <w:sz w:val="15"/>
                        <w:szCs w:val="15"/>
                        <w:lang w:val="sl-SI"/>
                      </w:rPr>
                    </w:pPr>
                    <w:r w:rsidRPr="002A050D">
                      <w:rPr>
                        <w:rFonts w:ascii="Calibri" w:hAnsi="Calibri" w:cs="Calibri"/>
                        <w:b/>
                        <w:bCs/>
                        <w:color w:val="118ACB"/>
                        <w:sz w:val="15"/>
                        <w:szCs w:val="15"/>
                        <w:lang w:val="sl-SI"/>
                      </w:rPr>
                      <w:t>F</w:t>
                    </w:r>
                    <w:r w:rsidRPr="002A050D">
                      <w:rPr>
                        <w:rFonts w:ascii="Pluto Sans Cond Light" w:hAnsi="Pluto Sans Cond Light" w:cs="Pluto Sans Cond Light"/>
                        <w:sz w:val="15"/>
                        <w:szCs w:val="15"/>
                        <w:lang w:val="sl-SI"/>
                      </w:rPr>
                      <w:tab/>
                    </w:r>
                    <w:r w:rsidRPr="002A050D">
                      <w:rPr>
                        <w:rFonts w:ascii="Calibri Light" w:hAnsi="Calibri Light" w:cs="Calibri Light"/>
                        <w:sz w:val="15"/>
                        <w:szCs w:val="15"/>
                        <w:lang w:val="sl-SI"/>
                      </w:rPr>
                      <w:t>+386 (2) 534 13 80</w:t>
                    </w:r>
                  </w:p>
                  <w:p w14:paraId="0F56C496" w14:textId="77777777" w:rsidR="00E210CF" w:rsidRPr="002A050D" w:rsidRDefault="00E210CF" w:rsidP="00584CA6">
                    <w:pPr>
                      <w:pStyle w:val="BasicParagraph"/>
                      <w:tabs>
                        <w:tab w:val="left" w:pos="160"/>
                      </w:tabs>
                      <w:spacing w:line="190" w:lineRule="atLeast"/>
                      <w:rPr>
                        <w:rFonts w:ascii="Pluto Sans Cond Light" w:hAnsi="Pluto Sans Cond Light" w:cs="Pluto Sans Cond Light"/>
                        <w:sz w:val="15"/>
                        <w:szCs w:val="15"/>
                        <w:lang w:val="sl-SI"/>
                      </w:rPr>
                    </w:pPr>
                    <w:r w:rsidRPr="002A050D">
                      <w:rPr>
                        <w:rFonts w:ascii="Calibri" w:hAnsi="Calibri" w:cs="Calibri"/>
                        <w:b/>
                        <w:bCs/>
                        <w:color w:val="118ACB"/>
                        <w:sz w:val="15"/>
                        <w:szCs w:val="15"/>
                        <w:lang w:val="sl-SI"/>
                      </w:rPr>
                      <w:t>E</w:t>
                    </w:r>
                    <w:r w:rsidRPr="002A050D">
                      <w:rPr>
                        <w:rFonts w:ascii="Pluto Sans Cond Medium" w:hAnsi="Pluto Sans Cond Medium" w:cs="Pluto Sans Cond Medium"/>
                        <w:sz w:val="15"/>
                        <w:szCs w:val="15"/>
                        <w:lang w:val="sl-SI"/>
                      </w:rPr>
                      <w:tab/>
                    </w:r>
                    <w:r w:rsidRPr="002A050D">
                      <w:rPr>
                        <w:rFonts w:ascii="Calibri Light" w:hAnsi="Calibri Light" w:cs="Calibri Light"/>
                        <w:sz w:val="15"/>
                        <w:szCs w:val="15"/>
                        <w:lang w:val="sl-SI"/>
                      </w:rPr>
                      <w:t>zdravstveni.dom@zd-ms.si</w:t>
                    </w:r>
                  </w:p>
                  <w:p w14:paraId="0EC05695" w14:textId="77777777" w:rsidR="00E210CF" w:rsidRPr="002A050D" w:rsidRDefault="00E210CF" w:rsidP="00584CA6">
                    <w:pPr>
                      <w:spacing w:line="190" w:lineRule="atLeast"/>
                    </w:pPr>
                    <w:r w:rsidRPr="002A050D">
                      <w:rPr>
                        <w:rFonts w:cs="Calibri"/>
                        <w:b/>
                        <w:bCs/>
                        <w:sz w:val="15"/>
                        <w:szCs w:val="15"/>
                      </w:rPr>
                      <w:t>www.zd-ms.si</w:t>
                    </w:r>
                  </w:p>
                </w:txbxContent>
              </v:textbox>
              <w10:wrap type="square"/>
            </v:shape>
          </w:pict>
        </mc:Fallback>
      </mc:AlternateContent>
    </w:r>
    <w:r>
      <w:rPr>
        <w:noProof/>
        <w:lang w:eastAsia="sl-SI"/>
      </w:rPr>
      <mc:AlternateContent>
        <mc:Choice Requires="wps">
          <w:drawing>
            <wp:anchor distT="45720" distB="45720" distL="114300" distR="114300" simplePos="0" relativeHeight="251706368" behindDoc="0" locked="0" layoutInCell="1" allowOverlap="1" wp14:anchorId="5DBC01FC" wp14:editId="10A51271">
              <wp:simplePos x="0" y="0"/>
              <wp:positionH relativeFrom="column">
                <wp:posOffset>3661410</wp:posOffset>
              </wp:positionH>
              <wp:positionV relativeFrom="paragraph">
                <wp:posOffset>-327660</wp:posOffset>
              </wp:positionV>
              <wp:extent cx="800100" cy="593090"/>
              <wp:effectExtent l="0" t="0" r="0" b="0"/>
              <wp:wrapSquare wrapText="bothSides"/>
              <wp:docPr id="217"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0100" cy="593090"/>
                      </a:xfrm>
                      <a:prstGeom prst="rect">
                        <a:avLst/>
                      </a:prstGeom>
                      <a:solidFill>
                        <a:srgbClr val="FFFFFF"/>
                      </a:solidFill>
                      <a:ln w="9525">
                        <a:noFill/>
                        <a:miter lim="800000"/>
                        <a:headEnd/>
                        <a:tailEnd/>
                      </a:ln>
                    </wps:spPr>
                    <wps:txbx>
                      <w:txbxContent>
                        <w:p w14:paraId="03C64C6D" w14:textId="77777777" w:rsidR="00E210CF" w:rsidRPr="002A050D" w:rsidRDefault="00E210CF" w:rsidP="00584CA6">
                          <w:pPr>
                            <w:pStyle w:val="BasicParagraph"/>
                            <w:tabs>
                              <w:tab w:val="left" w:pos="160"/>
                            </w:tabs>
                            <w:spacing w:line="180" w:lineRule="atLeast"/>
                            <w:rPr>
                              <w:rFonts w:ascii="Pluto Sans Cond Light" w:hAnsi="Pluto Sans Cond Light" w:cs="Pluto Sans Cond Light"/>
                              <w:sz w:val="15"/>
                              <w:szCs w:val="15"/>
                              <w:lang w:val="sl-SI"/>
                            </w:rPr>
                          </w:pPr>
                          <w:r w:rsidRPr="002A050D">
                            <w:rPr>
                              <w:rFonts w:ascii="Calibri" w:hAnsi="Calibri" w:cs="Calibri"/>
                              <w:b/>
                              <w:bCs/>
                              <w:caps/>
                              <w:sz w:val="15"/>
                              <w:szCs w:val="15"/>
                              <w:lang w:val="sl-SI"/>
                            </w:rPr>
                            <w:t xml:space="preserve">Zdravstveni dom </w:t>
                          </w:r>
                          <w:r w:rsidRPr="002A050D">
                            <w:rPr>
                              <w:rFonts w:ascii="Calibri" w:hAnsi="Calibri" w:cs="Calibri"/>
                              <w:b/>
                              <w:bCs/>
                              <w:caps/>
                              <w:sz w:val="15"/>
                              <w:szCs w:val="15"/>
                              <w:lang w:val="sl-SI"/>
                            </w:rPr>
                            <w:br/>
                            <w:t>Murska Sobota</w:t>
                          </w:r>
                        </w:p>
                        <w:p w14:paraId="696EB136" w14:textId="77777777" w:rsidR="00E210CF" w:rsidRPr="002A050D" w:rsidRDefault="00E210CF" w:rsidP="00584CA6">
                          <w:r w:rsidRPr="002A050D">
                            <w:rPr>
                              <w:rFonts w:ascii="Calibri Light" w:hAnsi="Calibri Light" w:cs="Calibri Light"/>
                              <w:sz w:val="15"/>
                              <w:szCs w:val="15"/>
                            </w:rPr>
                            <w:t>Grajska ulica 24</w:t>
                          </w:r>
                          <w:r w:rsidRPr="002A050D">
                            <w:rPr>
                              <w:rFonts w:ascii="Calibri Light" w:hAnsi="Calibri Light" w:cs="Calibri Light"/>
                              <w:sz w:val="15"/>
                              <w:szCs w:val="15"/>
                            </w:rPr>
                            <w:br/>
                            <w:t>9000 Murska Sobota</w:t>
                          </w:r>
                        </w:p>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ex="http://schemas.microsoft.com/office/word/2018/wordml/cex" xmlns:oel="http://schemas.microsoft.com/office/2019/extlst">
          <w:pict>
            <v:shape w14:anchorId="5DBC01FC" id="_x0000_s1029" type="#_x0000_t202" style="position:absolute;margin-left:288.3pt;margin-top:-25.8pt;width:63pt;height:46.7pt;z-index:25170636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" stroked="f">
              <v:textbox inset="0,0,0,0">
                <w:txbxContent>
                  <w:p w14:paraId="03C64C6D" w14:textId="77777777" w:rsidR="00E210CF" w:rsidRPr="002A050D" w:rsidRDefault="00E210CF" w:rsidP="00584CA6">
                    <w:pPr>
                      <w:pStyle w:val="BasicParagraph"/>
                      <w:tabs>
                        <w:tab w:val="left" w:pos="160"/>
                      </w:tabs>
                      <w:spacing w:line="180" w:lineRule="atLeast"/>
                      <w:rPr>
                        <w:rFonts w:ascii="Pluto Sans Cond Light" w:hAnsi="Pluto Sans Cond Light" w:cs="Pluto Sans Cond Light"/>
                        <w:sz w:val="15"/>
                        <w:szCs w:val="15"/>
                        <w:lang w:val="sl-SI"/>
                      </w:rPr>
                    </w:pPr>
                    <w:r w:rsidRPr="002A050D">
                      <w:rPr>
                        <w:rFonts w:ascii="Calibri" w:hAnsi="Calibri" w:cs="Calibri"/>
                        <w:b/>
                        <w:bCs/>
                        <w:caps/>
                        <w:sz w:val="15"/>
                        <w:szCs w:val="15"/>
                        <w:lang w:val="sl-SI"/>
                      </w:rPr>
                      <w:t xml:space="preserve">Zdravstveni dom </w:t>
                    </w:r>
                    <w:r w:rsidRPr="002A050D">
                      <w:rPr>
                        <w:rFonts w:ascii="Calibri" w:hAnsi="Calibri" w:cs="Calibri"/>
                        <w:b/>
                        <w:bCs/>
                        <w:caps/>
                        <w:sz w:val="15"/>
                        <w:szCs w:val="15"/>
                        <w:lang w:val="sl-SI"/>
                      </w:rPr>
                      <w:br/>
                      <w:t>Murska Sobota</w:t>
                    </w:r>
                  </w:p>
                  <w:p w14:paraId="696EB136" w14:textId="77777777" w:rsidR="00E210CF" w:rsidRPr="002A050D" w:rsidRDefault="00E210CF" w:rsidP="00584CA6">
                    <w:r w:rsidRPr="002A050D">
                      <w:rPr>
                        <w:rFonts w:ascii="Calibri Light" w:hAnsi="Calibri Light" w:cs="Calibri Light"/>
                        <w:sz w:val="15"/>
                        <w:szCs w:val="15"/>
                      </w:rPr>
                      <w:t>Grajska ulica 24</w:t>
                    </w:r>
                    <w:r w:rsidRPr="002A050D">
                      <w:rPr>
                        <w:rFonts w:ascii="Calibri Light" w:hAnsi="Calibri Light" w:cs="Calibri Light"/>
                        <w:sz w:val="15"/>
                        <w:szCs w:val="15"/>
                      </w:rPr>
                      <w:br/>
                      <w:t>9000 Murska Sobota</w:t>
                    </w:r>
                  </w:p>
                </w:txbxContent>
              </v:textbox>
              <w10:wrap type="square"/>
            </v:shape>
          </w:pict>
        </mc:Fallback>
      </mc:AlternateContent>
    </w:r>
    <w:r>
      <w:rPr>
        <w:noProof/>
        <w:lang w:eastAsia="sl-SI"/>
      </w:rPr>
      <w:drawing>
        <wp:anchor distT="0" distB="0" distL="114300" distR="114300" simplePos="0" relativeHeight="251705344" behindDoc="1" locked="0" layoutInCell="1" allowOverlap="1" wp14:anchorId="27C13020" wp14:editId="39600282">
          <wp:simplePos x="0" y="0"/>
          <wp:positionH relativeFrom="page">
            <wp:posOffset>799465</wp:posOffset>
          </wp:positionH>
          <wp:positionV relativeFrom="page">
            <wp:posOffset>431165</wp:posOffset>
          </wp:positionV>
          <wp:extent cx="936000" cy="593588"/>
          <wp:effectExtent l="0" t="0" r="0" b="0"/>
          <wp:wrapNone/>
          <wp:docPr id="45" name="Slika 45" descr="Slika, ki vsebuje besede risba&#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ZD_MS_logo_RGB.jpg"/>
                  <pic:cNvPicPr/>
                </pic:nvPicPr>
                <pic:blipFill>
                  <a:blip r:embed="rId1">
                    <a:extLst>
                      <a:ext uri="{28A0092B-C50C-407E-A947-70E740481C1C}">
                        <a14:useLocalDpi xmlns:a14="http://schemas.microsoft.com/office/drawing/2010/main" val="0"/>
                      </a:ext>
                    </a:extLst>
                  </a:blip>
                  <a:stretch>
                    <a:fillRect/>
                  </a:stretch>
                </pic:blipFill>
                <pic:spPr>
                  <a:xfrm>
                    <a:off x="0" y="0"/>
                    <a:ext cx="936000" cy="593588"/>
                  </a:xfrm>
                  <a:prstGeom prst="rect">
                    <a:avLst/>
                  </a:prstGeom>
                </pic:spPr>
              </pic:pic>
            </a:graphicData>
          </a:graphic>
          <wp14:sizeRelH relativeFrom="margin">
            <wp14:pctWidth>0</wp14:pctWidth>
          </wp14:sizeRelH>
          <wp14:sizeRelV relativeFrom="margin">
            <wp14:pctHeight>0</wp14:pctHeight>
          </wp14:sizeRelV>
        </wp:anchor>
      </w:drawing>
    </w:r>
  </w:p>
  <w:p w14:paraId="203ED4B6" w14:textId="77777777" w:rsidR="00E210CF" w:rsidRDefault="00E210CF">
    <w:pPr>
      <w:pStyle w:val="Glava"/>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A2D8EF" w14:textId="77777777" w:rsidR="00E210CF" w:rsidRDefault="00E210CF"/>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9E2E32" w14:textId="77777777" w:rsidR="00E210CF" w:rsidRDefault="00E210CF" w:rsidP="004F47A6">
    <w:pPr>
      <w:pStyle w:val="Glava"/>
    </w:pPr>
    <w:r>
      <w:rPr>
        <w:noProof/>
        <w:lang w:eastAsia="sl-SI"/>
      </w:rPr>
      <mc:AlternateContent>
        <mc:Choice Requires="wps">
          <w:drawing>
            <wp:anchor distT="45720" distB="45720" distL="114300" distR="114300" simplePos="0" relativeHeight="251699200" behindDoc="0" locked="0" layoutInCell="1" allowOverlap="1" wp14:anchorId="1B5F047D" wp14:editId="273BFE76">
              <wp:simplePos x="0" y="0"/>
              <wp:positionH relativeFrom="column">
                <wp:posOffset>4899660</wp:posOffset>
              </wp:positionH>
              <wp:positionV relativeFrom="paragraph">
                <wp:posOffset>-327660</wp:posOffset>
              </wp:positionV>
              <wp:extent cx="1640840" cy="523875"/>
              <wp:effectExtent l="0" t="0" r="0" b="9525"/>
              <wp:wrapSquare wrapText="bothSides"/>
              <wp:docPr id="60"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40840" cy="523875"/>
                      </a:xfrm>
                      <a:prstGeom prst="rect">
                        <a:avLst/>
                      </a:prstGeom>
                      <a:solidFill>
                        <a:srgbClr val="FFFFFF"/>
                      </a:solidFill>
                      <a:ln w="9525">
                        <a:noFill/>
                        <a:miter lim="800000"/>
                        <a:headEnd/>
                        <a:tailEnd/>
                      </a:ln>
                    </wps:spPr>
                    <wps:txbx>
                      <w:txbxContent>
                        <w:p w14:paraId="5CC6F896" w14:textId="77777777" w:rsidR="00E210CF" w:rsidRPr="002A050D" w:rsidRDefault="00E210CF" w:rsidP="004F47A6">
                          <w:pPr>
                            <w:pStyle w:val="BasicParagraph"/>
                            <w:tabs>
                              <w:tab w:val="left" w:pos="160"/>
                            </w:tabs>
                            <w:spacing w:line="190" w:lineRule="atLeast"/>
                            <w:rPr>
                              <w:rFonts w:ascii="Pluto Sans Cond Light" w:hAnsi="Pluto Sans Cond Light" w:cs="Pluto Sans Cond Light"/>
                              <w:sz w:val="15"/>
                              <w:szCs w:val="15"/>
                              <w:lang w:val="sl-SI"/>
                            </w:rPr>
                          </w:pPr>
                          <w:r w:rsidRPr="002A050D">
                            <w:rPr>
                              <w:rFonts w:ascii="Calibri" w:hAnsi="Calibri" w:cs="Calibri"/>
                              <w:b/>
                              <w:bCs/>
                              <w:color w:val="118ACB"/>
                              <w:sz w:val="15"/>
                              <w:szCs w:val="15"/>
                              <w:lang w:val="sl-SI"/>
                            </w:rPr>
                            <w:t>T</w:t>
                          </w:r>
                          <w:r w:rsidRPr="002A050D">
                            <w:rPr>
                              <w:rFonts w:ascii="Pluto Sans Cond Medium" w:hAnsi="Pluto Sans Cond Medium" w:cs="Pluto Sans Cond Medium"/>
                              <w:sz w:val="15"/>
                              <w:szCs w:val="15"/>
                              <w:lang w:val="sl-SI"/>
                            </w:rPr>
                            <w:tab/>
                          </w:r>
                          <w:r w:rsidRPr="002A050D">
                            <w:rPr>
                              <w:rFonts w:ascii="Calibri Light" w:hAnsi="Calibri Light" w:cs="Calibri Light"/>
                              <w:sz w:val="15"/>
                              <w:szCs w:val="15"/>
                              <w:lang w:val="sl-SI"/>
                            </w:rPr>
                            <w:t>+386 2 534 13 00</w:t>
                          </w:r>
                        </w:p>
                        <w:p w14:paraId="583B77F2" w14:textId="77777777" w:rsidR="00E210CF" w:rsidRPr="002A050D" w:rsidRDefault="00E210CF" w:rsidP="004F47A6">
                          <w:pPr>
                            <w:pStyle w:val="BasicParagraph"/>
                            <w:tabs>
                              <w:tab w:val="left" w:pos="160"/>
                            </w:tabs>
                            <w:spacing w:line="190" w:lineRule="atLeast"/>
                            <w:rPr>
                              <w:rFonts w:ascii="Pluto Sans Cond Light" w:hAnsi="Pluto Sans Cond Light" w:cs="Pluto Sans Cond Light"/>
                              <w:sz w:val="15"/>
                              <w:szCs w:val="15"/>
                              <w:lang w:val="sl-SI"/>
                            </w:rPr>
                          </w:pPr>
                          <w:r w:rsidRPr="002A050D">
                            <w:rPr>
                              <w:rFonts w:ascii="Calibri" w:hAnsi="Calibri" w:cs="Calibri"/>
                              <w:b/>
                              <w:bCs/>
                              <w:color w:val="118ACB"/>
                              <w:sz w:val="15"/>
                              <w:szCs w:val="15"/>
                              <w:lang w:val="sl-SI"/>
                            </w:rPr>
                            <w:t>F</w:t>
                          </w:r>
                          <w:r w:rsidRPr="002A050D">
                            <w:rPr>
                              <w:rFonts w:ascii="Pluto Sans Cond Light" w:hAnsi="Pluto Sans Cond Light" w:cs="Pluto Sans Cond Light"/>
                              <w:sz w:val="15"/>
                              <w:szCs w:val="15"/>
                              <w:lang w:val="sl-SI"/>
                            </w:rPr>
                            <w:tab/>
                          </w:r>
                          <w:r w:rsidRPr="002A050D">
                            <w:rPr>
                              <w:rFonts w:ascii="Calibri Light" w:hAnsi="Calibri Light" w:cs="Calibri Light"/>
                              <w:sz w:val="15"/>
                              <w:szCs w:val="15"/>
                              <w:lang w:val="sl-SI"/>
                            </w:rPr>
                            <w:t>+386 (2) 534 13 80</w:t>
                          </w:r>
                        </w:p>
                        <w:p w14:paraId="7C755680" w14:textId="77777777" w:rsidR="00E210CF" w:rsidRPr="002A050D" w:rsidRDefault="00E210CF" w:rsidP="004F47A6">
                          <w:pPr>
                            <w:pStyle w:val="BasicParagraph"/>
                            <w:tabs>
                              <w:tab w:val="left" w:pos="160"/>
                            </w:tabs>
                            <w:spacing w:line="190" w:lineRule="atLeast"/>
                            <w:rPr>
                              <w:rFonts w:ascii="Pluto Sans Cond Light" w:hAnsi="Pluto Sans Cond Light" w:cs="Pluto Sans Cond Light"/>
                              <w:sz w:val="15"/>
                              <w:szCs w:val="15"/>
                              <w:lang w:val="sl-SI"/>
                            </w:rPr>
                          </w:pPr>
                          <w:r w:rsidRPr="002A050D">
                            <w:rPr>
                              <w:rFonts w:ascii="Calibri" w:hAnsi="Calibri" w:cs="Calibri"/>
                              <w:b/>
                              <w:bCs/>
                              <w:color w:val="118ACB"/>
                              <w:sz w:val="15"/>
                              <w:szCs w:val="15"/>
                              <w:lang w:val="sl-SI"/>
                            </w:rPr>
                            <w:t>E</w:t>
                          </w:r>
                          <w:r w:rsidRPr="002A050D">
                            <w:rPr>
                              <w:rFonts w:ascii="Pluto Sans Cond Medium" w:hAnsi="Pluto Sans Cond Medium" w:cs="Pluto Sans Cond Medium"/>
                              <w:sz w:val="15"/>
                              <w:szCs w:val="15"/>
                              <w:lang w:val="sl-SI"/>
                            </w:rPr>
                            <w:tab/>
                          </w:r>
                          <w:r w:rsidRPr="002A050D">
                            <w:rPr>
                              <w:rFonts w:ascii="Calibri Light" w:hAnsi="Calibri Light" w:cs="Calibri Light"/>
                              <w:sz w:val="15"/>
                              <w:szCs w:val="15"/>
                              <w:lang w:val="sl-SI"/>
                            </w:rPr>
                            <w:t>zdravstveni.dom@zd-ms.si</w:t>
                          </w:r>
                        </w:p>
                        <w:p w14:paraId="3C8479AA" w14:textId="77777777" w:rsidR="00E210CF" w:rsidRPr="002A050D" w:rsidRDefault="00E210CF" w:rsidP="004F47A6">
                          <w:pPr>
                            <w:spacing w:line="190" w:lineRule="atLeast"/>
                          </w:pPr>
                          <w:r w:rsidRPr="002A050D">
                            <w:rPr>
                              <w:rFonts w:cs="Calibri"/>
                              <w:b/>
                              <w:bCs/>
                              <w:sz w:val="15"/>
                              <w:szCs w:val="15"/>
                            </w:rPr>
                            <w:t>www.zd-ms.si</w:t>
                          </w:r>
                        </w:p>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ex="http://schemas.microsoft.com/office/word/2018/wordml/cex" xmlns:oel="http://schemas.microsoft.com/office/2019/extlst">
          <w:pict>
            <v:shapetype w14:anchorId="1B5F047D" id="_x0000_t202" coordsize="21600,21600" o:spt="202" path="m,l,21600r21600,l21600,xe">
              <v:stroke joinstyle="miter"/>
              <v:path gradientshapeok="t" o:connecttype="rect"/>
            </v:shapetype>
            <v:shape id="_x0000_s1030" type="#_x0000_t202" style="position:absolute;margin-left:385.8pt;margin-top:-25.8pt;width:129.2pt;height:41.25pt;z-index:25169920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" stroked="f">
              <v:textbox inset="0,0,0,0">
                <w:txbxContent>
                  <w:p w14:paraId="5CC6F896" w14:textId="77777777" w:rsidR="00E210CF" w:rsidRPr="002A050D" w:rsidRDefault="00E210CF" w:rsidP="004F47A6">
                    <w:pPr>
                      <w:pStyle w:val="BasicParagraph"/>
                      <w:tabs>
                        <w:tab w:val="left" w:pos="160"/>
                      </w:tabs>
                      <w:spacing w:line="190" w:lineRule="atLeast"/>
                      <w:rPr>
                        <w:rFonts w:ascii="Pluto Sans Cond Light" w:hAnsi="Pluto Sans Cond Light" w:cs="Pluto Sans Cond Light"/>
                        <w:sz w:val="15"/>
                        <w:szCs w:val="15"/>
                        <w:lang w:val="sl-SI"/>
                      </w:rPr>
                    </w:pPr>
                    <w:r w:rsidRPr="002A050D">
                      <w:rPr>
                        <w:rFonts w:ascii="Calibri" w:hAnsi="Calibri" w:cs="Calibri"/>
                        <w:b/>
                        <w:bCs/>
                        <w:color w:val="118ACB"/>
                        <w:sz w:val="15"/>
                        <w:szCs w:val="15"/>
                        <w:lang w:val="sl-SI"/>
                      </w:rPr>
                      <w:t>T</w:t>
                    </w:r>
                    <w:r w:rsidRPr="002A050D">
                      <w:rPr>
                        <w:rFonts w:ascii="Pluto Sans Cond Medium" w:hAnsi="Pluto Sans Cond Medium" w:cs="Pluto Sans Cond Medium"/>
                        <w:sz w:val="15"/>
                        <w:szCs w:val="15"/>
                        <w:lang w:val="sl-SI"/>
                      </w:rPr>
                      <w:tab/>
                    </w:r>
                    <w:r w:rsidRPr="002A050D">
                      <w:rPr>
                        <w:rFonts w:ascii="Calibri Light" w:hAnsi="Calibri Light" w:cs="Calibri Light"/>
                        <w:sz w:val="15"/>
                        <w:szCs w:val="15"/>
                        <w:lang w:val="sl-SI"/>
                      </w:rPr>
                      <w:t>+386 2 534 13 00</w:t>
                    </w:r>
                  </w:p>
                  <w:p w14:paraId="583B77F2" w14:textId="77777777" w:rsidR="00E210CF" w:rsidRPr="002A050D" w:rsidRDefault="00E210CF" w:rsidP="004F47A6">
                    <w:pPr>
                      <w:pStyle w:val="BasicParagraph"/>
                      <w:tabs>
                        <w:tab w:val="left" w:pos="160"/>
                      </w:tabs>
                      <w:spacing w:line="190" w:lineRule="atLeast"/>
                      <w:rPr>
                        <w:rFonts w:ascii="Pluto Sans Cond Light" w:hAnsi="Pluto Sans Cond Light" w:cs="Pluto Sans Cond Light"/>
                        <w:sz w:val="15"/>
                        <w:szCs w:val="15"/>
                        <w:lang w:val="sl-SI"/>
                      </w:rPr>
                    </w:pPr>
                    <w:r w:rsidRPr="002A050D">
                      <w:rPr>
                        <w:rFonts w:ascii="Calibri" w:hAnsi="Calibri" w:cs="Calibri"/>
                        <w:b/>
                        <w:bCs/>
                        <w:color w:val="118ACB"/>
                        <w:sz w:val="15"/>
                        <w:szCs w:val="15"/>
                        <w:lang w:val="sl-SI"/>
                      </w:rPr>
                      <w:t>F</w:t>
                    </w:r>
                    <w:r w:rsidRPr="002A050D">
                      <w:rPr>
                        <w:rFonts w:ascii="Pluto Sans Cond Light" w:hAnsi="Pluto Sans Cond Light" w:cs="Pluto Sans Cond Light"/>
                        <w:sz w:val="15"/>
                        <w:szCs w:val="15"/>
                        <w:lang w:val="sl-SI"/>
                      </w:rPr>
                      <w:tab/>
                    </w:r>
                    <w:r w:rsidRPr="002A050D">
                      <w:rPr>
                        <w:rFonts w:ascii="Calibri Light" w:hAnsi="Calibri Light" w:cs="Calibri Light"/>
                        <w:sz w:val="15"/>
                        <w:szCs w:val="15"/>
                        <w:lang w:val="sl-SI"/>
                      </w:rPr>
                      <w:t>+386 (2) 534 13 80</w:t>
                    </w:r>
                  </w:p>
                  <w:p w14:paraId="7C755680" w14:textId="77777777" w:rsidR="00E210CF" w:rsidRPr="002A050D" w:rsidRDefault="00E210CF" w:rsidP="004F47A6">
                    <w:pPr>
                      <w:pStyle w:val="BasicParagraph"/>
                      <w:tabs>
                        <w:tab w:val="left" w:pos="160"/>
                      </w:tabs>
                      <w:spacing w:line="190" w:lineRule="atLeast"/>
                      <w:rPr>
                        <w:rFonts w:ascii="Pluto Sans Cond Light" w:hAnsi="Pluto Sans Cond Light" w:cs="Pluto Sans Cond Light"/>
                        <w:sz w:val="15"/>
                        <w:szCs w:val="15"/>
                        <w:lang w:val="sl-SI"/>
                      </w:rPr>
                    </w:pPr>
                    <w:r w:rsidRPr="002A050D">
                      <w:rPr>
                        <w:rFonts w:ascii="Calibri" w:hAnsi="Calibri" w:cs="Calibri"/>
                        <w:b/>
                        <w:bCs/>
                        <w:color w:val="118ACB"/>
                        <w:sz w:val="15"/>
                        <w:szCs w:val="15"/>
                        <w:lang w:val="sl-SI"/>
                      </w:rPr>
                      <w:t>E</w:t>
                    </w:r>
                    <w:r w:rsidRPr="002A050D">
                      <w:rPr>
                        <w:rFonts w:ascii="Pluto Sans Cond Medium" w:hAnsi="Pluto Sans Cond Medium" w:cs="Pluto Sans Cond Medium"/>
                        <w:sz w:val="15"/>
                        <w:szCs w:val="15"/>
                        <w:lang w:val="sl-SI"/>
                      </w:rPr>
                      <w:tab/>
                    </w:r>
                    <w:r w:rsidRPr="002A050D">
                      <w:rPr>
                        <w:rFonts w:ascii="Calibri Light" w:hAnsi="Calibri Light" w:cs="Calibri Light"/>
                        <w:sz w:val="15"/>
                        <w:szCs w:val="15"/>
                        <w:lang w:val="sl-SI"/>
                      </w:rPr>
                      <w:t>zdravstveni.dom@zd-ms.si</w:t>
                    </w:r>
                  </w:p>
                  <w:p w14:paraId="3C8479AA" w14:textId="77777777" w:rsidR="00E210CF" w:rsidRPr="002A050D" w:rsidRDefault="00E210CF" w:rsidP="004F47A6">
                    <w:pPr>
                      <w:spacing w:line="190" w:lineRule="atLeast"/>
                    </w:pPr>
                    <w:r w:rsidRPr="002A050D">
                      <w:rPr>
                        <w:rFonts w:cs="Calibri"/>
                        <w:b/>
                        <w:bCs/>
                        <w:sz w:val="15"/>
                        <w:szCs w:val="15"/>
                      </w:rPr>
                      <w:t>www.zd-ms.si</w:t>
                    </w:r>
                  </w:p>
                </w:txbxContent>
              </v:textbox>
              <w10:wrap type="square"/>
            </v:shape>
          </w:pict>
        </mc:Fallback>
      </mc:AlternateContent>
    </w:r>
    <w:r>
      <w:rPr>
        <w:noProof/>
        <w:lang w:eastAsia="sl-SI"/>
      </w:rPr>
      <mc:AlternateContent>
        <mc:Choice Requires="wps">
          <w:drawing>
            <wp:anchor distT="45720" distB="45720" distL="114300" distR="114300" simplePos="0" relativeHeight="251698176" behindDoc="0" locked="0" layoutInCell="1" allowOverlap="1" wp14:anchorId="439DC08B" wp14:editId="15F07FDF">
              <wp:simplePos x="0" y="0"/>
              <wp:positionH relativeFrom="column">
                <wp:posOffset>3661410</wp:posOffset>
              </wp:positionH>
              <wp:positionV relativeFrom="paragraph">
                <wp:posOffset>-327660</wp:posOffset>
              </wp:positionV>
              <wp:extent cx="800100" cy="593090"/>
              <wp:effectExtent l="0" t="0" r="0" b="0"/>
              <wp:wrapSquare wrapText="bothSides"/>
              <wp:docPr id="61"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0100" cy="593090"/>
                      </a:xfrm>
                      <a:prstGeom prst="rect">
                        <a:avLst/>
                      </a:prstGeom>
                      <a:solidFill>
                        <a:srgbClr val="FFFFFF"/>
                      </a:solidFill>
                      <a:ln w="9525">
                        <a:noFill/>
                        <a:miter lim="800000"/>
                        <a:headEnd/>
                        <a:tailEnd/>
                      </a:ln>
                    </wps:spPr>
                    <wps:txbx>
                      <w:txbxContent>
                        <w:p w14:paraId="413C50B0" w14:textId="77777777" w:rsidR="00E210CF" w:rsidRPr="002A050D" w:rsidRDefault="00E210CF" w:rsidP="004F47A6">
                          <w:pPr>
                            <w:pStyle w:val="BasicParagraph"/>
                            <w:tabs>
                              <w:tab w:val="left" w:pos="160"/>
                            </w:tabs>
                            <w:spacing w:line="180" w:lineRule="atLeast"/>
                            <w:rPr>
                              <w:rFonts w:ascii="Pluto Sans Cond Light" w:hAnsi="Pluto Sans Cond Light" w:cs="Pluto Sans Cond Light"/>
                              <w:sz w:val="15"/>
                              <w:szCs w:val="15"/>
                              <w:lang w:val="sl-SI"/>
                            </w:rPr>
                          </w:pPr>
                          <w:r w:rsidRPr="002A050D">
                            <w:rPr>
                              <w:rFonts w:ascii="Calibri" w:hAnsi="Calibri" w:cs="Calibri"/>
                              <w:b/>
                              <w:bCs/>
                              <w:caps/>
                              <w:sz w:val="15"/>
                              <w:szCs w:val="15"/>
                              <w:lang w:val="sl-SI"/>
                            </w:rPr>
                            <w:t xml:space="preserve">Zdravstveni dom </w:t>
                          </w:r>
                          <w:r w:rsidRPr="002A050D">
                            <w:rPr>
                              <w:rFonts w:ascii="Calibri" w:hAnsi="Calibri" w:cs="Calibri"/>
                              <w:b/>
                              <w:bCs/>
                              <w:caps/>
                              <w:sz w:val="15"/>
                              <w:szCs w:val="15"/>
                              <w:lang w:val="sl-SI"/>
                            </w:rPr>
                            <w:br/>
                            <w:t>Murska Sobota</w:t>
                          </w:r>
                        </w:p>
                        <w:p w14:paraId="41F05949" w14:textId="77777777" w:rsidR="00E210CF" w:rsidRPr="002A050D" w:rsidRDefault="00E210CF" w:rsidP="004F47A6">
                          <w:r w:rsidRPr="002A050D">
                            <w:rPr>
                              <w:rFonts w:ascii="Calibri Light" w:hAnsi="Calibri Light" w:cs="Calibri Light"/>
                              <w:sz w:val="15"/>
                              <w:szCs w:val="15"/>
                            </w:rPr>
                            <w:t>Grajska ulica 24</w:t>
                          </w:r>
                          <w:r w:rsidRPr="002A050D">
                            <w:rPr>
                              <w:rFonts w:ascii="Calibri Light" w:hAnsi="Calibri Light" w:cs="Calibri Light"/>
                              <w:sz w:val="15"/>
                              <w:szCs w:val="15"/>
                            </w:rPr>
                            <w:br/>
                            <w:t>9000 Murska Sobota</w:t>
                          </w:r>
                        </w:p>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ex="http://schemas.microsoft.com/office/word/2018/wordml/cex" xmlns:oel="http://schemas.microsoft.com/office/2019/extlst">
          <w:pict>
            <v:shape w14:anchorId="439DC08B" id="_x0000_s1031" type="#_x0000_t202" style="position:absolute;margin-left:288.3pt;margin-top:-25.8pt;width:63pt;height:46.7pt;z-index:25169817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" stroked="f">
              <v:textbox inset="0,0,0,0">
                <w:txbxContent>
                  <w:p w14:paraId="413C50B0" w14:textId="77777777" w:rsidR="00E210CF" w:rsidRPr="002A050D" w:rsidRDefault="00E210CF" w:rsidP="004F47A6">
                    <w:pPr>
                      <w:pStyle w:val="BasicParagraph"/>
                      <w:tabs>
                        <w:tab w:val="left" w:pos="160"/>
                      </w:tabs>
                      <w:spacing w:line="180" w:lineRule="atLeast"/>
                      <w:rPr>
                        <w:rFonts w:ascii="Pluto Sans Cond Light" w:hAnsi="Pluto Sans Cond Light" w:cs="Pluto Sans Cond Light"/>
                        <w:sz w:val="15"/>
                        <w:szCs w:val="15"/>
                        <w:lang w:val="sl-SI"/>
                      </w:rPr>
                    </w:pPr>
                    <w:r w:rsidRPr="002A050D">
                      <w:rPr>
                        <w:rFonts w:ascii="Calibri" w:hAnsi="Calibri" w:cs="Calibri"/>
                        <w:b/>
                        <w:bCs/>
                        <w:caps/>
                        <w:sz w:val="15"/>
                        <w:szCs w:val="15"/>
                        <w:lang w:val="sl-SI"/>
                      </w:rPr>
                      <w:t xml:space="preserve">Zdravstveni dom </w:t>
                    </w:r>
                    <w:r w:rsidRPr="002A050D">
                      <w:rPr>
                        <w:rFonts w:ascii="Calibri" w:hAnsi="Calibri" w:cs="Calibri"/>
                        <w:b/>
                        <w:bCs/>
                        <w:caps/>
                        <w:sz w:val="15"/>
                        <w:szCs w:val="15"/>
                        <w:lang w:val="sl-SI"/>
                      </w:rPr>
                      <w:br/>
                      <w:t>Murska Sobota</w:t>
                    </w:r>
                  </w:p>
                  <w:p w14:paraId="41F05949" w14:textId="77777777" w:rsidR="00E210CF" w:rsidRPr="002A050D" w:rsidRDefault="00E210CF" w:rsidP="004F47A6">
                    <w:r w:rsidRPr="002A050D">
                      <w:rPr>
                        <w:rFonts w:ascii="Calibri Light" w:hAnsi="Calibri Light" w:cs="Calibri Light"/>
                        <w:sz w:val="15"/>
                        <w:szCs w:val="15"/>
                      </w:rPr>
                      <w:t>Grajska ulica 24</w:t>
                    </w:r>
                    <w:r w:rsidRPr="002A050D">
                      <w:rPr>
                        <w:rFonts w:ascii="Calibri Light" w:hAnsi="Calibri Light" w:cs="Calibri Light"/>
                        <w:sz w:val="15"/>
                        <w:szCs w:val="15"/>
                      </w:rPr>
                      <w:br/>
                      <w:t>9000 Murska Sobota</w:t>
                    </w:r>
                  </w:p>
                </w:txbxContent>
              </v:textbox>
              <w10:wrap type="square"/>
            </v:shape>
          </w:pict>
        </mc:Fallback>
      </mc:AlternateContent>
    </w:r>
    <w:r>
      <w:rPr>
        <w:noProof/>
        <w:lang w:eastAsia="sl-SI"/>
      </w:rPr>
      <w:drawing>
        <wp:anchor distT="0" distB="0" distL="114300" distR="114300" simplePos="0" relativeHeight="251697152" behindDoc="1" locked="0" layoutInCell="1" allowOverlap="1" wp14:anchorId="46664CA7" wp14:editId="5D9776D0">
          <wp:simplePos x="0" y="0"/>
          <wp:positionH relativeFrom="page">
            <wp:posOffset>799465</wp:posOffset>
          </wp:positionH>
          <wp:positionV relativeFrom="page">
            <wp:posOffset>431165</wp:posOffset>
          </wp:positionV>
          <wp:extent cx="936000" cy="593588"/>
          <wp:effectExtent l="0" t="0" r="0" b="0"/>
          <wp:wrapNone/>
          <wp:docPr id="1544922432" name="Slika 1544922432" descr="Slika, ki vsebuje besede risba&#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ZD_MS_logo_RGB.jpg"/>
                  <pic:cNvPicPr/>
                </pic:nvPicPr>
                <pic:blipFill>
                  <a:blip r:embed="rId1">
                    <a:extLst>
                      <a:ext uri="{28A0092B-C50C-407E-A947-70E740481C1C}">
                        <a14:useLocalDpi xmlns:a14="http://schemas.microsoft.com/office/drawing/2010/main" val="0"/>
                      </a:ext>
                    </a:extLst>
                  </a:blip>
                  <a:stretch>
                    <a:fillRect/>
                  </a:stretch>
                </pic:blipFill>
                <pic:spPr>
                  <a:xfrm>
                    <a:off x="0" y="0"/>
                    <a:ext cx="936000" cy="593588"/>
                  </a:xfrm>
                  <a:prstGeom prst="rect">
                    <a:avLst/>
                  </a:prstGeom>
                </pic:spPr>
              </pic:pic>
            </a:graphicData>
          </a:graphic>
          <wp14:sizeRelH relativeFrom="margin">
            <wp14:pctWidth>0</wp14:pctWidth>
          </wp14:sizeRelH>
          <wp14:sizeRelV relativeFrom="margin">
            <wp14:pctHeight>0</wp14:pctHeight>
          </wp14:sizeRelV>
        </wp:anchor>
      </w:drawing>
    </w:r>
  </w:p>
  <w:p w14:paraId="59C0738E" w14:textId="77777777" w:rsidR="00E210CF" w:rsidRDefault="00E210CF">
    <w:pPr>
      <w:pStyle w:val="Glava"/>
      <w:tabs>
        <w:tab w:val="clear" w:pos="4536"/>
        <w:tab w:val="clear" w:pos="9072"/>
        <w:tab w:val="left" w:pos="2010"/>
      </w:tabs>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A3AA2E" w14:textId="77777777" w:rsidR="00E210CF" w:rsidRDefault="00E210CF" w:rsidP="004F47A6">
    <w:pPr>
      <w:pStyle w:val="Glava"/>
    </w:pPr>
    <w:r>
      <w:rPr>
        <w:noProof/>
        <w:lang w:eastAsia="sl-SI"/>
      </w:rPr>
      <mc:AlternateContent>
        <mc:Choice Requires="wps">
          <w:drawing>
            <wp:anchor distT="45720" distB="45720" distL="114300" distR="114300" simplePos="0" relativeHeight="251695104" behindDoc="0" locked="0" layoutInCell="1" allowOverlap="1" wp14:anchorId="78C491EE" wp14:editId="281F54E5">
              <wp:simplePos x="0" y="0"/>
              <wp:positionH relativeFrom="column">
                <wp:posOffset>4899660</wp:posOffset>
              </wp:positionH>
              <wp:positionV relativeFrom="paragraph">
                <wp:posOffset>-327660</wp:posOffset>
              </wp:positionV>
              <wp:extent cx="1640840" cy="523875"/>
              <wp:effectExtent l="0" t="0" r="0" b="9525"/>
              <wp:wrapSquare wrapText="bothSides"/>
              <wp:docPr id="57"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40840" cy="523875"/>
                      </a:xfrm>
                      <a:prstGeom prst="rect">
                        <a:avLst/>
                      </a:prstGeom>
                      <a:solidFill>
                        <a:srgbClr val="FFFFFF"/>
                      </a:solidFill>
                      <a:ln w="9525">
                        <a:noFill/>
                        <a:miter lim="800000"/>
                        <a:headEnd/>
                        <a:tailEnd/>
                      </a:ln>
                    </wps:spPr>
                    <wps:txbx>
                      <w:txbxContent>
                        <w:p w14:paraId="1608A43A" w14:textId="77777777" w:rsidR="00E210CF" w:rsidRPr="002A050D" w:rsidRDefault="00E210CF" w:rsidP="004F47A6">
                          <w:pPr>
                            <w:pStyle w:val="BasicParagraph"/>
                            <w:tabs>
                              <w:tab w:val="left" w:pos="160"/>
                            </w:tabs>
                            <w:spacing w:line="190" w:lineRule="atLeast"/>
                            <w:rPr>
                              <w:rFonts w:ascii="Pluto Sans Cond Light" w:hAnsi="Pluto Sans Cond Light" w:cs="Pluto Sans Cond Light"/>
                              <w:sz w:val="15"/>
                              <w:szCs w:val="15"/>
                              <w:lang w:val="sl-SI"/>
                            </w:rPr>
                          </w:pPr>
                          <w:r w:rsidRPr="002A050D">
                            <w:rPr>
                              <w:rFonts w:ascii="Calibri" w:hAnsi="Calibri" w:cs="Calibri"/>
                              <w:b/>
                              <w:bCs/>
                              <w:color w:val="118ACB"/>
                              <w:sz w:val="15"/>
                              <w:szCs w:val="15"/>
                              <w:lang w:val="sl-SI"/>
                            </w:rPr>
                            <w:t>T</w:t>
                          </w:r>
                          <w:r w:rsidRPr="002A050D">
                            <w:rPr>
                              <w:rFonts w:ascii="Pluto Sans Cond Medium" w:hAnsi="Pluto Sans Cond Medium" w:cs="Pluto Sans Cond Medium"/>
                              <w:sz w:val="15"/>
                              <w:szCs w:val="15"/>
                              <w:lang w:val="sl-SI"/>
                            </w:rPr>
                            <w:tab/>
                          </w:r>
                          <w:r w:rsidRPr="002A050D">
                            <w:rPr>
                              <w:rFonts w:ascii="Calibri Light" w:hAnsi="Calibri Light" w:cs="Calibri Light"/>
                              <w:sz w:val="15"/>
                              <w:szCs w:val="15"/>
                              <w:lang w:val="sl-SI"/>
                            </w:rPr>
                            <w:t>+386 2 534 13 00</w:t>
                          </w:r>
                        </w:p>
                        <w:p w14:paraId="6490FA7E" w14:textId="77777777" w:rsidR="00E210CF" w:rsidRPr="002A050D" w:rsidRDefault="00E210CF" w:rsidP="004F47A6">
                          <w:pPr>
                            <w:pStyle w:val="BasicParagraph"/>
                            <w:tabs>
                              <w:tab w:val="left" w:pos="160"/>
                            </w:tabs>
                            <w:spacing w:line="190" w:lineRule="atLeast"/>
                            <w:rPr>
                              <w:rFonts w:ascii="Pluto Sans Cond Light" w:hAnsi="Pluto Sans Cond Light" w:cs="Pluto Sans Cond Light"/>
                              <w:sz w:val="15"/>
                              <w:szCs w:val="15"/>
                              <w:lang w:val="sl-SI"/>
                            </w:rPr>
                          </w:pPr>
                          <w:r w:rsidRPr="002A050D">
                            <w:rPr>
                              <w:rFonts w:ascii="Calibri" w:hAnsi="Calibri" w:cs="Calibri"/>
                              <w:b/>
                              <w:bCs/>
                              <w:color w:val="118ACB"/>
                              <w:sz w:val="15"/>
                              <w:szCs w:val="15"/>
                              <w:lang w:val="sl-SI"/>
                            </w:rPr>
                            <w:t>F</w:t>
                          </w:r>
                          <w:r w:rsidRPr="002A050D">
                            <w:rPr>
                              <w:rFonts w:ascii="Pluto Sans Cond Light" w:hAnsi="Pluto Sans Cond Light" w:cs="Pluto Sans Cond Light"/>
                              <w:sz w:val="15"/>
                              <w:szCs w:val="15"/>
                              <w:lang w:val="sl-SI"/>
                            </w:rPr>
                            <w:tab/>
                          </w:r>
                          <w:r w:rsidRPr="002A050D">
                            <w:rPr>
                              <w:rFonts w:ascii="Calibri Light" w:hAnsi="Calibri Light" w:cs="Calibri Light"/>
                              <w:sz w:val="15"/>
                              <w:szCs w:val="15"/>
                              <w:lang w:val="sl-SI"/>
                            </w:rPr>
                            <w:t>+386 (2) 534 13 80</w:t>
                          </w:r>
                        </w:p>
                        <w:p w14:paraId="28E6A12C" w14:textId="77777777" w:rsidR="00E210CF" w:rsidRPr="002A050D" w:rsidRDefault="00E210CF" w:rsidP="004F47A6">
                          <w:pPr>
                            <w:pStyle w:val="BasicParagraph"/>
                            <w:tabs>
                              <w:tab w:val="left" w:pos="160"/>
                            </w:tabs>
                            <w:spacing w:line="190" w:lineRule="atLeast"/>
                            <w:rPr>
                              <w:rFonts w:ascii="Pluto Sans Cond Light" w:hAnsi="Pluto Sans Cond Light" w:cs="Pluto Sans Cond Light"/>
                              <w:sz w:val="15"/>
                              <w:szCs w:val="15"/>
                              <w:lang w:val="sl-SI"/>
                            </w:rPr>
                          </w:pPr>
                          <w:r w:rsidRPr="002A050D">
                            <w:rPr>
                              <w:rFonts w:ascii="Calibri" w:hAnsi="Calibri" w:cs="Calibri"/>
                              <w:b/>
                              <w:bCs/>
                              <w:color w:val="118ACB"/>
                              <w:sz w:val="15"/>
                              <w:szCs w:val="15"/>
                              <w:lang w:val="sl-SI"/>
                            </w:rPr>
                            <w:t>E</w:t>
                          </w:r>
                          <w:r w:rsidRPr="002A050D">
                            <w:rPr>
                              <w:rFonts w:ascii="Pluto Sans Cond Medium" w:hAnsi="Pluto Sans Cond Medium" w:cs="Pluto Sans Cond Medium"/>
                              <w:sz w:val="15"/>
                              <w:szCs w:val="15"/>
                              <w:lang w:val="sl-SI"/>
                            </w:rPr>
                            <w:tab/>
                          </w:r>
                          <w:r w:rsidRPr="002A050D">
                            <w:rPr>
                              <w:rFonts w:ascii="Calibri Light" w:hAnsi="Calibri Light" w:cs="Calibri Light"/>
                              <w:sz w:val="15"/>
                              <w:szCs w:val="15"/>
                              <w:lang w:val="sl-SI"/>
                            </w:rPr>
                            <w:t>zdravstveni.dom@zd-ms.si</w:t>
                          </w:r>
                        </w:p>
                        <w:p w14:paraId="32C1CFF4" w14:textId="77777777" w:rsidR="00E210CF" w:rsidRPr="002A050D" w:rsidRDefault="00E210CF" w:rsidP="004F47A6">
                          <w:pPr>
                            <w:spacing w:line="190" w:lineRule="atLeast"/>
                          </w:pPr>
                          <w:r w:rsidRPr="002A050D">
                            <w:rPr>
                              <w:rFonts w:cs="Calibri"/>
                              <w:b/>
                              <w:bCs/>
                              <w:sz w:val="15"/>
                              <w:szCs w:val="15"/>
                            </w:rPr>
                            <w:t>www.zd-ms.si</w:t>
                          </w:r>
                        </w:p>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ex="http://schemas.microsoft.com/office/word/2018/wordml/cex" xmlns:oel="http://schemas.microsoft.com/office/2019/extlst">
          <w:pict>
            <v:shapetype w14:anchorId="78C491EE" id="_x0000_t202" coordsize="21600,21600" o:spt="202" path="m,l,21600r21600,l21600,xe">
              <v:stroke joinstyle="miter"/>
              <v:path gradientshapeok="t" o:connecttype="rect"/>
            </v:shapetype>
            <v:shape id="_x0000_s1033" type="#_x0000_t202" style="position:absolute;margin-left:385.8pt;margin-top:-25.8pt;width:129.2pt;height:41.25pt;z-index:25169510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" stroked="f">
              <v:textbox inset="0,0,0,0">
                <w:txbxContent>
                  <w:p w14:paraId="1608A43A" w14:textId="77777777" w:rsidR="00E210CF" w:rsidRPr="002A050D" w:rsidRDefault="00E210CF" w:rsidP="004F47A6">
                    <w:pPr>
                      <w:pStyle w:val="BasicParagraph"/>
                      <w:tabs>
                        <w:tab w:val="left" w:pos="160"/>
                      </w:tabs>
                      <w:spacing w:line="190" w:lineRule="atLeast"/>
                      <w:rPr>
                        <w:rFonts w:ascii="Pluto Sans Cond Light" w:hAnsi="Pluto Sans Cond Light" w:cs="Pluto Sans Cond Light"/>
                        <w:sz w:val="15"/>
                        <w:szCs w:val="15"/>
                        <w:lang w:val="sl-SI"/>
                      </w:rPr>
                    </w:pPr>
                    <w:r w:rsidRPr="002A050D">
                      <w:rPr>
                        <w:rFonts w:ascii="Calibri" w:hAnsi="Calibri" w:cs="Calibri"/>
                        <w:b/>
                        <w:bCs/>
                        <w:color w:val="118ACB"/>
                        <w:sz w:val="15"/>
                        <w:szCs w:val="15"/>
                        <w:lang w:val="sl-SI"/>
                      </w:rPr>
                      <w:t>T</w:t>
                    </w:r>
                    <w:r w:rsidRPr="002A050D">
                      <w:rPr>
                        <w:rFonts w:ascii="Pluto Sans Cond Medium" w:hAnsi="Pluto Sans Cond Medium" w:cs="Pluto Sans Cond Medium"/>
                        <w:sz w:val="15"/>
                        <w:szCs w:val="15"/>
                        <w:lang w:val="sl-SI"/>
                      </w:rPr>
                      <w:tab/>
                    </w:r>
                    <w:r w:rsidRPr="002A050D">
                      <w:rPr>
                        <w:rFonts w:ascii="Calibri Light" w:hAnsi="Calibri Light" w:cs="Calibri Light"/>
                        <w:sz w:val="15"/>
                        <w:szCs w:val="15"/>
                        <w:lang w:val="sl-SI"/>
                      </w:rPr>
                      <w:t>+386 2 534 13 00</w:t>
                    </w:r>
                  </w:p>
                  <w:p w14:paraId="6490FA7E" w14:textId="77777777" w:rsidR="00E210CF" w:rsidRPr="002A050D" w:rsidRDefault="00E210CF" w:rsidP="004F47A6">
                    <w:pPr>
                      <w:pStyle w:val="BasicParagraph"/>
                      <w:tabs>
                        <w:tab w:val="left" w:pos="160"/>
                      </w:tabs>
                      <w:spacing w:line="190" w:lineRule="atLeast"/>
                      <w:rPr>
                        <w:rFonts w:ascii="Pluto Sans Cond Light" w:hAnsi="Pluto Sans Cond Light" w:cs="Pluto Sans Cond Light"/>
                        <w:sz w:val="15"/>
                        <w:szCs w:val="15"/>
                        <w:lang w:val="sl-SI"/>
                      </w:rPr>
                    </w:pPr>
                    <w:r w:rsidRPr="002A050D">
                      <w:rPr>
                        <w:rFonts w:ascii="Calibri" w:hAnsi="Calibri" w:cs="Calibri"/>
                        <w:b/>
                        <w:bCs/>
                        <w:color w:val="118ACB"/>
                        <w:sz w:val="15"/>
                        <w:szCs w:val="15"/>
                        <w:lang w:val="sl-SI"/>
                      </w:rPr>
                      <w:t>F</w:t>
                    </w:r>
                    <w:r w:rsidRPr="002A050D">
                      <w:rPr>
                        <w:rFonts w:ascii="Pluto Sans Cond Light" w:hAnsi="Pluto Sans Cond Light" w:cs="Pluto Sans Cond Light"/>
                        <w:sz w:val="15"/>
                        <w:szCs w:val="15"/>
                        <w:lang w:val="sl-SI"/>
                      </w:rPr>
                      <w:tab/>
                    </w:r>
                    <w:r w:rsidRPr="002A050D">
                      <w:rPr>
                        <w:rFonts w:ascii="Calibri Light" w:hAnsi="Calibri Light" w:cs="Calibri Light"/>
                        <w:sz w:val="15"/>
                        <w:szCs w:val="15"/>
                        <w:lang w:val="sl-SI"/>
                      </w:rPr>
                      <w:t>+386 (2) 534 13 80</w:t>
                    </w:r>
                  </w:p>
                  <w:p w14:paraId="28E6A12C" w14:textId="77777777" w:rsidR="00E210CF" w:rsidRPr="002A050D" w:rsidRDefault="00E210CF" w:rsidP="004F47A6">
                    <w:pPr>
                      <w:pStyle w:val="BasicParagraph"/>
                      <w:tabs>
                        <w:tab w:val="left" w:pos="160"/>
                      </w:tabs>
                      <w:spacing w:line="190" w:lineRule="atLeast"/>
                      <w:rPr>
                        <w:rFonts w:ascii="Pluto Sans Cond Light" w:hAnsi="Pluto Sans Cond Light" w:cs="Pluto Sans Cond Light"/>
                        <w:sz w:val="15"/>
                        <w:szCs w:val="15"/>
                        <w:lang w:val="sl-SI"/>
                      </w:rPr>
                    </w:pPr>
                    <w:r w:rsidRPr="002A050D">
                      <w:rPr>
                        <w:rFonts w:ascii="Calibri" w:hAnsi="Calibri" w:cs="Calibri"/>
                        <w:b/>
                        <w:bCs/>
                        <w:color w:val="118ACB"/>
                        <w:sz w:val="15"/>
                        <w:szCs w:val="15"/>
                        <w:lang w:val="sl-SI"/>
                      </w:rPr>
                      <w:t>E</w:t>
                    </w:r>
                    <w:r w:rsidRPr="002A050D">
                      <w:rPr>
                        <w:rFonts w:ascii="Pluto Sans Cond Medium" w:hAnsi="Pluto Sans Cond Medium" w:cs="Pluto Sans Cond Medium"/>
                        <w:sz w:val="15"/>
                        <w:szCs w:val="15"/>
                        <w:lang w:val="sl-SI"/>
                      </w:rPr>
                      <w:tab/>
                    </w:r>
                    <w:r w:rsidRPr="002A050D">
                      <w:rPr>
                        <w:rFonts w:ascii="Calibri Light" w:hAnsi="Calibri Light" w:cs="Calibri Light"/>
                        <w:sz w:val="15"/>
                        <w:szCs w:val="15"/>
                        <w:lang w:val="sl-SI"/>
                      </w:rPr>
                      <w:t>zdravstveni.dom@zd-ms.si</w:t>
                    </w:r>
                  </w:p>
                  <w:p w14:paraId="32C1CFF4" w14:textId="77777777" w:rsidR="00E210CF" w:rsidRPr="002A050D" w:rsidRDefault="00E210CF" w:rsidP="004F47A6">
                    <w:pPr>
                      <w:spacing w:line="190" w:lineRule="atLeast"/>
                    </w:pPr>
                    <w:r w:rsidRPr="002A050D">
                      <w:rPr>
                        <w:rFonts w:cs="Calibri"/>
                        <w:b/>
                        <w:bCs/>
                        <w:sz w:val="15"/>
                        <w:szCs w:val="15"/>
                      </w:rPr>
                      <w:t>www.zd-ms.si</w:t>
                    </w:r>
                  </w:p>
                </w:txbxContent>
              </v:textbox>
              <w10:wrap type="square"/>
            </v:shape>
          </w:pict>
        </mc:Fallback>
      </mc:AlternateContent>
    </w:r>
    <w:r>
      <w:rPr>
        <w:noProof/>
        <w:lang w:eastAsia="sl-SI"/>
      </w:rPr>
      <mc:AlternateContent>
        <mc:Choice Requires="wps">
          <w:drawing>
            <wp:anchor distT="45720" distB="45720" distL="114300" distR="114300" simplePos="0" relativeHeight="251694080" behindDoc="0" locked="0" layoutInCell="1" allowOverlap="1" wp14:anchorId="55088B5D" wp14:editId="43D75523">
              <wp:simplePos x="0" y="0"/>
              <wp:positionH relativeFrom="column">
                <wp:posOffset>3661410</wp:posOffset>
              </wp:positionH>
              <wp:positionV relativeFrom="paragraph">
                <wp:posOffset>-327660</wp:posOffset>
              </wp:positionV>
              <wp:extent cx="800100" cy="593090"/>
              <wp:effectExtent l="0" t="0" r="0" b="0"/>
              <wp:wrapSquare wrapText="bothSides"/>
              <wp:docPr id="58"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0100" cy="593090"/>
                      </a:xfrm>
                      <a:prstGeom prst="rect">
                        <a:avLst/>
                      </a:prstGeom>
                      <a:solidFill>
                        <a:srgbClr val="FFFFFF"/>
                      </a:solidFill>
                      <a:ln w="9525">
                        <a:noFill/>
                        <a:miter lim="800000"/>
                        <a:headEnd/>
                        <a:tailEnd/>
                      </a:ln>
                    </wps:spPr>
                    <wps:txbx>
                      <w:txbxContent>
                        <w:p w14:paraId="50539B9B" w14:textId="77777777" w:rsidR="00E210CF" w:rsidRPr="002A050D" w:rsidRDefault="00E210CF" w:rsidP="004F47A6">
                          <w:pPr>
                            <w:pStyle w:val="BasicParagraph"/>
                            <w:tabs>
                              <w:tab w:val="left" w:pos="160"/>
                            </w:tabs>
                            <w:spacing w:line="180" w:lineRule="atLeast"/>
                            <w:rPr>
                              <w:rFonts w:ascii="Pluto Sans Cond Light" w:hAnsi="Pluto Sans Cond Light" w:cs="Pluto Sans Cond Light"/>
                              <w:sz w:val="15"/>
                              <w:szCs w:val="15"/>
                              <w:lang w:val="sl-SI"/>
                            </w:rPr>
                          </w:pPr>
                          <w:r w:rsidRPr="002A050D">
                            <w:rPr>
                              <w:rFonts w:ascii="Calibri" w:hAnsi="Calibri" w:cs="Calibri"/>
                              <w:b/>
                              <w:bCs/>
                              <w:caps/>
                              <w:sz w:val="15"/>
                              <w:szCs w:val="15"/>
                              <w:lang w:val="sl-SI"/>
                            </w:rPr>
                            <w:t xml:space="preserve">Zdravstveni dom </w:t>
                          </w:r>
                          <w:r w:rsidRPr="002A050D">
                            <w:rPr>
                              <w:rFonts w:ascii="Calibri" w:hAnsi="Calibri" w:cs="Calibri"/>
                              <w:b/>
                              <w:bCs/>
                              <w:caps/>
                              <w:sz w:val="15"/>
                              <w:szCs w:val="15"/>
                              <w:lang w:val="sl-SI"/>
                            </w:rPr>
                            <w:br/>
                            <w:t>Murska Sobota</w:t>
                          </w:r>
                        </w:p>
                        <w:p w14:paraId="32856C97" w14:textId="77777777" w:rsidR="00E210CF" w:rsidRPr="002A050D" w:rsidRDefault="00E210CF" w:rsidP="004F47A6">
                          <w:r w:rsidRPr="002A050D">
                            <w:rPr>
                              <w:rFonts w:ascii="Calibri Light" w:hAnsi="Calibri Light" w:cs="Calibri Light"/>
                              <w:sz w:val="15"/>
                              <w:szCs w:val="15"/>
                            </w:rPr>
                            <w:t>Grajska ulica 24</w:t>
                          </w:r>
                          <w:r w:rsidRPr="002A050D">
                            <w:rPr>
                              <w:rFonts w:ascii="Calibri Light" w:hAnsi="Calibri Light" w:cs="Calibri Light"/>
                              <w:sz w:val="15"/>
                              <w:szCs w:val="15"/>
                            </w:rPr>
                            <w:br/>
                            <w:t>9000 Murska Sobota</w:t>
                          </w:r>
                        </w:p>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ex="http://schemas.microsoft.com/office/word/2018/wordml/cex" xmlns:oel="http://schemas.microsoft.com/office/2019/extlst">
          <w:pict>
            <v:shape w14:anchorId="55088B5D" id="_x0000_s1034" type="#_x0000_t202" style="position:absolute;margin-left:288.3pt;margin-top:-25.8pt;width:63pt;height:46.7pt;z-index:25169408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" stroked="f">
              <v:textbox inset="0,0,0,0">
                <w:txbxContent>
                  <w:p w14:paraId="50539B9B" w14:textId="77777777" w:rsidR="00E210CF" w:rsidRPr="002A050D" w:rsidRDefault="00E210CF" w:rsidP="004F47A6">
                    <w:pPr>
                      <w:pStyle w:val="BasicParagraph"/>
                      <w:tabs>
                        <w:tab w:val="left" w:pos="160"/>
                      </w:tabs>
                      <w:spacing w:line="180" w:lineRule="atLeast"/>
                      <w:rPr>
                        <w:rFonts w:ascii="Pluto Sans Cond Light" w:hAnsi="Pluto Sans Cond Light" w:cs="Pluto Sans Cond Light"/>
                        <w:sz w:val="15"/>
                        <w:szCs w:val="15"/>
                        <w:lang w:val="sl-SI"/>
                      </w:rPr>
                    </w:pPr>
                    <w:r w:rsidRPr="002A050D">
                      <w:rPr>
                        <w:rFonts w:ascii="Calibri" w:hAnsi="Calibri" w:cs="Calibri"/>
                        <w:b/>
                        <w:bCs/>
                        <w:caps/>
                        <w:sz w:val="15"/>
                        <w:szCs w:val="15"/>
                        <w:lang w:val="sl-SI"/>
                      </w:rPr>
                      <w:t xml:space="preserve">Zdravstveni dom </w:t>
                    </w:r>
                    <w:r w:rsidRPr="002A050D">
                      <w:rPr>
                        <w:rFonts w:ascii="Calibri" w:hAnsi="Calibri" w:cs="Calibri"/>
                        <w:b/>
                        <w:bCs/>
                        <w:caps/>
                        <w:sz w:val="15"/>
                        <w:szCs w:val="15"/>
                        <w:lang w:val="sl-SI"/>
                      </w:rPr>
                      <w:br/>
                      <w:t>Murska Sobota</w:t>
                    </w:r>
                  </w:p>
                  <w:p w14:paraId="32856C97" w14:textId="77777777" w:rsidR="00E210CF" w:rsidRPr="002A050D" w:rsidRDefault="00E210CF" w:rsidP="004F47A6">
                    <w:r w:rsidRPr="002A050D">
                      <w:rPr>
                        <w:rFonts w:ascii="Calibri Light" w:hAnsi="Calibri Light" w:cs="Calibri Light"/>
                        <w:sz w:val="15"/>
                        <w:szCs w:val="15"/>
                      </w:rPr>
                      <w:t>Grajska ulica 24</w:t>
                    </w:r>
                    <w:r w:rsidRPr="002A050D">
                      <w:rPr>
                        <w:rFonts w:ascii="Calibri Light" w:hAnsi="Calibri Light" w:cs="Calibri Light"/>
                        <w:sz w:val="15"/>
                        <w:szCs w:val="15"/>
                      </w:rPr>
                      <w:br/>
                      <w:t>9000 Murska Sobota</w:t>
                    </w:r>
                  </w:p>
                </w:txbxContent>
              </v:textbox>
              <w10:wrap type="square"/>
            </v:shape>
          </w:pict>
        </mc:Fallback>
      </mc:AlternateContent>
    </w:r>
    <w:r>
      <w:rPr>
        <w:noProof/>
        <w:lang w:eastAsia="sl-SI"/>
      </w:rPr>
      <w:drawing>
        <wp:anchor distT="0" distB="0" distL="114300" distR="114300" simplePos="0" relativeHeight="251693056" behindDoc="1" locked="0" layoutInCell="1" allowOverlap="1" wp14:anchorId="36E9FE33" wp14:editId="49C9C63D">
          <wp:simplePos x="0" y="0"/>
          <wp:positionH relativeFrom="page">
            <wp:posOffset>799465</wp:posOffset>
          </wp:positionH>
          <wp:positionV relativeFrom="page">
            <wp:posOffset>431165</wp:posOffset>
          </wp:positionV>
          <wp:extent cx="936000" cy="593588"/>
          <wp:effectExtent l="0" t="0" r="0" b="0"/>
          <wp:wrapNone/>
          <wp:docPr id="708838265" name="Slika 708838265" descr="Slika, ki vsebuje besede risba&#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ZD_MS_logo_RGB.jpg"/>
                  <pic:cNvPicPr/>
                </pic:nvPicPr>
                <pic:blipFill>
                  <a:blip r:embed="rId1">
                    <a:extLst>
                      <a:ext uri="{28A0092B-C50C-407E-A947-70E740481C1C}">
                        <a14:useLocalDpi xmlns:a14="http://schemas.microsoft.com/office/drawing/2010/main" val="0"/>
                      </a:ext>
                    </a:extLst>
                  </a:blip>
                  <a:stretch>
                    <a:fillRect/>
                  </a:stretch>
                </pic:blipFill>
                <pic:spPr>
                  <a:xfrm>
                    <a:off x="0" y="0"/>
                    <a:ext cx="936000" cy="593588"/>
                  </a:xfrm>
                  <a:prstGeom prst="rect">
                    <a:avLst/>
                  </a:prstGeom>
                </pic:spPr>
              </pic:pic>
            </a:graphicData>
          </a:graphic>
          <wp14:sizeRelH relativeFrom="margin">
            <wp14:pctWidth>0</wp14:pctWidth>
          </wp14:sizeRelH>
          <wp14:sizeRelV relativeFrom="margin">
            <wp14:pctHeight>0</wp14:pctHeight>
          </wp14:sizeRelV>
        </wp:anchor>
      </w:drawing>
    </w:r>
  </w:p>
  <w:p w14:paraId="0E64DD33" w14:textId="77777777" w:rsidR="00E210CF" w:rsidRPr="004F47A6" w:rsidRDefault="00E210CF" w:rsidP="00131FAF">
    <w:pPr>
      <w:ind w:right="-1368"/>
      <w:rPr>
        <w:rFonts w:cs="Calibri"/>
        <w:bCs/>
        <w:sz w:val="18"/>
        <w:szCs w:val="18"/>
      </w:rPr>
    </w:pPr>
  </w:p>
  <w:p w14:paraId="4E86A13A" w14:textId="77777777" w:rsidR="00E210CF" w:rsidRDefault="00E210CF" w:rsidP="00DC163E">
    <w:pPr>
      <w:pStyle w:val="Glava"/>
      <w:tabs>
        <w:tab w:val="clear" w:pos="4536"/>
        <w:tab w:val="clear" w:pos="9072"/>
        <w:tab w:val="left" w:pos="3960"/>
      </w:tabs>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1C87A6" w14:textId="77777777" w:rsidR="00E210CF" w:rsidRDefault="00E210CF"/>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E3FF36" w14:textId="77777777" w:rsidR="00E210CF" w:rsidRDefault="00E210CF" w:rsidP="00FA7D08">
    <w:pPr>
      <w:pStyle w:val="Glava"/>
    </w:pPr>
    <w:r>
      <w:rPr>
        <w:noProof/>
        <w:lang w:eastAsia="sl-SI"/>
      </w:rPr>
      <mc:AlternateContent>
        <mc:Choice Requires="wps">
          <w:drawing>
            <wp:anchor distT="45720" distB="45720" distL="114300" distR="114300" simplePos="0" relativeHeight="251715584" behindDoc="0" locked="0" layoutInCell="1" allowOverlap="1" wp14:anchorId="22C27357" wp14:editId="18CF9758">
              <wp:simplePos x="0" y="0"/>
              <wp:positionH relativeFrom="column">
                <wp:posOffset>4899660</wp:posOffset>
              </wp:positionH>
              <wp:positionV relativeFrom="paragraph">
                <wp:posOffset>-327660</wp:posOffset>
              </wp:positionV>
              <wp:extent cx="1640840" cy="523875"/>
              <wp:effectExtent l="0" t="0" r="0" b="9525"/>
              <wp:wrapSquare wrapText="bothSides"/>
              <wp:docPr id="4"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40840" cy="523875"/>
                      </a:xfrm>
                      <a:prstGeom prst="rect">
                        <a:avLst/>
                      </a:prstGeom>
                      <a:solidFill>
                        <a:srgbClr val="FFFFFF"/>
                      </a:solidFill>
                      <a:ln w="9525">
                        <a:noFill/>
                        <a:miter lim="800000"/>
                        <a:headEnd/>
                        <a:tailEnd/>
                      </a:ln>
                    </wps:spPr>
                    <wps:txbx>
                      <w:txbxContent>
                        <w:p w14:paraId="1C345F26" w14:textId="77777777" w:rsidR="00E210CF" w:rsidRPr="002A050D" w:rsidRDefault="00E210CF" w:rsidP="00FA7D08">
                          <w:pPr>
                            <w:pStyle w:val="BasicParagraph"/>
                            <w:tabs>
                              <w:tab w:val="left" w:pos="160"/>
                            </w:tabs>
                            <w:spacing w:line="190" w:lineRule="atLeast"/>
                            <w:rPr>
                              <w:rFonts w:ascii="Pluto Sans Cond Light" w:hAnsi="Pluto Sans Cond Light" w:cs="Pluto Sans Cond Light"/>
                              <w:sz w:val="15"/>
                              <w:szCs w:val="15"/>
                              <w:lang w:val="sl-SI"/>
                            </w:rPr>
                          </w:pPr>
                          <w:r w:rsidRPr="002A050D">
                            <w:rPr>
                              <w:rFonts w:ascii="Calibri" w:hAnsi="Calibri" w:cs="Calibri"/>
                              <w:b/>
                              <w:bCs/>
                              <w:color w:val="118ACB"/>
                              <w:sz w:val="15"/>
                              <w:szCs w:val="15"/>
                              <w:lang w:val="sl-SI"/>
                            </w:rPr>
                            <w:t>T</w:t>
                          </w:r>
                          <w:r w:rsidRPr="002A050D">
                            <w:rPr>
                              <w:rFonts w:ascii="Pluto Sans Cond Medium" w:hAnsi="Pluto Sans Cond Medium" w:cs="Pluto Sans Cond Medium"/>
                              <w:sz w:val="15"/>
                              <w:szCs w:val="15"/>
                              <w:lang w:val="sl-SI"/>
                            </w:rPr>
                            <w:tab/>
                          </w:r>
                          <w:r w:rsidRPr="002A050D">
                            <w:rPr>
                              <w:rFonts w:ascii="Calibri Light" w:hAnsi="Calibri Light" w:cs="Calibri Light"/>
                              <w:sz w:val="15"/>
                              <w:szCs w:val="15"/>
                              <w:lang w:val="sl-SI"/>
                            </w:rPr>
                            <w:t>+386 2 534 13 00</w:t>
                          </w:r>
                        </w:p>
                        <w:p w14:paraId="2032EB35" w14:textId="77777777" w:rsidR="00E210CF" w:rsidRPr="002A050D" w:rsidRDefault="00E210CF" w:rsidP="00FA7D08">
                          <w:pPr>
                            <w:pStyle w:val="BasicParagraph"/>
                            <w:tabs>
                              <w:tab w:val="left" w:pos="160"/>
                            </w:tabs>
                            <w:spacing w:line="190" w:lineRule="atLeast"/>
                            <w:rPr>
                              <w:rFonts w:ascii="Pluto Sans Cond Light" w:hAnsi="Pluto Sans Cond Light" w:cs="Pluto Sans Cond Light"/>
                              <w:sz w:val="15"/>
                              <w:szCs w:val="15"/>
                              <w:lang w:val="sl-SI"/>
                            </w:rPr>
                          </w:pPr>
                          <w:r w:rsidRPr="002A050D">
                            <w:rPr>
                              <w:rFonts w:ascii="Calibri" w:hAnsi="Calibri" w:cs="Calibri"/>
                              <w:b/>
                              <w:bCs/>
                              <w:color w:val="118ACB"/>
                              <w:sz w:val="15"/>
                              <w:szCs w:val="15"/>
                              <w:lang w:val="sl-SI"/>
                            </w:rPr>
                            <w:t>F</w:t>
                          </w:r>
                          <w:r w:rsidRPr="002A050D">
                            <w:rPr>
                              <w:rFonts w:ascii="Pluto Sans Cond Light" w:hAnsi="Pluto Sans Cond Light" w:cs="Pluto Sans Cond Light"/>
                              <w:sz w:val="15"/>
                              <w:szCs w:val="15"/>
                              <w:lang w:val="sl-SI"/>
                            </w:rPr>
                            <w:tab/>
                          </w:r>
                          <w:r w:rsidRPr="002A050D">
                            <w:rPr>
                              <w:rFonts w:ascii="Calibri Light" w:hAnsi="Calibri Light" w:cs="Calibri Light"/>
                              <w:sz w:val="15"/>
                              <w:szCs w:val="15"/>
                              <w:lang w:val="sl-SI"/>
                            </w:rPr>
                            <w:t>+386 (2) 534 13 80</w:t>
                          </w:r>
                        </w:p>
                        <w:p w14:paraId="5C760A49" w14:textId="77777777" w:rsidR="00E210CF" w:rsidRPr="002A050D" w:rsidRDefault="00E210CF" w:rsidP="00FA7D08">
                          <w:pPr>
                            <w:pStyle w:val="BasicParagraph"/>
                            <w:tabs>
                              <w:tab w:val="left" w:pos="160"/>
                            </w:tabs>
                            <w:spacing w:line="190" w:lineRule="atLeast"/>
                            <w:rPr>
                              <w:rFonts w:ascii="Pluto Sans Cond Light" w:hAnsi="Pluto Sans Cond Light" w:cs="Pluto Sans Cond Light"/>
                              <w:sz w:val="15"/>
                              <w:szCs w:val="15"/>
                              <w:lang w:val="sl-SI"/>
                            </w:rPr>
                          </w:pPr>
                          <w:r w:rsidRPr="002A050D">
                            <w:rPr>
                              <w:rFonts w:ascii="Calibri" w:hAnsi="Calibri" w:cs="Calibri"/>
                              <w:b/>
                              <w:bCs/>
                              <w:color w:val="118ACB"/>
                              <w:sz w:val="15"/>
                              <w:szCs w:val="15"/>
                              <w:lang w:val="sl-SI"/>
                            </w:rPr>
                            <w:t>E</w:t>
                          </w:r>
                          <w:r w:rsidRPr="002A050D">
                            <w:rPr>
                              <w:rFonts w:ascii="Pluto Sans Cond Medium" w:hAnsi="Pluto Sans Cond Medium" w:cs="Pluto Sans Cond Medium"/>
                              <w:sz w:val="15"/>
                              <w:szCs w:val="15"/>
                              <w:lang w:val="sl-SI"/>
                            </w:rPr>
                            <w:tab/>
                          </w:r>
                          <w:r w:rsidRPr="002A050D">
                            <w:rPr>
                              <w:rFonts w:ascii="Calibri Light" w:hAnsi="Calibri Light" w:cs="Calibri Light"/>
                              <w:sz w:val="15"/>
                              <w:szCs w:val="15"/>
                              <w:lang w:val="sl-SI"/>
                            </w:rPr>
                            <w:t>zdravstveni.dom@zd-ms.si</w:t>
                          </w:r>
                        </w:p>
                        <w:p w14:paraId="3775734A" w14:textId="77777777" w:rsidR="00E210CF" w:rsidRPr="002A050D" w:rsidRDefault="00E210CF" w:rsidP="00FA7D08">
                          <w:pPr>
                            <w:spacing w:line="190" w:lineRule="atLeast"/>
                          </w:pPr>
                          <w:r w:rsidRPr="002A050D">
                            <w:rPr>
                              <w:rFonts w:cs="Calibri"/>
                              <w:b/>
                              <w:bCs/>
                              <w:sz w:val="15"/>
                              <w:szCs w:val="15"/>
                            </w:rPr>
                            <w:t>www.zd-ms.si</w:t>
                          </w:r>
                        </w:p>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ex="http://schemas.microsoft.com/office/word/2018/wordml/cex" xmlns:oel="http://schemas.microsoft.com/office/2019/extlst">
          <w:pict>
            <v:shapetype w14:anchorId="22C27357" id="_x0000_t202" coordsize="21600,21600" o:spt="202" path="m,l,21600r21600,l21600,xe">
              <v:stroke joinstyle="miter"/>
              <v:path gradientshapeok="t" o:connecttype="rect"/>
            </v:shapetype>
            <v:shape id="_x0000_s1036" type="#_x0000_t202" style="position:absolute;margin-left:385.8pt;margin-top:-25.8pt;width:129.2pt;height:41.25pt;z-index:25171558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" stroked="f">
              <v:textbox inset="0,0,0,0">
                <w:txbxContent>
                  <w:p w14:paraId="1C345F26" w14:textId="77777777" w:rsidR="00E210CF" w:rsidRPr="002A050D" w:rsidRDefault="00E210CF" w:rsidP="00FA7D08">
                    <w:pPr>
                      <w:pStyle w:val="BasicParagraph"/>
                      <w:tabs>
                        <w:tab w:val="left" w:pos="160"/>
                      </w:tabs>
                      <w:spacing w:line="190" w:lineRule="atLeast"/>
                      <w:rPr>
                        <w:rFonts w:ascii="Pluto Sans Cond Light" w:hAnsi="Pluto Sans Cond Light" w:cs="Pluto Sans Cond Light"/>
                        <w:sz w:val="15"/>
                        <w:szCs w:val="15"/>
                        <w:lang w:val="sl-SI"/>
                      </w:rPr>
                    </w:pPr>
                    <w:r w:rsidRPr="002A050D">
                      <w:rPr>
                        <w:rFonts w:ascii="Calibri" w:hAnsi="Calibri" w:cs="Calibri"/>
                        <w:b/>
                        <w:bCs/>
                        <w:color w:val="118ACB"/>
                        <w:sz w:val="15"/>
                        <w:szCs w:val="15"/>
                        <w:lang w:val="sl-SI"/>
                      </w:rPr>
                      <w:t>T</w:t>
                    </w:r>
                    <w:r w:rsidRPr="002A050D">
                      <w:rPr>
                        <w:rFonts w:ascii="Pluto Sans Cond Medium" w:hAnsi="Pluto Sans Cond Medium" w:cs="Pluto Sans Cond Medium"/>
                        <w:sz w:val="15"/>
                        <w:szCs w:val="15"/>
                        <w:lang w:val="sl-SI"/>
                      </w:rPr>
                      <w:tab/>
                    </w:r>
                    <w:r w:rsidRPr="002A050D">
                      <w:rPr>
                        <w:rFonts w:ascii="Calibri Light" w:hAnsi="Calibri Light" w:cs="Calibri Light"/>
                        <w:sz w:val="15"/>
                        <w:szCs w:val="15"/>
                        <w:lang w:val="sl-SI"/>
                      </w:rPr>
                      <w:t>+386 2 534 13 00</w:t>
                    </w:r>
                  </w:p>
                  <w:p w14:paraId="2032EB35" w14:textId="77777777" w:rsidR="00E210CF" w:rsidRPr="002A050D" w:rsidRDefault="00E210CF" w:rsidP="00FA7D08">
                    <w:pPr>
                      <w:pStyle w:val="BasicParagraph"/>
                      <w:tabs>
                        <w:tab w:val="left" w:pos="160"/>
                      </w:tabs>
                      <w:spacing w:line="190" w:lineRule="atLeast"/>
                      <w:rPr>
                        <w:rFonts w:ascii="Pluto Sans Cond Light" w:hAnsi="Pluto Sans Cond Light" w:cs="Pluto Sans Cond Light"/>
                        <w:sz w:val="15"/>
                        <w:szCs w:val="15"/>
                        <w:lang w:val="sl-SI"/>
                      </w:rPr>
                    </w:pPr>
                    <w:r w:rsidRPr="002A050D">
                      <w:rPr>
                        <w:rFonts w:ascii="Calibri" w:hAnsi="Calibri" w:cs="Calibri"/>
                        <w:b/>
                        <w:bCs/>
                        <w:color w:val="118ACB"/>
                        <w:sz w:val="15"/>
                        <w:szCs w:val="15"/>
                        <w:lang w:val="sl-SI"/>
                      </w:rPr>
                      <w:t>F</w:t>
                    </w:r>
                    <w:r w:rsidRPr="002A050D">
                      <w:rPr>
                        <w:rFonts w:ascii="Pluto Sans Cond Light" w:hAnsi="Pluto Sans Cond Light" w:cs="Pluto Sans Cond Light"/>
                        <w:sz w:val="15"/>
                        <w:szCs w:val="15"/>
                        <w:lang w:val="sl-SI"/>
                      </w:rPr>
                      <w:tab/>
                    </w:r>
                    <w:r w:rsidRPr="002A050D">
                      <w:rPr>
                        <w:rFonts w:ascii="Calibri Light" w:hAnsi="Calibri Light" w:cs="Calibri Light"/>
                        <w:sz w:val="15"/>
                        <w:szCs w:val="15"/>
                        <w:lang w:val="sl-SI"/>
                      </w:rPr>
                      <w:t>+386 (2) 534 13 80</w:t>
                    </w:r>
                  </w:p>
                  <w:p w14:paraId="5C760A49" w14:textId="77777777" w:rsidR="00E210CF" w:rsidRPr="002A050D" w:rsidRDefault="00E210CF" w:rsidP="00FA7D08">
                    <w:pPr>
                      <w:pStyle w:val="BasicParagraph"/>
                      <w:tabs>
                        <w:tab w:val="left" w:pos="160"/>
                      </w:tabs>
                      <w:spacing w:line="190" w:lineRule="atLeast"/>
                      <w:rPr>
                        <w:rFonts w:ascii="Pluto Sans Cond Light" w:hAnsi="Pluto Sans Cond Light" w:cs="Pluto Sans Cond Light"/>
                        <w:sz w:val="15"/>
                        <w:szCs w:val="15"/>
                        <w:lang w:val="sl-SI"/>
                      </w:rPr>
                    </w:pPr>
                    <w:r w:rsidRPr="002A050D">
                      <w:rPr>
                        <w:rFonts w:ascii="Calibri" w:hAnsi="Calibri" w:cs="Calibri"/>
                        <w:b/>
                        <w:bCs/>
                        <w:color w:val="118ACB"/>
                        <w:sz w:val="15"/>
                        <w:szCs w:val="15"/>
                        <w:lang w:val="sl-SI"/>
                      </w:rPr>
                      <w:t>E</w:t>
                    </w:r>
                    <w:r w:rsidRPr="002A050D">
                      <w:rPr>
                        <w:rFonts w:ascii="Pluto Sans Cond Medium" w:hAnsi="Pluto Sans Cond Medium" w:cs="Pluto Sans Cond Medium"/>
                        <w:sz w:val="15"/>
                        <w:szCs w:val="15"/>
                        <w:lang w:val="sl-SI"/>
                      </w:rPr>
                      <w:tab/>
                    </w:r>
                    <w:r w:rsidRPr="002A050D">
                      <w:rPr>
                        <w:rFonts w:ascii="Calibri Light" w:hAnsi="Calibri Light" w:cs="Calibri Light"/>
                        <w:sz w:val="15"/>
                        <w:szCs w:val="15"/>
                        <w:lang w:val="sl-SI"/>
                      </w:rPr>
                      <w:t>zdravstveni.dom@zd-ms.si</w:t>
                    </w:r>
                  </w:p>
                  <w:p w14:paraId="3775734A" w14:textId="77777777" w:rsidR="00E210CF" w:rsidRPr="002A050D" w:rsidRDefault="00E210CF" w:rsidP="00FA7D08">
                    <w:pPr>
                      <w:spacing w:line="190" w:lineRule="atLeast"/>
                    </w:pPr>
                    <w:r w:rsidRPr="002A050D">
                      <w:rPr>
                        <w:rFonts w:cs="Calibri"/>
                        <w:b/>
                        <w:bCs/>
                        <w:sz w:val="15"/>
                        <w:szCs w:val="15"/>
                      </w:rPr>
                      <w:t>www.zd-ms.si</w:t>
                    </w:r>
                  </w:p>
                </w:txbxContent>
              </v:textbox>
              <w10:wrap type="square"/>
            </v:shape>
          </w:pict>
        </mc:Fallback>
      </mc:AlternateContent>
    </w:r>
    <w:r>
      <w:rPr>
        <w:noProof/>
        <w:lang w:eastAsia="sl-SI"/>
      </w:rPr>
      <mc:AlternateContent>
        <mc:Choice Requires="wps">
          <w:drawing>
            <wp:anchor distT="45720" distB="45720" distL="114300" distR="114300" simplePos="0" relativeHeight="251714560" behindDoc="0" locked="0" layoutInCell="1" allowOverlap="1" wp14:anchorId="6EEDC110" wp14:editId="32148890">
              <wp:simplePos x="0" y="0"/>
              <wp:positionH relativeFrom="column">
                <wp:posOffset>3661410</wp:posOffset>
              </wp:positionH>
              <wp:positionV relativeFrom="paragraph">
                <wp:posOffset>-327660</wp:posOffset>
              </wp:positionV>
              <wp:extent cx="800100" cy="593090"/>
              <wp:effectExtent l="0" t="0" r="0" b="0"/>
              <wp:wrapSquare wrapText="bothSides"/>
              <wp:docPr id="5"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0100" cy="593090"/>
                      </a:xfrm>
                      <a:prstGeom prst="rect">
                        <a:avLst/>
                      </a:prstGeom>
                      <a:solidFill>
                        <a:srgbClr val="FFFFFF"/>
                      </a:solidFill>
                      <a:ln w="9525">
                        <a:noFill/>
                        <a:miter lim="800000"/>
                        <a:headEnd/>
                        <a:tailEnd/>
                      </a:ln>
                    </wps:spPr>
                    <wps:txbx>
                      <w:txbxContent>
                        <w:p w14:paraId="2FD4BB18" w14:textId="77777777" w:rsidR="00E210CF" w:rsidRPr="002A050D" w:rsidRDefault="00E210CF" w:rsidP="00FA7D08">
                          <w:pPr>
                            <w:pStyle w:val="BasicParagraph"/>
                            <w:tabs>
                              <w:tab w:val="left" w:pos="160"/>
                            </w:tabs>
                            <w:spacing w:line="180" w:lineRule="atLeast"/>
                            <w:rPr>
                              <w:rFonts w:ascii="Pluto Sans Cond Light" w:hAnsi="Pluto Sans Cond Light" w:cs="Pluto Sans Cond Light"/>
                              <w:sz w:val="15"/>
                              <w:szCs w:val="15"/>
                              <w:lang w:val="sl-SI"/>
                            </w:rPr>
                          </w:pPr>
                          <w:r w:rsidRPr="002A050D">
                            <w:rPr>
                              <w:rFonts w:ascii="Calibri" w:hAnsi="Calibri" w:cs="Calibri"/>
                              <w:b/>
                              <w:bCs/>
                              <w:caps/>
                              <w:sz w:val="15"/>
                              <w:szCs w:val="15"/>
                              <w:lang w:val="sl-SI"/>
                            </w:rPr>
                            <w:t xml:space="preserve">Zdravstveni dom </w:t>
                          </w:r>
                          <w:r w:rsidRPr="002A050D">
                            <w:rPr>
                              <w:rFonts w:ascii="Calibri" w:hAnsi="Calibri" w:cs="Calibri"/>
                              <w:b/>
                              <w:bCs/>
                              <w:caps/>
                              <w:sz w:val="15"/>
                              <w:szCs w:val="15"/>
                              <w:lang w:val="sl-SI"/>
                            </w:rPr>
                            <w:br/>
                            <w:t>Murska Sobota</w:t>
                          </w:r>
                        </w:p>
                        <w:p w14:paraId="0F1A6010" w14:textId="77777777" w:rsidR="00E210CF" w:rsidRPr="002A050D" w:rsidRDefault="00E210CF" w:rsidP="00FA7D08">
                          <w:r w:rsidRPr="002A050D">
                            <w:rPr>
                              <w:rFonts w:ascii="Calibri Light" w:hAnsi="Calibri Light" w:cs="Calibri Light"/>
                              <w:sz w:val="15"/>
                              <w:szCs w:val="15"/>
                            </w:rPr>
                            <w:t>Grajska ulica 24</w:t>
                          </w:r>
                          <w:r w:rsidRPr="002A050D">
                            <w:rPr>
                              <w:rFonts w:ascii="Calibri Light" w:hAnsi="Calibri Light" w:cs="Calibri Light"/>
                              <w:sz w:val="15"/>
                              <w:szCs w:val="15"/>
                            </w:rPr>
                            <w:br/>
                            <w:t>9000 Murska Sobota</w:t>
                          </w:r>
                        </w:p>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ex="http://schemas.microsoft.com/office/word/2018/wordml/cex" xmlns:oel="http://schemas.microsoft.com/office/2019/extlst">
          <w:pict>
            <v:shape w14:anchorId="6EEDC110" id="_x0000_s1037" type="#_x0000_t202" style="position:absolute;margin-left:288.3pt;margin-top:-25.8pt;width:63pt;height:46.7pt;z-index:25171456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" stroked="f">
              <v:textbox inset="0,0,0,0">
                <w:txbxContent>
                  <w:p w14:paraId="2FD4BB18" w14:textId="77777777" w:rsidR="00E210CF" w:rsidRPr="002A050D" w:rsidRDefault="00E210CF" w:rsidP="00FA7D08">
                    <w:pPr>
                      <w:pStyle w:val="BasicParagraph"/>
                      <w:tabs>
                        <w:tab w:val="left" w:pos="160"/>
                      </w:tabs>
                      <w:spacing w:line="180" w:lineRule="atLeast"/>
                      <w:rPr>
                        <w:rFonts w:ascii="Pluto Sans Cond Light" w:hAnsi="Pluto Sans Cond Light" w:cs="Pluto Sans Cond Light"/>
                        <w:sz w:val="15"/>
                        <w:szCs w:val="15"/>
                        <w:lang w:val="sl-SI"/>
                      </w:rPr>
                    </w:pPr>
                    <w:r w:rsidRPr="002A050D">
                      <w:rPr>
                        <w:rFonts w:ascii="Calibri" w:hAnsi="Calibri" w:cs="Calibri"/>
                        <w:b/>
                        <w:bCs/>
                        <w:caps/>
                        <w:sz w:val="15"/>
                        <w:szCs w:val="15"/>
                        <w:lang w:val="sl-SI"/>
                      </w:rPr>
                      <w:t xml:space="preserve">Zdravstveni dom </w:t>
                    </w:r>
                    <w:r w:rsidRPr="002A050D">
                      <w:rPr>
                        <w:rFonts w:ascii="Calibri" w:hAnsi="Calibri" w:cs="Calibri"/>
                        <w:b/>
                        <w:bCs/>
                        <w:caps/>
                        <w:sz w:val="15"/>
                        <w:szCs w:val="15"/>
                        <w:lang w:val="sl-SI"/>
                      </w:rPr>
                      <w:br/>
                      <w:t>Murska Sobota</w:t>
                    </w:r>
                  </w:p>
                  <w:p w14:paraId="0F1A6010" w14:textId="77777777" w:rsidR="00E210CF" w:rsidRPr="002A050D" w:rsidRDefault="00E210CF" w:rsidP="00FA7D08">
                    <w:r w:rsidRPr="002A050D">
                      <w:rPr>
                        <w:rFonts w:ascii="Calibri Light" w:hAnsi="Calibri Light" w:cs="Calibri Light"/>
                        <w:sz w:val="15"/>
                        <w:szCs w:val="15"/>
                      </w:rPr>
                      <w:t>Grajska ulica 24</w:t>
                    </w:r>
                    <w:r w:rsidRPr="002A050D">
                      <w:rPr>
                        <w:rFonts w:ascii="Calibri Light" w:hAnsi="Calibri Light" w:cs="Calibri Light"/>
                        <w:sz w:val="15"/>
                        <w:szCs w:val="15"/>
                      </w:rPr>
                      <w:br/>
                      <w:t>9000 Murska Sobota</w:t>
                    </w:r>
                  </w:p>
                </w:txbxContent>
              </v:textbox>
              <w10:wrap type="square"/>
            </v:shape>
          </w:pict>
        </mc:Fallback>
      </mc:AlternateContent>
    </w:r>
    <w:r>
      <w:rPr>
        <w:noProof/>
        <w:lang w:eastAsia="sl-SI"/>
      </w:rPr>
      <w:drawing>
        <wp:anchor distT="0" distB="0" distL="114300" distR="114300" simplePos="0" relativeHeight="251713536" behindDoc="1" locked="0" layoutInCell="1" allowOverlap="1" wp14:anchorId="58C7B8A1" wp14:editId="0102DACC">
          <wp:simplePos x="0" y="0"/>
          <wp:positionH relativeFrom="page">
            <wp:posOffset>799465</wp:posOffset>
          </wp:positionH>
          <wp:positionV relativeFrom="page">
            <wp:posOffset>431165</wp:posOffset>
          </wp:positionV>
          <wp:extent cx="936000" cy="593588"/>
          <wp:effectExtent l="0" t="0" r="0" b="0"/>
          <wp:wrapNone/>
          <wp:docPr id="16" name="Slika 16" descr="Slika, ki vsebuje besede risba&#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ZD_MS_logo_RGB.jpg"/>
                  <pic:cNvPicPr/>
                </pic:nvPicPr>
                <pic:blipFill>
                  <a:blip r:embed="rId1">
                    <a:extLst>
                      <a:ext uri="{28A0092B-C50C-407E-A947-70E740481C1C}">
                        <a14:useLocalDpi xmlns:a14="http://schemas.microsoft.com/office/drawing/2010/main" val="0"/>
                      </a:ext>
                    </a:extLst>
                  </a:blip>
                  <a:stretch>
                    <a:fillRect/>
                  </a:stretch>
                </pic:blipFill>
                <pic:spPr>
                  <a:xfrm>
                    <a:off x="0" y="0"/>
                    <a:ext cx="936000" cy="593588"/>
                  </a:xfrm>
                  <a:prstGeom prst="rect">
                    <a:avLst/>
                  </a:prstGeom>
                </pic:spPr>
              </pic:pic>
            </a:graphicData>
          </a:graphic>
          <wp14:sizeRelH relativeFrom="margin">
            <wp14:pctWidth>0</wp14:pctWidth>
          </wp14:sizeRelH>
          <wp14:sizeRelV relativeFrom="margin">
            <wp14:pctHeight>0</wp14:pctHeight>
          </wp14:sizeRelV>
        </wp:anchor>
      </w:drawing>
    </w:r>
  </w:p>
  <w:p w14:paraId="45D1EF97" w14:textId="77777777" w:rsidR="00E210CF" w:rsidRDefault="00E210CF">
    <w:pPr>
      <w:pStyle w:val="Glava"/>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5C6BF4" w14:textId="77777777" w:rsidR="00E210CF" w:rsidRDefault="00E210C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pStyle w:val="Naslov1"/>
      <w:suff w:val="nothing"/>
      <w:lvlText w:val=""/>
      <w:lvlJc w:val="left"/>
      <w:pPr>
        <w:tabs>
          <w:tab w:val="num" w:pos="0"/>
        </w:tabs>
        <w:ind w:left="0" w:firstLine="0"/>
      </w:pPr>
    </w:lvl>
    <w:lvl w:ilvl="1">
      <w:start w:val="1"/>
      <w:numFmt w:val="none"/>
      <w:pStyle w:val="Naslov2"/>
      <w:suff w:val="nothing"/>
      <w:lvlText w:val=""/>
      <w:lvlJc w:val="left"/>
      <w:pPr>
        <w:tabs>
          <w:tab w:val="num" w:pos="0"/>
        </w:tabs>
        <w:ind w:left="0" w:firstLine="0"/>
      </w:pPr>
    </w:lvl>
    <w:lvl w:ilvl="2">
      <w:start w:val="1"/>
      <w:numFmt w:val="none"/>
      <w:pStyle w:val="Naslov3"/>
      <w:suff w:val="nothing"/>
      <w:lvlText w:val=""/>
      <w:lvlJc w:val="left"/>
      <w:pPr>
        <w:tabs>
          <w:tab w:val="num" w:pos="0"/>
        </w:tabs>
        <w:ind w:left="0" w:firstLine="0"/>
      </w:pPr>
    </w:lvl>
    <w:lvl w:ilvl="3">
      <w:start w:val="1"/>
      <w:numFmt w:val="none"/>
      <w:pStyle w:val="Naslov4"/>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singleLevel"/>
    <w:tmpl w:val="00000002"/>
    <w:name w:val="WW8Num2"/>
    <w:lvl w:ilvl="0">
      <w:start w:val="1"/>
      <w:numFmt w:val="bullet"/>
      <w:lvlText w:val=""/>
      <w:lvlJc w:val="left"/>
      <w:pPr>
        <w:tabs>
          <w:tab w:val="num" w:pos="0"/>
        </w:tabs>
        <w:ind w:left="1004" w:hanging="360"/>
      </w:pPr>
      <w:rPr>
        <w:rFonts w:ascii="Symbol" w:hAnsi="Symbol" w:cs="Symbol" w:hint="default"/>
      </w:rPr>
    </w:lvl>
  </w:abstractNum>
  <w:abstractNum w:abstractNumId="2" w15:restartNumberingAfterBreak="0">
    <w:nsid w:val="00000003"/>
    <w:multiLevelType w:val="singleLevel"/>
    <w:tmpl w:val="00000003"/>
    <w:name w:val="WW8Num5"/>
    <w:lvl w:ilvl="0">
      <w:start w:val="1"/>
      <w:numFmt w:val="decimal"/>
      <w:lvlText w:val="%1."/>
      <w:lvlJc w:val="left"/>
      <w:pPr>
        <w:tabs>
          <w:tab w:val="num" w:pos="5346"/>
        </w:tabs>
        <w:ind w:left="5346" w:hanging="360"/>
      </w:pPr>
      <w:rPr>
        <w:rFonts w:ascii="Times New Roman" w:hAnsi="Times New Roman" w:cs="Times New Roman" w:hint="default"/>
        <w:sz w:val="24"/>
        <w:szCs w:val="24"/>
      </w:rPr>
    </w:lvl>
  </w:abstractNum>
  <w:abstractNum w:abstractNumId="3" w15:restartNumberingAfterBreak="0">
    <w:nsid w:val="00000004"/>
    <w:multiLevelType w:val="singleLevel"/>
    <w:tmpl w:val="00000004"/>
    <w:name w:val="WW8Num6"/>
    <w:lvl w:ilvl="0">
      <w:start w:val="1"/>
      <w:numFmt w:val="bullet"/>
      <w:lvlText w:val=""/>
      <w:lvlJc w:val="left"/>
      <w:pPr>
        <w:tabs>
          <w:tab w:val="num" w:pos="0"/>
        </w:tabs>
        <w:ind w:left="1287" w:hanging="360"/>
      </w:pPr>
      <w:rPr>
        <w:rFonts w:ascii="Symbol" w:hAnsi="Symbol" w:cs="Symbol" w:hint="default"/>
        <w:sz w:val="20"/>
        <w:szCs w:val="20"/>
      </w:rPr>
    </w:lvl>
  </w:abstractNum>
  <w:abstractNum w:abstractNumId="4" w15:restartNumberingAfterBreak="0">
    <w:nsid w:val="00000005"/>
    <w:multiLevelType w:val="singleLevel"/>
    <w:tmpl w:val="00000005"/>
    <w:name w:val="WW8Num7"/>
    <w:lvl w:ilvl="0">
      <w:start w:val="1"/>
      <w:numFmt w:val="bullet"/>
      <w:lvlText w:val=""/>
      <w:lvlJc w:val="left"/>
      <w:pPr>
        <w:tabs>
          <w:tab w:val="num" w:pos="0"/>
        </w:tabs>
        <w:ind w:left="720" w:hanging="360"/>
      </w:pPr>
      <w:rPr>
        <w:rFonts w:ascii="Symbol" w:hAnsi="Symbol" w:cs="Symbol" w:hint="default"/>
      </w:rPr>
    </w:lvl>
  </w:abstractNum>
  <w:abstractNum w:abstractNumId="5" w15:restartNumberingAfterBreak="0">
    <w:nsid w:val="00000006"/>
    <w:multiLevelType w:val="singleLevel"/>
    <w:tmpl w:val="00000006"/>
    <w:name w:val="WW8Num8"/>
    <w:lvl w:ilvl="0">
      <w:start w:val="1"/>
      <w:numFmt w:val="bullet"/>
      <w:lvlText w:val=""/>
      <w:lvlJc w:val="left"/>
      <w:pPr>
        <w:tabs>
          <w:tab w:val="num" w:pos="0"/>
        </w:tabs>
        <w:ind w:left="1077" w:hanging="360"/>
      </w:pPr>
      <w:rPr>
        <w:rFonts w:ascii="Symbol" w:hAnsi="Symbol" w:cs="Symbol" w:hint="default"/>
        <w:sz w:val="22"/>
        <w:szCs w:val="22"/>
      </w:rPr>
    </w:lvl>
  </w:abstractNum>
  <w:abstractNum w:abstractNumId="6" w15:restartNumberingAfterBreak="0">
    <w:nsid w:val="00000007"/>
    <w:multiLevelType w:val="singleLevel"/>
    <w:tmpl w:val="00000007"/>
    <w:name w:val="WW8Num9"/>
    <w:lvl w:ilvl="0">
      <w:start w:val="1"/>
      <w:numFmt w:val="bullet"/>
      <w:lvlText w:val=""/>
      <w:lvlJc w:val="left"/>
      <w:pPr>
        <w:tabs>
          <w:tab w:val="num" w:pos="0"/>
        </w:tabs>
        <w:ind w:left="1004" w:hanging="360"/>
      </w:pPr>
      <w:rPr>
        <w:rFonts w:ascii="Symbol" w:hAnsi="Symbol" w:cs="Symbol" w:hint="default"/>
      </w:rPr>
    </w:lvl>
  </w:abstractNum>
  <w:abstractNum w:abstractNumId="7" w15:restartNumberingAfterBreak="0">
    <w:nsid w:val="00000008"/>
    <w:multiLevelType w:val="singleLevel"/>
    <w:tmpl w:val="00000008"/>
    <w:name w:val="WW8Num10"/>
    <w:lvl w:ilvl="0">
      <w:start w:val="1"/>
      <w:numFmt w:val="bullet"/>
      <w:lvlText w:val=""/>
      <w:lvlJc w:val="left"/>
      <w:pPr>
        <w:tabs>
          <w:tab w:val="num" w:pos="0"/>
        </w:tabs>
        <w:ind w:left="720" w:hanging="360"/>
      </w:pPr>
      <w:rPr>
        <w:rFonts w:ascii="Symbol" w:hAnsi="Symbol" w:cs="Symbol" w:hint="default"/>
      </w:rPr>
    </w:lvl>
  </w:abstractNum>
  <w:abstractNum w:abstractNumId="8" w15:restartNumberingAfterBreak="0">
    <w:nsid w:val="00000009"/>
    <w:multiLevelType w:val="singleLevel"/>
    <w:tmpl w:val="00000009"/>
    <w:name w:val="WW8Num11"/>
    <w:lvl w:ilvl="0">
      <w:start w:val="1"/>
      <w:numFmt w:val="decimal"/>
      <w:lvlText w:val="%1."/>
      <w:lvlJc w:val="left"/>
      <w:pPr>
        <w:tabs>
          <w:tab w:val="num" w:pos="1004"/>
        </w:tabs>
        <w:ind w:left="1004" w:hanging="360"/>
      </w:pPr>
      <w:rPr>
        <w:rFonts w:ascii="Times New Roman" w:hAnsi="Times New Roman" w:cs="Times New Roman"/>
      </w:rPr>
    </w:lvl>
  </w:abstractNum>
  <w:abstractNum w:abstractNumId="9" w15:restartNumberingAfterBreak="0">
    <w:nsid w:val="0000000A"/>
    <w:multiLevelType w:val="singleLevel"/>
    <w:tmpl w:val="0000000A"/>
    <w:name w:val="WW8Num12"/>
    <w:lvl w:ilvl="0">
      <w:start w:val="1"/>
      <w:numFmt w:val="bullet"/>
      <w:lvlText w:val=""/>
      <w:lvlJc w:val="left"/>
      <w:pPr>
        <w:tabs>
          <w:tab w:val="num" w:pos="720"/>
        </w:tabs>
        <w:ind w:left="720" w:hanging="360"/>
      </w:pPr>
      <w:rPr>
        <w:rFonts w:ascii="Symbol" w:hAnsi="Symbol" w:cs="Symbol" w:hint="default"/>
      </w:rPr>
    </w:lvl>
  </w:abstractNum>
  <w:abstractNum w:abstractNumId="10" w15:restartNumberingAfterBreak="0">
    <w:nsid w:val="0000000B"/>
    <w:multiLevelType w:val="singleLevel"/>
    <w:tmpl w:val="0000000B"/>
    <w:name w:val="WW8Num13"/>
    <w:lvl w:ilvl="0">
      <w:start w:val="1"/>
      <w:numFmt w:val="bullet"/>
      <w:lvlText w:val=""/>
      <w:lvlJc w:val="left"/>
      <w:pPr>
        <w:tabs>
          <w:tab w:val="num" w:pos="0"/>
        </w:tabs>
        <w:ind w:left="720" w:hanging="360"/>
      </w:pPr>
      <w:rPr>
        <w:rFonts w:ascii="Symbol" w:hAnsi="Symbol" w:cs="Symbol" w:hint="default"/>
        <w:sz w:val="24"/>
        <w:szCs w:val="24"/>
      </w:rPr>
    </w:lvl>
  </w:abstractNum>
  <w:abstractNum w:abstractNumId="11" w15:restartNumberingAfterBreak="0">
    <w:nsid w:val="0000000C"/>
    <w:multiLevelType w:val="singleLevel"/>
    <w:tmpl w:val="0000000C"/>
    <w:name w:val="WW8Num14"/>
    <w:lvl w:ilvl="0">
      <w:start w:val="5"/>
      <w:numFmt w:val="bullet"/>
      <w:lvlText w:val="-"/>
      <w:lvlJc w:val="left"/>
      <w:pPr>
        <w:tabs>
          <w:tab w:val="num" w:pos="0"/>
        </w:tabs>
        <w:ind w:left="720" w:hanging="360"/>
      </w:pPr>
      <w:rPr>
        <w:rFonts w:ascii="Times New Roman" w:hAnsi="Times New Roman" w:cs="Times New Roman" w:hint="default"/>
      </w:rPr>
    </w:lvl>
  </w:abstractNum>
  <w:abstractNum w:abstractNumId="12" w15:restartNumberingAfterBreak="0">
    <w:nsid w:val="0000000D"/>
    <w:multiLevelType w:val="singleLevel"/>
    <w:tmpl w:val="0000000D"/>
    <w:name w:val="WW8Num15"/>
    <w:lvl w:ilvl="0">
      <w:start w:val="1"/>
      <w:numFmt w:val="decimal"/>
      <w:lvlText w:val="%1."/>
      <w:lvlJc w:val="left"/>
      <w:pPr>
        <w:tabs>
          <w:tab w:val="num" w:pos="1004"/>
        </w:tabs>
        <w:ind w:left="1004" w:hanging="360"/>
      </w:pPr>
      <w:rPr>
        <w:rFonts w:ascii="Times New Roman" w:hAnsi="Times New Roman" w:cs="Times New Roman"/>
      </w:rPr>
    </w:lvl>
  </w:abstractNum>
  <w:abstractNum w:abstractNumId="13" w15:restartNumberingAfterBreak="0">
    <w:nsid w:val="0000000E"/>
    <w:multiLevelType w:val="singleLevel"/>
    <w:tmpl w:val="0000000E"/>
    <w:name w:val="WW8Num16"/>
    <w:lvl w:ilvl="0">
      <w:start w:val="1"/>
      <w:numFmt w:val="bullet"/>
      <w:lvlText w:val="o"/>
      <w:lvlJc w:val="left"/>
      <w:pPr>
        <w:tabs>
          <w:tab w:val="num" w:pos="0"/>
        </w:tabs>
        <w:ind w:left="720" w:hanging="360"/>
      </w:pPr>
      <w:rPr>
        <w:rFonts w:ascii="Courier New" w:hAnsi="Courier New" w:cs="Courier New" w:hint="default"/>
      </w:rPr>
    </w:lvl>
  </w:abstractNum>
  <w:abstractNum w:abstractNumId="14" w15:restartNumberingAfterBreak="0">
    <w:nsid w:val="0000000F"/>
    <w:multiLevelType w:val="singleLevel"/>
    <w:tmpl w:val="0000000F"/>
    <w:name w:val="WW8Num18"/>
    <w:lvl w:ilvl="0">
      <w:start w:val="1"/>
      <w:numFmt w:val="bullet"/>
      <w:lvlText w:val=""/>
      <w:lvlJc w:val="left"/>
      <w:pPr>
        <w:tabs>
          <w:tab w:val="num" w:pos="0"/>
        </w:tabs>
        <w:ind w:left="1004" w:hanging="360"/>
      </w:pPr>
      <w:rPr>
        <w:rFonts w:ascii="Symbol" w:hAnsi="Symbol" w:cs="Symbol" w:hint="default"/>
      </w:rPr>
    </w:lvl>
  </w:abstractNum>
  <w:abstractNum w:abstractNumId="15" w15:restartNumberingAfterBreak="0">
    <w:nsid w:val="00000010"/>
    <w:multiLevelType w:val="singleLevel"/>
    <w:tmpl w:val="00000010"/>
    <w:name w:val="WW8Num19"/>
    <w:lvl w:ilvl="0">
      <w:start w:val="1"/>
      <w:numFmt w:val="bullet"/>
      <w:pStyle w:val="RSnatevanje"/>
      <w:lvlText w:val=""/>
      <w:lvlJc w:val="left"/>
      <w:pPr>
        <w:tabs>
          <w:tab w:val="num" w:pos="360"/>
        </w:tabs>
        <w:ind w:left="357" w:hanging="357"/>
      </w:pPr>
      <w:rPr>
        <w:rFonts w:ascii="Symbol" w:hAnsi="Symbol" w:cs="Times New Roman" w:hint="default"/>
        <w:caps w:val="0"/>
        <w:smallCaps w:val="0"/>
        <w:strike w:val="0"/>
        <w:dstrike w:val="0"/>
        <w:vanish w:val="0"/>
        <w:color w:val="000000"/>
        <w:position w:val="0"/>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6" w15:restartNumberingAfterBreak="0">
    <w:nsid w:val="00000011"/>
    <w:multiLevelType w:val="singleLevel"/>
    <w:tmpl w:val="00000011"/>
    <w:name w:val="WW8Num20"/>
    <w:lvl w:ilvl="0">
      <w:start w:val="1"/>
      <w:numFmt w:val="upperLetter"/>
      <w:lvlText w:val="%1."/>
      <w:lvlJc w:val="left"/>
      <w:pPr>
        <w:tabs>
          <w:tab w:val="num" w:pos="360"/>
        </w:tabs>
        <w:ind w:left="360" w:hanging="360"/>
      </w:pPr>
      <w:rPr>
        <w:rFonts w:cs="Times New Roman"/>
      </w:rPr>
    </w:lvl>
  </w:abstractNum>
  <w:abstractNum w:abstractNumId="17" w15:restartNumberingAfterBreak="0">
    <w:nsid w:val="00000012"/>
    <w:multiLevelType w:val="singleLevel"/>
    <w:tmpl w:val="00000012"/>
    <w:name w:val="WW8Num21"/>
    <w:lvl w:ilvl="0">
      <w:start w:val="1"/>
      <w:numFmt w:val="bullet"/>
      <w:lvlText w:val=""/>
      <w:lvlJc w:val="left"/>
      <w:pPr>
        <w:tabs>
          <w:tab w:val="num" w:pos="0"/>
        </w:tabs>
        <w:ind w:left="720" w:hanging="360"/>
      </w:pPr>
      <w:rPr>
        <w:rFonts w:ascii="Symbol" w:hAnsi="Symbol" w:cs="Symbol" w:hint="default"/>
        <w:color w:val="000000"/>
      </w:rPr>
    </w:lvl>
  </w:abstractNum>
  <w:abstractNum w:abstractNumId="18" w15:restartNumberingAfterBreak="0">
    <w:nsid w:val="00000013"/>
    <w:multiLevelType w:val="singleLevel"/>
    <w:tmpl w:val="00000013"/>
    <w:name w:val="WW8Num22"/>
    <w:lvl w:ilvl="0">
      <w:start w:val="1"/>
      <w:numFmt w:val="bullet"/>
      <w:lvlText w:val=""/>
      <w:lvlJc w:val="left"/>
      <w:pPr>
        <w:tabs>
          <w:tab w:val="num" w:pos="720"/>
        </w:tabs>
        <w:ind w:left="720" w:hanging="360"/>
      </w:pPr>
      <w:rPr>
        <w:rFonts w:ascii="Symbol" w:hAnsi="Symbol" w:cs="Symbol" w:hint="default"/>
      </w:rPr>
    </w:lvl>
  </w:abstractNum>
  <w:abstractNum w:abstractNumId="19" w15:restartNumberingAfterBreak="0">
    <w:nsid w:val="00000014"/>
    <w:multiLevelType w:val="singleLevel"/>
    <w:tmpl w:val="00000014"/>
    <w:name w:val="WW8Num24"/>
    <w:lvl w:ilvl="0">
      <w:numFmt w:val="bullet"/>
      <w:lvlText w:val="-"/>
      <w:lvlJc w:val="left"/>
      <w:pPr>
        <w:tabs>
          <w:tab w:val="num" w:pos="0"/>
        </w:tabs>
        <w:ind w:left="720" w:hanging="360"/>
      </w:pPr>
      <w:rPr>
        <w:rFonts w:ascii="Calibri" w:hAnsi="Calibri" w:cs="Times New Roman" w:hint="default"/>
      </w:rPr>
    </w:lvl>
  </w:abstractNum>
  <w:abstractNum w:abstractNumId="20" w15:restartNumberingAfterBreak="0">
    <w:nsid w:val="00000015"/>
    <w:multiLevelType w:val="singleLevel"/>
    <w:tmpl w:val="1A50B02A"/>
    <w:lvl w:ilvl="0">
      <w:start w:val="7"/>
      <w:numFmt w:val="decimal"/>
      <w:lvlText w:val="%1."/>
      <w:lvlJc w:val="left"/>
      <w:pPr>
        <w:tabs>
          <w:tab w:val="num" w:pos="-502"/>
        </w:tabs>
        <w:ind w:left="502" w:hanging="360"/>
      </w:pPr>
      <w:rPr>
        <w:rFonts w:ascii="Times New Roman" w:hAnsi="Times New Roman" w:cs="Times New Roman" w:hint="default"/>
        <w:b/>
        <w:i w:val="0"/>
      </w:rPr>
    </w:lvl>
  </w:abstractNum>
  <w:abstractNum w:abstractNumId="21" w15:restartNumberingAfterBreak="0">
    <w:nsid w:val="00000016"/>
    <w:multiLevelType w:val="singleLevel"/>
    <w:tmpl w:val="00000016"/>
    <w:name w:val="WW8Num26"/>
    <w:lvl w:ilvl="0">
      <w:start w:val="1"/>
      <w:numFmt w:val="bullet"/>
      <w:lvlText w:val=""/>
      <w:lvlJc w:val="left"/>
      <w:pPr>
        <w:tabs>
          <w:tab w:val="num" w:pos="1080"/>
        </w:tabs>
        <w:ind w:left="1080" w:hanging="360"/>
      </w:pPr>
      <w:rPr>
        <w:rFonts w:ascii="Symbol" w:hAnsi="Symbol" w:cs="Symbol" w:hint="default"/>
      </w:rPr>
    </w:lvl>
  </w:abstractNum>
  <w:abstractNum w:abstractNumId="22" w15:restartNumberingAfterBreak="0">
    <w:nsid w:val="00000017"/>
    <w:multiLevelType w:val="singleLevel"/>
    <w:tmpl w:val="00000017"/>
    <w:name w:val="WW8Num27"/>
    <w:lvl w:ilvl="0">
      <w:start w:val="8"/>
      <w:numFmt w:val="decimal"/>
      <w:lvlText w:val="%1."/>
      <w:lvlJc w:val="left"/>
      <w:pPr>
        <w:tabs>
          <w:tab w:val="num" w:pos="0"/>
        </w:tabs>
        <w:ind w:left="1004" w:hanging="360"/>
      </w:pPr>
      <w:rPr>
        <w:rFonts w:ascii="Times New Roman" w:hAnsi="Times New Roman" w:cs="Times New Roman" w:hint="default"/>
        <w:b/>
        <w:i w:val="0"/>
      </w:rPr>
    </w:lvl>
  </w:abstractNum>
  <w:abstractNum w:abstractNumId="23" w15:restartNumberingAfterBreak="0">
    <w:nsid w:val="01913CB7"/>
    <w:multiLevelType w:val="hybridMultilevel"/>
    <w:tmpl w:val="F4D05B7E"/>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11021C7E"/>
    <w:multiLevelType w:val="hybridMultilevel"/>
    <w:tmpl w:val="9CC2479E"/>
    <w:lvl w:ilvl="0" w:tplc="32DEFA0C">
      <w:start w:val="10"/>
      <w:numFmt w:val="bullet"/>
      <w:lvlText w:val="-"/>
      <w:lvlJc w:val="left"/>
      <w:pPr>
        <w:ind w:left="961" w:hanging="360"/>
      </w:pPr>
      <w:rPr>
        <w:rFonts w:ascii="Calibri" w:eastAsia="Times New Roman" w:hAnsi="Calibri" w:cs="Calibri"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25" w15:restartNumberingAfterBreak="0">
    <w:nsid w:val="1C021D3D"/>
    <w:multiLevelType w:val="hybridMultilevel"/>
    <w:tmpl w:val="2ED2826E"/>
    <w:lvl w:ilvl="0" w:tplc="04240001">
      <w:start w:val="1"/>
      <w:numFmt w:val="bullet"/>
      <w:lvlText w:val=""/>
      <w:lvlJc w:val="left"/>
      <w:pPr>
        <w:ind w:left="1077" w:hanging="360"/>
      </w:pPr>
      <w:rPr>
        <w:rFonts w:ascii="Symbol" w:hAnsi="Symbol" w:hint="default"/>
      </w:rPr>
    </w:lvl>
    <w:lvl w:ilvl="1" w:tplc="04240003" w:tentative="1">
      <w:start w:val="1"/>
      <w:numFmt w:val="bullet"/>
      <w:lvlText w:val="o"/>
      <w:lvlJc w:val="left"/>
      <w:pPr>
        <w:ind w:left="1797" w:hanging="360"/>
      </w:pPr>
      <w:rPr>
        <w:rFonts w:ascii="Courier New" w:hAnsi="Courier New" w:cs="Courier New" w:hint="default"/>
      </w:rPr>
    </w:lvl>
    <w:lvl w:ilvl="2" w:tplc="04240005" w:tentative="1">
      <w:start w:val="1"/>
      <w:numFmt w:val="bullet"/>
      <w:lvlText w:val=""/>
      <w:lvlJc w:val="left"/>
      <w:pPr>
        <w:ind w:left="2517" w:hanging="360"/>
      </w:pPr>
      <w:rPr>
        <w:rFonts w:ascii="Wingdings" w:hAnsi="Wingdings" w:hint="default"/>
      </w:rPr>
    </w:lvl>
    <w:lvl w:ilvl="3" w:tplc="04240001" w:tentative="1">
      <w:start w:val="1"/>
      <w:numFmt w:val="bullet"/>
      <w:lvlText w:val=""/>
      <w:lvlJc w:val="left"/>
      <w:pPr>
        <w:ind w:left="3237" w:hanging="360"/>
      </w:pPr>
      <w:rPr>
        <w:rFonts w:ascii="Symbol" w:hAnsi="Symbol" w:hint="default"/>
      </w:rPr>
    </w:lvl>
    <w:lvl w:ilvl="4" w:tplc="04240003" w:tentative="1">
      <w:start w:val="1"/>
      <w:numFmt w:val="bullet"/>
      <w:lvlText w:val="o"/>
      <w:lvlJc w:val="left"/>
      <w:pPr>
        <w:ind w:left="3957" w:hanging="360"/>
      </w:pPr>
      <w:rPr>
        <w:rFonts w:ascii="Courier New" w:hAnsi="Courier New" w:cs="Courier New" w:hint="default"/>
      </w:rPr>
    </w:lvl>
    <w:lvl w:ilvl="5" w:tplc="04240005" w:tentative="1">
      <w:start w:val="1"/>
      <w:numFmt w:val="bullet"/>
      <w:lvlText w:val=""/>
      <w:lvlJc w:val="left"/>
      <w:pPr>
        <w:ind w:left="4677" w:hanging="360"/>
      </w:pPr>
      <w:rPr>
        <w:rFonts w:ascii="Wingdings" w:hAnsi="Wingdings" w:hint="default"/>
      </w:rPr>
    </w:lvl>
    <w:lvl w:ilvl="6" w:tplc="04240001" w:tentative="1">
      <w:start w:val="1"/>
      <w:numFmt w:val="bullet"/>
      <w:lvlText w:val=""/>
      <w:lvlJc w:val="left"/>
      <w:pPr>
        <w:ind w:left="5397" w:hanging="360"/>
      </w:pPr>
      <w:rPr>
        <w:rFonts w:ascii="Symbol" w:hAnsi="Symbol" w:hint="default"/>
      </w:rPr>
    </w:lvl>
    <w:lvl w:ilvl="7" w:tplc="04240003" w:tentative="1">
      <w:start w:val="1"/>
      <w:numFmt w:val="bullet"/>
      <w:lvlText w:val="o"/>
      <w:lvlJc w:val="left"/>
      <w:pPr>
        <w:ind w:left="6117" w:hanging="360"/>
      </w:pPr>
      <w:rPr>
        <w:rFonts w:ascii="Courier New" w:hAnsi="Courier New" w:cs="Courier New" w:hint="default"/>
      </w:rPr>
    </w:lvl>
    <w:lvl w:ilvl="8" w:tplc="04240005" w:tentative="1">
      <w:start w:val="1"/>
      <w:numFmt w:val="bullet"/>
      <w:lvlText w:val=""/>
      <w:lvlJc w:val="left"/>
      <w:pPr>
        <w:ind w:left="6837" w:hanging="360"/>
      </w:pPr>
      <w:rPr>
        <w:rFonts w:ascii="Wingdings" w:hAnsi="Wingdings" w:hint="default"/>
      </w:rPr>
    </w:lvl>
  </w:abstractNum>
  <w:abstractNum w:abstractNumId="26" w15:restartNumberingAfterBreak="0">
    <w:nsid w:val="1FB33AA5"/>
    <w:multiLevelType w:val="multilevel"/>
    <w:tmpl w:val="10AAA828"/>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27" w15:restartNumberingAfterBreak="0">
    <w:nsid w:val="2AF648D4"/>
    <w:multiLevelType w:val="hybridMultilevel"/>
    <w:tmpl w:val="562C2FC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2B965515"/>
    <w:multiLevelType w:val="hybridMultilevel"/>
    <w:tmpl w:val="8E329800"/>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2E97076A"/>
    <w:multiLevelType w:val="hybridMultilevel"/>
    <w:tmpl w:val="58D8EF98"/>
    <w:lvl w:ilvl="0" w:tplc="0EC8867A">
      <w:start w:val="1"/>
      <w:numFmt w:val="decimal"/>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30" w15:restartNumberingAfterBreak="0">
    <w:nsid w:val="3BC660EE"/>
    <w:multiLevelType w:val="singleLevel"/>
    <w:tmpl w:val="0000000D"/>
    <w:lvl w:ilvl="0">
      <w:start w:val="1"/>
      <w:numFmt w:val="decimal"/>
      <w:lvlText w:val="%1."/>
      <w:lvlJc w:val="left"/>
      <w:pPr>
        <w:tabs>
          <w:tab w:val="num" w:pos="1004"/>
        </w:tabs>
        <w:ind w:left="1004" w:hanging="360"/>
      </w:pPr>
      <w:rPr>
        <w:rFonts w:ascii="Times New Roman" w:hAnsi="Times New Roman" w:cs="Times New Roman"/>
      </w:rPr>
    </w:lvl>
  </w:abstractNum>
  <w:abstractNum w:abstractNumId="31" w15:restartNumberingAfterBreak="0">
    <w:nsid w:val="3C776226"/>
    <w:multiLevelType w:val="hybridMultilevel"/>
    <w:tmpl w:val="4D7CEF7A"/>
    <w:lvl w:ilvl="0" w:tplc="04240001">
      <w:start w:val="1"/>
      <w:numFmt w:val="bullet"/>
      <w:lvlText w:val=""/>
      <w:lvlJc w:val="left"/>
      <w:pPr>
        <w:ind w:left="1410" w:hanging="360"/>
      </w:pPr>
      <w:rPr>
        <w:rFonts w:ascii="Symbol" w:hAnsi="Symbol" w:hint="default"/>
      </w:rPr>
    </w:lvl>
    <w:lvl w:ilvl="1" w:tplc="04240003" w:tentative="1">
      <w:start w:val="1"/>
      <w:numFmt w:val="bullet"/>
      <w:lvlText w:val="o"/>
      <w:lvlJc w:val="left"/>
      <w:pPr>
        <w:ind w:left="2130" w:hanging="360"/>
      </w:pPr>
      <w:rPr>
        <w:rFonts w:ascii="Courier New" w:hAnsi="Courier New" w:cs="Courier New" w:hint="default"/>
      </w:rPr>
    </w:lvl>
    <w:lvl w:ilvl="2" w:tplc="04240005" w:tentative="1">
      <w:start w:val="1"/>
      <w:numFmt w:val="bullet"/>
      <w:lvlText w:val=""/>
      <w:lvlJc w:val="left"/>
      <w:pPr>
        <w:ind w:left="2850" w:hanging="360"/>
      </w:pPr>
      <w:rPr>
        <w:rFonts w:ascii="Wingdings" w:hAnsi="Wingdings" w:hint="default"/>
      </w:rPr>
    </w:lvl>
    <w:lvl w:ilvl="3" w:tplc="04240001" w:tentative="1">
      <w:start w:val="1"/>
      <w:numFmt w:val="bullet"/>
      <w:lvlText w:val=""/>
      <w:lvlJc w:val="left"/>
      <w:pPr>
        <w:ind w:left="3570" w:hanging="360"/>
      </w:pPr>
      <w:rPr>
        <w:rFonts w:ascii="Symbol" w:hAnsi="Symbol" w:hint="default"/>
      </w:rPr>
    </w:lvl>
    <w:lvl w:ilvl="4" w:tplc="04240003" w:tentative="1">
      <w:start w:val="1"/>
      <w:numFmt w:val="bullet"/>
      <w:lvlText w:val="o"/>
      <w:lvlJc w:val="left"/>
      <w:pPr>
        <w:ind w:left="4290" w:hanging="360"/>
      </w:pPr>
      <w:rPr>
        <w:rFonts w:ascii="Courier New" w:hAnsi="Courier New" w:cs="Courier New" w:hint="default"/>
      </w:rPr>
    </w:lvl>
    <w:lvl w:ilvl="5" w:tplc="04240005" w:tentative="1">
      <w:start w:val="1"/>
      <w:numFmt w:val="bullet"/>
      <w:lvlText w:val=""/>
      <w:lvlJc w:val="left"/>
      <w:pPr>
        <w:ind w:left="5010" w:hanging="360"/>
      </w:pPr>
      <w:rPr>
        <w:rFonts w:ascii="Wingdings" w:hAnsi="Wingdings" w:hint="default"/>
      </w:rPr>
    </w:lvl>
    <w:lvl w:ilvl="6" w:tplc="04240001" w:tentative="1">
      <w:start w:val="1"/>
      <w:numFmt w:val="bullet"/>
      <w:lvlText w:val=""/>
      <w:lvlJc w:val="left"/>
      <w:pPr>
        <w:ind w:left="5730" w:hanging="360"/>
      </w:pPr>
      <w:rPr>
        <w:rFonts w:ascii="Symbol" w:hAnsi="Symbol" w:hint="default"/>
      </w:rPr>
    </w:lvl>
    <w:lvl w:ilvl="7" w:tplc="04240003" w:tentative="1">
      <w:start w:val="1"/>
      <w:numFmt w:val="bullet"/>
      <w:lvlText w:val="o"/>
      <w:lvlJc w:val="left"/>
      <w:pPr>
        <w:ind w:left="6450" w:hanging="360"/>
      </w:pPr>
      <w:rPr>
        <w:rFonts w:ascii="Courier New" w:hAnsi="Courier New" w:cs="Courier New" w:hint="default"/>
      </w:rPr>
    </w:lvl>
    <w:lvl w:ilvl="8" w:tplc="04240005" w:tentative="1">
      <w:start w:val="1"/>
      <w:numFmt w:val="bullet"/>
      <w:lvlText w:val=""/>
      <w:lvlJc w:val="left"/>
      <w:pPr>
        <w:ind w:left="7170" w:hanging="360"/>
      </w:pPr>
      <w:rPr>
        <w:rFonts w:ascii="Wingdings" w:hAnsi="Wingdings" w:hint="default"/>
      </w:rPr>
    </w:lvl>
  </w:abstractNum>
  <w:abstractNum w:abstractNumId="32" w15:restartNumberingAfterBreak="0">
    <w:nsid w:val="52B8269B"/>
    <w:multiLevelType w:val="hybridMultilevel"/>
    <w:tmpl w:val="780A7FB8"/>
    <w:lvl w:ilvl="0" w:tplc="04240001">
      <w:start w:val="1"/>
      <w:numFmt w:val="bullet"/>
      <w:lvlText w:val=""/>
      <w:lvlJc w:val="left"/>
      <w:pPr>
        <w:ind w:left="1350" w:hanging="360"/>
      </w:pPr>
      <w:rPr>
        <w:rFonts w:ascii="Symbol" w:hAnsi="Symbol" w:hint="default"/>
      </w:rPr>
    </w:lvl>
    <w:lvl w:ilvl="1" w:tplc="04240003" w:tentative="1">
      <w:start w:val="1"/>
      <w:numFmt w:val="bullet"/>
      <w:lvlText w:val="o"/>
      <w:lvlJc w:val="left"/>
      <w:pPr>
        <w:ind w:left="2070" w:hanging="360"/>
      </w:pPr>
      <w:rPr>
        <w:rFonts w:ascii="Courier New" w:hAnsi="Courier New" w:cs="Courier New" w:hint="default"/>
      </w:rPr>
    </w:lvl>
    <w:lvl w:ilvl="2" w:tplc="04240005" w:tentative="1">
      <w:start w:val="1"/>
      <w:numFmt w:val="bullet"/>
      <w:lvlText w:val=""/>
      <w:lvlJc w:val="left"/>
      <w:pPr>
        <w:ind w:left="2790" w:hanging="360"/>
      </w:pPr>
      <w:rPr>
        <w:rFonts w:ascii="Wingdings" w:hAnsi="Wingdings" w:hint="default"/>
      </w:rPr>
    </w:lvl>
    <w:lvl w:ilvl="3" w:tplc="04240001" w:tentative="1">
      <w:start w:val="1"/>
      <w:numFmt w:val="bullet"/>
      <w:lvlText w:val=""/>
      <w:lvlJc w:val="left"/>
      <w:pPr>
        <w:ind w:left="3510" w:hanging="360"/>
      </w:pPr>
      <w:rPr>
        <w:rFonts w:ascii="Symbol" w:hAnsi="Symbol" w:hint="default"/>
      </w:rPr>
    </w:lvl>
    <w:lvl w:ilvl="4" w:tplc="04240003" w:tentative="1">
      <w:start w:val="1"/>
      <w:numFmt w:val="bullet"/>
      <w:lvlText w:val="o"/>
      <w:lvlJc w:val="left"/>
      <w:pPr>
        <w:ind w:left="4230" w:hanging="360"/>
      </w:pPr>
      <w:rPr>
        <w:rFonts w:ascii="Courier New" w:hAnsi="Courier New" w:cs="Courier New" w:hint="default"/>
      </w:rPr>
    </w:lvl>
    <w:lvl w:ilvl="5" w:tplc="04240005" w:tentative="1">
      <w:start w:val="1"/>
      <w:numFmt w:val="bullet"/>
      <w:lvlText w:val=""/>
      <w:lvlJc w:val="left"/>
      <w:pPr>
        <w:ind w:left="4950" w:hanging="360"/>
      </w:pPr>
      <w:rPr>
        <w:rFonts w:ascii="Wingdings" w:hAnsi="Wingdings" w:hint="default"/>
      </w:rPr>
    </w:lvl>
    <w:lvl w:ilvl="6" w:tplc="04240001" w:tentative="1">
      <w:start w:val="1"/>
      <w:numFmt w:val="bullet"/>
      <w:lvlText w:val=""/>
      <w:lvlJc w:val="left"/>
      <w:pPr>
        <w:ind w:left="5670" w:hanging="360"/>
      </w:pPr>
      <w:rPr>
        <w:rFonts w:ascii="Symbol" w:hAnsi="Symbol" w:hint="default"/>
      </w:rPr>
    </w:lvl>
    <w:lvl w:ilvl="7" w:tplc="04240003" w:tentative="1">
      <w:start w:val="1"/>
      <w:numFmt w:val="bullet"/>
      <w:lvlText w:val="o"/>
      <w:lvlJc w:val="left"/>
      <w:pPr>
        <w:ind w:left="6390" w:hanging="360"/>
      </w:pPr>
      <w:rPr>
        <w:rFonts w:ascii="Courier New" w:hAnsi="Courier New" w:cs="Courier New" w:hint="default"/>
      </w:rPr>
    </w:lvl>
    <w:lvl w:ilvl="8" w:tplc="04240005" w:tentative="1">
      <w:start w:val="1"/>
      <w:numFmt w:val="bullet"/>
      <w:lvlText w:val=""/>
      <w:lvlJc w:val="left"/>
      <w:pPr>
        <w:ind w:left="7110" w:hanging="360"/>
      </w:pPr>
      <w:rPr>
        <w:rFonts w:ascii="Wingdings" w:hAnsi="Wingdings" w:hint="default"/>
      </w:rPr>
    </w:lvl>
  </w:abstractNum>
  <w:abstractNum w:abstractNumId="33" w15:restartNumberingAfterBreak="0">
    <w:nsid w:val="56ED043B"/>
    <w:multiLevelType w:val="hybridMultilevel"/>
    <w:tmpl w:val="6902F2F4"/>
    <w:lvl w:ilvl="0" w:tplc="32DEFA0C">
      <w:start w:val="10"/>
      <w:numFmt w:val="bullet"/>
      <w:lvlText w:val="-"/>
      <w:lvlJc w:val="left"/>
      <w:pPr>
        <w:ind w:left="394" w:hanging="360"/>
      </w:pPr>
      <w:rPr>
        <w:rFonts w:ascii="Calibri" w:eastAsia="Times New Roman" w:hAnsi="Calibri" w:cs="Calibri" w:hint="default"/>
      </w:rPr>
    </w:lvl>
    <w:lvl w:ilvl="1" w:tplc="04240003" w:tentative="1">
      <w:start w:val="1"/>
      <w:numFmt w:val="bullet"/>
      <w:lvlText w:val="o"/>
      <w:lvlJc w:val="left"/>
      <w:pPr>
        <w:ind w:left="1114" w:hanging="360"/>
      </w:pPr>
      <w:rPr>
        <w:rFonts w:ascii="Courier New" w:hAnsi="Courier New" w:cs="Courier New" w:hint="default"/>
      </w:rPr>
    </w:lvl>
    <w:lvl w:ilvl="2" w:tplc="04240005" w:tentative="1">
      <w:start w:val="1"/>
      <w:numFmt w:val="bullet"/>
      <w:lvlText w:val=""/>
      <w:lvlJc w:val="left"/>
      <w:pPr>
        <w:ind w:left="1834" w:hanging="360"/>
      </w:pPr>
      <w:rPr>
        <w:rFonts w:ascii="Wingdings" w:hAnsi="Wingdings" w:hint="default"/>
      </w:rPr>
    </w:lvl>
    <w:lvl w:ilvl="3" w:tplc="04240001" w:tentative="1">
      <w:start w:val="1"/>
      <w:numFmt w:val="bullet"/>
      <w:lvlText w:val=""/>
      <w:lvlJc w:val="left"/>
      <w:pPr>
        <w:ind w:left="2554" w:hanging="360"/>
      </w:pPr>
      <w:rPr>
        <w:rFonts w:ascii="Symbol" w:hAnsi="Symbol" w:hint="default"/>
      </w:rPr>
    </w:lvl>
    <w:lvl w:ilvl="4" w:tplc="04240003" w:tentative="1">
      <w:start w:val="1"/>
      <w:numFmt w:val="bullet"/>
      <w:lvlText w:val="o"/>
      <w:lvlJc w:val="left"/>
      <w:pPr>
        <w:ind w:left="3274" w:hanging="360"/>
      </w:pPr>
      <w:rPr>
        <w:rFonts w:ascii="Courier New" w:hAnsi="Courier New" w:cs="Courier New" w:hint="default"/>
      </w:rPr>
    </w:lvl>
    <w:lvl w:ilvl="5" w:tplc="04240005" w:tentative="1">
      <w:start w:val="1"/>
      <w:numFmt w:val="bullet"/>
      <w:lvlText w:val=""/>
      <w:lvlJc w:val="left"/>
      <w:pPr>
        <w:ind w:left="3994" w:hanging="360"/>
      </w:pPr>
      <w:rPr>
        <w:rFonts w:ascii="Wingdings" w:hAnsi="Wingdings" w:hint="default"/>
      </w:rPr>
    </w:lvl>
    <w:lvl w:ilvl="6" w:tplc="04240001" w:tentative="1">
      <w:start w:val="1"/>
      <w:numFmt w:val="bullet"/>
      <w:lvlText w:val=""/>
      <w:lvlJc w:val="left"/>
      <w:pPr>
        <w:ind w:left="4714" w:hanging="360"/>
      </w:pPr>
      <w:rPr>
        <w:rFonts w:ascii="Symbol" w:hAnsi="Symbol" w:hint="default"/>
      </w:rPr>
    </w:lvl>
    <w:lvl w:ilvl="7" w:tplc="04240003" w:tentative="1">
      <w:start w:val="1"/>
      <w:numFmt w:val="bullet"/>
      <w:lvlText w:val="o"/>
      <w:lvlJc w:val="left"/>
      <w:pPr>
        <w:ind w:left="5434" w:hanging="360"/>
      </w:pPr>
      <w:rPr>
        <w:rFonts w:ascii="Courier New" w:hAnsi="Courier New" w:cs="Courier New" w:hint="default"/>
      </w:rPr>
    </w:lvl>
    <w:lvl w:ilvl="8" w:tplc="04240005" w:tentative="1">
      <w:start w:val="1"/>
      <w:numFmt w:val="bullet"/>
      <w:lvlText w:val=""/>
      <w:lvlJc w:val="left"/>
      <w:pPr>
        <w:ind w:left="6154" w:hanging="360"/>
      </w:pPr>
      <w:rPr>
        <w:rFonts w:ascii="Wingdings" w:hAnsi="Wingdings" w:hint="default"/>
      </w:rPr>
    </w:lvl>
  </w:abstractNum>
  <w:abstractNum w:abstractNumId="34" w15:restartNumberingAfterBreak="0">
    <w:nsid w:val="5C4B6054"/>
    <w:multiLevelType w:val="hybridMultilevel"/>
    <w:tmpl w:val="F984027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5C5C112C"/>
    <w:multiLevelType w:val="hybridMultilevel"/>
    <w:tmpl w:val="ED24272E"/>
    <w:lvl w:ilvl="0" w:tplc="97E83D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F730E0D"/>
    <w:multiLevelType w:val="hybridMultilevel"/>
    <w:tmpl w:val="8CC4BC0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631A3A98"/>
    <w:multiLevelType w:val="hybridMultilevel"/>
    <w:tmpl w:val="D78234FE"/>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63CA7F51"/>
    <w:multiLevelType w:val="hybridMultilevel"/>
    <w:tmpl w:val="39304608"/>
    <w:lvl w:ilvl="0" w:tplc="04240001">
      <w:start w:val="1"/>
      <w:numFmt w:val="bullet"/>
      <w:lvlText w:val=""/>
      <w:lvlJc w:val="left"/>
      <w:pPr>
        <w:ind w:left="1287" w:hanging="360"/>
      </w:pPr>
      <w:rPr>
        <w:rFonts w:ascii="Symbol" w:hAnsi="Symbol"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39" w15:restartNumberingAfterBreak="0">
    <w:nsid w:val="64B12890"/>
    <w:multiLevelType w:val="hybridMultilevel"/>
    <w:tmpl w:val="984033B6"/>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69D14E41"/>
    <w:multiLevelType w:val="hybridMultilevel"/>
    <w:tmpl w:val="DA52201C"/>
    <w:lvl w:ilvl="0" w:tplc="6E5AD728">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84014AA"/>
    <w:multiLevelType w:val="hybridMultilevel"/>
    <w:tmpl w:val="F4C27BCC"/>
    <w:lvl w:ilvl="0" w:tplc="7AB62DEA">
      <w:start w:val="10"/>
      <w:numFmt w:val="bullet"/>
      <w:lvlText w:val="-"/>
      <w:lvlJc w:val="left"/>
      <w:pPr>
        <w:ind w:left="394" w:hanging="360"/>
      </w:pPr>
      <w:rPr>
        <w:rFonts w:ascii="Calibri" w:eastAsia="Times New Roman" w:hAnsi="Calibri" w:cs="Calibri" w:hint="default"/>
      </w:rPr>
    </w:lvl>
    <w:lvl w:ilvl="1" w:tplc="04240003" w:tentative="1">
      <w:start w:val="1"/>
      <w:numFmt w:val="bullet"/>
      <w:lvlText w:val="o"/>
      <w:lvlJc w:val="left"/>
      <w:pPr>
        <w:ind w:left="1114" w:hanging="360"/>
      </w:pPr>
      <w:rPr>
        <w:rFonts w:ascii="Courier New" w:hAnsi="Courier New" w:cs="Courier New" w:hint="default"/>
      </w:rPr>
    </w:lvl>
    <w:lvl w:ilvl="2" w:tplc="04240005" w:tentative="1">
      <w:start w:val="1"/>
      <w:numFmt w:val="bullet"/>
      <w:lvlText w:val=""/>
      <w:lvlJc w:val="left"/>
      <w:pPr>
        <w:ind w:left="1834" w:hanging="360"/>
      </w:pPr>
      <w:rPr>
        <w:rFonts w:ascii="Wingdings" w:hAnsi="Wingdings" w:hint="default"/>
      </w:rPr>
    </w:lvl>
    <w:lvl w:ilvl="3" w:tplc="04240001" w:tentative="1">
      <w:start w:val="1"/>
      <w:numFmt w:val="bullet"/>
      <w:lvlText w:val=""/>
      <w:lvlJc w:val="left"/>
      <w:pPr>
        <w:ind w:left="2554" w:hanging="360"/>
      </w:pPr>
      <w:rPr>
        <w:rFonts w:ascii="Symbol" w:hAnsi="Symbol" w:hint="default"/>
      </w:rPr>
    </w:lvl>
    <w:lvl w:ilvl="4" w:tplc="04240003" w:tentative="1">
      <w:start w:val="1"/>
      <w:numFmt w:val="bullet"/>
      <w:lvlText w:val="o"/>
      <w:lvlJc w:val="left"/>
      <w:pPr>
        <w:ind w:left="3274" w:hanging="360"/>
      </w:pPr>
      <w:rPr>
        <w:rFonts w:ascii="Courier New" w:hAnsi="Courier New" w:cs="Courier New" w:hint="default"/>
      </w:rPr>
    </w:lvl>
    <w:lvl w:ilvl="5" w:tplc="04240005" w:tentative="1">
      <w:start w:val="1"/>
      <w:numFmt w:val="bullet"/>
      <w:lvlText w:val=""/>
      <w:lvlJc w:val="left"/>
      <w:pPr>
        <w:ind w:left="3994" w:hanging="360"/>
      </w:pPr>
      <w:rPr>
        <w:rFonts w:ascii="Wingdings" w:hAnsi="Wingdings" w:hint="default"/>
      </w:rPr>
    </w:lvl>
    <w:lvl w:ilvl="6" w:tplc="04240001" w:tentative="1">
      <w:start w:val="1"/>
      <w:numFmt w:val="bullet"/>
      <w:lvlText w:val=""/>
      <w:lvlJc w:val="left"/>
      <w:pPr>
        <w:ind w:left="4714" w:hanging="360"/>
      </w:pPr>
      <w:rPr>
        <w:rFonts w:ascii="Symbol" w:hAnsi="Symbol" w:hint="default"/>
      </w:rPr>
    </w:lvl>
    <w:lvl w:ilvl="7" w:tplc="04240003" w:tentative="1">
      <w:start w:val="1"/>
      <w:numFmt w:val="bullet"/>
      <w:lvlText w:val="o"/>
      <w:lvlJc w:val="left"/>
      <w:pPr>
        <w:ind w:left="5434" w:hanging="360"/>
      </w:pPr>
      <w:rPr>
        <w:rFonts w:ascii="Courier New" w:hAnsi="Courier New" w:cs="Courier New" w:hint="default"/>
      </w:rPr>
    </w:lvl>
    <w:lvl w:ilvl="8" w:tplc="04240005" w:tentative="1">
      <w:start w:val="1"/>
      <w:numFmt w:val="bullet"/>
      <w:lvlText w:val=""/>
      <w:lvlJc w:val="left"/>
      <w:pPr>
        <w:ind w:left="6154" w:hanging="360"/>
      </w:pPr>
      <w:rPr>
        <w:rFonts w:ascii="Wingdings" w:hAnsi="Wingdings" w:hint="default"/>
      </w:rPr>
    </w:lvl>
  </w:abstractNum>
  <w:abstractNum w:abstractNumId="43" w15:restartNumberingAfterBreak="0">
    <w:nsid w:val="78DC7057"/>
    <w:multiLevelType w:val="hybridMultilevel"/>
    <w:tmpl w:val="F15E3344"/>
    <w:lvl w:ilvl="0" w:tplc="6A88853C">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7A9D3E25"/>
    <w:multiLevelType w:val="hybridMultilevel"/>
    <w:tmpl w:val="B93E0660"/>
    <w:lvl w:ilvl="0" w:tplc="0424000F">
      <w:start w:val="1"/>
      <w:numFmt w:val="decimal"/>
      <w:lvlText w:val="%1."/>
      <w:lvlJc w:val="left"/>
      <w:pPr>
        <w:ind w:left="1004" w:hanging="360"/>
      </w:p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num w:numId="1">
    <w:abstractNumId w:val="0"/>
  </w:num>
  <w:num w:numId="2">
    <w:abstractNumId w:val="2"/>
  </w:num>
  <w:num w:numId="3">
    <w:abstractNumId w:val="5"/>
  </w:num>
  <w:num w:numId="4">
    <w:abstractNumId w:val="12"/>
  </w:num>
  <w:num w:numId="5">
    <w:abstractNumId w:val="15"/>
  </w:num>
  <w:num w:numId="6">
    <w:abstractNumId w:val="20"/>
  </w:num>
  <w:num w:numId="7">
    <w:abstractNumId w:val="44"/>
  </w:num>
  <w:num w:numId="8">
    <w:abstractNumId w:val="39"/>
  </w:num>
  <w:num w:numId="9">
    <w:abstractNumId w:val="28"/>
  </w:num>
  <w:num w:numId="10">
    <w:abstractNumId w:val="41"/>
  </w:num>
  <w:num w:numId="11">
    <w:abstractNumId w:val="32"/>
  </w:num>
  <w:num w:numId="12">
    <w:abstractNumId w:val="36"/>
  </w:num>
  <w:num w:numId="13">
    <w:abstractNumId w:val="30"/>
  </w:num>
  <w:num w:numId="14">
    <w:abstractNumId w:val="25"/>
  </w:num>
  <w:num w:numId="15">
    <w:abstractNumId w:val="43"/>
  </w:num>
  <w:num w:numId="16">
    <w:abstractNumId w:val="40"/>
  </w:num>
  <w:num w:numId="17">
    <w:abstractNumId w:val="35"/>
  </w:num>
  <w:num w:numId="18">
    <w:abstractNumId w:val="38"/>
  </w:num>
  <w:num w:numId="19">
    <w:abstractNumId w:val="23"/>
  </w:num>
  <w:num w:numId="20">
    <w:abstractNumId w:val="37"/>
  </w:num>
  <w:num w:numId="21">
    <w:abstractNumId w:val="34"/>
  </w:num>
  <w:num w:numId="22">
    <w:abstractNumId w:val="27"/>
  </w:num>
  <w:num w:numId="23">
    <w:abstractNumId w:val="26"/>
  </w:num>
  <w:num w:numId="24">
    <w:abstractNumId w:val="29"/>
  </w:num>
  <w:num w:numId="25">
    <w:abstractNumId w:val="31"/>
  </w:num>
  <w:num w:numId="26">
    <w:abstractNumId w:val="33"/>
  </w:num>
  <w:num w:numId="27">
    <w:abstractNumId w:val="42"/>
  </w:num>
  <w:num w:numId="28">
    <w:abstractNumId w:val="24"/>
  </w:num>
  <w:num w:numId="29">
    <w:abstractNumId w:val="1"/>
  </w:num>
  <w:num w:numId="30">
    <w:abstractNumId w:val="4"/>
  </w:num>
  <w:num w:numId="31">
    <w:abstractNumId w:val="6"/>
  </w:num>
  <w:num w:numId="32">
    <w:abstractNumId w:val="17"/>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ocumentProtection w:edit="forms" w:formatting="1" w:enforcement="1" w:cryptProviderType="rsaAES" w:cryptAlgorithmClass="hash" w:cryptAlgorithmType="typeAny" w:cryptAlgorithmSid="14" w:cryptSpinCount="100000" w:hash="yrzks7LlILsKHGSboo7ek/uNCGu6gcZibxJ8UZ+dOJiR53xIVQBMdrdtNC2oNPw89WxJjrls+do2q0VxJykG1Q==" w:salt="gWCL4y2OZzNzG3Roc2qQYg=="/>
  <w:defaultTabStop w:val="708"/>
  <w:hyphenationZone w:val="425"/>
  <w:defaultTableStyle w:val="Navaden"/>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6EF9"/>
    <w:rsid w:val="00006A69"/>
    <w:rsid w:val="00011288"/>
    <w:rsid w:val="000142C7"/>
    <w:rsid w:val="00015B2D"/>
    <w:rsid w:val="00016385"/>
    <w:rsid w:val="00026AEB"/>
    <w:rsid w:val="00032EB1"/>
    <w:rsid w:val="00037137"/>
    <w:rsid w:val="0004013C"/>
    <w:rsid w:val="0004195D"/>
    <w:rsid w:val="00042188"/>
    <w:rsid w:val="00046237"/>
    <w:rsid w:val="00046BA3"/>
    <w:rsid w:val="00047DF7"/>
    <w:rsid w:val="00052980"/>
    <w:rsid w:val="0006116E"/>
    <w:rsid w:val="0007572D"/>
    <w:rsid w:val="000802B0"/>
    <w:rsid w:val="00083566"/>
    <w:rsid w:val="000845B4"/>
    <w:rsid w:val="000853AE"/>
    <w:rsid w:val="0008585A"/>
    <w:rsid w:val="0009323A"/>
    <w:rsid w:val="000A5BDA"/>
    <w:rsid w:val="000A5EE1"/>
    <w:rsid w:val="000A667E"/>
    <w:rsid w:val="000A709E"/>
    <w:rsid w:val="000B0A36"/>
    <w:rsid w:val="000B168D"/>
    <w:rsid w:val="000B7A09"/>
    <w:rsid w:val="000D2487"/>
    <w:rsid w:val="000D4092"/>
    <w:rsid w:val="000D4C49"/>
    <w:rsid w:val="000E0CC6"/>
    <w:rsid w:val="000E0E78"/>
    <w:rsid w:val="000E50BD"/>
    <w:rsid w:val="000E654D"/>
    <w:rsid w:val="000F001E"/>
    <w:rsid w:val="000F2DD0"/>
    <w:rsid w:val="00102C1B"/>
    <w:rsid w:val="00105AEA"/>
    <w:rsid w:val="00107178"/>
    <w:rsid w:val="00107369"/>
    <w:rsid w:val="00112816"/>
    <w:rsid w:val="001147FF"/>
    <w:rsid w:val="001161AF"/>
    <w:rsid w:val="00120B74"/>
    <w:rsid w:val="00127CD3"/>
    <w:rsid w:val="00130DC1"/>
    <w:rsid w:val="00131FAF"/>
    <w:rsid w:val="00131FF4"/>
    <w:rsid w:val="00132D55"/>
    <w:rsid w:val="00133758"/>
    <w:rsid w:val="00135049"/>
    <w:rsid w:val="00137B96"/>
    <w:rsid w:val="00137F31"/>
    <w:rsid w:val="001405AE"/>
    <w:rsid w:val="00142F8D"/>
    <w:rsid w:val="00144443"/>
    <w:rsid w:val="00145D67"/>
    <w:rsid w:val="001609F1"/>
    <w:rsid w:val="00161170"/>
    <w:rsid w:val="00161BF3"/>
    <w:rsid w:val="00163889"/>
    <w:rsid w:val="00165FD4"/>
    <w:rsid w:val="001664C7"/>
    <w:rsid w:val="00170EBA"/>
    <w:rsid w:val="00172E8C"/>
    <w:rsid w:val="00174EF6"/>
    <w:rsid w:val="001810AB"/>
    <w:rsid w:val="00182025"/>
    <w:rsid w:val="00184067"/>
    <w:rsid w:val="00186F9E"/>
    <w:rsid w:val="00195F85"/>
    <w:rsid w:val="001978BA"/>
    <w:rsid w:val="001A49FA"/>
    <w:rsid w:val="001A74D4"/>
    <w:rsid w:val="001B0EF9"/>
    <w:rsid w:val="001B368E"/>
    <w:rsid w:val="001C6290"/>
    <w:rsid w:val="001D1467"/>
    <w:rsid w:val="001D3D99"/>
    <w:rsid w:val="001D5EAD"/>
    <w:rsid w:val="001E1C01"/>
    <w:rsid w:val="001E2BAF"/>
    <w:rsid w:val="001E35AE"/>
    <w:rsid w:val="001E3DCB"/>
    <w:rsid w:val="001E5264"/>
    <w:rsid w:val="001E58BF"/>
    <w:rsid w:val="001F3C50"/>
    <w:rsid w:val="001F5395"/>
    <w:rsid w:val="001F6994"/>
    <w:rsid w:val="001F731D"/>
    <w:rsid w:val="002008FC"/>
    <w:rsid w:val="0021428C"/>
    <w:rsid w:val="002161DB"/>
    <w:rsid w:val="0021734C"/>
    <w:rsid w:val="0022297D"/>
    <w:rsid w:val="0022539A"/>
    <w:rsid w:val="00230EB8"/>
    <w:rsid w:val="0023268F"/>
    <w:rsid w:val="002348D6"/>
    <w:rsid w:val="00241968"/>
    <w:rsid w:val="0024255A"/>
    <w:rsid w:val="00244E72"/>
    <w:rsid w:val="00253204"/>
    <w:rsid w:val="002574CC"/>
    <w:rsid w:val="00263A0C"/>
    <w:rsid w:val="00266F26"/>
    <w:rsid w:val="00270443"/>
    <w:rsid w:val="00270AC2"/>
    <w:rsid w:val="00276624"/>
    <w:rsid w:val="00276C49"/>
    <w:rsid w:val="002774AB"/>
    <w:rsid w:val="00280CC7"/>
    <w:rsid w:val="002822A0"/>
    <w:rsid w:val="0028515C"/>
    <w:rsid w:val="00285664"/>
    <w:rsid w:val="00286A27"/>
    <w:rsid w:val="00292439"/>
    <w:rsid w:val="0029364D"/>
    <w:rsid w:val="002943C9"/>
    <w:rsid w:val="0029780B"/>
    <w:rsid w:val="002A0C4A"/>
    <w:rsid w:val="002A528F"/>
    <w:rsid w:val="002A52BF"/>
    <w:rsid w:val="002B029F"/>
    <w:rsid w:val="002B0C75"/>
    <w:rsid w:val="002C3A27"/>
    <w:rsid w:val="002C57FF"/>
    <w:rsid w:val="002D185C"/>
    <w:rsid w:val="002D3273"/>
    <w:rsid w:val="002D3FD6"/>
    <w:rsid w:val="002E2162"/>
    <w:rsid w:val="002F7D8A"/>
    <w:rsid w:val="00302088"/>
    <w:rsid w:val="00304690"/>
    <w:rsid w:val="00310D52"/>
    <w:rsid w:val="00311EF2"/>
    <w:rsid w:val="00324341"/>
    <w:rsid w:val="003278A9"/>
    <w:rsid w:val="00331B43"/>
    <w:rsid w:val="0033241C"/>
    <w:rsid w:val="00333AF8"/>
    <w:rsid w:val="00333E16"/>
    <w:rsid w:val="00335A7F"/>
    <w:rsid w:val="00335EC3"/>
    <w:rsid w:val="00340210"/>
    <w:rsid w:val="00342CA0"/>
    <w:rsid w:val="00343021"/>
    <w:rsid w:val="003443CD"/>
    <w:rsid w:val="00344D74"/>
    <w:rsid w:val="003506C2"/>
    <w:rsid w:val="00352A5D"/>
    <w:rsid w:val="00352B96"/>
    <w:rsid w:val="00353394"/>
    <w:rsid w:val="003541F9"/>
    <w:rsid w:val="003565C0"/>
    <w:rsid w:val="0036200C"/>
    <w:rsid w:val="003717BD"/>
    <w:rsid w:val="00371E5D"/>
    <w:rsid w:val="003742FF"/>
    <w:rsid w:val="00376CA2"/>
    <w:rsid w:val="003804D4"/>
    <w:rsid w:val="00384199"/>
    <w:rsid w:val="00386E24"/>
    <w:rsid w:val="003906FD"/>
    <w:rsid w:val="00390B9A"/>
    <w:rsid w:val="00390DEA"/>
    <w:rsid w:val="00391FEC"/>
    <w:rsid w:val="00392C26"/>
    <w:rsid w:val="0039332D"/>
    <w:rsid w:val="00393642"/>
    <w:rsid w:val="0039529C"/>
    <w:rsid w:val="0039580F"/>
    <w:rsid w:val="00395B3D"/>
    <w:rsid w:val="003A2F65"/>
    <w:rsid w:val="003A2FDE"/>
    <w:rsid w:val="003A4ECE"/>
    <w:rsid w:val="003A7BC6"/>
    <w:rsid w:val="003B0CE6"/>
    <w:rsid w:val="003B2559"/>
    <w:rsid w:val="003B5A87"/>
    <w:rsid w:val="003B6314"/>
    <w:rsid w:val="003B65C0"/>
    <w:rsid w:val="003C0E49"/>
    <w:rsid w:val="003C6CC1"/>
    <w:rsid w:val="003D3944"/>
    <w:rsid w:val="003D6E47"/>
    <w:rsid w:val="003D7430"/>
    <w:rsid w:val="003E2F2B"/>
    <w:rsid w:val="003E7329"/>
    <w:rsid w:val="003E7C06"/>
    <w:rsid w:val="003E7CAC"/>
    <w:rsid w:val="003E7E05"/>
    <w:rsid w:val="003F18B2"/>
    <w:rsid w:val="003F448E"/>
    <w:rsid w:val="00400403"/>
    <w:rsid w:val="00400682"/>
    <w:rsid w:val="00406C6C"/>
    <w:rsid w:val="00407CDE"/>
    <w:rsid w:val="00410F91"/>
    <w:rsid w:val="004141FB"/>
    <w:rsid w:val="004203D9"/>
    <w:rsid w:val="0042562D"/>
    <w:rsid w:val="00433404"/>
    <w:rsid w:val="0043371E"/>
    <w:rsid w:val="00433FCB"/>
    <w:rsid w:val="00433FD8"/>
    <w:rsid w:val="00433FDA"/>
    <w:rsid w:val="00435E9E"/>
    <w:rsid w:val="00444B42"/>
    <w:rsid w:val="0045793D"/>
    <w:rsid w:val="00467FD1"/>
    <w:rsid w:val="004720BC"/>
    <w:rsid w:val="004739CD"/>
    <w:rsid w:val="00473EF9"/>
    <w:rsid w:val="004755C6"/>
    <w:rsid w:val="00480406"/>
    <w:rsid w:val="00486309"/>
    <w:rsid w:val="00491EA5"/>
    <w:rsid w:val="00493F8E"/>
    <w:rsid w:val="0049510D"/>
    <w:rsid w:val="004A502B"/>
    <w:rsid w:val="004A6FE9"/>
    <w:rsid w:val="004B141F"/>
    <w:rsid w:val="004B35F9"/>
    <w:rsid w:val="004B4E53"/>
    <w:rsid w:val="004C2AEA"/>
    <w:rsid w:val="004C4E4C"/>
    <w:rsid w:val="004C7E32"/>
    <w:rsid w:val="004D1930"/>
    <w:rsid w:val="004D511D"/>
    <w:rsid w:val="004D62D9"/>
    <w:rsid w:val="004E464B"/>
    <w:rsid w:val="004E4D73"/>
    <w:rsid w:val="004F0C0F"/>
    <w:rsid w:val="004F47A6"/>
    <w:rsid w:val="004F6521"/>
    <w:rsid w:val="004F7470"/>
    <w:rsid w:val="00502342"/>
    <w:rsid w:val="0050237E"/>
    <w:rsid w:val="00502CB7"/>
    <w:rsid w:val="00510901"/>
    <w:rsid w:val="00510A54"/>
    <w:rsid w:val="00513D7F"/>
    <w:rsid w:val="00514985"/>
    <w:rsid w:val="00524EEF"/>
    <w:rsid w:val="0053224D"/>
    <w:rsid w:val="00535B38"/>
    <w:rsid w:val="00540741"/>
    <w:rsid w:val="0054162C"/>
    <w:rsid w:val="00541896"/>
    <w:rsid w:val="00541E2A"/>
    <w:rsid w:val="00542F4D"/>
    <w:rsid w:val="0054574E"/>
    <w:rsid w:val="00550ABD"/>
    <w:rsid w:val="00554C69"/>
    <w:rsid w:val="0055776F"/>
    <w:rsid w:val="005653A5"/>
    <w:rsid w:val="005665B6"/>
    <w:rsid w:val="00566986"/>
    <w:rsid w:val="005679CF"/>
    <w:rsid w:val="00570CF5"/>
    <w:rsid w:val="00575F80"/>
    <w:rsid w:val="00580AAA"/>
    <w:rsid w:val="00580C9D"/>
    <w:rsid w:val="00581FB3"/>
    <w:rsid w:val="00584CA6"/>
    <w:rsid w:val="00584DEF"/>
    <w:rsid w:val="00584F1D"/>
    <w:rsid w:val="005879EE"/>
    <w:rsid w:val="00595B46"/>
    <w:rsid w:val="005A0B4A"/>
    <w:rsid w:val="005A15FA"/>
    <w:rsid w:val="005A7022"/>
    <w:rsid w:val="005A7B2F"/>
    <w:rsid w:val="005B3BA5"/>
    <w:rsid w:val="005D07E9"/>
    <w:rsid w:val="005D13BC"/>
    <w:rsid w:val="005D1A94"/>
    <w:rsid w:val="005D3191"/>
    <w:rsid w:val="005D7349"/>
    <w:rsid w:val="005E0CC8"/>
    <w:rsid w:val="005E48CD"/>
    <w:rsid w:val="005E5A53"/>
    <w:rsid w:val="005F0C44"/>
    <w:rsid w:val="005F4226"/>
    <w:rsid w:val="005F6B94"/>
    <w:rsid w:val="00607298"/>
    <w:rsid w:val="006133B6"/>
    <w:rsid w:val="00613ABA"/>
    <w:rsid w:val="0062089C"/>
    <w:rsid w:val="00620A07"/>
    <w:rsid w:val="00621B7A"/>
    <w:rsid w:val="00626101"/>
    <w:rsid w:val="00626B5B"/>
    <w:rsid w:val="0063047C"/>
    <w:rsid w:val="00630C2C"/>
    <w:rsid w:val="006318DB"/>
    <w:rsid w:val="00632060"/>
    <w:rsid w:val="00632928"/>
    <w:rsid w:val="00634BDF"/>
    <w:rsid w:val="00635539"/>
    <w:rsid w:val="00641825"/>
    <w:rsid w:val="0065333C"/>
    <w:rsid w:val="006641B7"/>
    <w:rsid w:val="00665E3F"/>
    <w:rsid w:val="00673F49"/>
    <w:rsid w:val="006744EE"/>
    <w:rsid w:val="0068004C"/>
    <w:rsid w:val="00680729"/>
    <w:rsid w:val="00682D1A"/>
    <w:rsid w:val="00683A35"/>
    <w:rsid w:val="00685D0F"/>
    <w:rsid w:val="00686C28"/>
    <w:rsid w:val="0069190A"/>
    <w:rsid w:val="006944B1"/>
    <w:rsid w:val="00694775"/>
    <w:rsid w:val="006A0EB8"/>
    <w:rsid w:val="006A3413"/>
    <w:rsid w:val="006B4540"/>
    <w:rsid w:val="006B5AB3"/>
    <w:rsid w:val="006C3D7F"/>
    <w:rsid w:val="006C5F99"/>
    <w:rsid w:val="006C6F0B"/>
    <w:rsid w:val="006D0B5C"/>
    <w:rsid w:val="006D196C"/>
    <w:rsid w:val="006D3C01"/>
    <w:rsid w:val="006D654F"/>
    <w:rsid w:val="006E2D1E"/>
    <w:rsid w:val="006F3067"/>
    <w:rsid w:val="006F388E"/>
    <w:rsid w:val="006F41C8"/>
    <w:rsid w:val="0070013F"/>
    <w:rsid w:val="00706FD0"/>
    <w:rsid w:val="007162A4"/>
    <w:rsid w:val="0072181A"/>
    <w:rsid w:val="00721CB5"/>
    <w:rsid w:val="007226F5"/>
    <w:rsid w:val="007277C1"/>
    <w:rsid w:val="007305C6"/>
    <w:rsid w:val="00730D85"/>
    <w:rsid w:val="00731489"/>
    <w:rsid w:val="007334E2"/>
    <w:rsid w:val="0073502C"/>
    <w:rsid w:val="007419BA"/>
    <w:rsid w:val="00741ED9"/>
    <w:rsid w:val="0074570C"/>
    <w:rsid w:val="00745855"/>
    <w:rsid w:val="00745A1C"/>
    <w:rsid w:val="00751844"/>
    <w:rsid w:val="00751F36"/>
    <w:rsid w:val="007536D4"/>
    <w:rsid w:val="00754DED"/>
    <w:rsid w:val="0075562B"/>
    <w:rsid w:val="0075757B"/>
    <w:rsid w:val="007643C8"/>
    <w:rsid w:val="0076666D"/>
    <w:rsid w:val="00766872"/>
    <w:rsid w:val="007722B6"/>
    <w:rsid w:val="0077290B"/>
    <w:rsid w:val="00775639"/>
    <w:rsid w:val="00775B38"/>
    <w:rsid w:val="00794A79"/>
    <w:rsid w:val="0079533E"/>
    <w:rsid w:val="007A6B2D"/>
    <w:rsid w:val="007B6E9B"/>
    <w:rsid w:val="007C0D26"/>
    <w:rsid w:val="007C3E1D"/>
    <w:rsid w:val="007D3D5E"/>
    <w:rsid w:val="007D5019"/>
    <w:rsid w:val="007D6237"/>
    <w:rsid w:val="007E649F"/>
    <w:rsid w:val="007E671A"/>
    <w:rsid w:val="007E76C7"/>
    <w:rsid w:val="007F2623"/>
    <w:rsid w:val="0081208F"/>
    <w:rsid w:val="00814F9C"/>
    <w:rsid w:val="0083058B"/>
    <w:rsid w:val="00832744"/>
    <w:rsid w:val="00832E51"/>
    <w:rsid w:val="00833A7B"/>
    <w:rsid w:val="00835E54"/>
    <w:rsid w:val="00840BAA"/>
    <w:rsid w:val="00841EAE"/>
    <w:rsid w:val="00842263"/>
    <w:rsid w:val="0084258C"/>
    <w:rsid w:val="00845AF1"/>
    <w:rsid w:val="008464CD"/>
    <w:rsid w:val="00846540"/>
    <w:rsid w:val="00850602"/>
    <w:rsid w:val="008610DF"/>
    <w:rsid w:val="008628FF"/>
    <w:rsid w:val="0086427A"/>
    <w:rsid w:val="00865F37"/>
    <w:rsid w:val="008705EA"/>
    <w:rsid w:val="008732A6"/>
    <w:rsid w:val="008775D3"/>
    <w:rsid w:val="008851D4"/>
    <w:rsid w:val="008860EF"/>
    <w:rsid w:val="0088616C"/>
    <w:rsid w:val="00886BDD"/>
    <w:rsid w:val="008907D7"/>
    <w:rsid w:val="00892253"/>
    <w:rsid w:val="00892B53"/>
    <w:rsid w:val="00893BF8"/>
    <w:rsid w:val="00897178"/>
    <w:rsid w:val="008A1C41"/>
    <w:rsid w:val="008A4C9A"/>
    <w:rsid w:val="008B62B2"/>
    <w:rsid w:val="008C0F75"/>
    <w:rsid w:val="008C4672"/>
    <w:rsid w:val="008C73E0"/>
    <w:rsid w:val="008D5DD0"/>
    <w:rsid w:val="008F0C2E"/>
    <w:rsid w:val="008F13CA"/>
    <w:rsid w:val="008F300B"/>
    <w:rsid w:val="008F503B"/>
    <w:rsid w:val="008F6D71"/>
    <w:rsid w:val="00903577"/>
    <w:rsid w:val="009073FF"/>
    <w:rsid w:val="009100C1"/>
    <w:rsid w:val="0091239F"/>
    <w:rsid w:val="009139DD"/>
    <w:rsid w:val="009179D9"/>
    <w:rsid w:val="00925BB9"/>
    <w:rsid w:val="00931463"/>
    <w:rsid w:val="009315DA"/>
    <w:rsid w:val="00931D08"/>
    <w:rsid w:val="00931E5E"/>
    <w:rsid w:val="00936E5C"/>
    <w:rsid w:val="00940BA4"/>
    <w:rsid w:val="00941F76"/>
    <w:rsid w:val="0094254C"/>
    <w:rsid w:val="00946AA4"/>
    <w:rsid w:val="0095032B"/>
    <w:rsid w:val="009708AE"/>
    <w:rsid w:val="009708F0"/>
    <w:rsid w:val="00971D36"/>
    <w:rsid w:val="00971F3A"/>
    <w:rsid w:val="00974DA2"/>
    <w:rsid w:val="009768C6"/>
    <w:rsid w:val="009771EB"/>
    <w:rsid w:val="009808E9"/>
    <w:rsid w:val="00981584"/>
    <w:rsid w:val="009833DF"/>
    <w:rsid w:val="009935E0"/>
    <w:rsid w:val="00993FD3"/>
    <w:rsid w:val="00994773"/>
    <w:rsid w:val="00995C0F"/>
    <w:rsid w:val="009966D5"/>
    <w:rsid w:val="009A0751"/>
    <w:rsid w:val="009B1C93"/>
    <w:rsid w:val="009B1F1E"/>
    <w:rsid w:val="009B2ABD"/>
    <w:rsid w:val="009B2F40"/>
    <w:rsid w:val="009B49F7"/>
    <w:rsid w:val="009B7B68"/>
    <w:rsid w:val="009C1173"/>
    <w:rsid w:val="009C2A25"/>
    <w:rsid w:val="009D3770"/>
    <w:rsid w:val="009E1668"/>
    <w:rsid w:val="009E2958"/>
    <w:rsid w:val="009E4282"/>
    <w:rsid w:val="009E4999"/>
    <w:rsid w:val="009F18D1"/>
    <w:rsid w:val="00A01CFE"/>
    <w:rsid w:val="00A023E4"/>
    <w:rsid w:val="00A06A0C"/>
    <w:rsid w:val="00A074F0"/>
    <w:rsid w:val="00A156D8"/>
    <w:rsid w:val="00A2156D"/>
    <w:rsid w:val="00A234B3"/>
    <w:rsid w:val="00A27D49"/>
    <w:rsid w:val="00A30D4A"/>
    <w:rsid w:val="00A35C34"/>
    <w:rsid w:val="00A37F84"/>
    <w:rsid w:val="00A514B5"/>
    <w:rsid w:val="00A54D20"/>
    <w:rsid w:val="00A563B0"/>
    <w:rsid w:val="00A71CF6"/>
    <w:rsid w:val="00A73283"/>
    <w:rsid w:val="00A75315"/>
    <w:rsid w:val="00A8024E"/>
    <w:rsid w:val="00A82230"/>
    <w:rsid w:val="00A824BA"/>
    <w:rsid w:val="00A83979"/>
    <w:rsid w:val="00A91FB9"/>
    <w:rsid w:val="00A92F48"/>
    <w:rsid w:val="00A95D9D"/>
    <w:rsid w:val="00A979B5"/>
    <w:rsid w:val="00AA58A9"/>
    <w:rsid w:val="00AA60B8"/>
    <w:rsid w:val="00AB2F12"/>
    <w:rsid w:val="00AB7628"/>
    <w:rsid w:val="00AB7B59"/>
    <w:rsid w:val="00AC1BE6"/>
    <w:rsid w:val="00AC4614"/>
    <w:rsid w:val="00AC6144"/>
    <w:rsid w:val="00AE1618"/>
    <w:rsid w:val="00AE23D3"/>
    <w:rsid w:val="00AE2581"/>
    <w:rsid w:val="00AE2B88"/>
    <w:rsid w:val="00AF0ECC"/>
    <w:rsid w:val="00AF4536"/>
    <w:rsid w:val="00AF76D7"/>
    <w:rsid w:val="00B01951"/>
    <w:rsid w:val="00B02BA6"/>
    <w:rsid w:val="00B02CF0"/>
    <w:rsid w:val="00B113DB"/>
    <w:rsid w:val="00B16FE0"/>
    <w:rsid w:val="00B20A00"/>
    <w:rsid w:val="00B2144F"/>
    <w:rsid w:val="00B21503"/>
    <w:rsid w:val="00B23833"/>
    <w:rsid w:val="00B24AD3"/>
    <w:rsid w:val="00B25307"/>
    <w:rsid w:val="00B26724"/>
    <w:rsid w:val="00B378A3"/>
    <w:rsid w:val="00B4196B"/>
    <w:rsid w:val="00B41E19"/>
    <w:rsid w:val="00B43C97"/>
    <w:rsid w:val="00B45C4E"/>
    <w:rsid w:val="00B479FA"/>
    <w:rsid w:val="00B50505"/>
    <w:rsid w:val="00B549BB"/>
    <w:rsid w:val="00B56D7E"/>
    <w:rsid w:val="00B60EF7"/>
    <w:rsid w:val="00B615AF"/>
    <w:rsid w:val="00B64C6D"/>
    <w:rsid w:val="00B65428"/>
    <w:rsid w:val="00B673DF"/>
    <w:rsid w:val="00B7269E"/>
    <w:rsid w:val="00B73293"/>
    <w:rsid w:val="00B7346B"/>
    <w:rsid w:val="00B7483F"/>
    <w:rsid w:val="00B75BD1"/>
    <w:rsid w:val="00B77621"/>
    <w:rsid w:val="00B87AA3"/>
    <w:rsid w:val="00B90A98"/>
    <w:rsid w:val="00B929E0"/>
    <w:rsid w:val="00B93B88"/>
    <w:rsid w:val="00B9677A"/>
    <w:rsid w:val="00BA2048"/>
    <w:rsid w:val="00BB4BC0"/>
    <w:rsid w:val="00BC1CE3"/>
    <w:rsid w:val="00BD05BF"/>
    <w:rsid w:val="00BD07B1"/>
    <w:rsid w:val="00BD3D20"/>
    <w:rsid w:val="00BE56F9"/>
    <w:rsid w:val="00BE5E84"/>
    <w:rsid w:val="00BE6187"/>
    <w:rsid w:val="00BE7873"/>
    <w:rsid w:val="00BF17E9"/>
    <w:rsid w:val="00BF195B"/>
    <w:rsid w:val="00BF4A53"/>
    <w:rsid w:val="00BF6F9A"/>
    <w:rsid w:val="00BF7D26"/>
    <w:rsid w:val="00C00619"/>
    <w:rsid w:val="00C01301"/>
    <w:rsid w:val="00C016FE"/>
    <w:rsid w:val="00C01927"/>
    <w:rsid w:val="00C02D86"/>
    <w:rsid w:val="00C07F3F"/>
    <w:rsid w:val="00C23DEA"/>
    <w:rsid w:val="00C24A63"/>
    <w:rsid w:val="00C258B7"/>
    <w:rsid w:val="00C346CD"/>
    <w:rsid w:val="00C43634"/>
    <w:rsid w:val="00C438FA"/>
    <w:rsid w:val="00C45E08"/>
    <w:rsid w:val="00C462BB"/>
    <w:rsid w:val="00C466FF"/>
    <w:rsid w:val="00C52EE2"/>
    <w:rsid w:val="00C54761"/>
    <w:rsid w:val="00C56C74"/>
    <w:rsid w:val="00C57C54"/>
    <w:rsid w:val="00C607C0"/>
    <w:rsid w:val="00C62E09"/>
    <w:rsid w:val="00C63571"/>
    <w:rsid w:val="00C66C25"/>
    <w:rsid w:val="00C71D29"/>
    <w:rsid w:val="00C73847"/>
    <w:rsid w:val="00C77DEE"/>
    <w:rsid w:val="00C83017"/>
    <w:rsid w:val="00C84FA2"/>
    <w:rsid w:val="00C86C56"/>
    <w:rsid w:val="00C877AE"/>
    <w:rsid w:val="00C9019F"/>
    <w:rsid w:val="00C906C5"/>
    <w:rsid w:val="00C91B24"/>
    <w:rsid w:val="00C93009"/>
    <w:rsid w:val="00C9554D"/>
    <w:rsid w:val="00CA0769"/>
    <w:rsid w:val="00CC6C80"/>
    <w:rsid w:val="00CD03EA"/>
    <w:rsid w:val="00CD5FFD"/>
    <w:rsid w:val="00CE033E"/>
    <w:rsid w:val="00CE0F2B"/>
    <w:rsid w:val="00CE426B"/>
    <w:rsid w:val="00CE7025"/>
    <w:rsid w:val="00CF251C"/>
    <w:rsid w:val="00CF267D"/>
    <w:rsid w:val="00CF30A1"/>
    <w:rsid w:val="00CF69CD"/>
    <w:rsid w:val="00D0308B"/>
    <w:rsid w:val="00D0473A"/>
    <w:rsid w:val="00D07DA7"/>
    <w:rsid w:val="00D1491E"/>
    <w:rsid w:val="00D14EF2"/>
    <w:rsid w:val="00D150CF"/>
    <w:rsid w:val="00D1530D"/>
    <w:rsid w:val="00D164DD"/>
    <w:rsid w:val="00D17AD8"/>
    <w:rsid w:val="00D20385"/>
    <w:rsid w:val="00D22D2F"/>
    <w:rsid w:val="00D23A04"/>
    <w:rsid w:val="00D23DD2"/>
    <w:rsid w:val="00D2535A"/>
    <w:rsid w:val="00D27958"/>
    <w:rsid w:val="00D37F14"/>
    <w:rsid w:val="00D42FDD"/>
    <w:rsid w:val="00D54161"/>
    <w:rsid w:val="00D560CC"/>
    <w:rsid w:val="00D56ED0"/>
    <w:rsid w:val="00D5767A"/>
    <w:rsid w:val="00D57EB3"/>
    <w:rsid w:val="00D60737"/>
    <w:rsid w:val="00D60843"/>
    <w:rsid w:val="00D61289"/>
    <w:rsid w:val="00D61AE7"/>
    <w:rsid w:val="00D72950"/>
    <w:rsid w:val="00D74987"/>
    <w:rsid w:val="00D7612C"/>
    <w:rsid w:val="00D8024D"/>
    <w:rsid w:val="00D81761"/>
    <w:rsid w:val="00D82581"/>
    <w:rsid w:val="00D849A9"/>
    <w:rsid w:val="00D940AC"/>
    <w:rsid w:val="00D94B15"/>
    <w:rsid w:val="00D96DCD"/>
    <w:rsid w:val="00D97E85"/>
    <w:rsid w:val="00DA1E9F"/>
    <w:rsid w:val="00DA2CF7"/>
    <w:rsid w:val="00DA5DB7"/>
    <w:rsid w:val="00DA69F1"/>
    <w:rsid w:val="00DA6C92"/>
    <w:rsid w:val="00DB14DA"/>
    <w:rsid w:val="00DB225A"/>
    <w:rsid w:val="00DC163E"/>
    <w:rsid w:val="00DC5B07"/>
    <w:rsid w:val="00DC5B4F"/>
    <w:rsid w:val="00DC628E"/>
    <w:rsid w:val="00DD239A"/>
    <w:rsid w:val="00DD3B61"/>
    <w:rsid w:val="00DD4A6C"/>
    <w:rsid w:val="00DD61FC"/>
    <w:rsid w:val="00DD672F"/>
    <w:rsid w:val="00DD6EF9"/>
    <w:rsid w:val="00DE308E"/>
    <w:rsid w:val="00DE3529"/>
    <w:rsid w:val="00DF0EB1"/>
    <w:rsid w:val="00DF1B35"/>
    <w:rsid w:val="00DF6349"/>
    <w:rsid w:val="00DF78E7"/>
    <w:rsid w:val="00E03815"/>
    <w:rsid w:val="00E06955"/>
    <w:rsid w:val="00E1206E"/>
    <w:rsid w:val="00E14719"/>
    <w:rsid w:val="00E14DF7"/>
    <w:rsid w:val="00E16537"/>
    <w:rsid w:val="00E17BB7"/>
    <w:rsid w:val="00E20C61"/>
    <w:rsid w:val="00E210CF"/>
    <w:rsid w:val="00E216A6"/>
    <w:rsid w:val="00E21D57"/>
    <w:rsid w:val="00E21FE5"/>
    <w:rsid w:val="00E242E3"/>
    <w:rsid w:val="00E24991"/>
    <w:rsid w:val="00E25E04"/>
    <w:rsid w:val="00E26264"/>
    <w:rsid w:val="00E26846"/>
    <w:rsid w:val="00E3033F"/>
    <w:rsid w:val="00E30673"/>
    <w:rsid w:val="00E34666"/>
    <w:rsid w:val="00E3544D"/>
    <w:rsid w:val="00E44353"/>
    <w:rsid w:val="00E45E05"/>
    <w:rsid w:val="00E52EC8"/>
    <w:rsid w:val="00E619DD"/>
    <w:rsid w:val="00E64296"/>
    <w:rsid w:val="00E646FE"/>
    <w:rsid w:val="00E729B0"/>
    <w:rsid w:val="00E7793E"/>
    <w:rsid w:val="00E8230B"/>
    <w:rsid w:val="00E8328B"/>
    <w:rsid w:val="00E87EC8"/>
    <w:rsid w:val="00E924AF"/>
    <w:rsid w:val="00E97F0E"/>
    <w:rsid w:val="00EA3AC2"/>
    <w:rsid w:val="00EA4A2C"/>
    <w:rsid w:val="00EA4C46"/>
    <w:rsid w:val="00EA6D0E"/>
    <w:rsid w:val="00EA7419"/>
    <w:rsid w:val="00EB046B"/>
    <w:rsid w:val="00EB0597"/>
    <w:rsid w:val="00EC3ECF"/>
    <w:rsid w:val="00EC7638"/>
    <w:rsid w:val="00ED26DC"/>
    <w:rsid w:val="00ED4BCD"/>
    <w:rsid w:val="00ED72E6"/>
    <w:rsid w:val="00EE29CD"/>
    <w:rsid w:val="00EF10B0"/>
    <w:rsid w:val="00EF1D74"/>
    <w:rsid w:val="00EF4945"/>
    <w:rsid w:val="00F03AF3"/>
    <w:rsid w:val="00F12E26"/>
    <w:rsid w:val="00F16BA5"/>
    <w:rsid w:val="00F16CC5"/>
    <w:rsid w:val="00F16F7C"/>
    <w:rsid w:val="00F1780C"/>
    <w:rsid w:val="00F21416"/>
    <w:rsid w:val="00F2164A"/>
    <w:rsid w:val="00F2283D"/>
    <w:rsid w:val="00F2402F"/>
    <w:rsid w:val="00F27CF8"/>
    <w:rsid w:val="00F32C9A"/>
    <w:rsid w:val="00F37B9A"/>
    <w:rsid w:val="00F414E8"/>
    <w:rsid w:val="00F415D0"/>
    <w:rsid w:val="00F4468A"/>
    <w:rsid w:val="00F461DA"/>
    <w:rsid w:val="00F51F3B"/>
    <w:rsid w:val="00F520B3"/>
    <w:rsid w:val="00F6113C"/>
    <w:rsid w:val="00F61758"/>
    <w:rsid w:val="00F66493"/>
    <w:rsid w:val="00F70B19"/>
    <w:rsid w:val="00F71DA3"/>
    <w:rsid w:val="00F77A3A"/>
    <w:rsid w:val="00F83B07"/>
    <w:rsid w:val="00F87284"/>
    <w:rsid w:val="00F96547"/>
    <w:rsid w:val="00F96B09"/>
    <w:rsid w:val="00FA1857"/>
    <w:rsid w:val="00FA7D08"/>
    <w:rsid w:val="00FB33AF"/>
    <w:rsid w:val="00FB38A2"/>
    <w:rsid w:val="00FB5DBB"/>
    <w:rsid w:val="00FC435F"/>
    <w:rsid w:val="00FD1B84"/>
    <w:rsid w:val="00FD3D75"/>
    <w:rsid w:val="00FD7660"/>
    <w:rsid w:val="00FE0463"/>
    <w:rsid w:val="00FE1EA7"/>
    <w:rsid w:val="00FE4C14"/>
    <w:rsid w:val="00FF0DA4"/>
    <w:rsid w:val="00FF60D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5FAD11E4"/>
  <w15:chartTrackingRefBased/>
  <w15:docId w15:val="{8175FA50-5527-4AD7-8711-9282F4BF9E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l-SI" w:eastAsia="sl-SI"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pPr>
      <w:suppressAutoHyphens/>
    </w:pPr>
    <w:rPr>
      <w:rFonts w:ascii="Calibri" w:eastAsia="Calibri" w:hAnsi="Calibri"/>
      <w:sz w:val="22"/>
      <w:szCs w:val="22"/>
      <w:lang w:eastAsia="zh-CN"/>
    </w:rPr>
  </w:style>
  <w:style w:type="paragraph" w:styleId="Naslov1">
    <w:name w:val="heading 1"/>
    <w:basedOn w:val="Navaden"/>
    <w:next w:val="Navaden"/>
    <w:qFormat/>
    <w:pPr>
      <w:keepNext/>
      <w:numPr>
        <w:numId w:val="1"/>
      </w:numPr>
      <w:spacing w:before="240" w:after="60"/>
      <w:outlineLvl w:val="0"/>
    </w:pPr>
    <w:rPr>
      <w:rFonts w:ascii="Arial" w:eastAsia="Times New Roman" w:hAnsi="Arial" w:cs="Arial"/>
      <w:b/>
      <w:bCs/>
      <w:kern w:val="2"/>
      <w:sz w:val="32"/>
      <w:szCs w:val="32"/>
    </w:rPr>
  </w:style>
  <w:style w:type="paragraph" w:styleId="Naslov2">
    <w:name w:val="heading 2"/>
    <w:basedOn w:val="Navaden"/>
    <w:next w:val="Navaden"/>
    <w:qFormat/>
    <w:pPr>
      <w:keepNext/>
      <w:numPr>
        <w:ilvl w:val="1"/>
        <w:numId w:val="1"/>
      </w:numPr>
      <w:spacing w:before="240" w:after="60"/>
      <w:outlineLvl w:val="1"/>
    </w:pPr>
    <w:rPr>
      <w:rFonts w:ascii="Arial" w:eastAsia="Times New Roman" w:hAnsi="Arial" w:cs="Arial"/>
      <w:b/>
      <w:bCs/>
      <w:i/>
      <w:iCs/>
      <w:sz w:val="28"/>
      <w:szCs w:val="28"/>
    </w:rPr>
  </w:style>
  <w:style w:type="paragraph" w:styleId="Naslov3">
    <w:name w:val="heading 3"/>
    <w:basedOn w:val="Navaden"/>
    <w:next w:val="Navaden"/>
    <w:qFormat/>
    <w:pPr>
      <w:keepNext/>
      <w:numPr>
        <w:ilvl w:val="2"/>
        <w:numId w:val="1"/>
      </w:numPr>
      <w:spacing w:before="240" w:after="60"/>
      <w:outlineLvl w:val="2"/>
    </w:pPr>
    <w:rPr>
      <w:rFonts w:ascii="Arial" w:eastAsia="Times New Roman" w:hAnsi="Arial" w:cs="Arial"/>
      <w:b/>
      <w:bCs/>
      <w:sz w:val="26"/>
      <w:szCs w:val="26"/>
    </w:rPr>
  </w:style>
  <w:style w:type="paragraph" w:styleId="Naslov4">
    <w:name w:val="heading 4"/>
    <w:basedOn w:val="Navaden"/>
    <w:next w:val="Navaden"/>
    <w:qFormat/>
    <w:pPr>
      <w:keepNext/>
      <w:numPr>
        <w:ilvl w:val="3"/>
        <w:numId w:val="1"/>
      </w:numPr>
      <w:spacing w:before="240" w:after="60"/>
      <w:outlineLvl w:val="3"/>
    </w:pPr>
    <w:rPr>
      <w:rFonts w:eastAsia="MS ??"/>
      <w:b/>
      <w:bCs/>
      <w:sz w:val="28"/>
      <w:szCs w:val="28"/>
      <w:lang w:val="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WW8Num1z0">
    <w:name w:val="WW8Num1z0"/>
    <w:rPr>
      <w:rFonts w:ascii="Symbol" w:hAnsi="Symbol" w:cs="Symbol" w:hint="default"/>
    </w:rPr>
  </w:style>
  <w:style w:type="character" w:customStyle="1" w:styleId="WW8Num1z2">
    <w:name w:val="WW8Num1z2"/>
    <w:rPr>
      <w:rFonts w:ascii="Courier New" w:hAnsi="Courier New" w:cs="Courier New" w:hint="default"/>
    </w:rPr>
  </w:style>
  <w:style w:type="character" w:customStyle="1" w:styleId="WW8Num1z3">
    <w:name w:val="WW8Num1z3"/>
    <w:rPr>
      <w:rFonts w:ascii="Wingdings" w:hAnsi="Wingdings" w:cs="Wingdings" w:hint="default"/>
    </w:rPr>
  </w:style>
  <w:style w:type="character" w:customStyle="1" w:styleId="WW8Num2z0">
    <w:name w:val="WW8Num2z0"/>
    <w:rPr>
      <w:rFonts w:ascii="Symbol" w:hAnsi="Symbol" w:cs="Symbol" w:hint="default"/>
    </w:rPr>
  </w:style>
  <w:style w:type="character" w:customStyle="1" w:styleId="WW8Num2z1">
    <w:name w:val="WW8Num2z1"/>
    <w:rPr>
      <w:rFonts w:ascii="Courier New" w:hAnsi="Courier New" w:cs="Courier New" w:hint="default"/>
    </w:rPr>
  </w:style>
  <w:style w:type="character" w:customStyle="1" w:styleId="WW8Num2z2">
    <w:name w:val="WW8Num2z2"/>
    <w:rPr>
      <w:rFonts w:ascii="Wingdings" w:hAnsi="Wingdings" w:cs="Wingdings" w:hint="default"/>
    </w:rPr>
  </w:style>
  <w:style w:type="character" w:customStyle="1" w:styleId="WW8Num3z0">
    <w:name w:val="WW8Num3z0"/>
    <w:rPr>
      <w:rFonts w:hint="default"/>
    </w:rPr>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4z0">
    <w:name w:val="WW8Num4z0"/>
    <w:rPr>
      <w:rFont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0">
    <w:name w:val="WW8Num5z0"/>
    <w:rPr>
      <w:rFonts w:ascii="Times New Roman" w:hAnsi="Times New Roman" w:cs="Times New Roman" w:hint="default"/>
      <w:sz w:val="24"/>
      <w:szCs w:val="24"/>
    </w:rPr>
  </w:style>
  <w:style w:type="character" w:customStyle="1" w:styleId="WW8Num5z1">
    <w:name w:val="WW8Num5z1"/>
    <w:rPr>
      <w:rFonts w:ascii="Symbol" w:hAnsi="Symbol" w:cs="Symbol" w:hint="default"/>
    </w:rPr>
  </w:style>
  <w:style w:type="character" w:customStyle="1" w:styleId="WW8Num5z2">
    <w:name w:val="WW8Num5z2"/>
  </w:style>
  <w:style w:type="character" w:customStyle="1" w:styleId="WW8Num5z3">
    <w:name w:val="WW8Num5z3"/>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WW8Num6z0">
    <w:name w:val="WW8Num6z0"/>
    <w:rPr>
      <w:rFonts w:ascii="Symbol" w:hAnsi="Symbol" w:cs="Symbol" w:hint="default"/>
      <w:sz w:val="20"/>
      <w:szCs w:val="20"/>
    </w:rPr>
  </w:style>
  <w:style w:type="character" w:customStyle="1" w:styleId="WW8Num6z1">
    <w:name w:val="WW8Num6z1"/>
    <w:rPr>
      <w:rFonts w:ascii="Courier New" w:hAnsi="Courier New" w:cs="Courier New" w:hint="default"/>
    </w:rPr>
  </w:style>
  <w:style w:type="character" w:customStyle="1" w:styleId="WW8Num6z2">
    <w:name w:val="WW8Num6z2"/>
    <w:rPr>
      <w:rFonts w:ascii="Wingdings" w:hAnsi="Wingdings" w:cs="Wingdings" w:hint="default"/>
    </w:rPr>
  </w:style>
  <w:style w:type="character" w:customStyle="1" w:styleId="WW8Num7z0">
    <w:name w:val="WW8Num7z0"/>
    <w:rPr>
      <w:rFonts w:ascii="Symbol" w:hAnsi="Symbol" w:cs="Symbol" w:hint="default"/>
    </w:rPr>
  </w:style>
  <w:style w:type="character" w:customStyle="1" w:styleId="WW8Num7z1">
    <w:name w:val="WW8Num7z1"/>
    <w:rPr>
      <w:rFonts w:ascii="Courier New" w:hAnsi="Courier New" w:cs="Courier New" w:hint="default"/>
    </w:rPr>
  </w:style>
  <w:style w:type="character" w:customStyle="1" w:styleId="WW8Num7z2">
    <w:name w:val="WW8Num7z2"/>
    <w:rPr>
      <w:rFonts w:ascii="Wingdings" w:hAnsi="Wingdings" w:cs="Wingdings" w:hint="default"/>
    </w:rPr>
  </w:style>
  <w:style w:type="character" w:customStyle="1" w:styleId="WW8Num8z0">
    <w:name w:val="WW8Num8z0"/>
    <w:rPr>
      <w:rFonts w:ascii="Symbol" w:hAnsi="Symbol" w:cs="Symbol" w:hint="default"/>
      <w:sz w:val="22"/>
      <w:szCs w:val="22"/>
    </w:rPr>
  </w:style>
  <w:style w:type="character" w:customStyle="1" w:styleId="WW8Num8z1">
    <w:name w:val="WW8Num8z1"/>
    <w:rPr>
      <w:rFonts w:ascii="Courier New" w:hAnsi="Courier New" w:cs="Courier New" w:hint="default"/>
    </w:rPr>
  </w:style>
  <w:style w:type="character" w:customStyle="1" w:styleId="WW8Num8z2">
    <w:name w:val="WW8Num8z2"/>
    <w:rPr>
      <w:rFonts w:ascii="Wingdings" w:hAnsi="Wingdings" w:cs="Wingdings" w:hint="default"/>
    </w:rPr>
  </w:style>
  <w:style w:type="character" w:customStyle="1" w:styleId="WW8Num9z0">
    <w:name w:val="WW8Num9z0"/>
    <w:rPr>
      <w:rFonts w:ascii="Symbol" w:hAnsi="Symbol" w:cs="Symbol" w:hint="default"/>
    </w:rPr>
  </w:style>
  <w:style w:type="character" w:customStyle="1" w:styleId="WW8Num9z2">
    <w:name w:val="WW8Num9z2"/>
    <w:rPr>
      <w:rFonts w:ascii="Wingdings" w:hAnsi="Wingdings" w:cs="Wingdings" w:hint="default"/>
    </w:rPr>
  </w:style>
  <w:style w:type="character" w:customStyle="1" w:styleId="WW8Num9z4">
    <w:name w:val="WW8Num9z4"/>
    <w:rPr>
      <w:rFonts w:ascii="Courier New" w:hAnsi="Courier New" w:cs="Courier New" w:hint="default"/>
    </w:rPr>
  </w:style>
  <w:style w:type="character" w:customStyle="1" w:styleId="WW8Num10z0">
    <w:name w:val="WW8Num10z0"/>
    <w:rPr>
      <w:rFonts w:ascii="Symbol" w:hAnsi="Symbol" w:cs="Symbol" w:hint="default"/>
    </w:rPr>
  </w:style>
  <w:style w:type="character" w:customStyle="1" w:styleId="WW8Num10z1">
    <w:name w:val="WW8Num10z1"/>
    <w:rPr>
      <w:rFonts w:ascii="Courier New" w:hAnsi="Courier New" w:cs="Courier New" w:hint="default"/>
    </w:rPr>
  </w:style>
  <w:style w:type="character" w:customStyle="1" w:styleId="WW8Num10z2">
    <w:name w:val="WW8Num10z2"/>
    <w:rPr>
      <w:rFonts w:ascii="Wingdings" w:hAnsi="Wingdings" w:cs="Wingdings" w:hint="default"/>
    </w:rPr>
  </w:style>
  <w:style w:type="character" w:customStyle="1" w:styleId="WW8Num11z0">
    <w:name w:val="WW8Num11z0"/>
    <w:rPr>
      <w:rFonts w:ascii="Times New Roman" w:hAnsi="Times New Roman" w:cs="Times New Roman"/>
    </w:rPr>
  </w:style>
  <w:style w:type="character" w:customStyle="1" w:styleId="WW8Num11z1">
    <w:name w:val="WW8Num11z1"/>
  </w:style>
  <w:style w:type="character" w:customStyle="1" w:styleId="WW8Num11z2">
    <w:name w:val="WW8Num11z2"/>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0">
    <w:name w:val="WW8Num12z0"/>
    <w:rPr>
      <w:rFonts w:ascii="Symbol" w:hAnsi="Symbol" w:cs="Symbol" w:hint="default"/>
    </w:rPr>
  </w:style>
  <w:style w:type="character" w:customStyle="1" w:styleId="WW8Num12z1">
    <w:name w:val="WW8Num12z1"/>
    <w:rPr>
      <w:rFonts w:ascii="Courier New" w:hAnsi="Courier New" w:cs="Courier New" w:hint="default"/>
    </w:rPr>
  </w:style>
  <w:style w:type="character" w:customStyle="1" w:styleId="WW8Num12z2">
    <w:name w:val="WW8Num12z2"/>
    <w:rPr>
      <w:rFonts w:ascii="Wingdings" w:hAnsi="Wingdings" w:cs="Wingdings" w:hint="default"/>
    </w:rPr>
  </w:style>
  <w:style w:type="character" w:customStyle="1" w:styleId="WW8Num13z0">
    <w:name w:val="WW8Num13z0"/>
    <w:rPr>
      <w:rFonts w:ascii="Symbol" w:hAnsi="Symbol" w:cs="Symbol" w:hint="default"/>
      <w:sz w:val="24"/>
      <w:szCs w:val="24"/>
    </w:rPr>
  </w:style>
  <w:style w:type="character" w:customStyle="1" w:styleId="WW8Num13z1">
    <w:name w:val="WW8Num13z1"/>
  </w:style>
  <w:style w:type="character" w:customStyle="1" w:styleId="WW8Num13z2">
    <w:name w:val="WW8Num13z2"/>
  </w:style>
  <w:style w:type="character" w:customStyle="1" w:styleId="WW8Num13z3">
    <w:name w:val="WW8Num13z3"/>
  </w:style>
  <w:style w:type="character" w:customStyle="1" w:styleId="WW8Num13z4">
    <w:name w:val="WW8Num13z4"/>
  </w:style>
  <w:style w:type="character" w:customStyle="1" w:styleId="WW8Num13z5">
    <w:name w:val="WW8Num13z5"/>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WW8Num14z0">
    <w:name w:val="WW8Num14z0"/>
    <w:rPr>
      <w:rFonts w:ascii="Times New Roman" w:eastAsia="Calibri" w:hAnsi="Times New Roman" w:cs="Times New Roman" w:hint="default"/>
    </w:rPr>
  </w:style>
  <w:style w:type="character" w:customStyle="1" w:styleId="WW8Num14z1">
    <w:name w:val="WW8Num14z1"/>
    <w:rPr>
      <w:rFonts w:ascii="Courier New" w:hAnsi="Courier New" w:cs="Courier New" w:hint="default"/>
    </w:rPr>
  </w:style>
  <w:style w:type="character" w:customStyle="1" w:styleId="WW8Num14z2">
    <w:name w:val="WW8Num14z2"/>
    <w:rPr>
      <w:rFonts w:ascii="Wingdings" w:hAnsi="Wingdings" w:cs="Wingdings" w:hint="default"/>
    </w:rPr>
  </w:style>
  <w:style w:type="character" w:customStyle="1" w:styleId="WW8Num14z3">
    <w:name w:val="WW8Num14z3"/>
    <w:rPr>
      <w:rFonts w:ascii="Symbol" w:hAnsi="Symbol" w:cs="Symbol" w:hint="default"/>
    </w:rPr>
  </w:style>
  <w:style w:type="character" w:customStyle="1" w:styleId="WW8Num15z0">
    <w:name w:val="WW8Num15z0"/>
    <w:rPr>
      <w:rFonts w:ascii="Times New Roman" w:hAnsi="Times New Roman" w:cs="Times New Roman"/>
    </w:rPr>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rPr>
      <w:rFonts w:ascii="Courier New" w:hAnsi="Courier New" w:cs="Courier New" w:hint="default"/>
    </w:rPr>
  </w:style>
  <w:style w:type="character" w:customStyle="1" w:styleId="WW8Num16z2">
    <w:name w:val="WW8Num16z2"/>
    <w:rPr>
      <w:rFonts w:ascii="Wingdings" w:hAnsi="Wingdings" w:cs="Wingdings" w:hint="default"/>
    </w:rPr>
  </w:style>
  <w:style w:type="character" w:customStyle="1" w:styleId="WW8Num16z3">
    <w:name w:val="WW8Num16z3"/>
    <w:rPr>
      <w:rFonts w:ascii="Symbol" w:hAnsi="Symbol" w:cs="Symbol" w:hint="default"/>
    </w:rPr>
  </w:style>
  <w:style w:type="character" w:customStyle="1" w:styleId="WW8Num17z0">
    <w:name w:val="WW8Num17z0"/>
    <w:rPr>
      <w:rFonts w:hint="default"/>
    </w:rPr>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rPr>
      <w:rFonts w:ascii="Symbol" w:hAnsi="Symbol" w:cs="Symbol" w:hint="default"/>
    </w:rPr>
  </w:style>
  <w:style w:type="character" w:customStyle="1" w:styleId="WW8Num18z1">
    <w:name w:val="WW8Num18z1"/>
    <w:rPr>
      <w:rFonts w:ascii="Courier New" w:hAnsi="Courier New" w:cs="Courier New" w:hint="default"/>
    </w:rPr>
  </w:style>
  <w:style w:type="character" w:customStyle="1" w:styleId="WW8Num18z2">
    <w:name w:val="WW8Num18z2"/>
    <w:rPr>
      <w:rFonts w:ascii="Wingdings" w:hAnsi="Wingdings" w:cs="Wingdings" w:hint="default"/>
    </w:rPr>
  </w:style>
  <w:style w:type="character" w:customStyle="1" w:styleId="WW8Num19z0">
    <w:name w:val="WW8Num19z0"/>
    <w:rPr>
      <w:rFonts w:ascii="Symbol" w:hAnsi="Symbol" w:cs="Times New Roman" w:hint="default"/>
      <w:caps w:val="0"/>
      <w:smallCaps w:val="0"/>
      <w:strike w:val="0"/>
      <w:dstrike w:val="0"/>
      <w:vanish w:val="0"/>
      <w:color w:val="auto"/>
      <w:position w:val="0"/>
      <w:sz w:val="18"/>
      <w:szCs w:val="18"/>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9z1">
    <w:name w:val="WW8Num19z1"/>
    <w:rPr>
      <w:rFonts w:ascii="Symbol" w:hAnsi="Symbol" w:cs="Symbol" w:hint="default"/>
      <w:caps w:val="0"/>
      <w:smallCaps w:val="0"/>
      <w:strike w:val="0"/>
      <w:dstrike w:val="0"/>
      <w:vanish w:val="0"/>
      <w:color w:val="auto"/>
      <w:position w:val="0"/>
      <w:sz w:val="18"/>
      <w:szCs w:val="18"/>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9z2">
    <w:name w:val="WW8Num19z2"/>
    <w:rPr>
      <w:rFonts w:ascii="Wingdings" w:hAnsi="Wingdings" w:cs="Wingdings" w:hint="default"/>
    </w:rPr>
  </w:style>
  <w:style w:type="character" w:customStyle="1" w:styleId="WW8Num19z3">
    <w:name w:val="WW8Num19z3"/>
    <w:rPr>
      <w:rFonts w:ascii="Symbol" w:hAnsi="Symbol" w:cs="Symbol" w:hint="default"/>
    </w:rPr>
  </w:style>
  <w:style w:type="character" w:customStyle="1" w:styleId="WW8Num19z4">
    <w:name w:val="WW8Num19z4"/>
    <w:rPr>
      <w:rFonts w:ascii="Courier New" w:hAnsi="Courier New" w:cs="Courier New" w:hint="default"/>
    </w:rPr>
  </w:style>
  <w:style w:type="character" w:customStyle="1" w:styleId="WW8Num20z0">
    <w:name w:val="WW8Num20z0"/>
    <w:rPr>
      <w:rFonts w:cs="Times New Roman"/>
    </w:rPr>
  </w:style>
  <w:style w:type="character" w:customStyle="1" w:styleId="WW8Num21z0">
    <w:name w:val="WW8Num21z0"/>
    <w:rPr>
      <w:rFonts w:ascii="Symbol" w:hAnsi="Symbol" w:cs="Symbol" w:hint="default"/>
      <w:color w:val="000000"/>
    </w:rPr>
  </w:style>
  <w:style w:type="character" w:customStyle="1" w:styleId="WW8Num21z1">
    <w:name w:val="WW8Num21z1"/>
    <w:rPr>
      <w:rFonts w:ascii="Courier New" w:hAnsi="Courier New" w:cs="Courier New" w:hint="default"/>
    </w:rPr>
  </w:style>
  <w:style w:type="character" w:customStyle="1" w:styleId="WW8Num21z2">
    <w:name w:val="WW8Num21z2"/>
    <w:rPr>
      <w:rFonts w:ascii="Wingdings" w:hAnsi="Wingdings" w:cs="Wingdings" w:hint="default"/>
    </w:rPr>
  </w:style>
  <w:style w:type="character" w:customStyle="1" w:styleId="WW8Num22z0">
    <w:name w:val="WW8Num22z0"/>
    <w:rPr>
      <w:rFonts w:ascii="Symbol" w:hAnsi="Symbol" w:cs="Symbol" w:hint="default"/>
    </w:rPr>
  </w:style>
  <w:style w:type="character" w:customStyle="1" w:styleId="WW8Num22z1">
    <w:name w:val="WW8Num22z1"/>
    <w:rPr>
      <w:rFonts w:ascii="Courier New" w:hAnsi="Courier New" w:cs="Courier New" w:hint="default"/>
    </w:rPr>
  </w:style>
  <w:style w:type="character" w:customStyle="1" w:styleId="WW8Num22z2">
    <w:name w:val="WW8Num22z2"/>
    <w:rPr>
      <w:rFonts w:ascii="Wingdings" w:hAnsi="Wingdings" w:cs="Wingdings" w:hint="default"/>
    </w:rPr>
  </w:style>
  <w:style w:type="character" w:customStyle="1" w:styleId="WW8Num23z0">
    <w:name w:val="WW8Num23z0"/>
    <w:rPr>
      <w:rFonts w:hint="default"/>
    </w:rPr>
  </w:style>
  <w:style w:type="character" w:customStyle="1" w:styleId="WW8Num23z1">
    <w:name w:val="WW8Num23z1"/>
  </w:style>
  <w:style w:type="character" w:customStyle="1" w:styleId="WW8Num23z2">
    <w:name w:val="WW8Num23z2"/>
  </w:style>
  <w:style w:type="character" w:customStyle="1" w:styleId="WW8Num23z3">
    <w:name w:val="WW8Num23z3"/>
  </w:style>
  <w:style w:type="character" w:customStyle="1" w:styleId="WW8Num23z4">
    <w:name w:val="WW8Num23z4"/>
  </w:style>
  <w:style w:type="character" w:customStyle="1" w:styleId="WW8Num23z5">
    <w:name w:val="WW8Num23z5"/>
  </w:style>
  <w:style w:type="character" w:customStyle="1" w:styleId="WW8Num23z6">
    <w:name w:val="WW8Num23z6"/>
  </w:style>
  <w:style w:type="character" w:customStyle="1" w:styleId="WW8Num23z7">
    <w:name w:val="WW8Num23z7"/>
  </w:style>
  <w:style w:type="character" w:customStyle="1" w:styleId="WW8Num23z8">
    <w:name w:val="WW8Num23z8"/>
  </w:style>
  <w:style w:type="character" w:customStyle="1" w:styleId="WW8Num24z0">
    <w:name w:val="WW8Num24z0"/>
    <w:rPr>
      <w:rFonts w:ascii="Calibri" w:eastAsia="Calibri" w:hAnsi="Calibri" w:cs="Times New Roman" w:hint="default"/>
    </w:rPr>
  </w:style>
  <w:style w:type="character" w:customStyle="1" w:styleId="WW8Num24z1">
    <w:name w:val="WW8Num24z1"/>
    <w:rPr>
      <w:rFonts w:ascii="Courier New" w:hAnsi="Courier New" w:cs="Courier New" w:hint="default"/>
    </w:rPr>
  </w:style>
  <w:style w:type="character" w:customStyle="1" w:styleId="WW8Num24z2">
    <w:name w:val="WW8Num24z2"/>
    <w:rPr>
      <w:rFonts w:ascii="Wingdings" w:hAnsi="Wingdings" w:cs="Wingdings" w:hint="default"/>
    </w:rPr>
  </w:style>
  <w:style w:type="character" w:customStyle="1" w:styleId="WW8Num24z3">
    <w:name w:val="WW8Num24z3"/>
    <w:rPr>
      <w:rFonts w:ascii="Symbol" w:hAnsi="Symbol" w:cs="Symbol" w:hint="default"/>
    </w:rPr>
  </w:style>
  <w:style w:type="character" w:customStyle="1" w:styleId="WW8Num25z0">
    <w:name w:val="WW8Num25z0"/>
    <w:rPr>
      <w:rFonts w:ascii="Times New Roman" w:hAnsi="Times New Roman" w:cs="Times New Roman"/>
      <w:b/>
      <w:i w:val="0"/>
    </w:rPr>
  </w:style>
  <w:style w:type="character" w:customStyle="1" w:styleId="WW8Num25z1">
    <w:name w:val="WW8Num25z1"/>
  </w:style>
  <w:style w:type="character" w:customStyle="1" w:styleId="WW8Num25z2">
    <w:name w:val="WW8Num25z2"/>
  </w:style>
  <w:style w:type="character" w:customStyle="1" w:styleId="WW8Num25z3">
    <w:name w:val="WW8Num25z3"/>
  </w:style>
  <w:style w:type="character" w:customStyle="1" w:styleId="WW8Num25z4">
    <w:name w:val="WW8Num25z4"/>
  </w:style>
  <w:style w:type="character" w:customStyle="1" w:styleId="WW8Num25z5">
    <w:name w:val="WW8Num25z5"/>
  </w:style>
  <w:style w:type="character" w:customStyle="1" w:styleId="WW8Num25z6">
    <w:name w:val="WW8Num25z6"/>
  </w:style>
  <w:style w:type="character" w:customStyle="1" w:styleId="WW8Num25z7">
    <w:name w:val="WW8Num25z7"/>
  </w:style>
  <w:style w:type="character" w:customStyle="1" w:styleId="WW8Num25z8">
    <w:name w:val="WW8Num25z8"/>
  </w:style>
  <w:style w:type="character" w:customStyle="1" w:styleId="WW8Num26z0">
    <w:name w:val="WW8Num26z0"/>
    <w:rPr>
      <w:rFonts w:ascii="Symbol" w:hAnsi="Symbol" w:cs="Symbol" w:hint="default"/>
    </w:rPr>
  </w:style>
  <w:style w:type="character" w:customStyle="1" w:styleId="WW8Num26z1">
    <w:name w:val="WW8Num26z1"/>
    <w:rPr>
      <w:rFonts w:ascii="Lucida Sans Typewriter" w:hAnsi="Lucida Sans Typewriter" w:cs="Lucida Sans Typewriter" w:hint="default"/>
    </w:rPr>
  </w:style>
  <w:style w:type="character" w:customStyle="1" w:styleId="WW8Num26z2">
    <w:name w:val="WW8Num26z2"/>
    <w:rPr>
      <w:rFonts w:ascii="Wingdings" w:hAnsi="Wingdings" w:cs="Wingdings" w:hint="default"/>
    </w:rPr>
  </w:style>
  <w:style w:type="character" w:customStyle="1" w:styleId="WW8Num27z0">
    <w:name w:val="WW8Num27z0"/>
    <w:rPr>
      <w:rFonts w:ascii="Times New Roman" w:hAnsi="Times New Roman" w:cs="Times New Roman" w:hint="default"/>
      <w:b/>
      <w:i w:val="0"/>
    </w:rPr>
  </w:style>
  <w:style w:type="character" w:customStyle="1" w:styleId="WW8Num27z1">
    <w:name w:val="WW8Num27z1"/>
  </w:style>
  <w:style w:type="character" w:customStyle="1" w:styleId="WW8Num27z2">
    <w:name w:val="WW8Num27z2"/>
  </w:style>
  <w:style w:type="character" w:customStyle="1" w:styleId="WW8Num27z3">
    <w:name w:val="WW8Num27z3"/>
  </w:style>
  <w:style w:type="character" w:customStyle="1" w:styleId="WW8Num27z4">
    <w:name w:val="WW8Num27z4"/>
  </w:style>
  <w:style w:type="character" w:customStyle="1" w:styleId="WW8Num27z5">
    <w:name w:val="WW8Num27z5"/>
  </w:style>
  <w:style w:type="character" w:customStyle="1" w:styleId="WW8Num27z6">
    <w:name w:val="WW8Num27z6"/>
  </w:style>
  <w:style w:type="character" w:customStyle="1" w:styleId="WW8Num27z7">
    <w:name w:val="WW8Num27z7"/>
  </w:style>
  <w:style w:type="character" w:customStyle="1" w:styleId="WW8Num27z8">
    <w:name w:val="WW8Num27z8"/>
  </w:style>
  <w:style w:type="character" w:customStyle="1" w:styleId="Privzetapisavaodstavka2">
    <w:name w:val="Privzeta pisava odstavka2"/>
  </w:style>
  <w:style w:type="character" w:customStyle="1" w:styleId="GlavaZnak">
    <w:name w:val="Glava Znak"/>
    <w:aliases w:val="header1 Znak,Znak Znak,Glava Znak Znak Znak Znak Znak1,Glava Znak Znak Znak Znak Znak Znak,Glava Znak Znak Znak Znak1,Glava Znak Znak Znak Znak Znak Znak Znak Znak Znak Znak Znak Znak Znak Zn Znak Znak"/>
    <w:uiPriority w:val="99"/>
    <w:rPr>
      <w:sz w:val="22"/>
      <w:szCs w:val="22"/>
    </w:rPr>
  </w:style>
  <w:style w:type="character" w:customStyle="1" w:styleId="NogaZnak">
    <w:name w:val="Noga Znak"/>
    <w:uiPriority w:val="99"/>
    <w:rPr>
      <w:sz w:val="22"/>
      <w:szCs w:val="22"/>
    </w:rPr>
  </w:style>
  <w:style w:type="character" w:customStyle="1" w:styleId="Naslov1Znak">
    <w:name w:val="Naslov 1 Znak"/>
    <w:rPr>
      <w:rFonts w:ascii="Arial" w:eastAsia="Times New Roman" w:hAnsi="Arial" w:cs="Arial"/>
      <w:b/>
      <w:bCs/>
      <w:kern w:val="2"/>
      <w:sz w:val="32"/>
      <w:szCs w:val="32"/>
    </w:rPr>
  </w:style>
  <w:style w:type="character" w:customStyle="1" w:styleId="Naslov2Znak">
    <w:name w:val="Naslov 2 Znak"/>
    <w:rPr>
      <w:rFonts w:ascii="Arial" w:eastAsia="Times New Roman" w:hAnsi="Arial" w:cs="Arial"/>
      <w:b/>
      <w:bCs/>
      <w:i/>
      <w:iCs/>
      <w:sz w:val="28"/>
      <w:szCs w:val="28"/>
    </w:rPr>
  </w:style>
  <w:style w:type="character" w:customStyle="1" w:styleId="Naslov3Znak">
    <w:name w:val="Naslov 3 Znak"/>
    <w:rPr>
      <w:rFonts w:ascii="Arial" w:eastAsia="Times New Roman" w:hAnsi="Arial" w:cs="Arial"/>
      <w:b/>
      <w:bCs/>
      <w:sz w:val="26"/>
      <w:szCs w:val="26"/>
    </w:rPr>
  </w:style>
  <w:style w:type="character" w:customStyle="1" w:styleId="Naslov4Znak">
    <w:name w:val="Naslov 4 Znak"/>
    <w:rPr>
      <w:rFonts w:eastAsia="MS ??"/>
      <w:b/>
      <w:bCs/>
      <w:sz w:val="28"/>
      <w:szCs w:val="28"/>
      <w:lang w:val="x-none"/>
    </w:rPr>
  </w:style>
  <w:style w:type="character" w:customStyle="1" w:styleId="Telobesedila2Znak">
    <w:name w:val="Telo besedila 2 Znak"/>
    <w:rPr>
      <w:rFonts w:ascii="Times New Roman" w:eastAsia="Times New Roman" w:hAnsi="Times New Roman" w:cs="Times New Roman"/>
      <w:sz w:val="24"/>
      <w:szCs w:val="24"/>
    </w:rPr>
  </w:style>
  <w:style w:type="character" w:customStyle="1" w:styleId="TelobesedilaZnak">
    <w:name w:val="Telo besedila Znak"/>
    <w:rPr>
      <w:rFonts w:ascii="Times New Roman" w:eastAsia="Times New Roman" w:hAnsi="Times New Roman" w:cs="Times New Roman"/>
      <w:sz w:val="24"/>
      <w:szCs w:val="24"/>
    </w:rPr>
  </w:style>
  <w:style w:type="character" w:styleId="Hiperpovezava">
    <w:name w:val="Hyperlink"/>
    <w:uiPriority w:val="99"/>
    <w:rPr>
      <w:color w:val="0000FF"/>
      <w:u w:val="single"/>
    </w:rPr>
  </w:style>
  <w:style w:type="character" w:customStyle="1" w:styleId="NaslovZnak">
    <w:name w:val="Naslov Znak"/>
    <w:rPr>
      <w:rFonts w:ascii="Times New Roman" w:eastAsia="Times New Roman" w:hAnsi="Times New Roman" w:cs="Times New Roman"/>
      <w:b/>
      <w:bCs/>
      <w:sz w:val="28"/>
      <w:szCs w:val="24"/>
      <w:lang w:val="x-none"/>
    </w:rPr>
  </w:style>
  <w:style w:type="character" w:customStyle="1" w:styleId="Slog1">
    <w:name w:val="Slog1"/>
    <w:rPr>
      <w:rFonts w:ascii="Arial" w:hAnsi="Arial" w:cs="Arial"/>
      <w:i/>
      <w:color w:val="000000"/>
      <w:sz w:val="20"/>
      <w:szCs w:val="20"/>
      <w:u w:val="single"/>
    </w:rPr>
  </w:style>
  <w:style w:type="character" w:customStyle="1" w:styleId="Slog2">
    <w:name w:val="Slog2"/>
    <w:rPr>
      <w:rFonts w:ascii="Arial" w:hAnsi="Arial" w:cs="Arial"/>
      <w:b/>
      <w:i/>
      <w:color w:val="000000"/>
      <w:spacing w:val="-2"/>
      <w:sz w:val="20"/>
      <w:szCs w:val="20"/>
      <w:u w:val="single"/>
    </w:rPr>
  </w:style>
  <w:style w:type="character" w:customStyle="1" w:styleId="Sprotnaopomba-besediloZnak">
    <w:name w:val="Sprotna opomba - besedilo Znak"/>
    <w:uiPriority w:val="99"/>
    <w:rPr>
      <w:rFonts w:ascii="Times New Roman" w:eastAsia="Times New Roman" w:hAnsi="Times New Roman" w:cs="Times New Roman"/>
    </w:rPr>
  </w:style>
  <w:style w:type="character" w:customStyle="1" w:styleId="FootnoteCharacters">
    <w:name w:val="Footnote Characters"/>
    <w:rPr>
      <w:vertAlign w:val="superscript"/>
    </w:rPr>
  </w:style>
  <w:style w:type="character" w:styleId="tevilkastrani">
    <w:name w:val="page number"/>
    <w:basedOn w:val="Privzetapisavaodstavka2"/>
  </w:style>
  <w:style w:type="character" w:styleId="SledenaHiperpovezava">
    <w:name w:val="FollowedHyperlink"/>
    <w:rPr>
      <w:color w:val="800080"/>
      <w:u w:val="single"/>
    </w:rPr>
  </w:style>
  <w:style w:type="character" w:customStyle="1" w:styleId="BesedilooblakaZnak">
    <w:name w:val="Besedilo oblačka Znak"/>
    <w:rPr>
      <w:rFonts w:ascii="Tahoma" w:eastAsia="Times New Roman" w:hAnsi="Tahoma" w:cs="Tahoma"/>
      <w:sz w:val="16"/>
      <w:szCs w:val="16"/>
    </w:rPr>
  </w:style>
  <w:style w:type="character" w:customStyle="1" w:styleId="RStekstZnak">
    <w:name w:val="RS tekst Znak"/>
    <w:rPr>
      <w:rFonts w:ascii="Garamond" w:eastAsia="Times New Roman" w:hAnsi="Garamond" w:cs="Garamond"/>
      <w:bCs/>
      <w:sz w:val="22"/>
    </w:rPr>
  </w:style>
  <w:style w:type="character" w:customStyle="1" w:styleId="PodnaslovZnak">
    <w:name w:val="Podnaslov Znak"/>
    <w:rPr>
      <w:rFonts w:ascii="Arial" w:eastAsia="Times New Roman" w:hAnsi="Arial" w:cs="Arial"/>
      <w:sz w:val="28"/>
    </w:rPr>
  </w:style>
  <w:style w:type="character" w:customStyle="1" w:styleId="highlight1">
    <w:name w:val="highlight1"/>
    <w:rPr>
      <w:color w:val="FF0000"/>
      <w:shd w:val="clear" w:color="auto" w:fill="FFFFFF"/>
    </w:rPr>
  </w:style>
  <w:style w:type="character" w:customStyle="1" w:styleId="Telobesedila-zamikZnak">
    <w:name w:val="Telo besedila - zamik Znak"/>
    <w:rPr>
      <w:rFonts w:ascii="SL Dutch" w:eastAsia="Times New Roman" w:hAnsi="SL Dutch" w:cs="SL Dutch"/>
      <w:b/>
      <w:color w:val="000000"/>
      <w:sz w:val="24"/>
    </w:rPr>
  </w:style>
  <w:style w:type="character" w:customStyle="1" w:styleId="Telobesedila-zamik2Znak">
    <w:name w:val="Telo besedila - zamik 2 Znak"/>
    <w:rPr>
      <w:rFonts w:ascii="SL Dutch" w:eastAsia="Times New Roman" w:hAnsi="SL Dutch" w:cs="SL Dutch"/>
      <w:b/>
      <w:color w:val="000000"/>
      <w:sz w:val="24"/>
    </w:rPr>
  </w:style>
  <w:style w:type="character" w:styleId="Poudarek">
    <w:name w:val="Emphasis"/>
    <w:qFormat/>
    <w:rPr>
      <w:i/>
      <w:iCs/>
    </w:rPr>
  </w:style>
  <w:style w:type="character" w:customStyle="1" w:styleId="BodyText3Znak">
    <w:name w:val="Body Text 3 Znak"/>
    <w:rPr>
      <w:sz w:val="24"/>
    </w:rPr>
  </w:style>
  <w:style w:type="character" w:customStyle="1" w:styleId="Telobesedila3Znak">
    <w:name w:val="Telo besedila 3 Znak"/>
    <w:rPr>
      <w:rFonts w:ascii="Times New Roman" w:eastAsia="Times New Roman" w:hAnsi="Times New Roman" w:cs="Times New Roman"/>
      <w:sz w:val="16"/>
      <w:szCs w:val="16"/>
    </w:rPr>
  </w:style>
  <w:style w:type="character" w:customStyle="1" w:styleId="goohl3">
    <w:name w:val="goohl3"/>
    <w:basedOn w:val="Privzetapisavaodstavka2"/>
  </w:style>
  <w:style w:type="character" w:customStyle="1" w:styleId="goohl1">
    <w:name w:val="goohl1"/>
    <w:basedOn w:val="Privzetapisavaodstavka2"/>
  </w:style>
  <w:style w:type="character" w:customStyle="1" w:styleId="goohl0">
    <w:name w:val="goohl0"/>
    <w:basedOn w:val="Privzetapisavaodstavka2"/>
  </w:style>
  <w:style w:type="character" w:customStyle="1" w:styleId="Privzetapisavaodstavka1">
    <w:name w:val="Privzeta pisava odstavka1"/>
  </w:style>
  <w:style w:type="character" w:customStyle="1" w:styleId="GolobesediloZnak">
    <w:name w:val="Golo besedilo Znak"/>
    <w:rPr>
      <w:rFonts w:ascii="Times New Roman" w:eastAsia="Times New Roman" w:hAnsi="Times New Roman" w:cs="Times New Roman"/>
      <w:sz w:val="24"/>
      <w:lang w:val="x-none"/>
    </w:rPr>
  </w:style>
  <w:style w:type="character" w:customStyle="1" w:styleId="st">
    <w:name w:val="st"/>
  </w:style>
  <w:style w:type="character" w:customStyle="1" w:styleId="Barvniseznampoudarek1Znak">
    <w:name w:val="Barvni seznam – poudarek 1 Znak"/>
    <w:rPr>
      <w:rFonts w:ascii="Times New Roman" w:eastAsia="Times New Roman" w:hAnsi="Times New Roman" w:cs="Times New Roman"/>
    </w:rPr>
  </w:style>
  <w:style w:type="character" w:customStyle="1" w:styleId="RSnatevanjeZnak">
    <w:name w:val="RS naštevanje Znak"/>
    <w:rPr>
      <w:rFonts w:ascii="Garamond" w:eastAsia="Times New Roman" w:hAnsi="Garamond" w:cs="Garamond"/>
      <w:bCs/>
      <w:sz w:val="22"/>
      <w:lang w:val="sl-SI"/>
    </w:rPr>
  </w:style>
  <w:style w:type="character" w:customStyle="1" w:styleId="IndexLink">
    <w:name w:val="Index Link"/>
  </w:style>
  <w:style w:type="character" w:styleId="Sprotnaopomba-sklic">
    <w:name w:val="footnote reference"/>
    <w:aliases w:val="Footnote symbol,Footnote,Fussnota,number,SUPERS,BVI fnr"/>
    <w:uiPriority w:val="99"/>
    <w:rPr>
      <w:vertAlign w:val="superscript"/>
    </w:rPr>
  </w:style>
  <w:style w:type="character" w:styleId="Konnaopomba-sklic">
    <w:name w:val="endnote reference"/>
    <w:rPr>
      <w:vertAlign w:val="superscript"/>
    </w:rPr>
  </w:style>
  <w:style w:type="character" w:customStyle="1" w:styleId="EndnoteCharacters">
    <w:name w:val="Endnote Characters"/>
  </w:style>
  <w:style w:type="paragraph" w:customStyle="1" w:styleId="Heading">
    <w:name w:val="Heading"/>
    <w:basedOn w:val="Navaden"/>
    <w:next w:val="Telobesedila"/>
    <w:pPr>
      <w:jc w:val="center"/>
    </w:pPr>
    <w:rPr>
      <w:rFonts w:ascii="Times New Roman" w:eastAsia="Times New Roman" w:hAnsi="Times New Roman"/>
      <w:b/>
      <w:bCs/>
      <w:sz w:val="28"/>
      <w:szCs w:val="24"/>
      <w:lang w:val="x-none"/>
    </w:rPr>
  </w:style>
  <w:style w:type="paragraph" w:styleId="Telobesedila">
    <w:name w:val="Body Text"/>
    <w:basedOn w:val="Navaden"/>
    <w:link w:val="TelobesedilaZnak1"/>
    <w:pPr>
      <w:spacing w:after="120"/>
    </w:pPr>
    <w:rPr>
      <w:rFonts w:ascii="Times New Roman" w:eastAsia="Times New Roman" w:hAnsi="Times New Roman"/>
      <w:sz w:val="24"/>
      <w:szCs w:val="24"/>
    </w:rPr>
  </w:style>
  <w:style w:type="paragraph" w:styleId="Seznam">
    <w:name w:val="List"/>
    <w:basedOn w:val="Telobesedila"/>
    <w:rPr>
      <w:rFonts w:cs="Lohit Devanagari"/>
    </w:rPr>
  </w:style>
  <w:style w:type="paragraph" w:styleId="Napis">
    <w:name w:val="caption"/>
    <w:basedOn w:val="Navaden"/>
    <w:qFormat/>
    <w:pPr>
      <w:suppressLineNumbers/>
      <w:spacing w:before="120" w:after="120"/>
    </w:pPr>
    <w:rPr>
      <w:rFonts w:cs="Lohit Devanagari"/>
      <w:i/>
      <w:iCs/>
      <w:sz w:val="24"/>
      <w:szCs w:val="24"/>
    </w:rPr>
  </w:style>
  <w:style w:type="paragraph" w:customStyle="1" w:styleId="Index">
    <w:name w:val="Index"/>
    <w:basedOn w:val="Navaden"/>
    <w:pPr>
      <w:suppressLineNumbers/>
    </w:pPr>
    <w:rPr>
      <w:rFonts w:ascii="Verdana" w:eastAsia="Times New Roman" w:hAnsi="Verdana" w:cs="Tahoma"/>
      <w:sz w:val="20"/>
      <w:lang w:val="en-GB"/>
    </w:rPr>
  </w:style>
  <w:style w:type="paragraph" w:styleId="Glava">
    <w:name w:val="header"/>
    <w:aliases w:val="header1,Znak,Glava Znak Znak Znak Znak,Glava Znak Znak Znak Znak Znak,Glava Znak Znak Znak,Glava Znak Znak Znak Znak Znak Znak Znak Znak Znak Znak Znak Znak Znak Zn Znak,Glava Znak Znak Znak Znak Znak Znak Znak Znak Znak Znak Znak"/>
    <w:basedOn w:val="Navaden"/>
    <w:uiPriority w:val="99"/>
    <w:pPr>
      <w:tabs>
        <w:tab w:val="center" w:pos="4536"/>
        <w:tab w:val="right" w:pos="9072"/>
      </w:tabs>
    </w:pPr>
  </w:style>
  <w:style w:type="paragraph" w:styleId="Noga">
    <w:name w:val="footer"/>
    <w:basedOn w:val="Navaden"/>
    <w:uiPriority w:val="99"/>
    <w:pPr>
      <w:tabs>
        <w:tab w:val="center" w:pos="4536"/>
        <w:tab w:val="right" w:pos="9072"/>
      </w:tabs>
    </w:pPr>
  </w:style>
  <w:style w:type="paragraph" w:customStyle="1" w:styleId="Telobesedila22">
    <w:name w:val="Telo besedila 22"/>
    <w:basedOn w:val="Navaden"/>
    <w:pPr>
      <w:spacing w:after="120" w:line="480" w:lineRule="auto"/>
    </w:pPr>
    <w:rPr>
      <w:rFonts w:ascii="Times New Roman" w:eastAsia="Times New Roman" w:hAnsi="Times New Roman"/>
      <w:sz w:val="24"/>
      <w:szCs w:val="24"/>
    </w:rPr>
  </w:style>
  <w:style w:type="paragraph" w:styleId="Sprotnaopomba-besedilo">
    <w:name w:val="footnote text"/>
    <w:aliases w:val="Sprotna opomba - besedilo Znak Znak2,Sprotna opomba - besedilo Znak1 Znak Znak1,Sprotna opomba - besedilo Znak1 Znak Znak Znak,Sprotna opomba - besedilo Znak Znak Znak Znak Znak, Char Char"/>
    <w:basedOn w:val="Navaden"/>
    <w:link w:val="Sprotnaopomba-besediloZnak1"/>
    <w:uiPriority w:val="99"/>
    <w:rPr>
      <w:rFonts w:ascii="Times New Roman" w:eastAsia="Times New Roman" w:hAnsi="Times New Roman"/>
      <w:sz w:val="20"/>
      <w:szCs w:val="20"/>
    </w:rPr>
  </w:style>
  <w:style w:type="paragraph" w:styleId="Kazalovsebine1">
    <w:name w:val="toc 1"/>
    <w:basedOn w:val="Navaden"/>
    <w:next w:val="Navaden"/>
    <w:uiPriority w:val="39"/>
    <w:pPr>
      <w:tabs>
        <w:tab w:val="right" w:leader="dot" w:pos="9629"/>
      </w:tabs>
    </w:pPr>
    <w:rPr>
      <w:rFonts w:ascii="Times New Roman" w:eastAsia="Times New Roman" w:hAnsi="Times New Roman"/>
      <w:b/>
      <w:sz w:val="24"/>
      <w:szCs w:val="24"/>
      <w:lang w:eastAsia="sl-SI"/>
    </w:rPr>
  </w:style>
  <w:style w:type="paragraph" w:styleId="Kazalovsebine2">
    <w:name w:val="toc 2"/>
    <w:basedOn w:val="Navaden"/>
    <w:next w:val="Navaden"/>
    <w:uiPriority w:val="39"/>
    <w:pPr>
      <w:tabs>
        <w:tab w:val="right" w:leader="dot" w:pos="9629"/>
      </w:tabs>
      <w:ind w:left="240"/>
    </w:pPr>
    <w:rPr>
      <w:rFonts w:ascii="Times New Roman" w:eastAsia="Times New Roman" w:hAnsi="Times New Roman"/>
      <w:b/>
      <w:i/>
      <w:sz w:val="24"/>
      <w:szCs w:val="24"/>
      <w:lang w:eastAsia="sl-SI"/>
    </w:rPr>
  </w:style>
  <w:style w:type="paragraph" w:styleId="Kazalovsebine3">
    <w:name w:val="toc 3"/>
    <w:basedOn w:val="Navaden"/>
    <w:next w:val="Navaden"/>
    <w:uiPriority w:val="39"/>
    <w:pPr>
      <w:ind w:left="480"/>
    </w:pPr>
    <w:rPr>
      <w:rFonts w:ascii="Times New Roman" w:eastAsia="Times New Roman" w:hAnsi="Times New Roman"/>
      <w:sz w:val="24"/>
      <w:szCs w:val="24"/>
    </w:rPr>
  </w:style>
  <w:style w:type="paragraph" w:styleId="Besedilooblaka">
    <w:name w:val="Balloon Text"/>
    <w:basedOn w:val="Navaden"/>
    <w:rPr>
      <w:rFonts w:ascii="Tahoma" w:eastAsia="Times New Roman" w:hAnsi="Tahoma" w:cs="Tahoma"/>
      <w:sz w:val="16"/>
      <w:szCs w:val="16"/>
    </w:rPr>
  </w:style>
  <w:style w:type="paragraph" w:customStyle="1" w:styleId="BESEDILO">
    <w:name w:val="BESEDILO"/>
    <w:pPr>
      <w:keepLines/>
      <w:widowControl w:val="0"/>
      <w:tabs>
        <w:tab w:val="left" w:pos="2155"/>
      </w:tabs>
      <w:suppressAutoHyphens/>
      <w:jc w:val="both"/>
    </w:pPr>
    <w:rPr>
      <w:rFonts w:ascii="Arial" w:eastAsia="Arial" w:hAnsi="Arial" w:cs="Arial"/>
      <w:kern w:val="2"/>
      <w:lang w:eastAsia="zh-CN"/>
    </w:rPr>
  </w:style>
  <w:style w:type="paragraph" w:customStyle="1" w:styleId="RStekst">
    <w:name w:val="RS tekst"/>
    <w:pPr>
      <w:widowControl w:val="0"/>
      <w:suppressAutoHyphens/>
      <w:spacing w:before="80" w:after="80" w:line="280" w:lineRule="atLeast"/>
      <w:contextualSpacing/>
      <w:jc w:val="both"/>
    </w:pPr>
    <w:rPr>
      <w:rFonts w:ascii="Garamond" w:hAnsi="Garamond" w:cs="Garamond"/>
      <w:bCs/>
      <w:sz w:val="22"/>
      <w:lang w:eastAsia="zh-CN"/>
    </w:rPr>
  </w:style>
  <w:style w:type="paragraph" w:styleId="Podnaslov">
    <w:name w:val="Subtitle"/>
    <w:basedOn w:val="Navaden"/>
    <w:next w:val="Telobesedila"/>
    <w:qFormat/>
    <w:pPr>
      <w:jc w:val="both"/>
    </w:pPr>
    <w:rPr>
      <w:rFonts w:ascii="Arial" w:eastAsia="Times New Roman" w:hAnsi="Arial" w:cs="Arial"/>
      <w:sz w:val="28"/>
      <w:szCs w:val="20"/>
    </w:rPr>
  </w:style>
  <w:style w:type="paragraph" w:styleId="Telobesedila-zamik">
    <w:name w:val="Body Text Indent"/>
    <w:basedOn w:val="Navaden"/>
    <w:pPr>
      <w:spacing w:after="120"/>
      <w:ind w:left="283"/>
    </w:pPr>
    <w:rPr>
      <w:rFonts w:ascii="SL Dutch" w:eastAsia="Times New Roman" w:hAnsi="SL Dutch" w:cs="SL Dutch"/>
      <w:b/>
      <w:color w:val="000000"/>
      <w:sz w:val="24"/>
      <w:szCs w:val="20"/>
    </w:rPr>
  </w:style>
  <w:style w:type="paragraph" w:customStyle="1" w:styleId="BodyText21">
    <w:name w:val="Body Text 21"/>
    <w:basedOn w:val="Navaden"/>
    <w:pPr>
      <w:ind w:left="567"/>
    </w:pPr>
    <w:rPr>
      <w:rFonts w:ascii="Arial" w:eastAsia="Times New Roman" w:hAnsi="Arial" w:cs="Arial"/>
      <w:color w:val="000000"/>
      <w:sz w:val="20"/>
      <w:szCs w:val="20"/>
    </w:rPr>
  </w:style>
  <w:style w:type="paragraph" w:customStyle="1" w:styleId="Telobesedila-zamik21">
    <w:name w:val="Telo besedila - zamik 21"/>
    <w:basedOn w:val="Navaden"/>
    <w:pPr>
      <w:spacing w:after="120" w:line="480" w:lineRule="auto"/>
      <w:ind w:left="283"/>
    </w:pPr>
    <w:rPr>
      <w:rFonts w:ascii="SL Dutch" w:eastAsia="Times New Roman" w:hAnsi="SL Dutch" w:cs="SL Dutch"/>
      <w:b/>
      <w:color w:val="000000"/>
      <w:sz w:val="24"/>
      <w:szCs w:val="20"/>
    </w:rPr>
  </w:style>
  <w:style w:type="paragraph" w:customStyle="1" w:styleId="BodyText34">
    <w:name w:val="Body Text 34"/>
    <w:basedOn w:val="Navaden"/>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Telobesedila31">
    <w:name w:val="Telo besedila 31"/>
    <w:basedOn w:val="Navaden"/>
    <w:pPr>
      <w:spacing w:after="120"/>
    </w:pPr>
    <w:rPr>
      <w:rFonts w:ascii="Times New Roman" w:eastAsia="Times New Roman" w:hAnsi="Times New Roman"/>
      <w:sz w:val="16"/>
      <w:szCs w:val="16"/>
    </w:rPr>
  </w:style>
  <w:style w:type="paragraph" w:customStyle="1" w:styleId="Pa3">
    <w:name w:val="Pa3"/>
    <w:basedOn w:val="Navaden"/>
    <w:next w:val="Navaden"/>
    <w:pPr>
      <w:autoSpaceDE w:val="0"/>
      <w:spacing w:line="171" w:lineRule="atLeast"/>
    </w:pPr>
    <w:rPr>
      <w:rFonts w:ascii="Arial" w:eastAsia="Times New Roman" w:hAnsi="Arial" w:cs="Arial"/>
      <w:sz w:val="24"/>
      <w:szCs w:val="24"/>
    </w:rPr>
  </w:style>
  <w:style w:type="paragraph" w:customStyle="1" w:styleId="normalnsinglespace">
    <w:name w:val="normal_n_singlespace"/>
    <w:basedOn w:val="Navaden"/>
    <w:pPr>
      <w:jc w:val="both"/>
    </w:pPr>
    <w:rPr>
      <w:rFonts w:ascii="Verdana" w:eastAsia="Times New Roman" w:hAnsi="Verdana" w:cs="Verdana"/>
      <w:szCs w:val="24"/>
    </w:rPr>
  </w:style>
  <w:style w:type="paragraph" w:styleId="Navadensplet">
    <w:name w:val="Normal (Web)"/>
    <w:basedOn w:val="Navaden"/>
    <w:pPr>
      <w:spacing w:before="280" w:after="280"/>
    </w:pPr>
    <w:rPr>
      <w:rFonts w:ascii="Times New Roman" w:eastAsia="Times New Roman" w:hAnsi="Times New Roman"/>
      <w:sz w:val="24"/>
      <w:szCs w:val="24"/>
    </w:rPr>
  </w:style>
  <w:style w:type="paragraph" w:customStyle="1" w:styleId="Default">
    <w:name w:val="Default"/>
    <w:pPr>
      <w:suppressAutoHyphens/>
      <w:autoSpaceDE w:val="0"/>
    </w:pPr>
    <w:rPr>
      <w:rFonts w:ascii="Arial" w:hAnsi="Arial" w:cs="Arial"/>
      <w:color w:val="000000"/>
      <w:sz w:val="24"/>
      <w:szCs w:val="24"/>
      <w:lang w:eastAsia="zh-CN"/>
    </w:rPr>
  </w:style>
  <w:style w:type="paragraph" w:customStyle="1" w:styleId="Barvniseznampoudarek11">
    <w:name w:val="Barvni seznam – poudarek 11"/>
    <w:basedOn w:val="Navaden"/>
    <w:pPr>
      <w:ind w:left="708"/>
    </w:pPr>
    <w:rPr>
      <w:rFonts w:ascii="Times New Roman" w:eastAsia="Times New Roman" w:hAnsi="Times New Roman"/>
      <w:sz w:val="20"/>
      <w:szCs w:val="20"/>
    </w:rPr>
  </w:style>
  <w:style w:type="paragraph" w:customStyle="1" w:styleId="Golobesedilo1">
    <w:name w:val="Golo besedilo1"/>
    <w:basedOn w:val="Navaden"/>
    <w:pPr>
      <w:jc w:val="both"/>
    </w:pPr>
    <w:rPr>
      <w:rFonts w:ascii="Times New Roman" w:eastAsia="Times New Roman" w:hAnsi="Times New Roman"/>
      <w:sz w:val="24"/>
      <w:szCs w:val="20"/>
      <w:lang w:val="x-none"/>
    </w:rPr>
  </w:style>
  <w:style w:type="paragraph" w:customStyle="1" w:styleId="Slog">
    <w:name w:val="Slog"/>
    <w:pPr>
      <w:suppressAutoHyphens/>
    </w:pPr>
    <w:rPr>
      <w:rFonts w:ascii="Arial" w:hAnsi="Arial" w:cs="Arial"/>
      <w:sz w:val="22"/>
      <w:lang w:val="en-GB" w:eastAsia="zh-CN"/>
    </w:rPr>
  </w:style>
  <w:style w:type="paragraph" w:customStyle="1" w:styleId="tekst1">
    <w:name w:val="tekst1"/>
    <w:basedOn w:val="Navaden"/>
    <w:pPr>
      <w:spacing w:before="120" w:line="264" w:lineRule="atLeast"/>
      <w:jc w:val="both"/>
    </w:pPr>
    <w:rPr>
      <w:rFonts w:ascii="Arial" w:eastAsia="Times New Roman" w:hAnsi="Arial" w:cs="Arial"/>
      <w:szCs w:val="20"/>
    </w:rPr>
  </w:style>
  <w:style w:type="paragraph" w:customStyle="1" w:styleId="CharChar">
    <w:name w:val="Char Char"/>
    <w:basedOn w:val="Navaden"/>
    <w:pPr>
      <w:spacing w:after="160" w:line="240" w:lineRule="exact"/>
    </w:pPr>
    <w:rPr>
      <w:rFonts w:ascii="Tahoma" w:eastAsia="Times New Roman" w:hAnsi="Tahoma" w:cs="Tahoma"/>
      <w:sz w:val="20"/>
      <w:szCs w:val="20"/>
      <w:lang w:val="en-US"/>
    </w:rPr>
  </w:style>
  <w:style w:type="paragraph" w:customStyle="1" w:styleId="Telobesedila21">
    <w:name w:val="Telo besedila 21"/>
    <w:basedOn w:val="Navaden"/>
    <w:pPr>
      <w:jc w:val="both"/>
    </w:pPr>
    <w:rPr>
      <w:rFonts w:ascii="Times New Roman" w:eastAsia="Times New Roman" w:hAnsi="Times New Roman"/>
      <w:sz w:val="24"/>
      <w:szCs w:val="24"/>
    </w:rPr>
  </w:style>
  <w:style w:type="paragraph" w:customStyle="1" w:styleId="western">
    <w:name w:val="western"/>
    <w:basedOn w:val="Navaden"/>
    <w:pPr>
      <w:spacing w:before="280"/>
      <w:ind w:right="57"/>
      <w:jc w:val="both"/>
    </w:pPr>
    <w:rPr>
      <w:rFonts w:ascii="Arial" w:eastAsia="Times New Roman" w:hAnsi="Arial" w:cs="Arial"/>
      <w:sz w:val="24"/>
      <w:szCs w:val="24"/>
    </w:rPr>
  </w:style>
  <w:style w:type="paragraph" w:customStyle="1" w:styleId="odstavek">
    <w:name w:val="odstavek"/>
    <w:basedOn w:val="Navaden"/>
    <w:pPr>
      <w:spacing w:before="280" w:after="280"/>
    </w:pPr>
    <w:rPr>
      <w:rFonts w:ascii="Times New Roman" w:eastAsia="Times New Roman" w:hAnsi="Times New Roman"/>
      <w:sz w:val="24"/>
      <w:szCs w:val="24"/>
    </w:rPr>
  </w:style>
  <w:style w:type="paragraph" w:customStyle="1" w:styleId="alineazaodstavkom">
    <w:name w:val="alineazaodstavkom"/>
    <w:basedOn w:val="Navaden"/>
    <w:pPr>
      <w:spacing w:before="280" w:after="280"/>
    </w:pPr>
    <w:rPr>
      <w:rFonts w:ascii="Times New Roman" w:eastAsia="Times New Roman" w:hAnsi="Times New Roman"/>
      <w:sz w:val="24"/>
      <w:szCs w:val="24"/>
    </w:rPr>
  </w:style>
  <w:style w:type="paragraph" w:customStyle="1" w:styleId="rkovnatokazaodstavkom">
    <w:name w:val="rkovnatokazaodstavkom"/>
    <w:basedOn w:val="Navaden"/>
    <w:pPr>
      <w:spacing w:before="280" w:after="280"/>
    </w:pPr>
    <w:rPr>
      <w:rFonts w:ascii="Times New Roman" w:eastAsia="Times New Roman" w:hAnsi="Times New Roman"/>
      <w:sz w:val="24"/>
      <w:szCs w:val="24"/>
    </w:rPr>
  </w:style>
  <w:style w:type="paragraph" w:customStyle="1" w:styleId="RSnatevanje">
    <w:name w:val="RS naštevanje"/>
    <w:basedOn w:val="RStekst"/>
    <w:pPr>
      <w:numPr>
        <w:numId w:val="5"/>
      </w:numPr>
    </w:pPr>
  </w:style>
  <w:style w:type="paragraph" w:customStyle="1" w:styleId="TableContents">
    <w:name w:val="Table Contents"/>
    <w:basedOn w:val="Navaden"/>
    <w:pPr>
      <w:suppressLineNumbers/>
    </w:pPr>
  </w:style>
  <w:style w:type="paragraph" w:customStyle="1" w:styleId="TableHeading">
    <w:name w:val="Table Heading"/>
    <w:basedOn w:val="TableContents"/>
    <w:pPr>
      <w:jc w:val="center"/>
    </w:pPr>
    <w:rPr>
      <w:b/>
      <w:bCs/>
    </w:rPr>
  </w:style>
  <w:style w:type="paragraph" w:customStyle="1" w:styleId="FrameContents">
    <w:name w:val="Frame Contents"/>
    <w:basedOn w:val="Navaden"/>
  </w:style>
  <w:style w:type="paragraph" w:customStyle="1" w:styleId="len">
    <w:name w:val="len"/>
    <w:basedOn w:val="Navaden"/>
    <w:rsid w:val="00B9677A"/>
    <w:pPr>
      <w:suppressAutoHyphens w:val="0"/>
      <w:spacing w:before="100" w:beforeAutospacing="1" w:after="100" w:afterAutospacing="1"/>
    </w:pPr>
    <w:rPr>
      <w:rFonts w:ascii="Times New Roman" w:eastAsia="Times New Roman" w:hAnsi="Times New Roman"/>
      <w:sz w:val="24"/>
      <w:szCs w:val="24"/>
      <w:lang w:eastAsia="sl-SI"/>
    </w:rPr>
  </w:style>
  <w:style w:type="paragraph" w:customStyle="1" w:styleId="lennaslov">
    <w:name w:val="lennaslov"/>
    <w:basedOn w:val="Navaden"/>
    <w:rsid w:val="00B9677A"/>
    <w:pPr>
      <w:suppressAutoHyphens w:val="0"/>
      <w:spacing w:before="100" w:beforeAutospacing="1" w:after="100" w:afterAutospacing="1"/>
    </w:pPr>
    <w:rPr>
      <w:rFonts w:ascii="Times New Roman" w:eastAsia="Times New Roman" w:hAnsi="Times New Roman"/>
      <w:sz w:val="24"/>
      <w:szCs w:val="24"/>
      <w:lang w:eastAsia="sl-SI"/>
    </w:rPr>
  </w:style>
  <w:style w:type="paragraph" w:styleId="Telobesedila2">
    <w:name w:val="Body Text 2"/>
    <w:basedOn w:val="Navaden"/>
    <w:link w:val="Telobesedila2Znak1"/>
    <w:uiPriority w:val="99"/>
    <w:semiHidden/>
    <w:unhideWhenUsed/>
    <w:rsid w:val="00B45C4E"/>
    <w:pPr>
      <w:spacing w:after="120" w:line="480" w:lineRule="auto"/>
    </w:pPr>
  </w:style>
  <w:style w:type="character" w:customStyle="1" w:styleId="Telobesedila2Znak1">
    <w:name w:val="Telo besedila 2 Znak1"/>
    <w:link w:val="Telobesedila2"/>
    <w:uiPriority w:val="99"/>
    <w:semiHidden/>
    <w:rsid w:val="00B45C4E"/>
    <w:rPr>
      <w:rFonts w:ascii="Calibri" w:eastAsia="Calibri" w:hAnsi="Calibri"/>
      <w:sz w:val="22"/>
      <w:szCs w:val="22"/>
      <w:lang w:eastAsia="zh-CN"/>
    </w:rPr>
  </w:style>
  <w:style w:type="character" w:customStyle="1" w:styleId="Sprotnaopomba-besediloZnak1">
    <w:name w:val="Sprotna opomba - besedilo Znak1"/>
    <w:aliases w:val="Sprotna opomba - besedilo Znak Znak2 Znak,Sprotna opomba - besedilo Znak1 Znak Znak1 Znak,Sprotna opomba - besedilo Znak1 Znak Znak Znak Znak,Sprotna opomba - besedilo Znak Znak Znak Znak Znak Znak, Char Char Znak"/>
    <w:link w:val="Sprotnaopomba-besedilo"/>
    <w:uiPriority w:val="99"/>
    <w:rsid w:val="00B45C4E"/>
    <w:rPr>
      <w:lang w:eastAsia="zh-CN"/>
    </w:rPr>
  </w:style>
  <w:style w:type="paragraph" w:styleId="Odstavekseznama">
    <w:name w:val="List Paragraph"/>
    <w:aliases w:val="Odstavek seznama_IP,Seznam_IP_1,Listing,Naslov2a,Preglednica,Odstavek seznama1,Bullet List,FooterText,numbered,List Paragraph1,Paragraphe de liste1,Bulletr List Paragraph,列出段落,列出段落1,List Paragraph2,List Paragraph21,Listeafsnit1"/>
    <w:basedOn w:val="Navaden"/>
    <w:link w:val="OdstavekseznamaZnak"/>
    <w:uiPriority w:val="99"/>
    <w:qFormat/>
    <w:rsid w:val="00B45C4E"/>
    <w:pPr>
      <w:suppressAutoHyphens w:val="0"/>
      <w:ind w:left="708"/>
    </w:pPr>
    <w:rPr>
      <w:rFonts w:ascii="Times New Roman" w:eastAsia="Times New Roman" w:hAnsi="Times New Roman"/>
      <w:sz w:val="20"/>
      <w:szCs w:val="20"/>
      <w:lang w:eastAsia="sl-SI"/>
    </w:rPr>
  </w:style>
  <w:style w:type="character" w:customStyle="1" w:styleId="OdstavekseznamaZnak">
    <w:name w:val="Odstavek seznama Znak"/>
    <w:aliases w:val="Odstavek seznama_IP Znak,Seznam_IP_1 Znak,Listing Znak,Naslov2a Znak,Preglednica Znak,Odstavek seznama1 Znak,Bullet List Znak,FooterText Znak,numbered Znak,List Paragraph1 Znak,Paragraphe de liste1 Znak,Bulletr List Paragraph Znak"/>
    <w:link w:val="Odstavekseznama"/>
    <w:uiPriority w:val="99"/>
    <w:qFormat/>
    <w:rsid w:val="00B45C4E"/>
  </w:style>
  <w:style w:type="table" w:styleId="Tabelamrea">
    <w:name w:val="Table Grid"/>
    <w:basedOn w:val="Navadnatabela"/>
    <w:uiPriority w:val="59"/>
    <w:rsid w:val="0028566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0">
    <w:name w:val="default"/>
    <w:basedOn w:val="Navaden"/>
    <w:rsid w:val="00A06A0C"/>
    <w:pPr>
      <w:suppressAutoHyphens w:val="0"/>
      <w:spacing w:before="100" w:beforeAutospacing="1" w:after="100" w:afterAutospacing="1"/>
    </w:pPr>
    <w:rPr>
      <w:rFonts w:ascii="Times New Roman" w:eastAsia="Times New Roman" w:hAnsi="Times New Roman"/>
      <w:sz w:val="24"/>
      <w:szCs w:val="24"/>
      <w:lang w:eastAsia="sl-SI"/>
    </w:rPr>
  </w:style>
  <w:style w:type="paragraph" w:customStyle="1" w:styleId="BasicParagraph">
    <w:name w:val="[Basic Paragraph]"/>
    <w:basedOn w:val="Navaden"/>
    <w:link w:val="BasicParagraphZnak"/>
    <w:uiPriority w:val="99"/>
    <w:rsid w:val="004F47A6"/>
    <w:pPr>
      <w:suppressAutoHyphens w:val="0"/>
      <w:autoSpaceDE w:val="0"/>
      <w:autoSpaceDN w:val="0"/>
      <w:adjustRightInd w:val="0"/>
      <w:spacing w:line="288" w:lineRule="auto"/>
      <w:textAlignment w:val="center"/>
    </w:pPr>
    <w:rPr>
      <w:rFonts w:ascii="Minion Pro" w:eastAsiaTheme="minorHAnsi" w:hAnsi="Minion Pro" w:cs="Minion Pro"/>
      <w:color w:val="000000"/>
      <w:sz w:val="24"/>
      <w:szCs w:val="24"/>
      <w:lang w:val="en-US" w:eastAsia="en-US"/>
    </w:rPr>
  </w:style>
  <w:style w:type="character" w:customStyle="1" w:styleId="BasicParagraphZnak">
    <w:name w:val="[Basic Paragraph] Znak"/>
    <w:basedOn w:val="Privzetapisavaodstavka"/>
    <w:link w:val="BasicParagraph"/>
    <w:uiPriority w:val="99"/>
    <w:rsid w:val="004F47A6"/>
    <w:rPr>
      <w:rFonts w:ascii="Minion Pro" w:eastAsiaTheme="minorHAnsi" w:hAnsi="Minion Pro" w:cs="Minion Pro"/>
      <w:color w:val="000000"/>
      <w:sz w:val="24"/>
      <w:szCs w:val="24"/>
      <w:lang w:val="en-US" w:eastAsia="en-US"/>
    </w:rPr>
  </w:style>
  <w:style w:type="character" w:styleId="Besedilooznabemesta">
    <w:name w:val="Placeholder Text"/>
    <w:basedOn w:val="Privzetapisavaodstavka"/>
    <w:uiPriority w:val="99"/>
    <w:semiHidden/>
    <w:rsid w:val="00B7483F"/>
    <w:rPr>
      <w:color w:val="808080"/>
    </w:rPr>
  </w:style>
  <w:style w:type="paragraph" w:customStyle="1" w:styleId="Body">
    <w:name w:val="Body"/>
    <w:rsid w:val="000853AE"/>
    <w:pPr>
      <w:pBdr>
        <w:top w:val="nil"/>
        <w:left w:val="nil"/>
        <w:bottom w:val="nil"/>
        <w:right w:val="nil"/>
        <w:between w:val="nil"/>
        <w:bar w:val="nil"/>
      </w:pBdr>
    </w:pPr>
    <w:rPr>
      <w:rFonts w:ascii="Helvetica Neue" w:eastAsia="Helvetica Neue" w:hAnsi="Helvetica Neue" w:cs="Helvetica Neue"/>
      <w:color w:val="000000"/>
      <w:sz w:val="22"/>
      <w:szCs w:val="22"/>
      <w:bdr w:val="nil"/>
      <w:lang w:val="en-US" w:eastAsia="en-US"/>
    </w:rPr>
  </w:style>
  <w:style w:type="character" w:customStyle="1" w:styleId="TelobesedilaZnak1">
    <w:name w:val="Telo besedila Znak1"/>
    <w:basedOn w:val="Privzetapisavaodstavka"/>
    <w:link w:val="Telobesedila"/>
    <w:locked/>
    <w:rsid w:val="00ED4BCD"/>
    <w:rPr>
      <w:sz w:val="24"/>
      <w:szCs w:val="24"/>
      <w:lang w:eastAsia="zh-CN"/>
    </w:rPr>
  </w:style>
  <w:style w:type="character" w:styleId="Nerazreenaomemba">
    <w:name w:val="Unresolved Mention"/>
    <w:basedOn w:val="Privzetapisavaodstavka"/>
    <w:uiPriority w:val="99"/>
    <w:semiHidden/>
    <w:unhideWhenUsed/>
    <w:rsid w:val="000E0CC6"/>
    <w:rPr>
      <w:color w:val="605E5C"/>
      <w:shd w:val="clear" w:color="auto" w:fill="E1DFDD"/>
    </w:rPr>
  </w:style>
  <w:style w:type="character" w:styleId="Pripombasklic">
    <w:name w:val="annotation reference"/>
    <w:basedOn w:val="Privzetapisavaodstavka"/>
    <w:uiPriority w:val="99"/>
    <w:semiHidden/>
    <w:unhideWhenUsed/>
    <w:rsid w:val="00A95D9D"/>
    <w:rPr>
      <w:sz w:val="16"/>
      <w:szCs w:val="16"/>
    </w:rPr>
  </w:style>
  <w:style w:type="paragraph" w:styleId="Pripombabesedilo">
    <w:name w:val="annotation text"/>
    <w:basedOn w:val="Navaden"/>
    <w:link w:val="PripombabesediloZnak"/>
    <w:uiPriority w:val="99"/>
    <w:semiHidden/>
    <w:unhideWhenUsed/>
    <w:rsid w:val="00A95D9D"/>
    <w:rPr>
      <w:sz w:val="20"/>
      <w:szCs w:val="20"/>
    </w:rPr>
  </w:style>
  <w:style w:type="character" w:customStyle="1" w:styleId="PripombabesediloZnak">
    <w:name w:val="Pripomba – besedilo Znak"/>
    <w:basedOn w:val="Privzetapisavaodstavka"/>
    <w:link w:val="Pripombabesedilo"/>
    <w:uiPriority w:val="99"/>
    <w:semiHidden/>
    <w:rsid w:val="00A95D9D"/>
    <w:rPr>
      <w:rFonts w:ascii="Calibri" w:eastAsia="Calibri" w:hAnsi="Calibri"/>
      <w:lang w:eastAsia="zh-CN"/>
    </w:rPr>
  </w:style>
  <w:style w:type="paragraph" w:styleId="Zadevapripombe">
    <w:name w:val="annotation subject"/>
    <w:basedOn w:val="Pripombabesedilo"/>
    <w:next w:val="Pripombabesedilo"/>
    <w:link w:val="ZadevapripombeZnak"/>
    <w:uiPriority w:val="99"/>
    <w:semiHidden/>
    <w:unhideWhenUsed/>
    <w:rsid w:val="00A95D9D"/>
    <w:rPr>
      <w:b/>
      <w:bCs/>
    </w:rPr>
  </w:style>
  <w:style w:type="character" w:customStyle="1" w:styleId="ZadevapripombeZnak">
    <w:name w:val="Zadeva pripombe Znak"/>
    <w:basedOn w:val="PripombabesediloZnak"/>
    <w:link w:val="Zadevapripombe"/>
    <w:uiPriority w:val="99"/>
    <w:semiHidden/>
    <w:rsid w:val="00A95D9D"/>
    <w:rPr>
      <w:rFonts w:ascii="Calibri" w:eastAsia="Calibri" w:hAnsi="Calibri"/>
      <w:b/>
      <w:bCs/>
      <w:lang w:eastAsia="zh-CN"/>
    </w:rPr>
  </w:style>
  <w:style w:type="paragraph" w:customStyle="1" w:styleId="PGNavaden">
    <w:name w:val="PG Navaden"/>
    <w:basedOn w:val="Navaden"/>
    <w:rsid w:val="00184067"/>
    <w:pPr>
      <w:suppressAutoHyphens w:val="0"/>
      <w:jc w:val="both"/>
    </w:pPr>
    <w:rPr>
      <w:rFonts w:ascii="DINCE-Regular" w:eastAsia="Times New Roman" w:hAnsi="DINCE-Regular"/>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2673934">
      <w:bodyDiv w:val="1"/>
      <w:marLeft w:val="0"/>
      <w:marRight w:val="0"/>
      <w:marTop w:val="0"/>
      <w:marBottom w:val="0"/>
      <w:divBdr>
        <w:top w:val="none" w:sz="0" w:space="0" w:color="auto"/>
        <w:left w:val="none" w:sz="0" w:space="0" w:color="auto"/>
        <w:bottom w:val="none" w:sz="0" w:space="0" w:color="auto"/>
        <w:right w:val="none" w:sz="0" w:space="0" w:color="auto"/>
      </w:divBdr>
    </w:div>
    <w:div w:id="199629960">
      <w:bodyDiv w:val="1"/>
      <w:marLeft w:val="0"/>
      <w:marRight w:val="0"/>
      <w:marTop w:val="0"/>
      <w:marBottom w:val="0"/>
      <w:divBdr>
        <w:top w:val="none" w:sz="0" w:space="0" w:color="auto"/>
        <w:left w:val="none" w:sz="0" w:space="0" w:color="auto"/>
        <w:bottom w:val="none" w:sz="0" w:space="0" w:color="auto"/>
        <w:right w:val="none" w:sz="0" w:space="0" w:color="auto"/>
      </w:divBdr>
    </w:div>
    <w:div w:id="329868129">
      <w:bodyDiv w:val="1"/>
      <w:marLeft w:val="0"/>
      <w:marRight w:val="0"/>
      <w:marTop w:val="0"/>
      <w:marBottom w:val="0"/>
      <w:divBdr>
        <w:top w:val="none" w:sz="0" w:space="0" w:color="auto"/>
        <w:left w:val="none" w:sz="0" w:space="0" w:color="auto"/>
        <w:bottom w:val="none" w:sz="0" w:space="0" w:color="auto"/>
        <w:right w:val="none" w:sz="0" w:space="0" w:color="auto"/>
      </w:divBdr>
    </w:div>
    <w:div w:id="601376419">
      <w:bodyDiv w:val="1"/>
      <w:marLeft w:val="0"/>
      <w:marRight w:val="0"/>
      <w:marTop w:val="0"/>
      <w:marBottom w:val="0"/>
      <w:divBdr>
        <w:top w:val="none" w:sz="0" w:space="0" w:color="auto"/>
        <w:left w:val="none" w:sz="0" w:space="0" w:color="auto"/>
        <w:bottom w:val="none" w:sz="0" w:space="0" w:color="auto"/>
        <w:right w:val="none" w:sz="0" w:space="0" w:color="auto"/>
      </w:divBdr>
    </w:div>
    <w:div w:id="603001546">
      <w:bodyDiv w:val="1"/>
      <w:marLeft w:val="0"/>
      <w:marRight w:val="0"/>
      <w:marTop w:val="0"/>
      <w:marBottom w:val="0"/>
      <w:divBdr>
        <w:top w:val="none" w:sz="0" w:space="0" w:color="auto"/>
        <w:left w:val="none" w:sz="0" w:space="0" w:color="auto"/>
        <w:bottom w:val="none" w:sz="0" w:space="0" w:color="auto"/>
        <w:right w:val="none" w:sz="0" w:space="0" w:color="auto"/>
      </w:divBdr>
    </w:div>
    <w:div w:id="650864325">
      <w:bodyDiv w:val="1"/>
      <w:marLeft w:val="0"/>
      <w:marRight w:val="0"/>
      <w:marTop w:val="0"/>
      <w:marBottom w:val="0"/>
      <w:divBdr>
        <w:top w:val="none" w:sz="0" w:space="0" w:color="auto"/>
        <w:left w:val="none" w:sz="0" w:space="0" w:color="auto"/>
        <w:bottom w:val="none" w:sz="0" w:space="0" w:color="auto"/>
        <w:right w:val="none" w:sz="0" w:space="0" w:color="auto"/>
      </w:divBdr>
    </w:div>
    <w:div w:id="702557630">
      <w:bodyDiv w:val="1"/>
      <w:marLeft w:val="0"/>
      <w:marRight w:val="0"/>
      <w:marTop w:val="0"/>
      <w:marBottom w:val="0"/>
      <w:divBdr>
        <w:top w:val="none" w:sz="0" w:space="0" w:color="auto"/>
        <w:left w:val="none" w:sz="0" w:space="0" w:color="auto"/>
        <w:bottom w:val="none" w:sz="0" w:space="0" w:color="auto"/>
        <w:right w:val="none" w:sz="0" w:space="0" w:color="auto"/>
      </w:divBdr>
    </w:div>
    <w:div w:id="1045252704">
      <w:bodyDiv w:val="1"/>
      <w:marLeft w:val="0"/>
      <w:marRight w:val="0"/>
      <w:marTop w:val="0"/>
      <w:marBottom w:val="0"/>
      <w:divBdr>
        <w:top w:val="none" w:sz="0" w:space="0" w:color="auto"/>
        <w:left w:val="none" w:sz="0" w:space="0" w:color="auto"/>
        <w:bottom w:val="none" w:sz="0" w:space="0" w:color="auto"/>
        <w:right w:val="none" w:sz="0" w:space="0" w:color="auto"/>
      </w:divBdr>
    </w:div>
    <w:div w:id="1101102891">
      <w:bodyDiv w:val="1"/>
      <w:marLeft w:val="0"/>
      <w:marRight w:val="0"/>
      <w:marTop w:val="0"/>
      <w:marBottom w:val="0"/>
      <w:divBdr>
        <w:top w:val="none" w:sz="0" w:space="0" w:color="auto"/>
        <w:left w:val="none" w:sz="0" w:space="0" w:color="auto"/>
        <w:bottom w:val="none" w:sz="0" w:space="0" w:color="auto"/>
        <w:right w:val="none" w:sz="0" w:space="0" w:color="auto"/>
      </w:divBdr>
    </w:div>
    <w:div w:id="1107583149">
      <w:bodyDiv w:val="1"/>
      <w:marLeft w:val="0"/>
      <w:marRight w:val="0"/>
      <w:marTop w:val="0"/>
      <w:marBottom w:val="0"/>
      <w:divBdr>
        <w:top w:val="none" w:sz="0" w:space="0" w:color="auto"/>
        <w:left w:val="none" w:sz="0" w:space="0" w:color="auto"/>
        <w:bottom w:val="none" w:sz="0" w:space="0" w:color="auto"/>
        <w:right w:val="none" w:sz="0" w:space="0" w:color="auto"/>
      </w:divBdr>
    </w:div>
    <w:div w:id="1174615893">
      <w:bodyDiv w:val="1"/>
      <w:marLeft w:val="0"/>
      <w:marRight w:val="0"/>
      <w:marTop w:val="0"/>
      <w:marBottom w:val="0"/>
      <w:divBdr>
        <w:top w:val="none" w:sz="0" w:space="0" w:color="auto"/>
        <w:left w:val="none" w:sz="0" w:space="0" w:color="auto"/>
        <w:bottom w:val="none" w:sz="0" w:space="0" w:color="auto"/>
        <w:right w:val="none" w:sz="0" w:space="0" w:color="auto"/>
      </w:divBdr>
    </w:div>
    <w:div w:id="1278488039">
      <w:bodyDiv w:val="1"/>
      <w:marLeft w:val="0"/>
      <w:marRight w:val="0"/>
      <w:marTop w:val="0"/>
      <w:marBottom w:val="0"/>
      <w:divBdr>
        <w:top w:val="none" w:sz="0" w:space="0" w:color="auto"/>
        <w:left w:val="none" w:sz="0" w:space="0" w:color="auto"/>
        <w:bottom w:val="none" w:sz="0" w:space="0" w:color="auto"/>
        <w:right w:val="none" w:sz="0" w:space="0" w:color="auto"/>
      </w:divBdr>
    </w:div>
    <w:div w:id="1326275402">
      <w:bodyDiv w:val="1"/>
      <w:marLeft w:val="0"/>
      <w:marRight w:val="0"/>
      <w:marTop w:val="0"/>
      <w:marBottom w:val="0"/>
      <w:divBdr>
        <w:top w:val="none" w:sz="0" w:space="0" w:color="auto"/>
        <w:left w:val="none" w:sz="0" w:space="0" w:color="auto"/>
        <w:bottom w:val="none" w:sz="0" w:space="0" w:color="auto"/>
        <w:right w:val="none" w:sz="0" w:space="0" w:color="auto"/>
      </w:divBdr>
    </w:div>
    <w:div w:id="1438255211">
      <w:bodyDiv w:val="1"/>
      <w:marLeft w:val="0"/>
      <w:marRight w:val="0"/>
      <w:marTop w:val="0"/>
      <w:marBottom w:val="0"/>
      <w:divBdr>
        <w:top w:val="none" w:sz="0" w:space="0" w:color="auto"/>
        <w:left w:val="none" w:sz="0" w:space="0" w:color="auto"/>
        <w:bottom w:val="none" w:sz="0" w:space="0" w:color="auto"/>
        <w:right w:val="none" w:sz="0" w:space="0" w:color="auto"/>
      </w:divBdr>
    </w:div>
    <w:div w:id="1554000370">
      <w:bodyDiv w:val="1"/>
      <w:marLeft w:val="0"/>
      <w:marRight w:val="0"/>
      <w:marTop w:val="0"/>
      <w:marBottom w:val="0"/>
      <w:divBdr>
        <w:top w:val="none" w:sz="0" w:space="0" w:color="auto"/>
        <w:left w:val="none" w:sz="0" w:space="0" w:color="auto"/>
        <w:bottom w:val="none" w:sz="0" w:space="0" w:color="auto"/>
        <w:right w:val="none" w:sz="0" w:space="0" w:color="auto"/>
      </w:divBdr>
    </w:div>
    <w:div w:id="1596522730">
      <w:bodyDiv w:val="1"/>
      <w:marLeft w:val="0"/>
      <w:marRight w:val="0"/>
      <w:marTop w:val="0"/>
      <w:marBottom w:val="0"/>
      <w:divBdr>
        <w:top w:val="none" w:sz="0" w:space="0" w:color="auto"/>
        <w:left w:val="none" w:sz="0" w:space="0" w:color="auto"/>
        <w:bottom w:val="none" w:sz="0" w:space="0" w:color="auto"/>
        <w:right w:val="none" w:sz="0" w:space="0" w:color="auto"/>
      </w:divBdr>
    </w:div>
    <w:div w:id="1670332427">
      <w:bodyDiv w:val="1"/>
      <w:marLeft w:val="0"/>
      <w:marRight w:val="0"/>
      <w:marTop w:val="0"/>
      <w:marBottom w:val="0"/>
      <w:divBdr>
        <w:top w:val="none" w:sz="0" w:space="0" w:color="auto"/>
        <w:left w:val="none" w:sz="0" w:space="0" w:color="auto"/>
        <w:bottom w:val="none" w:sz="0" w:space="0" w:color="auto"/>
        <w:right w:val="none" w:sz="0" w:space="0" w:color="auto"/>
      </w:divBdr>
    </w:div>
    <w:div w:id="17069800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hyperlink" Target="http://www.uradni-list.si/1/objava.jsp?sop=2022-01-1705" TargetMode="External"/><Relationship Id="rId26" Type="http://schemas.openxmlformats.org/officeDocument/2006/relationships/hyperlink" Target="http://www.uradni-list.si/1/objava.jsp?sop=2010-01-4868" TargetMode="External"/><Relationship Id="rId39" Type="http://schemas.openxmlformats.org/officeDocument/2006/relationships/hyperlink" Target="http://www.uradni-list.si/1/objava.jsp?sop=2019-01-3209" TargetMode="External"/><Relationship Id="rId21" Type="http://schemas.openxmlformats.org/officeDocument/2006/relationships/hyperlink" Target="http://www.uradni-list.si/1/objava.jsp?sop=2023-01-2599" TargetMode="External"/><Relationship Id="rId34" Type="http://schemas.openxmlformats.org/officeDocument/2006/relationships/hyperlink" Target="http://www.uradni-list.si/1/objava.jsp?sop=2011-01-2820" TargetMode="External"/><Relationship Id="rId42" Type="http://schemas.openxmlformats.org/officeDocument/2006/relationships/header" Target="header5.xml"/><Relationship Id="rId47" Type="http://schemas.openxmlformats.org/officeDocument/2006/relationships/header" Target="header7.xml"/><Relationship Id="rId50" Type="http://schemas.openxmlformats.org/officeDocument/2006/relationships/footer" Target="footer8.xml"/><Relationship Id="rId55" Type="http://schemas.openxmlformats.org/officeDocument/2006/relationships/hyperlink" Target="http://www.uradni-list.si/1/objava.jsp?sop=2021-01-2575" TargetMode="External"/><Relationship Id="rId63" Type="http://schemas.openxmlformats.org/officeDocument/2006/relationships/glossaryDocument" Target="glossary/document.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www.uradni-list.si/1/objava.jsp?sop=2021-01-2575" TargetMode="External"/><Relationship Id="rId29" Type="http://schemas.openxmlformats.org/officeDocument/2006/relationships/hyperlink" Target="https://ejn.gov.si/eJN2" TargetMode="External"/><Relationship Id="rId11" Type="http://schemas.openxmlformats.org/officeDocument/2006/relationships/footer" Target="footer2.xml"/><Relationship Id="rId24" Type="http://schemas.openxmlformats.org/officeDocument/2006/relationships/hyperlink" Target="http://www.uradni-list.si/1/objava.jsp?sop=2011-01-0690" TargetMode="External"/><Relationship Id="rId32" Type="http://schemas.openxmlformats.org/officeDocument/2006/relationships/hyperlink" Target="https://ejn.gov.si/eJN2" TargetMode="External"/><Relationship Id="rId37" Type="http://schemas.openxmlformats.org/officeDocument/2006/relationships/hyperlink" Target="http://www.uradni-list.si/1/objava.jsp?sop=2017-01-2880" TargetMode="External"/><Relationship Id="rId40" Type="http://schemas.openxmlformats.org/officeDocument/2006/relationships/hyperlink" Target="http://www.djn.mju.gov.si/sistem-javnega-narocanja/pravno-varstvo" TargetMode="External"/><Relationship Id="rId45" Type="http://schemas.openxmlformats.org/officeDocument/2006/relationships/header" Target="header6.xml"/><Relationship Id="rId53" Type="http://schemas.openxmlformats.org/officeDocument/2006/relationships/hyperlink" Target="http://www.uradni-list.si/1/objava.jsp?sop=2015-01-3570" TargetMode="External"/><Relationship Id="rId58" Type="http://schemas.openxmlformats.org/officeDocument/2006/relationships/hyperlink" Target="http://www.uradni-list.si/1/objava.jsp?sop=2022-01-2511" TargetMode="External"/><Relationship Id="rId5" Type="http://schemas.openxmlformats.org/officeDocument/2006/relationships/webSettings" Target="webSettings.xml"/><Relationship Id="rId61" Type="http://schemas.openxmlformats.org/officeDocument/2006/relationships/hyperlink" Target="https://www.stat.si/inflacija" TargetMode="External"/><Relationship Id="rId19" Type="http://schemas.openxmlformats.org/officeDocument/2006/relationships/hyperlink" Target="http://www.uradni-list.si/1/objava.jsp?sop=2022-01-2511" TargetMode="External"/><Relationship Id="rId14" Type="http://schemas.openxmlformats.org/officeDocument/2006/relationships/hyperlink" Target="http://www.uradni-list.si/1/objava.jsp?sop=2015-01-3570" TargetMode="External"/><Relationship Id="rId22" Type="http://schemas.openxmlformats.org/officeDocument/2006/relationships/hyperlink" Target="https://ejn.gov.si/ponudba/pages/aktualno/aktualna_javna_narocila.xhtml" TargetMode="External"/><Relationship Id="rId27" Type="http://schemas.openxmlformats.org/officeDocument/2006/relationships/hyperlink" Target="http://www.uradni-list.si/1/objava.jsp?sop=2022-01-0378" TargetMode="External"/><Relationship Id="rId30" Type="http://schemas.openxmlformats.org/officeDocument/2006/relationships/hyperlink" Target="https://ejn.gov.si/eJN2" TargetMode="External"/><Relationship Id="rId35" Type="http://schemas.openxmlformats.org/officeDocument/2006/relationships/hyperlink" Target="http://www.uradni-list.si/1/objava.jsp?sop=2013-01-2513" TargetMode="External"/><Relationship Id="rId43" Type="http://schemas.openxmlformats.org/officeDocument/2006/relationships/footer" Target="footer4.xml"/><Relationship Id="rId48" Type="http://schemas.openxmlformats.org/officeDocument/2006/relationships/header" Target="header8.xml"/><Relationship Id="rId56" Type="http://schemas.openxmlformats.org/officeDocument/2006/relationships/hyperlink" Target="http://www.uradni-list.si/1/objava.jsp?sop=2022-01-0107" TargetMode="External"/><Relationship Id="rId64" Type="http://schemas.openxmlformats.org/officeDocument/2006/relationships/theme" Target="theme/theme1.xml"/><Relationship Id="rId8" Type="http://schemas.openxmlformats.org/officeDocument/2006/relationships/header" Target="header1.xml"/><Relationship Id="rId51" Type="http://schemas.openxmlformats.org/officeDocument/2006/relationships/header" Target="header9.xml"/><Relationship Id="rId3" Type="http://schemas.openxmlformats.org/officeDocument/2006/relationships/styles" Target="styles.xml"/><Relationship Id="rId12" Type="http://schemas.openxmlformats.org/officeDocument/2006/relationships/header" Target="header3.xml"/><Relationship Id="rId17" Type="http://schemas.openxmlformats.org/officeDocument/2006/relationships/hyperlink" Target="http://www.uradni-list.si/1/objava.jsp?sop=2022-01-0107" TargetMode="External"/><Relationship Id="rId25" Type="http://schemas.openxmlformats.org/officeDocument/2006/relationships/hyperlink" Target="http://www.uradni-list.si/1/objava.jsp?sop=2007-01-5308" TargetMode="External"/><Relationship Id="rId33" Type="http://schemas.openxmlformats.org/officeDocument/2006/relationships/hyperlink" Target="http://www.uradni-list.si/1/objava.jsp?sop=2011-01-2040" TargetMode="External"/><Relationship Id="rId38" Type="http://schemas.openxmlformats.org/officeDocument/2006/relationships/hyperlink" Target="http://www.uradni-list.si/1/objava.jsp?sop=2017-01-2880" TargetMode="External"/><Relationship Id="rId46" Type="http://schemas.openxmlformats.org/officeDocument/2006/relationships/footer" Target="footer6.xml"/><Relationship Id="rId59" Type="http://schemas.openxmlformats.org/officeDocument/2006/relationships/hyperlink" Target="http://www.uradni-list.si/1/objava.jsp?sop=2023-01-0530" TargetMode="External"/><Relationship Id="rId20" Type="http://schemas.openxmlformats.org/officeDocument/2006/relationships/hyperlink" Target="http://www.uradni-list.si/1/objava.jsp?sop=2023-01-0530" TargetMode="External"/><Relationship Id="rId41" Type="http://schemas.openxmlformats.org/officeDocument/2006/relationships/header" Target="header4.xml"/><Relationship Id="rId54" Type="http://schemas.openxmlformats.org/officeDocument/2006/relationships/hyperlink" Target="http://www.uradni-list.si/1/objava.jsp?sop=2018-01-0588" TargetMode="External"/><Relationship Id="rId62"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www.uradni-list.si/1/objava.jsp?sop=2018-01-0588" TargetMode="External"/><Relationship Id="rId23" Type="http://schemas.openxmlformats.org/officeDocument/2006/relationships/hyperlink" Target="http://www.uradni-list.si/1/objava.jsp?sop=2011-01-0690" TargetMode="External"/><Relationship Id="rId28" Type="http://schemas.openxmlformats.org/officeDocument/2006/relationships/hyperlink" Target="https://ejn.gov.si/eJN2" TargetMode="External"/><Relationship Id="rId36" Type="http://schemas.openxmlformats.org/officeDocument/2006/relationships/hyperlink" Target="http://www.uradni-list.si/1/objava.jsp?sop=2014-01-3646" TargetMode="External"/><Relationship Id="rId49" Type="http://schemas.openxmlformats.org/officeDocument/2006/relationships/footer" Target="footer7.xml"/><Relationship Id="rId57" Type="http://schemas.openxmlformats.org/officeDocument/2006/relationships/hyperlink" Target="http://www.uradni-list.si/1/objava.jsp?sop=2022-01-1705" TargetMode="External"/><Relationship Id="rId10" Type="http://schemas.openxmlformats.org/officeDocument/2006/relationships/footer" Target="footer1.xml"/><Relationship Id="rId31" Type="http://schemas.openxmlformats.org/officeDocument/2006/relationships/hyperlink" Target="https://ejn.gov.si/espd" TargetMode="External"/><Relationship Id="rId44" Type="http://schemas.openxmlformats.org/officeDocument/2006/relationships/footer" Target="footer5.xml"/><Relationship Id="rId52" Type="http://schemas.openxmlformats.org/officeDocument/2006/relationships/footer" Target="footer9.xml"/><Relationship Id="rId60" Type="http://schemas.openxmlformats.org/officeDocument/2006/relationships/hyperlink" Target="http://www.uradni-list.si/1/objava.jsp?sop=2023-01-2599" TargetMode="External"/><Relationship Id="rId4" Type="http://schemas.openxmlformats.org/officeDocument/2006/relationships/settings" Target="settings.xml"/><Relationship Id="rId9" Type="http://schemas.openxmlformats.org/officeDocument/2006/relationships/header" Target="header2.xml"/></Relationships>
</file>

<file path=word/_rels/footer5.xml.rels><?xml version="1.0" encoding="UTF-8" standalone="yes"?>
<Relationships xmlns="http://schemas.openxmlformats.org/package/2006/relationships"><Relationship Id="rId2" Type="http://schemas.openxmlformats.org/officeDocument/2006/relationships/image" Target="media/image3.svg"/><Relationship Id="rId1" Type="http://schemas.openxmlformats.org/officeDocument/2006/relationships/image" Target="media/image2.png"/></Relationships>
</file>

<file path=word/_rels/footer6.xml.rels><?xml version="1.0" encoding="UTF-8" standalone="yes"?>
<Relationships xmlns="http://schemas.openxmlformats.org/package/2006/relationships"><Relationship Id="rId2" Type="http://schemas.openxmlformats.org/officeDocument/2006/relationships/image" Target="media/image3.svg"/><Relationship Id="rId1" Type="http://schemas.openxmlformats.org/officeDocument/2006/relationships/image" Target="media/image2.png"/></Relationships>
</file>

<file path=word/_rels/footer8.xml.rels><?xml version="1.0" encoding="UTF-8" standalone="yes"?>
<Relationships xmlns="http://schemas.openxmlformats.org/package/2006/relationships"><Relationship Id="rId2" Type="http://schemas.openxmlformats.org/officeDocument/2006/relationships/image" Target="media/image3.svg"/><Relationship Id="rId1" Type="http://schemas.openxmlformats.org/officeDocument/2006/relationships/image" Target="media/image2.png"/></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header3.xml.rels><?xml version="1.0" encoding="UTF-8" standalone="yes"?>
<Relationships xmlns="http://schemas.openxmlformats.org/package/2006/relationships"><Relationship Id="rId1" Type="http://schemas.openxmlformats.org/officeDocument/2006/relationships/image" Target="media/image1.jpg"/></Relationships>
</file>

<file path=word/_rels/header5.xml.rels><?xml version="1.0" encoding="UTF-8" standalone="yes"?>
<Relationships xmlns="http://schemas.openxmlformats.org/package/2006/relationships"><Relationship Id="rId1" Type="http://schemas.openxmlformats.org/officeDocument/2006/relationships/image" Target="media/image1.jpg"/></Relationships>
</file>

<file path=word/_rels/header6.xml.rels><?xml version="1.0" encoding="UTF-8" standalone="yes"?>
<Relationships xmlns="http://schemas.openxmlformats.org/package/2006/relationships"><Relationship Id="rId1" Type="http://schemas.openxmlformats.org/officeDocument/2006/relationships/image" Target="media/image1.jpg"/></Relationships>
</file>

<file path=word/_rels/header8.xml.rels><?xml version="1.0" encoding="UTF-8" standalone="yes"?>
<Relationships xmlns="http://schemas.openxmlformats.org/package/2006/relationships"><Relationship Id="rId1" Type="http://schemas.openxmlformats.org/officeDocument/2006/relationships/image" Target="media/image1.jp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DefaultPlaceholder_-1854013440"/>
        <w:category>
          <w:name w:val="Splošno"/>
          <w:gallery w:val="placeholder"/>
        </w:category>
        <w:types>
          <w:type w:val="bbPlcHdr"/>
        </w:types>
        <w:behaviors>
          <w:behavior w:val="content"/>
        </w:behaviors>
        <w:guid w:val="{BB298B23-4618-4D87-91A8-051A95DFD567}"/>
      </w:docPartPr>
      <w:docPartBody>
        <w:p w:rsidR="001628D1" w:rsidRDefault="001628D1">
          <w:r w:rsidRPr="007C6ECC">
            <w:rPr>
              <w:rStyle w:val="Besedilooznabemesta"/>
            </w:rPr>
            <w:t>Kliknite ali tapnite tukaj, če želite vnesti besedilo.</w:t>
          </w:r>
        </w:p>
      </w:docPartBody>
    </w:docPart>
    <w:docPart>
      <w:docPartPr>
        <w:name w:val="4028E091AEE840499120191712F4DA7E"/>
        <w:category>
          <w:name w:val="Splošno"/>
          <w:gallery w:val="placeholder"/>
        </w:category>
        <w:types>
          <w:type w:val="bbPlcHdr"/>
        </w:types>
        <w:behaviors>
          <w:behavior w:val="content"/>
        </w:behaviors>
        <w:guid w:val="{78C09DA5-EBB6-4214-A300-4B2ED0858F21}"/>
      </w:docPartPr>
      <w:docPartBody>
        <w:p w:rsidR="001628D1" w:rsidRDefault="001628D1" w:rsidP="001628D1">
          <w:pPr>
            <w:pStyle w:val="4028E091AEE840499120191712F4DA7E"/>
          </w:pPr>
          <w:r w:rsidRPr="007C6ECC">
            <w:rPr>
              <w:rStyle w:val="Besedilooznabemesta"/>
            </w:rPr>
            <w:t>Kliknite ali tapnite tukaj, če želite vnesti besedilo.</w:t>
          </w:r>
        </w:p>
      </w:docPartBody>
    </w:docPart>
    <w:docPart>
      <w:docPartPr>
        <w:name w:val="DefaultPlaceholder_-1854013437"/>
        <w:category>
          <w:name w:val="Splošno"/>
          <w:gallery w:val="placeholder"/>
        </w:category>
        <w:types>
          <w:type w:val="bbPlcHdr"/>
        </w:types>
        <w:behaviors>
          <w:behavior w:val="content"/>
        </w:behaviors>
        <w:guid w:val="{F81CFA44-5494-4203-B312-640B43E3D74E}"/>
      </w:docPartPr>
      <w:docPartBody>
        <w:p w:rsidR="0053226C" w:rsidRDefault="00735D47">
          <w:r w:rsidRPr="008C3571">
            <w:rPr>
              <w:rStyle w:val="Besedilooznabemesta"/>
            </w:rPr>
            <w:t>Kliknite ali tapnite tukaj, če želite vnesti datum.</w:t>
          </w:r>
        </w:p>
      </w:docPartBody>
    </w:docPart>
    <w:docPart>
      <w:docPartPr>
        <w:name w:val="15732CB679A34B079947472849A036FB"/>
        <w:category>
          <w:name w:val="Splošno"/>
          <w:gallery w:val="placeholder"/>
        </w:category>
        <w:types>
          <w:type w:val="bbPlcHdr"/>
        </w:types>
        <w:behaviors>
          <w:behavior w:val="content"/>
        </w:behaviors>
        <w:guid w:val="{8DCEDEC3-CD13-4D19-B986-359404B0409B}"/>
      </w:docPartPr>
      <w:docPartBody>
        <w:p w:rsidR="003558D7" w:rsidRDefault="0053226C" w:rsidP="0053226C">
          <w:pPr>
            <w:pStyle w:val="15732CB679A34B079947472849A036FB"/>
          </w:pPr>
          <w:r w:rsidRPr="00B74193">
            <w:rPr>
              <w:rStyle w:val="Besedilooznabemesta"/>
            </w:rPr>
            <w:t>Kliknite ali tapnite tukaj, če želite vnesti besedilo.</w:t>
          </w:r>
        </w:p>
      </w:docPartBody>
    </w:docPart>
    <w:docPart>
      <w:docPartPr>
        <w:name w:val="77344EE380564E53A14F402E996FF4B4"/>
        <w:category>
          <w:name w:val="Splošno"/>
          <w:gallery w:val="placeholder"/>
        </w:category>
        <w:types>
          <w:type w:val="bbPlcHdr"/>
        </w:types>
        <w:behaviors>
          <w:behavior w:val="content"/>
        </w:behaviors>
        <w:guid w:val="{FC190906-ADAA-4A6B-B824-6F4DFB4AE0C2}"/>
      </w:docPartPr>
      <w:docPartBody>
        <w:p w:rsidR="00875E2E" w:rsidRDefault="00667427" w:rsidP="00667427">
          <w:pPr>
            <w:pStyle w:val="77344EE380564E53A14F402E996FF4B4"/>
          </w:pPr>
          <w:r w:rsidRPr="00904DF0">
            <w:rPr>
              <w:rStyle w:val="Besedilooznabemesta"/>
            </w:rPr>
            <w:t>Kliknite ali tapnite tukaj, če želite vnesti besedilo.</w:t>
          </w:r>
        </w:p>
      </w:docPartBody>
    </w:docPart>
    <w:docPart>
      <w:docPartPr>
        <w:name w:val="990C34E8BBDA469EAE86F2594481CC0F"/>
        <w:category>
          <w:name w:val="Splošno"/>
          <w:gallery w:val="placeholder"/>
        </w:category>
        <w:types>
          <w:type w:val="bbPlcHdr"/>
        </w:types>
        <w:behaviors>
          <w:behavior w:val="content"/>
        </w:behaviors>
        <w:guid w:val="{8DD67C74-C001-427B-A20E-5F3070032566}"/>
      </w:docPartPr>
      <w:docPartBody>
        <w:p w:rsidR="00875E2E" w:rsidRDefault="00667427" w:rsidP="00667427">
          <w:pPr>
            <w:pStyle w:val="990C34E8BBDA469EAE86F2594481CC0F"/>
          </w:pPr>
          <w:r w:rsidRPr="000F4324">
            <w:rPr>
              <w:rStyle w:val="Besedilooznabemesta"/>
            </w:rPr>
            <w:t>Kliknite ali tapnite tukaj, če želite vnesti besedilo.</w:t>
          </w:r>
        </w:p>
      </w:docPartBody>
    </w:docPart>
    <w:docPart>
      <w:docPartPr>
        <w:name w:val="91177E3B00AD40E39E52407EF107CA18"/>
        <w:category>
          <w:name w:val="Splošno"/>
          <w:gallery w:val="placeholder"/>
        </w:category>
        <w:types>
          <w:type w:val="bbPlcHdr"/>
        </w:types>
        <w:behaviors>
          <w:behavior w:val="content"/>
        </w:behaviors>
        <w:guid w:val="{5E87DEB4-67CE-4CBD-8AF3-EA520D2C87F6}"/>
      </w:docPartPr>
      <w:docPartBody>
        <w:p w:rsidR="00875E2E" w:rsidRDefault="00667427" w:rsidP="00667427">
          <w:pPr>
            <w:pStyle w:val="91177E3B00AD40E39E52407EF107CA18"/>
          </w:pPr>
          <w:r w:rsidRPr="000F4324">
            <w:rPr>
              <w:rStyle w:val="Besedilooznabemesta"/>
            </w:rPr>
            <w:t>Kliknite ali tapnite tukaj, če želite vnesti besedilo.</w:t>
          </w:r>
        </w:p>
      </w:docPartBody>
    </w:docPart>
    <w:docPart>
      <w:docPartPr>
        <w:name w:val="5E9B81837D1A442388195B85A2BB512D"/>
        <w:category>
          <w:name w:val="Splošno"/>
          <w:gallery w:val="placeholder"/>
        </w:category>
        <w:types>
          <w:type w:val="bbPlcHdr"/>
        </w:types>
        <w:behaviors>
          <w:behavior w:val="content"/>
        </w:behaviors>
        <w:guid w:val="{B8094F10-586A-48AB-BFE5-A03A07E4E216}"/>
      </w:docPartPr>
      <w:docPartBody>
        <w:p w:rsidR="00875E2E" w:rsidRDefault="00667427" w:rsidP="00667427">
          <w:pPr>
            <w:pStyle w:val="5E9B81837D1A442388195B85A2BB512D"/>
          </w:pPr>
          <w:r w:rsidRPr="000F4324">
            <w:rPr>
              <w:rStyle w:val="Besedilooznabemesta"/>
            </w:rPr>
            <w:t>Kliknite ali tapnite tukaj, če želite vnesti besedilo.</w:t>
          </w:r>
        </w:p>
      </w:docPartBody>
    </w:docPart>
    <w:docPart>
      <w:docPartPr>
        <w:name w:val="4CAA9EF8EBFB462492C17B567111BB4C"/>
        <w:category>
          <w:name w:val="Splošno"/>
          <w:gallery w:val="placeholder"/>
        </w:category>
        <w:types>
          <w:type w:val="bbPlcHdr"/>
        </w:types>
        <w:behaviors>
          <w:behavior w:val="content"/>
        </w:behaviors>
        <w:guid w:val="{2D130864-0715-47B8-B616-C4464DA11682}"/>
      </w:docPartPr>
      <w:docPartBody>
        <w:p w:rsidR="00875E2E" w:rsidRDefault="00667427" w:rsidP="00667427">
          <w:pPr>
            <w:pStyle w:val="4CAA9EF8EBFB462492C17B567111BB4C"/>
          </w:pPr>
          <w:r w:rsidRPr="000F4324">
            <w:rPr>
              <w:rStyle w:val="Besedilooznabemesta"/>
            </w:rPr>
            <w:t>Kliknite ali tapnite tukaj, če želite vnesti besedilo.</w:t>
          </w:r>
        </w:p>
      </w:docPartBody>
    </w:docPart>
    <w:docPart>
      <w:docPartPr>
        <w:name w:val="5DC5949949E344BF963E600D7471AD58"/>
        <w:category>
          <w:name w:val="Splošno"/>
          <w:gallery w:val="placeholder"/>
        </w:category>
        <w:types>
          <w:type w:val="bbPlcHdr"/>
        </w:types>
        <w:behaviors>
          <w:behavior w:val="content"/>
        </w:behaviors>
        <w:guid w:val="{4E4C37E2-4E3A-4560-9E3C-2F29B114C089}"/>
      </w:docPartPr>
      <w:docPartBody>
        <w:p w:rsidR="00875E2E" w:rsidRDefault="00667427" w:rsidP="00667427">
          <w:pPr>
            <w:pStyle w:val="5DC5949949E344BF963E600D7471AD58"/>
          </w:pPr>
          <w:r w:rsidRPr="000F4324">
            <w:rPr>
              <w:rStyle w:val="Besedilooznabemesta"/>
            </w:rPr>
            <w:t>Kliknite ali tapnite tukaj, če želite vnesti besedilo.</w:t>
          </w:r>
        </w:p>
      </w:docPartBody>
    </w:docPart>
    <w:docPart>
      <w:docPartPr>
        <w:name w:val="1A8401E5E8A9478FA6767ACA7BBEE364"/>
        <w:category>
          <w:name w:val="Splošno"/>
          <w:gallery w:val="placeholder"/>
        </w:category>
        <w:types>
          <w:type w:val="bbPlcHdr"/>
        </w:types>
        <w:behaviors>
          <w:behavior w:val="content"/>
        </w:behaviors>
        <w:guid w:val="{84BE0173-D189-4A77-A2FB-C9CE97018FDB}"/>
      </w:docPartPr>
      <w:docPartBody>
        <w:p w:rsidR="00875E2E" w:rsidRDefault="00667427" w:rsidP="00667427">
          <w:pPr>
            <w:pStyle w:val="1A8401E5E8A9478FA6767ACA7BBEE364"/>
          </w:pPr>
          <w:r w:rsidRPr="000F4324">
            <w:rPr>
              <w:rStyle w:val="Besedilooznabemesta"/>
            </w:rPr>
            <w:t>Kliknite ali tapnite tukaj, če želite vnesti besedilo.</w:t>
          </w:r>
        </w:p>
      </w:docPartBody>
    </w:docPart>
    <w:docPart>
      <w:docPartPr>
        <w:name w:val="FFC8F033F36A4459B359E0B72CE1C338"/>
        <w:category>
          <w:name w:val="Splošno"/>
          <w:gallery w:val="placeholder"/>
        </w:category>
        <w:types>
          <w:type w:val="bbPlcHdr"/>
        </w:types>
        <w:behaviors>
          <w:behavior w:val="content"/>
        </w:behaviors>
        <w:guid w:val="{215875A7-796C-40E6-9D06-77B852FD35A6}"/>
      </w:docPartPr>
      <w:docPartBody>
        <w:p w:rsidR="00875E2E" w:rsidRDefault="00667427" w:rsidP="00667427">
          <w:pPr>
            <w:pStyle w:val="FFC8F033F36A4459B359E0B72CE1C338"/>
          </w:pPr>
          <w:r w:rsidRPr="000F4324">
            <w:rPr>
              <w:rStyle w:val="Besedilooznabemesta"/>
            </w:rPr>
            <w:t>Kliknite ali tapnite tukaj, če želite vnesti besedilo.</w:t>
          </w:r>
        </w:p>
      </w:docPartBody>
    </w:docPart>
    <w:docPart>
      <w:docPartPr>
        <w:name w:val="83A1504041AB4C79915CD05A1CA60C6E"/>
        <w:category>
          <w:name w:val="Splošno"/>
          <w:gallery w:val="placeholder"/>
        </w:category>
        <w:types>
          <w:type w:val="bbPlcHdr"/>
        </w:types>
        <w:behaviors>
          <w:behavior w:val="content"/>
        </w:behaviors>
        <w:guid w:val="{6CC79B7C-A12A-4871-A7A0-9A7106E7F8B5}"/>
      </w:docPartPr>
      <w:docPartBody>
        <w:p w:rsidR="00875E2E" w:rsidRDefault="00667427" w:rsidP="00667427">
          <w:pPr>
            <w:pStyle w:val="83A1504041AB4C79915CD05A1CA60C6E"/>
          </w:pPr>
          <w:r w:rsidRPr="000F4324">
            <w:rPr>
              <w:rStyle w:val="Besedilooznabemesta"/>
            </w:rPr>
            <w:t>Kliknite ali tapnite tukaj, če želite vnesti besedilo.</w:t>
          </w:r>
        </w:p>
      </w:docPartBody>
    </w:docPart>
    <w:docPart>
      <w:docPartPr>
        <w:name w:val="01F650000A29427FAB3561E97CB61593"/>
        <w:category>
          <w:name w:val="Splošno"/>
          <w:gallery w:val="placeholder"/>
        </w:category>
        <w:types>
          <w:type w:val="bbPlcHdr"/>
        </w:types>
        <w:behaviors>
          <w:behavior w:val="content"/>
        </w:behaviors>
        <w:guid w:val="{4895A266-CFEF-48C7-94CD-A0AC7EF79B4A}"/>
      </w:docPartPr>
      <w:docPartBody>
        <w:p w:rsidR="00875E2E" w:rsidRDefault="00667427" w:rsidP="00667427">
          <w:pPr>
            <w:pStyle w:val="01F650000A29427FAB3561E97CB61593"/>
          </w:pPr>
          <w:r w:rsidRPr="000F4324">
            <w:rPr>
              <w:rStyle w:val="Besedilooznabemesta"/>
            </w:rPr>
            <w:t>Kliknite ali tapnite tukaj, če želite vnesti besedilo.</w:t>
          </w:r>
        </w:p>
      </w:docPartBody>
    </w:docPart>
    <w:docPart>
      <w:docPartPr>
        <w:name w:val="6CDD977B7F0F49CB869EB2F4BC3B6BE7"/>
        <w:category>
          <w:name w:val="Splošno"/>
          <w:gallery w:val="placeholder"/>
        </w:category>
        <w:types>
          <w:type w:val="bbPlcHdr"/>
        </w:types>
        <w:behaviors>
          <w:behavior w:val="content"/>
        </w:behaviors>
        <w:guid w:val="{C7808652-5157-4224-AB7F-5C6A8F8B5DDC}"/>
      </w:docPartPr>
      <w:docPartBody>
        <w:p w:rsidR="00875E2E" w:rsidRDefault="00667427" w:rsidP="00667427">
          <w:pPr>
            <w:pStyle w:val="6CDD977B7F0F49CB869EB2F4BC3B6BE7"/>
          </w:pPr>
          <w:r w:rsidRPr="000F4324">
            <w:rPr>
              <w:rStyle w:val="Besedilooznabemesta"/>
            </w:rPr>
            <w:t>Kliknite ali tapnite tukaj, če želite vnesti besedilo.</w:t>
          </w:r>
        </w:p>
      </w:docPartBody>
    </w:docPart>
    <w:docPart>
      <w:docPartPr>
        <w:name w:val="D7C4127D0442485EA46674B4F53FEE48"/>
        <w:category>
          <w:name w:val="Splošno"/>
          <w:gallery w:val="placeholder"/>
        </w:category>
        <w:types>
          <w:type w:val="bbPlcHdr"/>
        </w:types>
        <w:behaviors>
          <w:behavior w:val="content"/>
        </w:behaviors>
        <w:guid w:val="{D285028A-F73D-4E5B-AF0D-5BDB1A17889E}"/>
      </w:docPartPr>
      <w:docPartBody>
        <w:p w:rsidR="00875E2E" w:rsidRDefault="00667427" w:rsidP="00667427">
          <w:pPr>
            <w:pStyle w:val="D7C4127D0442485EA46674B4F53FEE48"/>
          </w:pPr>
          <w:r w:rsidRPr="000F4324">
            <w:rPr>
              <w:rStyle w:val="Besedilooznabemesta"/>
            </w:rPr>
            <w:t>Kliknite ali tapnite tukaj, če želite vnesti besedilo.</w:t>
          </w:r>
        </w:p>
      </w:docPartBody>
    </w:docPart>
    <w:docPart>
      <w:docPartPr>
        <w:name w:val="79EDF1A56D0244F2A9C79DBC83471659"/>
        <w:category>
          <w:name w:val="Splošno"/>
          <w:gallery w:val="placeholder"/>
        </w:category>
        <w:types>
          <w:type w:val="bbPlcHdr"/>
        </w:types>
        <w:behaviors>
          <w:behavior w:val="content"/>
        </w:behaviors>
        <w:guid w:val="{9C94FB37-A2B9-464E-B5E9-5BA773B9BDFD}"/>
      </w:docPartPr>
      <w:docPartBody>
        <w:p w:rsidR="00875E2E" w:rsidRDefault="00667427" w:rsidP="00667427">
          <w:pPr>
            <w:pStyle w:val="79EDF1A56D0244F2A9C79DBC83471659"/>
          </w:pPr>
          <w:r w:rsidRPr="000F4324">
            <w:rPr>
              <w:rStyle w:val="Besedilooznabemesta"/>
            </w:rPr>
            <w:t>Kliknite ali tapnite tukaj, če želite vnesti besedilo.</w:t>
          </w:r>
        </w:p>
      </w:docPartBody>
    </w:docPart>
    <w:docPart>
      <w:docPartPr>
        <w:name w:val="491DD6C539CA4DF7BCBB3FFE1F5C829A"/>
        <w:category>
          <w:name w:val="Splošno"/>
          <w:gallery w:val="placeholder"/>
        </w:category>
        <w:types>
          <w:type w:val="bbPlcHdr"/>
        </w:types>
        <w:behaviors>
          <w:behavior w:val="content"/>
        </w:behaviors>
        <w:guid w:val="{EA60BAD8-7C9C-424D-AE17-02D2C46B3957}"/>
      </w:docPartPr>
      <w:docPartBody>
        <w:p w:rsidR="00875E2E" w:rsidRDefault="00667427" w:rsidP="00667427">
          <w:pPr>
            <w:pStyle w:val="491DD6C539CA4DF7BCBB3FFE1F5C829A"/>
          </w:pPr>
          <w:r w:rsidRPr="000F4324">
            <w:rPr>
              <w:rStyle w:val="Besedilooznabemesta"/>
            </w:rPr>
            <w:t>Kliknite ali tapnite tukaj, če želite vnesti besedilo.</w:t>
          </w:r>
        </w:p>
      </w:docPartBody>
    </w:docPart>
    <w:docPart>
      <w:docPartPr>
        <w:name w:val="E9DE01098A5B4640B230E1374DDDB2A3"/>
        <w:category>
          <w:name w:val="Splošno"/>
          <w:gallery w:val="placeholder"/>
        </w:category>
        <w:types>
          <w:type w:val="bbPlcHdr"/>
        </w:types>
        <w:behaviors>
          <w:behavior w:val="content"/>
        </w:behaviors>
        <w:guid w:val="{8B4C0AF1-11FE-47DE-A9E0-6133E0CE8128}"/>
      </w:docPartPr>
      <w:docPartBody>
        <w:p w:rsidR="00875E2E" w:rsidRDefault="00667427" w:rsidP="00667427">
          <w:pPr>
            <w:pStyle w:val="E9DE01098A5B4640B230E1374DDDB2A3"/>
          </w:pPr>
          <w:r w:rsidRPr="000F4324">
            <w:rPr>
              <w:rStyle w:val="Besedilooznabemesta"/>
            </w:rPr>
            <w:t>Kliknite ali tapnite tukaj, če želite vnesti besedilo.</w:t>
          </w:r>
        </w:p>
      </w:docPartBody>
    </w:docPart>
    <w:docPart>
      <w:docPartPr>
        <w:name w:val="E126024426244654AD6D403A546685E0"/>
        <w:category>
          <w:name w:val="Splošno"/>
          <w:gallery w:val="placeholder"/>
        </w:category>
        <w:types>
          <w:type w:val="bbPlcHdr"/>
        </w:types>
        <w:behaviors>
          <w:behavior w:val="content"/>
        </w:behaviors>
        <w:guid w:val="{894D14D9-BF68-4CBC-8A45-6779E4C2457F}"/>
      </w:docPartPr>
      <w:docPartBody>
        <w:p w:rsidR="00875E2E" w:rsidRDefault="00667427" w:rsidP="00667427">
          <w:pPr>
            <w:pStyle w:val="E126024426244654AD6D403A546685E0"/>
          </w:pPr>
          <w:r w:rsidRPr="000F4324">
            <w:rPr>
              <w:rStyle w:val="Besedilooznabemesta"/>
            </w:rPr>
            <w:t>Kliknite ali tapnite tukaj, če želite vnesti besedilo.</w:t>
          </w:r>
        </w:p>
      </w:docPartBody>
    </w:docPart>
    <w:docPart>
      <w:docPartPr>
        <w:name w:val="036C12566D254198BA34B20CD049961B"/>
        <w:category>
          <w:name w:val="Splošno"/>
          <w:gallery w:val="placeholder"/>
        </w:category>
        <w:types>
          <w:type w:val="bbPlcHdr"/>
        </w:types>
        <w:behaviors>
          <w:behavior w:val="content"/>
        </w:behaviors>
        <w:guid w:val="{A3D375D4-3EC9-4954-81BD-94D21148F303}"/>
      </w:docPartPr>
      <w:docPartBody>
        <w:p w:rsidR="00875E2E" w:rsidRDefault="00667427" w:rsidP="00667427">
          <w:pPr>
            <w:pStyle w:val="036C12566D254198BA34B20CD049961B"/>
          </w:pPr>
          <w:r w:rsidRPr="000F4324">
            <w:rPr>
              <w:rStyle w:val="Besedilooznabemesta"/>
            </w:rPr>
            <w:t>Kliknite ali tapnite tukaj, če želite vnesti besedilo.</w:t>
          </w:r>
        </w:p>
      </w:docPartBody>
    </w:docPart>
    <w:docPart>
      <w:docPartPr>
        <w:name w:val="1D596452E0B94E128DECC4A4B91522EF"/>
        <w:category>
          <w:name w:val="Splošno"/>
          <w:gallery w:val="placeholder"/>
        </w:category>
        <w:types>
          <w:type w:val="bbPlcHdr"/>
        </w:types>
        <w:behaviors>
          <w:behavior w:val="content"/>
        </w:behaviors>
        <w:guid w:val="{FBA12342-082F-4309-B910-8589E5212934}"/>
      </w:docPartPr>
      <w:docPartBody>
        <w:p w:rsidR="00875E2E" w:rsidRDefault="00667427" w:rsidP="00667427">
          <w:pPr>
            <w:pStyle w:val="1D596452E0B94E128DECC4A4B91522EF"/>
          </w:pPr>
          <w:r w:rsidRPr="000F4324">
            <w:rPr>
              <w:rStyle w:val="Besedilooznabemesta"/>
            </w:rPr>
            <w:t>Kliknite ali tapnite tukaj, če želite vnesti besedilo.</w:t>
          </w:r>
        </w:p>
      </w:docPartBody>
    </w:docPart>
    <w:docPart>
      <w:docPartPr>
        <w:name w:val="7A1F7174B47B460DB38903C7355BC86D"/>
        <w:category>
          <w:name w:val="Splošno"/>
          <w:gallery w:val="placeholder"/>
        </w:category>
        <w:types>
          <w:type w:val="bbPlcHdr"/>
        </w:types>
        <w:behaviors>
          <w:behavior w:val="content"/>
        </w:behaviors>
        <w:guid w:val="{92AEB939-DAB1-435B-8067-27BB5B973A61}"/>
      </w:docPartPr>
      <w:docPartBody>
        <w:p w:rsidR="00875E2E" w:rsidRDefault="00667427" w:rsidP="00667427">
          <w:pPr>
            <w:pStyle w:val="7A1F7174B47B460DB38903C7355BC86D"/>
          </w:pPr>
          <w:r w:rsidRPr="000F4324">
            <w:rPr>
              <w:rStyle w:val="Besedilooznabemesta"/>
            </w:rPr>
            <w:t>Kliknite ali tapnite tukaj, če želite vnesti besedilo.</w:t>
          </w:r>
        </w:p>
      </w:docPartBody>
    </w:docPart>
    <w:docPart>
      <w:docPartPr>
        <w:name w:val="2E0228E30A214A18AA35830598B542A1"/>
        <w:category>
          <w:name w:val="Splošno"/>
          <w:gallery w:val="placeholder"/>
        </w:category>
        <w:types>
          <w:type w:val="bbPlcHdr"/>
        </w:types>
        <w:behaviors>
          <w:behavior w:val="content"/>
        </w:behaviors>
        <w:guid w:val="{8D8223C5-C077-4B5A-A38C-C85A2C57AB3F}"/>
      </w:docPartPr>
      <w:docPartBody>
        <w:p w:rsidR="00875E2E" w:rsidRDefault="00667427" w:rsidP="00667427">
          <w:pPr>
            <w:pStyle w:val="2E0228E30A214A18AA35830598B542A1"/>
          </w:pPr>
          <w:r w:rsidRPr="00904DF0">
            <w:rPr>
              <w:rStyle w:val="Besedilooznabemesta"/>
            </w:rPr>
            <w:t>Kliknite ali tapnite tukaj, če želite vnesti besedilo.</w:t>
          </w:r>
        </w:p>
      </w:docPartBody>
    </w:docPart>
    <w:docPart>
      <w:docPartPr>
        <w:name w:val="492FD7A55C864520ACD2D175058508D4"/>
        <w:category>
          <w:name w:val="Splošno"/>
          <w:gallery w:val="placeholder"/>
        </w:category>
        <w:types>
          <w:type w:val="bbPlcHdr"/>
        </w:types>
        <w:behaviors>
          <w:behavior w:val="content"/>
        </w:behaviors>
        <w:guid w:val="{0809EF54-62DE-4CA5-BBA6-D74524738605}"/>
      </w:docPartPr>
      <w:docPartBody>
        <w:p w:rsidR="00875E2E" w:rsidRDefault="00667427" w:rsidP="00667427">
          <w:pPr>
            <w:pStyle w:val="492FD7A55C864520ACD2D175058508D4"/>
          </w:pPr>
          <w:r w:rsidRPr="000B31E1">
            <w:rPr>
              <w:rStyle w:val="Besedilooznabemesta"/>
            </w:rPr>
            <w:t>Kliknite ali tapnite tukaj, če želite vnesti besedilo.</w:t>
          </w:r>
        </w:p>
      </w:docPartBody>
    </w:docPart>
    <w:docPart>
      <w:docPartPr>
        <w:name w:val="4F95D5C181204D0F9F8072CBFB593FD5"/>
        <w:category>
          <w:name w:val="Splošno"/>
          <w:gallery w:val="placeholder"/>
        </w:category>
        <w:types>
          <w:type w:val="bbPlcHdr"/>
        </w:types>
        <w:behaviors>
          <w:behavior w:val="content"/>
        </w:behaviors>
        <w:guid w:val="{BA011226-6777-4BBF-95F4-6DD4203F8E05}"/>
      </w:docPartPr>
      <w:docPartBody>
        <w:p w:rsidR="00875E2E" w:rsidRDefault="00667427" w:rsidP="00667427">
          <w:pPr>
            <w:pStyle w:val="4F95D5C181204D0F9F8072CBFB593FD5"/>
          </w:pPr>
          <w:r w:rsidRPr="00DA20AC">
            <w:rPr>
              <w:rStyle w:val="Besedilooznabemesta"/>
            </w:rPr>
            <w:t>Kliknite ali tapnite tukaj, če želite vnesti datum.</w:t>
          </w:r>
        </w:p>
      </w:docPartBody>
    </w:docPart>
    <w:docPart>
      <w:docPartPr>
        <w:name w:val="1E7E60D5F70346A88AFA0179936CB07B"/>
        <w:category>
          <w:name w:val="Splošno"/>
          <w:gallery w:val="placeholder"/>
        </w:category>
        <w:types>
          <w:type w:val="bbPlcHdr"/>
        </w:types>
        <w:behaviors>
          <w:behavior w:val="content"/>
        </w:behaviors>
        <w:guid w:val="{D8116339-98B7-40C8-8D13-167825BDA84F}"/>
      </w:docPartPr>
      <w:docPartBody>
        <w:p w:rsidR="00231A2B" w:rsidRDefault="007A208B" w:rsidP="007A208B">
          <w:pPr>
            <w:pStyle w:val="1E7E60D5F70346A88AFA0179936CB07B"/>
          </w:pPr>
          <w:r w:rsidRPr="007C6ECC">
            <w:rPr>
              <w:rStyle w:val="Besedilooznabemesta"/>
            </w:rPr>
            <w:t>Kliknite ali tapnite tukaj, če želite vnesti besedilo.</w:t>
          </w:r>
        </w:p>
      </w:docPartBody>
    </w:docPart>
    <w:docPart>
      <w:docPartPr>
        <w:name w:val="9BF4A9D92A5A4158971CEB3E59CAC134"/>
        <w:category>
          <w:name w:val="Splošno"/>
          <w:gallery w:val="placeholder"/>
        </w:category>
        <w:types>
          <w:type w:val="bbPlcHdr"/>
        </w:types>
        <w:behaviors>
          <w:behavior w:val="content"/>
        </w:behaviors>
        <w:guid w:val="{4A054B81-F3C1-407C-A572-0188203D76DD}"/>
      </w:docPartPr>
      <w:docPartBody>
        <w:p w:rsidR="00882716" w:rsidRDefault="00395D58" w:rsidP="00395D58">
          <w:pPr>
            <w:pStyle w:val="9BF4A9D92A5A4158971CEB3E59CAC134"/>
          </w:pPr>
          <w:r w:rsidRPr="008E4AA5">
            <w:rPr>
              <w:rStyle w:val="Besedilooznabemesta"/>
            </w:rPr>
            <w:t>Kliknite ali tapnite tukaj, če želite vnesti besedilo.</w:t>
          </w:r>
        </w:p>
      </w:docPartBody>
    </w:docPart>
    <w:docPart>
      <w:docPartPr>
        <w:name w:val="9EB9D2A5DE2945478EDF9CA7F4A5534C"/>
        <w:category>
          <w:name w:val="Splošno"/>
          <w:gallery w:val="placeholder"/>
        </w:category>
        <w:types>
          <w:type w:val="bbPlcHdr"/>
        </w:types>
        <w:behaviors>
          <w:behavior w:val="content"/>
        </w:behaviors>
        <w:guid w:val="{91D5138C-47AB-4A15-9E96-067D45CF7ACE}"/>
      </w:docPartPr>
      <w:docPartBody>
        <w:p w:rsidR="00882716" w:rsidRDefault="00395D58" w:rsidP="00395D58">
          <w:pPr>
            <w:pStyle w:val="9EB9D2A5DE2945478EDF9CA7F4A5534C"/>
          </w:pPr>
          <w:r w:rsidRPr="008E4AA5">
            <w:rPr>
              <w:rStyle w:val="Besedilooznabemesta"/>
            </w:rPr>
            <w:t>Kliknite ali tapnite tukaj, če želite vnesti besedilo.</w:t>
          </w:r>
        </w:p>
      </w:docPartBody>
    </w:docPart>
    <w:docPart>
      <w:docPartPr>
        <w:name w:val="F4C43C4CC3B94FA5A2AC24DC2302E7FB"/>
        <w:category>
          <w:name w:val="Splošno"/>
          <w:gallery w:val="placeholder"/>
        </w:category>
        <w:types>
          <w:type w:val="bbPlcHdr"/>
        </w:types>
        <w:behaviors>
          <w:behavior w:val="content"/>
        </w:behaviors>
        <w:guid w:val="{22DD0D70-8B62-47CD-80E2-F94D5E5A5651}"/>
      </w:docPartPr>
      <w:docPartBody>
        <w:p w:rsidR="00882716" w:rsidRDefault="00395D58" w:rsidP="00395D58">
          <w:pPr>
            <w:pStyle w:val="F4C43C4CC3B94FA5A2AC24DC2302E7FB"/>
          </w:pPr>
          <w:r w:rsidRPr="008E4AA5">
            <w:rPr>
              <w:rStyle w:val="Besedilooznabemesta"/>
            </w:rPr>
            <w:t>Kliknite ali tapnite tukaj, če želite vnesti besedilo.</w:t>
          </w:r>
        </w:p>
      </w:docPartBody>
    </w:docPart>
    <w:docPart>
      <w:docPartPr>
        <w:name w:val="1CEE4567E43044D781A0FDFAF6D43636"/>
        <w:category>
          <w:name w:val="Splošno"/>
          <w:gallery w:val="placeholder"/>
        </w:category>
        <w:types>
          <w:type w:val="bbPlcHdr"/>
        </w:types>
        <w:behaviors>
          <w:behavior w:val="content"/>
        </w:behaviors>
        <w:guid w:val="{689C31BE-067E-4A1E-B1B9-7FC0453D6E5B}"/>
      </w:docPartPr>
      <w:docPartBody>
        <w:p w:rsidR="00882716" w:rsidRDefault="00395D58" w:rsidP="00395D58">
          <w:pPr>
            <w:pStyle w:val="1CEE4567E43044D781A0FDFAF6D43636"/>
          </w:pPr>
          <w:r w:rsidRPr="008E4AA5">
            <w:rPr>
              <w:rStyle w:val="Besedilooznabemesta"/>
            </w:rPr>
            <w:t>Kliknite ali tapnite tukaj, če želite vnesti besedilo.</w:t>
          </w:r>
        </w:p>
      </w:docPartBody>
    </w:docPart>
    <w:docPart>
      <w:docPartPr>
        <w:name w:val="6EFD72A4C9924A2BBCF88D164DEC6B8D"/>
        <w:category>
          <w:name w:val="Splošno"/>
          <w:gallery w:val="placeholder"/>
        </w:category>
        <w:types>
          <w:type w:val="bbPlcHdr"/>
        </w:types>
        <w:behaviors>
          <w:behavior w:val="content"/>
        </w:behaviors>
        <w:guid w:val="{D777C973-D60E-4250-9B4E-218CF6997655}"/>
      </w:docPartPr>
      <w:docPartBody>
        <w:p w:rsidR="00882716" w:rsidRDefault="00395D58" w:rsidP="00395D58">
          <w:pPr>
            <w:pStyle w:val="6EFD72A4C9924A2BBCF88D164DEC6B8D"/>
          </w:pPr>
          <w:r w:rsidRPr="008E4AA5">
            <w:rPr>
              <w:rStyle w:val="Besedilooznabemesta"/>
            </w:rPr>
            <w:t>Kliknite ali tapnite tukaj, če želite vnesti besedilo.</w:t>
          </w:r>
        </w:p>
      </w:docPartBody>
    </w:docPart>
    <w:docPart>
      <w:docPartPr>
        <w:name w:val="FD93B2BE4F914B3C95A34EBE021BFD0E"/>
        <w:category>
          <w:name w:val="Splošno"/>
          <w:gallery w:val="placeholder"/>
        </w:category>
        <w:types>
          <w:type w:val="bbPlcHdr"/>
        </w:types>
        <w:behaviors>
          <w:behavior w:val="content"/>
        </w:behaviors>
        <w:guid w:val="{9039005E-0E09-4E98-A082-2EC548F83239}"/>
      </w:docPartPr>
      <w:docPartBody>
        <w:p w:rsidR="00882716" w:rsidRDefault="00395D58" w:rsidP="00395D58">
          <w:pPr>
            <w:pStyle w:val="FD93B2BE4F914B3C95A34EBE021BFD0E"/>
          </w:pPr>
          <w:r w:rsidRPr="008E4AA5">
            <w:rPr>
              <w:rStyle w:val="Besedilooznabemesta"/>
            </w:rPr>
            <w:t>Kliknite ali tapnite tukaj, če želite vnesti besedilo.</w:t>
          </w:r>
        </w:p>
      </w:docPartBody>
    </w:docPart>
    <w:docPart>
      <w:docPartPr>
        <w:name w:val="A7D121BD00B44EEFA57C5328C88EC628"/>
        <w:category>
          <w:name w:val="Splošno"/>
          <w:gallery w:val="placeholder"/>
        </w:category>
        <w:types>
          <w:type w:val="bbPlcHdr"/>
        </w:types>
        <w:behaviors>
          <w:behavior w:val="content"/>
        </w:behaviors>
        <w:guid w:val="{E0A02702-5ACC-4510-9641-E6E0A42B4EA4}"/>
      </w:docPartPr>
      <w:docPartBody>
        <w:p w:rsidR="00882716" w:rsidRDefault="00395D58" w:rsidP="00395D58">
          <w:pPr>
            <w:pStyle w:val="A7D121BD00B44EEFA57C5328C88EC628"/>
          </w:pPr>
          <w:r w:rsidRPr="008E4AA5">
            <w:rPr>
              <w:rStyle w:val="Besedilooznabemesta"/>
            </w:rPr>
            <w:t>Kliknite ali tapnite tukaj, če želite vnesti besedilo.</w:t>
          </w:r>
        </w:p>
      </w:docPartBody>
    </w:docPart>
    <w:docPart>
      <w:docPartPr>
        <w:name w:val="1E76F12745AC49128232A364A21A3CCA"/>
        <w:category>
          <w:name w:val="Splošno"/>
          <w:gallery w:val="placeholder"/>
        </w:category>
        <w:types>
          <w:type w:val="bbPlcHdr"/>
        </w:types>
        <w:behaviors>
          <w:behavior w:val="content"/>
        </w:behaviors>
        <w:guid w:val="{E7931FA4-B009-4788-816C-43E0ABF0FB31}"/>
      </w:docPartPr>
      <w:docPartBody>
        <w:p w:rsidR="00882716" w:rsidRDefault="00395D58" w:rsidP="00395D58">
          <w:pPr>
            <w:pStyle w:val="1E76F12745AC49128232A364A21A3CCA"/>
          </w:pPr>
          <w:r w:rsidRPr="008E4AA5">
            <w:rPr>
              <w:rStyle w:val="Besedilooznabemesta"/>
            </w:rPr>
            <w:t>Kliknite ali tapnite tukaj, če želite vnesti besedilo.</w:t>
          </w:r>
        </w:p>
      </w:docPartBody>
    </w:docPart>
    <w:docPart>
      <w:docPartPr>
        <w:name w:val="A860F4C0847145BA9F076DF9794C7430"/>
        <w:category>
          <w:name w:val="Splošno"/>
          <w:gallery w:val="placeholder"/>
        </w:category>
        <w:types>
          <w:type w:val="bbPlcHdr"/>
        </w:types>
        <w:behaviors>
          <w:behavior w:val="content"/>
        </w:behaviors>
        <w:guid w:val="{AE1022D2-602A-460D-BFE9-1EC8C4F7C523}"/>
      </w:docPartPr>
      <w:docPartBody>
        <w:p w:rsidR="00882716" w:rsidRDefault="00395D58" w:rsidP="00395D58">
          <w:pPr>
            <w:pStyle w:val="A860F4C0847145BA9F076DF9794C7430"/>
          </w:pPr>
          <w:r w:rsidRPr="008E4AA5">
            <w:rPr>
              <w:rStyle w:val="Besedilooznabemesta"/>
            </w:rPr>
            <w:t>Kliknite ali tapnite tukaj, če želite vnesti besedilo.</w:t>
          </w:r>
        </w:p>
      </w:docPartBody>
    </w:docPart>
    <w:docPart>
      <w:docPartPr>
        <w:name w:val="B2D7DB9F782D421C83448858425D2685"/>
        <w:category>
          <w:name w:val="Splošno"/>
          <w:gallery w:val="placeholder"/>
        </w:category>
        <w:types>
          <w:type w:val="bbPlcHdr"/>
        </w:types>
        <w:behaviors>
          <w:behavior w:val="content"/>
        </w:behaviors>
        <w:guid w:val="{9E817CC6-29DA-4E1B-941D-D1AE25A96085}"/>
      </w:docPartPr>
      <w:docPartBody>
        <w:p w:rsidR="00882716" w:rsidRDefault="00395D58" w:rsidP="00395D58">
          <w:pPr>
            <w:pStyle w:val="B2D7DB9F782D421C83448858425D2685"/>
          </w:pPr>
          <w:r w:rsidRPr="008E4AA5">
            <w:rPr>
              <w:rStyle w:val="Besedilooznabemesta"/>
            </w:rPr>
            <w:t>Kliknite ali tapnite tukaj, če želite vnesti besedilo.</w:t>
          </w:r>
        </w:p>
      </w:docPartBody>
    </w:docPart>
    <w:docPart>
      <w:docPartPr>
        <w:name w:val="83C680375BCE41EE8AD92AD3066B4EC4"/>
        <w:category>
          <w:name w:val="Splošno"/>
          <w:gallery w:val="placeholder"/>
        </w:category>
        <w:types>
          <w:type w:val="bbPlcHdr"/>
        </w:types>
        <w:behaviors>
          <w:behavior w:val="content"/>
        </w:behaviors>
        <w:guid w:val="{0D1A6222-54B2-48F7-88BC-0630CB26E5F3}"/>
      </w:docPartPr>
      <w:docPartBody>
        <w:p w:rsidR="00882716" w:rsidRDefault="00395D58" w:rsidP="00395D58">
          <w:pPr>
            <w:pStyle w:val="83C680375BCE41EE8AD92AD3066B4EC4"/>
          </w:pPr>
          <w:r w:rsidRPr="008E4AA5">
            <w:rPr>
              <w:rStyle w:val="Besedilooznabemesta"/>
            </w:rPr>
            <w:t>Kliknite ali tapnite tukaj, če želite vnesti besedilo.</w:t>
          </w:r>
        </w:p>
      </w:docPartBody>
    </w:docPart>
    <w:docPart>
      <w:docPartPr>
        <w:name w:val="893927EF742E4BE3BFF0157BAE6E7214"/>
        <w:category>
          <w:name w:val="Splošno"/>
          <w:gallery w:val="placeholder"/>
        </w:category>
        <w:types>
          <w:type w:val="bbPlcHdr"/>
        </w:types>
        <w:behaviors>
          <w:behavior w:val="content"/>
        </w:behaviors>
        <w:guid w:val="{CBF3A3D8-B8D9-4AA1-BDE6-A9F72A86E3F8}"/>
      </w:docPartPr>
      <w:docPartBody>
        <w:p w:rsidR="00882716" w:rsidRDefault="00395D58" w:rsidP="00395D58">
          <w:pPr>
            <w:pStyle w:val="893927EF742E4BE3BFF0157BAE6E7214"/>
          </w:pPr>
          <w:r w:rsidRPr="008E4AA5">
            <w:rPr>
              <w:rStyle w:val="Besedilooznabemesta"/>
            </w:rPr>
            <w:t>Kliknite ali tapnite tukaj, če želite vnesti besedilo.</w:t>
          </w:r>
        </w:p>
      </w:docPartBody>
    </w:docPart>
    <w:docPart>
      <w:docPartPr>
        <w:name w:val="43A908E2310B47DCA5994FA744A79947"/>
        <w:category>
          <w:name w:val="Splošno"/>
          <w:gallery w:val="placeholder"/>
        </w:category>
        <w:types>
          <w:type w:val="bbPlcHdr"/>
        </w:types>
        <w:behaviors>
          <w:behavior w:val="content"/>
        </w:behaviors>
        <w:guid w:val="{1A15E7BE-35A4-4220-9EE7-CBA6D03FF516}"/>
      </w:docPartPr>
      <w:docPartBody>
        <w:p w:rsidR="00882716" w:rsidRDefault="00395D58" w:rsidP="00395D58">
          <w:pPr>
            <w:pStyle w:val="43A908E2310B47DCA5994FA744A79947"/>
          </w:pPr>
          <w:r w:rsidRPr="000B31E1">
            <w:rPr>
              <w:rStyle w:val="Besedilooznabemesta"/>
            </w:rPr>
            <w:t>Kliknite ali tapnite tukaj, če želite vnesti besedilo.</w:t>
          </w:r>
        </w:p>
      </w:docPartBody>
    </w:docPart>
    <w:docPart>
      <w:docPartPr>
        <w:name w:val="A3F887543F334E51B8B7AB4E50DD22FB"/>
        <w:category>
          <w:name w:val="Splošno"/>
          <w:gallery w:val="placeholder"/>
        </w:category>
        <w:types>
          <w:type w:val="bbPlcHdr"/>
        </w:types>
        <w:behaviors>
          <w:behavior w:val="content"/>
        </w:behaviors>
        <w:guid w:val="{0A40915A-E127-4861-BDE7-9512E7EBE977}"/>
      </w:docPartPr>
      <w:docPartBody>
        <w:p w:rsidR="00101002" w:rsidRDefault="00882716" w:rsidP="00882716">
          <w:pPr>
            <w:pStyle w:val="A3F887543F334E51B8B7AB4E50DD22FB"/>
          </w:pPr>
          <w:r w:rsidRPr="007C6ECC">
            <w:rPr>
              <w:rStyle w:val="Besedilooznabemesta"/>
            </w:rPr>
            <w:t>Kliknite ali tapnite tukaj, če želite vnesti besedilo.</w:t>
          </w:r>
        </w:p>
      </w:docPartBody>
    </w:docPart>
    <w:docPart>
      <w:docPartPr>
        <w:name w:val="31B306A689A34EEDA7750EB40AFE6DFF"/>
        <w:category>
          <w:name w:val="Splošno"/>
          <w:gallery w:val="placeholder"/>
        </w:category>
        <w:types>
          <w:type w:val="bbPlcHdr"/>
        </w:types>
        <w:behaviors>
          <w:behavior w:val="content"/>
        </w:behaviors>
        <w:guid w:val="{11099DB8-FE93-45B8-8F56-274FBBFC48EB}"/>
      </w:docPartPr>
      <w:docPartBody>
        <w:p w:rsidR="00101002" w:rsidRDefault="00882716" w:rsidP="00882716">
          <w:pPr>
            <w:pStyle w:val="31B306A689A34EEDA7750EB40AFE6DFF"/>
          </w:pPr>
          <w:r w:rsidRPr="008E4AA5">
            <w:rPr>
              <w:rStyle w:val="Besedilooznabemesta"/>
            </w:rPr>
            <w:t>Kliknite ali tapnite tukaj, če želite vnesti besedilo.</w:t>
          </w:r>
        </w:p>
      </w:docPartBody>
    </w:docPart>
    <w:docPart>
      <w:docPartPr>
        <w:name w:val="2909207D936742B29347B6CC2D6ECCBA"/>
        <w:category>
          <w:name w:val="Splošno"/>
          <w:gallery w:val="placeholder"/>
        </w:category>
        <w:types>
          <w:type w:val="bbPlcHdr"/>
        </w:types>
        <w:behaviors>
          <w:behavior w:val="content"/>
        </w:behaviors>
        <w:guid w:val="{28D47158-B8A1-4B70-B65A-348285064B5A}"/>
      </w:docPartPr>
      <w:docPartBody>
        <w:p w:rsidR="00101002" w:rsidRDefault="00882716" w:rsidP="00882716">
          <w:pPr>
            <w:pStyle w:val="2909207D936742B29347B6CC2D6ECCBA"/>
          </w:pPr>
          <w:r w:rsidRPr="007C6ECC">
            <w:rPr>
              <w:rStyle w:val="Besedilooznabemesta"/>
            </w:rPr>
            <w:t>Kliknite ali tapnite tukaj, če želite vnesti besedilo.</w:t>
          </w:r>
        </w:p>
      </w:docPartBody>
    </w:docPart>
    <w:docPart>
      <w:docPartPr>
        <w:name w:val="C6F892FB1CD64F5BB04547C19D4ACA15"/>
        <w:category>
          <w:name w:val="Splošno"/>
          <w:gallery w:val="placeholder"/>
        </w:category>
        <w:types>
          <w:type w:val="bbPlcHdr"/>
        </w:types>
        <w:behaviors>
          <w:behavior w:val="content"/>
        </w:behaviors>
        <w:guid w:val="{A459267D-DD24-403C-8972-B5B9C866BD6A}"/>
      </w:docPartPr>
      <w:docPartBody>
        <w:p w:rsidR="00101002" w:rsidRDefault="00882716" w:rsidP="00882716">
          <w:pPr>
            <w:pStyle w:val="C6F892FB1CD64F5BB04547C19D4ACA15"/>
          </w:pPr>
          <w:r w:rsidRPr="008E4AA5">
            <w:rPr>
              <w:rStyle w:val="Besedilooznabemesta"/>
            </w:rPr>
            <w:t>Kliknite ali tapnite tukaj, če želite vnesti besedilo.</w:t>
          </w:r>
        </w:p>
      </w:docPartBody>
    </w:docPart>
    <w:docPart>
      <w:docPartPr>
        <w:name w:val="9F8F465B02154551AF98793C461EE04A"/>
        <w:category>
          <w:name w:val="Splošno"/>
          <w:gallery w:val="placeholder"/>
        </w:category>
        <w:types>
          <w:type w:val="bbPlcHdr"/>
        </w:types>
        <w:behaviors>
          <w:behavior w:val="content"/>
        </w:behaviors>
        <w:guid w:val="{115DDD22-2878-4F14-BA63-7A2FFBD7BCAB}"/>
      </w:docPartPr>
      <w:docPartBody>
        <w:p w:rsidR="000249C1" w:rsidRDefault="00174F88" w:rsidP="00174F88">
          <w:pPr>
            <w:pStyle w:val="9F8F465B02154551AF98793C461EE04A"/>
          </w:pPr>
          <w:r w:rsidRPr="008E4AA5">
            <w:rPr>
              <w:rStyle w:val="Besedilooznabemesta"/>
            </w:rPr>
            <w:t>Kliknite ali tapnite tukaj, če želite vnesti besedilo.</w:t>
          </w:r>
        </w:p>
      </w:docPartBody>
    </w:docPart>
    <w:docPart>
      <w:docPartPr>
        <w:name w:val="3F434FCF88D64A58BCE8FBF46490A50A"/>
        <w:category>
          <w:name w:val="Splošno"/>
          <w:gallery w:val="placeholder"/>
        </w:category>
        <w:types>
          <w:type w:val="bbPlcHdr"/>
        </w:types>
        <w:behaviors>
          <w:behavior w:val="content"/>
        </w:behaviors>
        <w:guid w:val="{8098ABAC-6071-4FF0-AED5-0DBDF3CF9538}"/>
      </w:docPartPr>
      <w:docPartBody>
        <w:p w:rsidR="000249C1" w:rsidRDefault="00174F88" w:rsidP="00174F88">
          <w:pPr>
            <w:pStyle w:val="3F434FCF88D64A58BCE8FBF46490A50A"/>
          </w:pPr>
          <w:r w:rsidRPr="008E4AA5">
            <w:rPr>
              <w:rStyle w:val="Besedilooznabemesta"/>
            </w:rPr>
            <w:t>Kliknite ali tapnite tukaj, če želite vnesti besedilo.</w:t>
          </w:r>
        </w:p>
      </w:docPartBody>
    </w:docPart>
    <w:docPart>
      <w:docPartPr>
        <w:name w:val="19F2833DDB82457496475935502783CB"/>
        <w:category>
          <w:name w:val="Splošno"/>
          <w:gallery w:val="placeholder"/>
        </w:category>
        <w:types>
          <w:type w:val="bbPlcHdr"/>
        </w:types>
        <w:behaviors>
          <w:behavior w:val="content"/>
        </w:behaviors>
        <w:guid w:val="{B8E184DC-CF97-445D-85D9-9BDE4C9C8AB3}"/>
      </w:docPartPr>
      <w:docPartBody>
        <w:p w:rsidR="000249C1" w:rsidRDefault="00174F88" w:rsidP="00174F88">
          <w:pPr>
            <w:pStyle w:val="19F2833DDB82457496475935502783CB"/>
          </w:pPr>
          <w:r w:rsidRPr="008E4AA5">
            <w:rPr>
              <w:rStyle w:val="Besedilooznabemesta"/>
            </w:rPr>
            <w:t>Kliknite ali tapnite tukaj, če želite vnesti besedilo.</w:t>
          </w:r>
        </w:p>
      </w:docPartBody>
    </w:docPart>
    <w:docPart>
      <w:docPartPr>
        <w:name w:val="F07F685DA61B4374975BC2127E02C1F0"/>
        <w:category>
          <w:name w:val="Splošno"/>
          <w:gallery w:val="placeholder"/>
        </w:category>
        <w:types>
          <w:type w:val="bbPlcHdr"/>
        </w:types>
        <w:behaviors>
          <w:behavior w:val="content"/>
        </w:behaviors>
        <w:guid w:val="{CCC35BAE-0605-4CDF-A6A7-B185E2AB2E61}"/>
      </w:docPartPr>
      <w:docPartBody>
        <w:p w:rsidR="000249C1" w:rsidRDefault="00174F88" w:rsidP="00174F88">
          <w:pPr>
            <w:pStyle w:val="F07F685DA61B4374975BC2127E02C1F0"/>
          </w:pPr>
          <w:r w:rsidRPr="008C3571">
            <w:rPr>
              <w:rStyle w:val="Besedilooznabemesta"/>
            </w:rPr>
            <w:t>Kliknite ali tapnite tukaj, če želite vnesti datum.</w:t>
          </w:r>
        </w:p>
      </w:docPartBody>
    </w:docPart>
    <w:docPart>
      <w:docPartPr>
        <w:name w:val="445AEF11EA064B7587931897EC0DCDD2"/>
        <w:category>
          <w:name w:val="Splošno"/>
          <w:gallery w:val="placeholder"/>
        </w:category>
        <w:types>
          <w:type w:val="bbPlcHdr"/>
        </w:types>
        <w:behaviors>
          <w:behavior w:val="content"/>
        </w:behaviors>
        <w:guid w:val="{05750754-1FCF-4904-A496-DAC10737F05C}"/>
      </w:docPartPr>
      <w:docPartBody>
        <w:p w:rsidR="003B6656" w:rsidRDefault="000249C1" w:rsidP="000249C1">
          <w:pPr>
            <w:pStyle w:val="445AEF11EA064B7587931897EC0DCDD2"/>
          </w:pPr>
          <w:r w:rsidRPr="007C6ECC">
            <w:rPr>
              <w:rStyle w:val="Besedilooznabemesta"/>
            </w:rPr>
            <w:t>Kliknite ali tapnite tukaj, če želite vnesti besedilo.</w:t>
          </w:r>
        </w:p>
      </w:docPartBody>
    </w:docPart>
    <w:docPart>
      <w:docPartPr>
        <w:name w:val="8B1A7D48BAC74AB6AF25725A727510C2"/>
        <w:category>
          <w:name w:val="Splošno"/>
          <w:gallery w:val="placeholder"/>
        </w:category>
        <w:types>
          <w:type w:val="bbPlcHdr"/>
        </w:types>
        <w:behaviors>
          <w:behavior w:val="content"/>
        </w:behaviors>
        <w:guid w:val="{803205FD-41F4-4F4D-B7C9-40FB85E3CA89}"/>
      </w:docPartPr>
      <w:docPartBody>
        <w:p w:rsidR="003B6656" w:rsidRDefault="000249C1" w:rsidP="000249C1">
          <w:pPr>
            <w:pStyle w:val="8B1A7D48BAC74AB6AF25725A727510C2"/>
          </w:pPr>
          <w:r w:rsidRPr="007C6ECC">
            <w:rPr>
              <w:rStyle w:val="Besedilooznabemesta"/>
            </w:rPr>
            <w:t>Kliknite ali tapnite tukaj, če želite vnesti besedilo.</w:t>
          </w:r>
        </w:p>
      </w:docPartBody>
    </w:docPart>
    <w:docPart>
      <w:docPartPr>
        <w:name w:val="17342F81A64D4CE391FC58986229EC65"/>
        <w:category>
          <w:name w:val="Splošno"/>
          <w:gallery w:val="placeholder"/>
        </w:category>
        <w:types>
          <w:type w:val="bbPlcHdr"/>
        </w:types>
        <w:behaviors>
          <w:behavior w:val="content"/>
        </w:behaviors>
        <w:guid w:val="{B81FB354-0BEF-432C-B036-5B46B45AA406}"/>
      </w:docPartPr>
      <w:docPartBody>
        <w:p w:rsidR="003B6656" w:rsidRDefault="000249C1" w:rsidP="000249C1">
          <w:pPr>
            <w:pStyle w:val="17342F81A64D4CE391FC58986229EC65"/>
          </w:pPr>
          <w:r w:rsidRPr="007C6ECC">
            <w:rPr>
              <w:rStyle w:val="Besedilooznabemesta"/>
            </w:rPr>
            <w:t>Kliknite ali tapnite tukaj, če želite vnesti besedilo.</w:t>
          </w:r>
        </w:p>
      </w:docPartBody>
    </w:docPart>
    <w:docPart>
      <w:docPartPr>
        <w:name w:val="E2B98CE9622D44E981E24CFD01470950"/>
        <w:category>
          <w:name w:val="Splošno"/>
          <w:gallery w:val="placeholder"/>
        </w:category>
        <w:types>
          <w:type w:val="bbPlcHdr"/>
        </w:types>
        <w:behaviors>
          <w:behavior w:val="content"/>
        </w:behaviors>
        <w:guid w:val="{4DD0A56E-E583-4F39-9E67-15DD801DC664}"/>
      </w:docPartPr>
      <w:docPartBody>
        <w:p w:rsidR="003B6656" w:rsidRDefault="000249C1" w:rsidP="000249C1">
          <w:pPr>
            <w:pStyle w:val="E2B98CE9622D44E981E24CFD01470950"/>
          </w:pPr>
          <w:r w:rsidRPr="007C6ECC">
            <w:rPr>
              <w:rStyle w:val="Besedilooznabemesta"/>
            </w:rPr>
            <w:t>Kliknite ali tapnite tukaj, če želite vnesti besedilo.</w:t>
          </w:r>
        </w:p>
      </w:docPartBody>
    </w:docPart>
    <w:docPart>
      <w:docPartPr>
        <w:name w:val="5F3C6D2550AA4F6B9F1244F67B1237BC"/>
        <w:category>
          <w:name w:val="Splošno"/>
          <w:gallery w:val="placeholder"/>
        </w:category>
        <w:types>
          <w:type w:val="bbPlcHdr"/>
        </w:types>
        <w:behaviors>
          <w:behavior w:val="content"/>
        </w:behaviors>
        <w:guid w:val="{2CD5D56C-3CB3-4EC3-8588-5691D8D5C8A8}"/>
      </w:docPartPr>
      <w:docPartBody>
        <w:p w:rsidR="003B6656" w:rsidRDefault="000249C1" w:rsidP="000249C1">
          <w:pPr>
            <w:pStyle w:val="5F3C6D2550AA4F6B9F1244F67B1237BC"/>
          </w:pPr>
          <w:r w:rsidRPr="007C6ECC">
            <w:rPr>
              <w:rStyle w:val="Besedilooznabemesta"/>
            </w:rPr>
            <w:t>Kliknite ali tapnite tukaj, če želite vnesti besedilo.</w:t>
          </w:r>
        </w:p>
      </w:docPartBody>
    </w:docPart>
    <w:docPart>
      <w:docPartPr>
        <w:name w:val="74C785DDDFFD4677882BCD60CFB90DB1"/>
        <w:category>
          <w:name w:val="Splošno"/>
          <w:gallery w:val="placeholder"/>
        </w:category>
        <w:types>
          <w:type w:val="bbPlcHdr"/>
        </w:types>
        <w:behaviors>
          <w:behavior w:val="content"/>
        </w:behaviors>
        <w:guid w:val="{EEC70FA6-F40A-4F0F-8BD3-9FE4D9F95101}"/>
      </w:docPartPr>
      <w:docPartBody>
        <w:p w:rsidR="003B6656" w:rsidRDefault="000249C1" w:rsidP="000249C1">
          <w:pPr>
            <w:pStyle w:val="74C785DDDFFD4677882BCD60CFB90DB1"/>
          </w:pPr>
          <w:r w:rsidRPr="007C6ECC">
            <w:rPr>
              <w:rStyle w:val="Besedilooznabemesta"/>
            </w:rPr>
            <w:t>Kliknite ali tapnite tukaj, če želite vnesti besedilo.</w:t>
          </w:r>
        </w:p>
      </w:docPartBody>
    </w:docPart>
    <w:docPart>
      <w:docPartPr>
        <w:name w:val="B8F5158ECB314F34A1B5FCF1D32A179A"/>
        <w:category>
          <w:name w:val="Splošno"/>
          <w:gallery w:val="placeholder"/>
        </w:category>
        <w:types>
          <w:type w:val="bbPlcHdr"/>
        </w:types>
        <w:behaviors>
          <w:behavior w:val="content"/>
        </w:behaviors>
        <w:guid w:val="{57C209D7-4011-4B3D-BEB3-B9DE1421181A}"/>
      </w:docPartPr>
      <w:docPartBody>
        <w:p w:rsidR="003B6656" w:rsidRDefault="000249C1" w:rsidP="000249C1">
          <w:pPr>
            <w:pStyle w:val="B8F5158ECB314F34A1B5FCF1D32A179A"/>
          </w:pPr>
          <w:r w:rsidRPr="007C6ECC">
            <w:rPr>
              <w:rStyle w:val="Besedilooznabemesta"/>
            </w:rPr>
            <w:t>Kliknite ali tapnite tukaj, če želite vnesti besedilo.</w:t>
          </w:r>
        </w:p>
      </w:docPartBody>
    </w:docPart>
    <w:docPart>
      <w:docPartPr>
        <w:name w:val="349EB7DED31C48E58C7714F418CCDC28"/>
        <w:category>
          <w:name w:val="Splošno"/>
          <w:gallery w:val="placeholder"/>
        </w:category>
        <w:types>
          <w:type w:val="bbPlcHdr"/>
        </w:types>
        <w:behaviors>
          <w:behavior w:val="content"/>
        </w:behaviors>
        <w:guid w:val="{BFF35CCC-84A7-4748-B456-D0B6F9852D7B}"/>
      </w:docPartPr>
      <w:docPartBody>
        <w:p w:rsidR="003B6656" w:rsidRDefault="000249C1" w:rsidP="000249C1">
          <w:pPr>
            <w:pStyle w:val="349EB7DED31C48E58C7714F418CCDC28"/>
          </w:pPr>
          <w:r w:rsidRPr="007C6ECC">
            <w:rPr>
              <w:rStyle w:val="Besedilooznabemesta"/>
            </w:rPr>
            <w:t>Kliknite ali tapnite tukaj, če želite vnesti besedilo.</w:t>
          </w:r>
        </w:p>
      </w:docPartBody>
    </w:docPart>
    <w:docPart>
      <w:docPartPr>
        <w:name w:val="66D01D9E8A8A4C819A856EFAC8DB90A3"/>
        <w:category>
          <w:name w:val="Splošno"/>
          <w:gallery w:val="placeholder"/>
        </w:category>
        <w:types>
          <w:type w:val="bbPlcHdr"/>
        </w:types>
        <w:behaviors>
          <w:behavior w:val="content"/>
        </w:behaviors>
        <w:guid w:val="{05700DD6-E9AD-4FBF-BDB2-A9D1A87A8965}"/>
      </w:docPartPr>
      <w:docPartBody>
        <w:p w:rsidR="003B6656" w:rsidRDefault="000249C1" w:rsidP="000249C1">
          <w:pPr>
            <w:pStyle w:val="66D01D9E8A8A4C819A856EFAC8DB90A3"/>
          </w:pPr>
          <w:r w:rsidRPr="007C6ECC">
            <w:rPr>
              <w:rStyle w:val="Besedilooznabemesta"/>
            </w:rPr>
            <w:t>Kliknite ali tapnite tukaj, če želite vnesti besedilo.</w:t>
          </w:r>
        </w:p>
      </w:docPartBody>
    </w:docPart>
    <w:docPart>
      <w:docPartPr>
        <w:name w:val="28875CD24B3248FE8C7E5C90C1546463"/>
        <w:category>
          <w:name w:val="Splošno"/>
          <w:gallery w:val="placeholder"/>
        </w:category>
        <w:types>
          <w:type w:val="bbPlcHdr"/>
        </w:types>
        <w:behaviors>
          <w:behavior w:val="content"/>
        </w:behaviors>
        <w:guid w:val="{8FBFB485-A2AB-4630-95F3-E7C8DEB0D1EC}"/>
      </w:docPartPr>
      <w:docPartBody>
        <w:p w:rsidR="003B6656" w:rsidRDefault="000249C1" w:rsidP="000249C1">
          <w:pPr>
            <w:pStyle w:val="28875CD24B3248FE8C7E5C90C1546463"/>
          </w:pPr>
          <w:r w:rsidRPr="007C6ECC">
            <w:rPr>
              <w:rStyle w:val="Besedilooznabemesta"/>
            </w:rPr>
            <w:t>Kliknite ali tapnite tukaj, če želite vnesti besedilo.</w:t>
          </w:r>
        </w:p>
      </w:docPartBody>
    </w:docPart>
    <w:docPart>
      <w:docPartPr>
        <w:name w:val="F7BD7F06141D427B8C16DB193B675468"/>
        <w:category>
          <w:name w:val="Splošno"/>
          <w:gallery w:val="placeholder"/>
        </w:category>
        <w:types>
          <w:type w:val="bbPlcHdr"/>
        </w:types>
        <w:behaviors>
          <w:behavior w:val="content"/>
        </w:behaviors>
        <w:guid w:val="{43848F0F-7539-4868-A87A-2023100B1D3F}"/>
      </w:docPartPr>
      <w:docPartBody>
        <w:p w:rsidR="003B6656" w:rsidRDefault="000249C1" w:rsidP="000249C1">
          <w:pPr>
            <w:pStyle w:val="F7BD7F06141D427B8C16DB193B675468"/>
          </w:pPr>
          <w:r w:rsidRPr="007C6ECC">
            <w:rPr>
              <w:rStyle w:val="Besedilooznabemesta"/>
            </w:rPr>
            <w:t>Kliknite ali tapnite tukaj, če želite vnesti besedilo.</w:t>
          </w:r>
        </w:p>
      </w:docPartBody>
    </w:docPart>
    <w:docPart>
      <w:docPartPr>
        <w:name w:val="F3E67BA11B6D42589108662463405E17"/>
        <w:category>
          <w:name w:val="Splošno"/>
          <w:gallery w:val="placeholder"/>
        </w:category>
        <w:types>
          <w:type w:val="bbPlcHdr"/>
        </w:types>
        <w:behaviors>
          <w:behavior w:val="content"/>
        </w:behaviors>
        <w:guid w:val="{5D37CCA7-BA20-4E4E-8C29-83F8A557928B}"/>
      </w:docPartPr>
      <w:docPartBody>
        <w:p w:rsidR="003B6656" w:rsidRDefault="000249C1" w:rsidP="000249C1">
          <w:pPr>
            <w:pStyle w:val="F3E67BA11B6D42589108662463405E17"/>
          </w:pPr>
          <w:r w:rsidRPr="007C6ECC">
            <w:rPr>
              <w:rStyle w:val="Besedilooznabemesta"/>
            </w:rPr>
            <w:t>Kliknite ali tapnite tukaj, če želite vnesti besedilo.</w:t>
          </w:r>
        </w:p>
      </w:docPartBody>
    </w:docPart>
    <w:docPart>
      <w:docPartPr>
        <w:name w:val="B2DACC10CA9B48038E4E488D24B71F3A"/>
        <w:category>
          <w:name w:val="Splošno"/>
          <w:gallery w:val="placeholder"/>
        </w:category>
        <w:types>
          <w:type w:val="bbPlcHdr"/>
        </w:types>
        <w:behaviors>
          <w:behavior w:val="content"/>
        </w:behaviors>
        <w:guid w:val="{B0B8207F-5B7B-4D28-BF54-503C5B47BDD4}"/>
      </w:docPartPr>
      <w:docPartBody>
        <w:p w:rsidR="003B6656" w:rsidRDefault="000249C1" w:rsidP="000249C1">
          <w:pPr>
            <w:pStyle w:val="B2DACC10CA9B48038E4E488D24B71F3A"/>
          </w:pPr>
          <w:r w:rsidRPr="007C6ECC">
            <w:rPr>
              <w:rStyle w:val="Besedilooznabemesta"/>
            </w:rPr>
            <w:t>Kliknite ali tapnite tukaj, če želite vnesti besedilo.</w:t>
          </w:r>
        </w:p>
      </w:docPartBody>
    </w:docPart>
    <w:docPart>
      <w:docPartPr>
        <w:name w:val="15B761487C8846BF99F88B9A86DD3D82"/>
        <w:category>
          <w:name w:val="Splošno"/>
          <w:gallery w:val="placeholder"/>
        </w:category>
        <w:types>
          <w:type w:val="bbPlcHdr"/>
        </w:types>
        <w:behaviors>
          <w:behavior w:val="content"/>
        </w:behaviors>
        <w:guid w:val="{6605B55F-B30A-463E-8BBC-A49FC181F68F}"/>
      </w:docPartPr>
      <w:docPartBody>
        <w:p w:rsidR="003B6656" w:rsidRDefault="000249C1" w:rsidP="000249C1">
          <w:pPr>
            <w:pStyle w:val="15B761487C8846BF99F88B9A86DD3D82"/>
          </w:pPr>
          <w:r w:rsidRPr="007C6ECC">
            <w:rPr>
              <w:rStyle w:val="Besedilooznabemesta"/>
            </w:rPr>
            <w:t>Kliknite ali tapnite tukaj, če želite vnesti besedilo.</w:t>
          </w:r>
        </w:p>
      </w:docPartBody>
    </w:docPart>
    <w:docPart>
      <w:docPartPr>
        <w:name w:val="3757C3E7A69A459C8482604F9AFF7041"/>
        <w:category>
          <w:name w:val="Splošno"/>
          <w:gallery w:val="placeholder"/>
        </w:category>
        <w:types>
          <w:type w:val="bbPlcHdr"/>
        </w:types>
        <w:behaviors>
          <w:behavior w:val="content"/>
        </w:behaviors>
        <w:guid w:val="{AF6BDF3D-4C1C-4915-9EA9-5DC2090D7D00}"/>
      </w:docPartPr>
      <w:docPartBody>
        <w:p w:rsidR="003B6656" w:rsidRDefault="000249C1" w:rsidP="000249C1">
          <w:pPr>
            <w:pStyle w:val="3757C3E7A69A459C8482604F9AFF7041"/>
          </w:pPr>
          <w:r w:rsidRPr="007C6ECC">
            <w:rPr>
              <w:rStyle w:val="Besedilooznabemesta"/>
            </w:rPr>
            <w:t>Kliknite ali tapnite tukaj, če želite vnesti besedilo.</w:t>
          </w:r>
        </w:p>
      </w:docPartBody>
    </w:docPart>
    <w:docPart>
      <w:docPartPr>
        <w:name w:val="479BA46C8A084DD6BA0766C250790D73"/>
        <w:category>
          <w:name w:val="Splošno"/>
          <w:gallery w:val="placeholder"/>
        </w:category>
        <w:types>
          <w:type w:val="bbPlcHdr"/>
        </w:types>
        <w:behaviors>
          <w:behavior w:val="content"/>
        </w:behaviors>
        <w:guid w:val="{16B6DFB4-EDE2-44B8-92C6-5F7BF72B21E7}"/>
      </w:docPartPr>
      <w:docPartBody>
        <w:p w:rsidR="003B6656" w:rsidRDefault="000249C1" w:rsidP="000249C1">
          <w:pPr>
            <w:pStyle w:val="479BA46C8A084DD6BA0766C250790D73"/>
          </w:pPr>
          <w:r w:rsidRPr="007C6ECC">
            <w:rPr>
              <w:rStyle w:val="Besedilooznabemesta"/>
            </w:rPr>
            <w:t>Kliknite ali tapnite tukaj, če želite vnesti besedilo.</w:t>
          </w:r>
        </w:p>
      </w:docPartBody>
    </w:docPart>
    <w:docPart>
      <w:docPartPr>
        <w:name w:val="5EA358C768CF44BA9E9EC8415A75254F"/>
        <w:category>
          <w:name w:val="Splošno"/>
          <w:gallery w:val="placeholder"/>
        </w:category>
        <w:types>
          <w:type w:val="bbPlcHdr"/>
        </w:types>
        <w:behaviors>
          <w:behavior w:val="content"/>
        </w:behaviors>
        <w:guid w:val="{4C070B4A-FAC7-4754-A592-787E83893F4C}"/>
      </w:docPartPr>
      <w:docPartBody>
        <w:p w:rsidR="003B6656" w:rsidRDefault="000249C1" w:rsidP="000249C1">
          <w:pPr>
            <w:pStyle w:val="5EA358C768CF44BA9E9EC8415A75254F"/>
          </w:pPr>
          <w:r w:rsidRPr="007C6ECC">
            <w:rPr>
              <w:rStyle w:val="Besedilooznabemesta"/>
            </w:rPr>
            <w:t>Kliknite ali tapnite tukaj, če želite vnesti besedilo.</w:t>
          </w:r>
        </w:p>
      </w:docPartBody>
    </w:docPart>
    <w:docPart>
      <w:docPartPr>
        <w:name w:val="030E87BE61454522AFD9A6587D768DD3"/>
        <w:category>
          <w:name w:val="Splošno"/>
          <w:gallery w:val="placeholder"/>
        </w:category>
        <w:types>
          <w:type w:val="bbPlcHdr"/>
        </w:types>
        <w:behaviors>
          <w:behavior w:val="content"/>
        </w:behaviors>
        <w:guid w:val="{D531D3A2-0E22-4972-B908-603BDBAD400B}"/>
      </w:docPartPr>
      <w:docPartBody>
        <w:p w:rsidR="003B6656" w:rsidRDefault="000249C1" w:rsidP="000249C1">
          <w:pPr>
            <w:pStyle w:val="030E87BE61454522AFD9A6587D768DD3"/>
          </w:pPr>
          <w:r w:rsidRPr="007C6ECC">
            <w:rPr>
              <w:rStyle w:val="Besedilooznabemesta"/>
            </w:rPr>
            <w:t>Kliknite ali tapnite tukaj, če želite vnesti besedilo.</w:t>
          </w:r>
        </w:p>
      </w:docPartBody>
    </w:docPart>
    <w:docPart>
      <w:docPartPr>
        <w:name w:val="5E3E6DA1E947432CA6F36E38DAB39FB0"/>
        <w:category>
          <w:name w:val="Splošno"/>
          <w:gallery w:val="placeholder"/>
        </w:category>
        <w:types>
          <w:type w:val="bbPlcHdr"/>
        </w:types>
        <w:behaviors>
          <w:behavior w:val="content"/>
        </w:behaviors>
        <w:guid w:val="{1EBE146B-BF38-4A71-A8F9-477CD3D749B1}"/>
      </w:docPartPr>
      <w:docPartBody>
        <w:p w:rsidR="003B6656" w:rsidRDefault="000249C1" w:rsidP="000249C1">
          <w:pPr>
            <w:pStyle w:val="5E3E6DA1E947432CA6F36E38DAB39FB0"/>
          </w:pPr>
          <w:r w:rsidRPr="007C6ECC">
            <w:rPr>
              <w:rStyle w:val="Besedilooznabemesta"/>
            </w:rPr>
            <w:t>Kliknite ali tapnite tukaj, če želite vnesti besedilo.</w:t>
          </w:r>
        </w:p>
      </w:docPartBody>
    </w:docPart>
    <w:docPart>
      <w:docPartPr>
        <w:name w:val="DA4E94DF5645419EAA925E0FECF1F14A"/>
        <w:category>
          <w:name w:val="Splošno"/>
          <w:gallery w:val="placeholder"/>
        </w:category>
        <w:types>
          <w:type w:val="bbPlcHdr"/>
        </w:types>
        <w:behaviors>
          <w:behavior w:val="content"/>
        </w:behaviors>
        <w:guid w:val="{B3CE2C84-EE1E-4401-A19E-5DDDA04A8A66}"/>
      </w:docPartPr>
      <w:docPartBody>
        <w:p w:rsidR="003B6656" w:rsidRDefault="000249C1" w:rsidP="000249C1">
          <w:pPr>
            <w:pStyle w:val="DA4E94DF5645419EAA925E0FECF1F14A"/>
          </w:pPr>
          <w:r w:rsidRPr="007C6ECC">
            <w:rPr>
              <w:rStyle w:val="Besedilooznabemesta"/>
            </w:rPr>
            <w:t>Kliknite ali tapnite tukaj, če želite vnesti besedilo.</w:t>
          </w:r>
        </w:p>
      </w:docPartBody>
    </w:docPart>
    <w:docPart>
      <w:docPartPr>
        <w:name w:val="3521E16A9AC048E08458B149963B00C4"/>
        <w:category>
          <w:name w:val="Splošno"/>
          <w:gallery w:val="placeholder"/>
        </w:category>
        <w:types>
          <w:type w:val="bbPlcHdr"/>
        </w:types>
        <w:behaviors>
          <w:behavior w:val="content"/>
        </w:behaviors>
        <w:guid w:val="{B718D9C5-4CA4-436F-8BF6-04C5AA811757}"/>
      </w:docPartPr>
      <w:docPartBody>
        <w:p w:rsidR="003B6656" w:rsidRDefault="000249C1" w:rsidP="000249C1">
          <w:pPr>
            <w:pStyle w:val="3521E16A9AC048E08458B149963B00C4"/>
          </w:pPr>
          <w:r w:rsidRPr="007C6ECC">
            <w:rPr>
              <w:rStyle w:val="Besedilooznabemesta"/>
            </w:rPr>
            <w:t>Kliknite ali tapnite tukaj, če želite vnesti besedilo.</w:t>
          </w:r>
        </w:p>
      </w:docPartBody>
    </w:docPart>
    <w:docPart>
      <w:docPartPr>
        <w:name w:val="27A6AC9D7F294674B66DF09A9E7FA635"/>
        <w:category>
          <w:name w:val="Splošno"/>
          <w:gallery w:val="placeholder"/>
        </w:category>
        <w:types>
          <w:type w:val="bbPlcHdr"/>
        </w:types>
        <w:behaviors>
          <w:behavior w:val="content"/>
        </w:behaviors>
        <w:guid w:val="{169F451B-957B-4C9E-8B6B-0E8CA283CCDA}"/>
      </w:docPartPr>
      <w:docPartBody>
        <w:p w:rsidR="003B6656" w:rsidRDefault="000249C1" w:rsidP="000249C1">
          <w:pPr>
            <w:pStyle w:val="27A6AC9D7F294674B66DF09A9E7FA635"/>
          </w:pPr>
          <w:r w:rsidRPr="007C6ECC">
            <w:rPr>
              <w:rStyle w:val="Besedilooznabemesta"/>
            </w:rPr>
            <w:t>Kliknite ali tapnite tukaj, če želite vnesti besedilo.</w:t>
          </w:r>
        </w:p>
      </w:docPartBody>
    </w:docPart>
    <w:docPart>
      <w:docPartPr>
        <w:name w:val="DB940137079A4ABF8B6D73EB2FEF9D98"/>
        <w:category>
          <w:name w:val="Splošno"/>
          <w:gallery w:val="placeholder"/>
        </w:category>
        <w:types>
          <w:type w:val="bbPlcHdr"/>
        </w:types>
        <w:behaviors>
          <w:behavior w:val="content"/>
        </w:behaviors>
        <w:guid w:val="{A6FA12A4-A115-4287-A6C7-A2EE04933788}"/>
      </w:docPartPr>
      <w:docPartBody>
        <w:p w:rsidR="003B6656" w:rsidRDefault="000249C1" w:rsidP="000249C1">
          <w:pPr>
            <w:pStyle w:val="DB940137079A4ABF8B6D73EB2FEF9D98"/>
          </w:pPr>
          <w:r w:rsidRPr="007C6ECC">
            <w:rPr>
              <w:rStyle w:val="Besedilooznabemesta"/>
            </w:rPr>
            <w:t>Kliknite ali tapnite tukaj, če želite vnesti besedilo.</w:t>
          </w:r>
        </w:p>
      </w:docPartBody>
    </w:docPart>
    <w:docPart>
      <w:docPartPr>
        <w:name w:val="15CAE5B36964437AA556DED665E2D178"/>
        <w:category>
          <w:name w:val="Splošno"/>
          <w:gallery w:val="placeholder"/>
        </w:category>
        <w:types>
          <w:type w:val="bbPlcHdr"/>
        </w:types>
        <w:behaviors>
          <w:behavior w:val="content"/>
        </w:behaviors>
        <w:guid w:val="{DD6FBAC2-3D5D-47D4-BFA3-1BE8EE15D4DD}"/>
      </w:docPartPr>
      <w:docPartBody>
        <w:p w:rsidR="003B6656" w:rsidRDefault="000249C1" w:rsidP="000249C1">
          <w:pPr>
            <w:pStyle w:val="15CAE5B36964437AA556DED665E2D178"/>
          </w:pPr>
          <w:r w:rsidRPr="007C6ECC">
            <w:rPr>
              <w:rStyle w:val="Besedilooznabemesta"/>
            </w:rPr>
            <w:t>Kliknite ali tapnite tukaj, če želite vnesti besedilo.</w:t>
          </w:r>
        </w:p>
      </w:docPartBody>
    </w:docPart>
    <w:docPart>
      <w:docPartPr>
        <w:name w:val="EA71E75720954B3CA0EE423D3C70C209"/>
        <w:category>
          <w:name w:val="Splošno"/>
          <w:gallery w:val="placeholder"/>
        </w:category>
        <w:types>
          <w:type w:val="bbPlcHdr"/>
        </w:types>
        <w:behaviors>
          <w:behavior w:val="content"/>
        </w:behaviors>
        <w:guid w:val="{2EB3F113-BC77-488E-BB20-D87A0477CBE8}"/>
      </w:docPartPr>
      <w:docPartBody>
        <w:p w:rsidR="003B6656" w:rsidRDefault="000249C1" w:rsidP="000249C1">
          <w:pPr>
            <w:pStyle w:val="EA71E75720954B3CA0EE423D3C70C209"/>
          </w:pPr>
          <w:r w:rsidRPr="007C6ECC">
            <w:rPr>
              <w:rStyle w:val="Besedilooznabemesta"/>
            </w:rPr>
            <w:t>Kliknite ali tapnite tukaj, če želite vnesti besedilo.</w:t>
          </w:r>
        </w:p>
      </w:docPartBody>
    </w:docPart>
    <w:docPart>
      <w:docPartPr>
        <w:name w:val="A15E1F2DFE1647CEACBCAD529F723F0A"/>
        <w:category>
          <w:name w:val="Splošno"/>
          <w:gallery w:val="placeholder"/>
        </w:category>
        <w:types>
          <w:type w:val="bbPlcHdr"/>
        </w:types>
        <w:behaviors>
          <w:behavior w:val="content"/>
        </w:behaviors>
        <w:guid w:val="{2CA4C156-A4DB-49AA-A89F-1DB258985E68}"/>
      </w:docPartPr>
      <w:docPartBody>
        <w:p w:rsidR="003B6656" w:rsidRDefault="000249C1" w:rsidP="000249C1">
          <w:pPr>
            <w:pStyle w:val="A15E1F2DFE1647CEACBCAD529F723F0A"/>
          </w:pPr>
          <w:r w:rsidRPr="007C6ECC">
            <w:rPr>
              <w:rStyle w:val="Besedilooznabemesta"/>
            </w:rPr>
            <w:t>Kliknite ali tapnite tukaj, če želite vnesti besedilo.</w:t>
          </w:r>
        </w:p>
      </w:docPartBody>
    </w:docPart>
    <w:docPart>
      <w:docPartPr>
        <w:name w:val="73A78CD30BA44763938CF7611D6692EB"/>
        <w:category>
          <w:name w:val="Splošno"/>
          <w:gallery w:val="placeholder"/>
        </w:category>
        <w:types>
          <w:type w:val="bbPlcHdr"/>
        </w:types>
        <w:behaviors>
          <w:behavior w:val="content"/>
        </w:behaviors>
        <w:guid w:val="{F688CB4D-ED25-4E0C-80E2-8D5FA1620AE9}"/>
      </w:docPartPr>
      <w:docPartBody>
        <w:p w:rsidR="003B6656" w:rsidRDefault="000249C1" w:rsidP="000249C1">
          <w:pPr>
            <w:pStyle w:val="73A78CD30BA44763938CF7611D6692EB"/>
          </w:pPr>
          <w:r w:rsidRPr="007C6ECC">
            <w:rPr>
              <w:rStyle w:val="Besedilooznabemesta"/>
            </w:rPr>
            <w:t>Kliknite ali tapnite tukaj, če želite vnesti besedilo.</w:t>
          </w:r>
        </w:p>
      </w:docPartBody>
    </w:docPart>
    <w:docPart>
      <w:docPartPr>
        <w:name w:val="37D35900FBEB4D8CA7E1F848C1EEDB97"/>
        <w:category>
          <w:name w:val="Splošno"/>
          <w:gallery w:val="placeholder"/>
        </w:category>
        <w:types>
          <w:type w:val="bbPlcHdr"/>
        </w:types>
        <w:behaviors>
          <w:behavior w:val="content"/>
        </w:behaviors>
        <w:guid w:val="{309C5B96-C738-4E5D-B424-3C2E5AF6E33D}"/>
      </w:docPartPr>
      <w:docPartBody>
        <w:p w:rsidR="003B6656" w:rsidRDefault="000249C1" w:rsidP="000249C1">
          <w:pPr>
            <w:pStyle w:val="37D35900FBEB4D8CA7E1F848C1EEDB97"/>
          </w:pPr>
          <w:r w:rsidRPr="007C6ECC">
            <w:rPr>
              <w:rStyle w:val="Besedilooznabemesta"/>
            </w:rPr>
            <w:t>Kliknite ali tapnite tukaj, če želite vnesti besedilo.</w:t>
          </w:r>
        </w:p>
      </w:docPartBody>
    </w:docPart>
    <w:docPart>
      <w:docPartPr>
        <w:name w:val="0E5D2692A8294CEBA42B35F977AE2C92"/>
        <w:category>
          <w:name w:val="Splošno"/>
          <w:gallery w:val="placeholder"/>
        </w:category>
        <w:types>
          <w:type w:val="bbPlcHdr"/>
        </w:types>
        <w:behaviors>
          <w:behavior w:val="content"/>
        </w:behaviors>
        <w:guid w:val="{15B9A0BD-7416-4ECE-95B2-1936E120DB88}"/>
      </w:docPartPr>
      <w:docPartBody>
        <w:p w:rsidR="003B6656" w:rsidRDefault="000249C1" w:rsidP="000249C1">
          <w:pPr>
            <w:pStyle w:val="0E5D2692A8294CEBA42B35F977AE2C92"/>
          </w:pPr>
          <w:r w:rsidRPr="007C6ECC">
            <w:rPr>
              <w:rStyle w:val="Besedilooznabemesta"/>
            </w:rPr>
            <w:t>Kliknite ali tapnite tukaj, če želite vnesti besedilo.</w:t>
          </w:r>
        </w:p>
      </w:docPartBody>
    </w:docPart>
    <w:docPart>
      <w:docPartPr>
        <w:name w:val="8B792785F6494AE6B29A936E262DE0BD"/>
        <w:category>
          <w:name w:val="Splošno"/>
          <w:gallery w:val="placeholder"/>
        </w:category>
        <w:types>
          <w:type w:val="bbPlcHdr"/>
        </w:types>
        <w:behaviors>
          <w:behavior w:val="content"/>
        </w:behaviors>
        <w:guid w:val="{875493FD-914E-46C5-BFBC-96CF9CD18821}"/>
      </w:docPartPr>
      <w:docPartBody>
        <w:p w:rsidR="003B6656" w:rsidRDefault="000249C1" w:rsidP="000249C1">
          <w:pPr>
            <w:pStyle w:val="8B792785F6494AE6B29A936E262DE0BD"/>
          </w:pPr>
          <w:r w:rsidRPr="007C6ECC">
            <w:rPr>
              <w:rStyle w:val="Besedilooznabemesta"/>
            </w:rPr>
            <w:t>Kliknite ali tapnite tukaj, če želite vnesti besedilo.</w:t>
          </w:r>
        </w:p>
      </w:docPartBody>
    </w:docPart>
    <w:docPart>
      <w:docPartPr>
        <w:name w:val="B6609DF9FC76490D8B1635B79B5A4E46"/>
        <w:category>
          <w:name w:val="Splošno"/>
          <w:gallery w:val="placeholder"/>
        </w:category>
        <w:types>
          <w:type w:val="bbPlcHdr"/>
        </w:types>
        <w:behaviors>
          <w:behavior w:val="content"/>
        </w:behaviors>
        <w:guid w:val="{F52F0148-B5CF-4864-85DC-9567102EF071}"/>
      </w:docPartPr>
      <w:docPartBody>
        <w:p w:rsidR="003B6656" w:rsidRDefault="000249C1" w:rsidP="000249C1">
          <w:pPr>
            <w:pStyle w:val="B6609DF9FC76490D8B1635B79B5A4E46"/>
          </w:pPr>
          <w:r w:rsidRPr="007C6ECC">
            <w:rPr>
              <w:rStyle w:val="Besedilooznabemesta"/>
            </w:rPr>
            <w:t>Kliknite ali tapnite tukaj, če želite vnesti besedilo.</w:t>
          </w:r>
        </w:p>
      </w:docPartBody>
    </w:docPart>
    <w:docPart>
      <w:docPartPr>
        <w:name w:val="9C85839257C94ABFA6087A2BE688F0B4"/>
        <w:category>
          <w:name w:val="Splošno"/>
          <w:gallery w:val="placeholder"/>
        </w:category>
        <w:types>
          <w:type w:val="bbPlcHdr"/>
        </w:types>
        <w:behaviors>
          <w:behavior w:val="content"/>
        </w:behaviors>
        <w:guid w:val="{FFEA8298-D7D3-4FD2-8A69-6B3AE01FFEE7}"/>
      </w:docPartPr>
      <w:docPartBody>
        <w:p w:rsidR="003B6656" w:rsidRDefault="000249C1" w:rsidP="000249C1">
          <w:pPr>
            <w:pStyle w:val="9C85839257C94ABFA6087A2BE688F0B4"/>
          </w:pPr>
          <w:r w:rsidRPr="007C6ECC">
            <w:rPr>
              <w:rStyle w:val="Besedilooznabemesta"/>
            </w:rPr>
            <w:t>Kliknite ali tapnite tukaj, če želite vnesti besedilo.</w:t>
          </w:r>
        </w:p>
      </w:docPartBody>
    </w:docPart>
    <w:docPart>
      <w:docPartPr>
        <w:name w:val="CD9889B6AC0A486794419D1418E38CB8"/>
        <w:category>
          <w:name w:val="Splošno"/>
          <w:gallery w:val="placeholder"/>
        </w:category>
        <w:types>
          <w:type w:val="bbPlcHdr"/>
        </w:types>
        <w:behaviors>
          <w:behavior w:val="content"/>
        </w:behaviors>
        <w:guid w:val="{3D180C30-B1AD-4F98-B7DC-53B4AB9BA226}"/>
      </w:docPartPr>
      <w:docPartBody>
        <w:p w:rsidR="003B6656" w:rsidRDefault="000249C1" w:rsidP="000249C1">
          <w:pPr>
            <w:pStyle w:val="CD9889B6AC0A486794419D1418E38CB8"/>
          </w:pPr>
          <w:r w:rsidRPr="007C6ECC">
            <w:rPr>
              <w:rStyle w:val="Besedilooznabemesta"/>
            </w:rPr>
            <w:t>Kliknite ali tapnite tukaj, če želite vnesti besedilo.</w:t>
          </w:r>
        </w:p>
      </w:docPartBody>
    </w:docPart>
    <w:docPart>
      <w:docPartPr>
        <w:name w:val="6193F6557C8A408590108F1B3EF912AD"/>
        <w:category>
          <w:name w:val="Splošno"/>
          <w:gallery w:val="placeholder"/>
        </w:category>
        <w:types>
          <w:type w:val="bbPlcHdr"/>
        </w:types>
        <w:behaviors>
          <w:behavior w:val="content"/>
        </w:behaviors>
        <w:guid w:val="{BF235204-7056-49BC-A2BC-FB815C50A09E}"/>
      </w:docPartPr>
      <w:docPartBody>
        <w:p w:rsidR="003B6656" w:rsidRDefault="000249C1" w:rsidP="000249C1">
          <w:pPr>
            <w:pStyle w:val="6193F6557C8A408590108F1B3EF912AD"/>
          </w:pPr>
          <w:r w:rsidRPr="007C6ECC">
            <w:rPr>
              <w:rStyle w:val="Besedilooznabemesta"/>
            </w:rPr>
            <w:t>Kliknite ali tapnite tukaj, če želite vnesti besedilo.</w:t>
          </w:r>
        </w:p>
      </w:docPartBody>
    </w:docPart>
    <w:docPart>
      <w:docPartPr>
        <w:name w:val="E9704472DC9A4AB5955ABA9B5DF33F11"/>
        <w:category>
          <w:name w:val="Splošno"/>
          <w:gallery w:val="placeholder"/>
        </w:category>
        <w:types>
          <w:type w:val="bbPlcHdr"/>
        </w:types>
        <w:behaviors>
          <w:behavior w:val="content"/>
        </w:behaviors>
        <w:guid w:val="{BFF5407D-64BD-4C97-8751-1D7ED301B9D7}"/>
      </w:docPartPr>
      <w:docPartBody>
        <w:p w:rsidR="003B6656" w:rsidRDefault="000249C1" w:rsidP="000249C1">
          <w:pPr>
            <w:pStyle w:val="E9704472DC9A4AB5955ABA9B5DF33F11"/>
          </w:pPr>
          <w:r w:rsidRPr="007C6ECC">
            <w:rPr>
              <w:rStyle w:val="Besedilooznabemesta"/>
            </w:rPr>
            <w:t>Kliknite ali tapnite tukaj, če želite vnesti besedilo.</w:t>
          </w:r>
        </w:p>
      </w:docPartBody>
    </w:docPart>
    <w:docPart>
      <w:docPartPr>
        <w:name w:val="DFEBD78103F9420F90BD9D4119FD736F"/>
        <w:category>
          <w:name w:val="Splošno"/>
          <w:gallery w:val="placeholder"/>
        </w:category>
        <w:types>
          <w:type w:val="bbPlcHdr"/>
        </w:types>
        <w:behaviors>
          <w:behavior w:val="content"/>
        </w:behaviors>
        <w:guid w:val="{94655F2B-30D5-4683-8970-D59274D36543}"/>
      </w:docPartPr>
      <w:docPartBody>
        <w:p w:rsidR="003B6656" w:rsidRDefault="000249C1" w:rsidP="000249C1">
          <w:pPr>
            <w:pStyle w:val="DFEBD78103F9420F90BD9D4119FD736F"/>
          </w:pPr>
          <w:r w:rsidRPr="007C6ECC">
            <w:rPr>
              <w:rStyle w:val="Besedilooznabemesta"/>
            </w:rPr>
            <w:t>Kliknite ali tapnite tukaj, če želite vnesti besedilo.</w:t>
          </w:r>
        </w:p>
      </w:docPartBody>
    </w:docPart>
    <w:docPart>
      <w:docPartPr>
        <w:name w:val="ECE9B0A7E89D44E58EEA337C189493C9"/>
        <w:category>
          <w:name w:val="Splošno"/>
          <w:gallery w:val="placeholder"/>
        </w:category>
        <w:types>
          <w:type w:val="bbPlcHdr"/>
        </w:types>
        <w:behaviors>
          <w:behavior w:val="content"/>
        </w:behaviors>
        <w:guid w:val="{6322A43C-1921-4FF4-A942-63A14A583AAB}"/>
      </w:docPartPr>
      <w:docPartBody>
        <w:p w:rsidR="003B6656" w:rsidRDefault="000249C1" w:rsidP="000249C1">
          <w:pPr>
            <w:pStyle w:val="ECE9B0A7E89D44E58EEA337C189493C9"/>
          </w:pPr>
          <w:r w:rsidRPr="007C6ECC">
            <w:rPr>
              <w:rStyle w:val="Besedilooznabemesta"/>
            </w:rPr>
            <w:t>Kliknite ali tapnite tukaj, če želite vnesti besedilo.</w:t>
          </w:r>
        </w:p>
      </w:docPartBody>
    </w:docPart>
    <w:docPart>
      <w:docPartPr>
        <w:name w:val="EC76114BF7CB49079A149BFC7917AFD7"/>
        <w:category>
          <w:name w:val="Splošno"/>
          <w:gallery w:val="placeholder"/>
        </w:category>
        <w:types>
          <w:type w:val="bbPlcHdr"/>
        </w:types>
        <w:behaviors>
          <w:behavior w:val="content"/>
        </w:behaviors>
        <w:guid w:val="{0FFCBE93-5EAE-4845-82B6-DEF62BE94169}"/>
      </w:docPartPr>
      <w:docPartBody>
        <w:p w:rsidR="003B6656" w:rsidRDefault="000249C1" w:rsidP="000249C1">
          <w:pPr>
            <w:pStyle w:val="EC76114BF7CB49079A149BFC7917AFD7"/>
          </w:pPr>
          <w:r w:rsidRPr="007C6ECC">
            <w:rPr>
              <w:rStyle w:val="Besedilooznabemesta"/>
            </w:rPr>
            <w:t>Kliknite ali tapnite tukaj, če želite vnesti besedilo.</w:t>
          </w:r>
        </w:p>
      </w:docPartBody>
    </w:docPart>
    <w:docPart>
      <w:docPartPr>
        <w:name w:val="949DB3A5799F4CA398E53DBC00CED0F8"/>
        <w:category>
          <w:name w:val="Splošno"/>
          <w:gallery w:val="placeholder"/>
        </w:category>
        <w:types>
          <w:type w:val="bbPlcHdr"/>
        </w:types>
        <w:behaviors>
          <w:behavior w:val="content"/>
        </w:behaviors>
        <w:guid w:val="{581E2C47-1160-4784-BF9E-CF2A8889FFE0}"/>
      </w:docPartPr>
      <w:docPartBody>
        <w:p w:rsidR="003B6656" w:rsidRDefault="000249C1" w:rsidP="000249C1">
          <w:pPr>
            <w:pStyle w:val="949DB3A5799F4CA398E53DBC00CED0F8"/>
          </w:pPr>
          <w:r w:rsidRPr="007C6ECC">
            <w:rPr>
              <w:rStyle w:val="Besedilooznabemesta"/>
            </w:rPr>
            <w:t>Kliknite ali tapnite tukaj, če želite vnesti besedilo.</w:t>
          </w:r>
        </w:p>
      </w:docPartBody>
    </w:docPart>
    <w:docPart>
      <w:docPartPr>
        <w:name w:val="BCC59E0592954B9AA1CF49F2340550A2"/>
        <w:category>
          <w:name w:val="Splošno"/>
          <w:gallery w:val="placeholder"/>
        </w:category>
        <w:types>
          <w:type w:val="bbPlcHdr"/>
        </w:types>
        <w:behaviors>
          <w:behavior w:val="content"/>
        </w:behaviors>
        <w:guid w:val="{1A8F1803-65F8-4204-B9BB-9433D2AA821B}"/>
      </w:docPartPr>
      <w:docPartBody>
        <w:p w:rsidR="003B6656" w:rsidRDefault="000249C1" w:rsidP="000249C1">
          <w:pPr>
            <w:pStyle w:val="BCC59E0592954B9AA1CF49F2340550A2"/>
          </w:pPr>
          <w:r w:rsidRPr="007C6ECC">
            <w:rPr>
              <w:rStyle w:val="Besedilooznabemesta"/>
            </w:rPr>
            <w:t>Kliknite ali tapnite tukaj, če želite vnesti besedilo.</w:t>
          </w:r>
        </w:p>
      </w:docPartBody>
    </w:docPart>
    <w:docPart>
      <w:docPartPr>
        <w:name w:val="9ED144B2C89F4E8EAE461B2C2CFE608F"/>
        <w:category>
          <w:name w:val="Splošno"/>
          <w:gallery w:val="placeholder"/>
        </w:category>
        <w:types>
          <w:type w:val="bbPlcHdr"/>
        </w:types>
        <w:behaviors>
          <w:behavior w:val="content"/>
        </w:behaviors>
        <w:guid w:val="{A4116B5E-B4A3-4913-8C18-B56731E1DE21}"/>
      </w:docPartPr>
      <w:docPartBody>
        <w:p w:rsidR="003B6656" w:rsidRDefault="000249C1" w:rsidP="000249C1">
          <w:pPr>
            <w:pStyle w:val="9ED144B2C89F4E8EAE461B2C2CFE608F"/>
          </w:pPr>
          <w:r w:rsidRPr="007C6ECC">
            <w:rPr>
              <w:rStyle w:val="Besedilooznabemesta"/>
            </w:rPr>
            <w:t>Kliknite ali tapnite tukaj, če želite vnesti besedilo.</w:t>
          </w:r>
        </w:p>
      </w:docPartBody>
    </w:docPart>
    <w:docPart>
      <w:docPartPr>
        <w:name w:val="0ADABEE73E3D4C3B9C8A5DFE23BB8023"/>
        <w:category>
          <w:name w:val="Splošno"/>
          <w:gallery w:val="placeholder"/>
        </w:category>
        <w:types>
          <w:type w:val="bbPlcHdr"/>
        </w:types>
        <w:behaviors>
          <w:behavior w:val="content"/>
        </w:behaviors>
        <w:guid w:val="{DBCFB779-2942-455A-8593-2A24A5A7D04E}"/>
      </w:docPartPr>
      <w:docPartBody>
        <w:p w:rsidR="003B6656" w:rsidRDefault="000249C1" w:rsidP="000249C1">
          <w:pPr>
            <w:pStyle w:val="0ADABEE73E3D4C3B9C8A5DFE23BB8023"/>
          </w:pPr>
          <w:r w:rsidRPr="007C6ECC">
            <w:rPr>
              <w:rStyle w:val="Besedilooznabemesta"/>
            </w:rPr>
            <w:t>Kliknite ali tapnite tukaj, če želite vnesti besedilo.</w:t>
          </w:r>
        </w:p>
      </w:docPartBody>
    </w:docPart>
    <w:docPart>
      <w:docPartPr>
        <w:name w:val="14084F2B583B4D7098DE1AD1C53B7418"/>
        <w:category>
          <w:name w:val="Splošno"/>
          <w:gallery w:val="placeholder"/>
        </w:category>
        <w:types>
          <w:type w:val="bbPlcHdr"/>
        </w:types>
        <w:behaviors>
          <w:behavior w:val="content"/>
        </w:behaviors>
        <w:guid w:val="{4F9DACE5-47D1-4D4D-BF16-7C356452F17C}"/>
      </w:docPartPr>
      <w:docPartBody>
        <w:p w:rsidR="003B6656" w:rsidRDefault="000249C1" w:rsidP="000249C1">
          <w:pPr>
            <w:pStyle w:val="14084F2B583B4D7098DE1AD1C53B7418"/>
          </w:pPr>
          <w:r w:rsidRPr="007C6ECC">
            <w:rPr>
              <w:rStyle w:val="Besedilooznabemesta"/>
            </w:rPr>
            <w:t>Kliknite ali tapnite tukaj, če želite vnesti besedilo.</w:t>
          </w:r>
        </w:p>
      </w:docPartBody>
    </w:docPart>
    <w:docPart>
      <w:docPartPr>
        <w:name w:val="0372B903D4F745E1A34684669CE1DDFE"/>
        <w:category>
          <w:name w:val="Splošno"/>
          <w:gallery w:val="placeholder"/>
        </w:category>
        <w:types>
          <w:type w:val="bbPlcHdr"/>
        </w:types>
        <w:behaviors>
          <w:behavior w:val="content"/>
        </w:behaviors>
        <w:guid w:val="{E3060576-DF29-4125-B80F-3EBE5F9291BD}"/>
      </w:docPartPr>
      <w:docPartBody>
        <w:p w:rsidR="003B6656" w:rsidRDefault="000249C1" w:rsidP="000249C1">
          <w:pPr>
            <w:pStyle w:val="0372B903D4F745E1A34684669CE1DDFE"/>
          </w:pPr>
          <w:r w:rsidRPr="007C6ECC">
            <w:rPr>
              <w:rStyle w:val="Besedilooznabemesta"/>
            </w:rPr>
            <w:t>Kliknite ali tapnite tukaj, če želite vnesti besedilo.</w:t>
          </w:r>
        </w:p>
      </w:docPartBody>
    </w:docPart>
    <w:docPart>
      <w:docPartPr>
        <w:name w:val="4E2145F7ABAA446F84A6491ED68B20EC"/>
        <w:category>
          <w:name w:val="Splošno"/>
          <w:gallery w:val="placeholder"/>
        </w:category>
        <w:types>
          <w:type w:val="bbPlcHdr"/>
        </w:types>
        <w:behaviors>
          <w:behavior w:val="content"/>
        </w:behaviors>
        <w:guid w:val="{F1FB8DC5-5069-4D6B-913C-F4D433198C2F}"/>
      </w:docPartPr>
      <w:docPartBody>
        <w:p w:rsidR="003B6656" w:rsidRDefault="000249C1" w:rsidP="000249C1">
          <w:pPr>
            <w:pStyle w:val="4E2145F7ABAA446F84A6491ED68B20EC"/>
          </w:pPr>
          <w:r w:rsidRPr="007C6ECC">
            <w:rPr>
              <w:rStyle w:val="Besedilooznabemesta"/>
            </w:rPr>
            <w:t>Kliknite ali tapnite tukaj, če želite vnesti besedilo.</w:t>
          </w:r>
        </w:p>
      </w:docPartBody>
    </w:docPart>
    <w:docPart>
      <w:docPartPr>
        <w:name w:val="53D3392514794D63BC1634D4938CBD32"/>
        <w:category>
          <w:name w:val="Splošno"/>
          <w:gallery w:val="placeholder"/>
        </w:category>
        <w:types>
          <w:type w:val="bbPlcHdr"/>
        </w:types>
        <w:behaviors>
          <w:behavior w:val="content"/>
        </w:behaviors>
        <w:guid w:val="{F1EFCA94-4879-4193-80E8-24B879E86F91}"/>
      </w:docPartPr>
      <w:docPartBody>
        <w:p w:rsidR="003B6656" w:rsidRDefault="000249C1" w:rsidP="000249C1">
          <w:pPr>
            <w:pStyle w:val="53D3392514794D63BC1634D4938CBD32"/>
          </w:pPr>
          <w:r w:rsidRPr="007C6ECC">
            <w:rPr>
              <w:rStyle w:val="Besedilooznabemesta"/>
            </w:rPr>
            <w:t>Kliknite ali tapnite tukaj, če želite vnesti besedilo.</w:t>
          </w:r>
        </w:p>
      </w:docPartBody>
    </w:docPart>
    <w:docPart>
      <w:docPartPr>
        <w:name w:val="0A52C418E40B4A67A2F4E404AB320438"/>
        <w:category>
          <w:name w:val="Splošno"/>
          <w:gallery w:val="placeholder"/>
        </w:category>
        <w:types>
          <w:type w:val="bbPlcHdr"/>
        </w:types>
        <w:behaviors>
          <w:behavior w:val="content"/>
        </w:behaviors>
        <w:guid w:val="{D7676469-7DBA-4FD2-A74F-21FA3FBD0BED}"/>
      </w:docPartPr>
      <w:docPartBody>
        <w:p w:rsidR="003B6656" w:rsidRDefault="000249C1" w:rsidP="000249C1">
          <w:pPr>
            <w:pStyle w:val="0A52C418E40B4A67A2F4E404AB320438"/>
          </w:pPr>
          <w:r w:rsidRPr="007C6ECC">
            <w:rPr>
              <w:rStyle w:val="Besedilooznabemesta"/>
            </w:rPr>
            <w:t>Kliknite ali tapnite tukaj, če želite vnesti besedilo.</w:t>
          </w:r>
        </w:p>
      </w:docPartBody>
    </w:docPart>
    <w:docPart>
      <w:docPartPr>
        <w:name w:val="9FB1849BA67F4A29BFC4E493C44BC2BD"/>
        <w:category>
          <w:name w:val="Splošno"/>
          <w:gallery w:val="placeholder"/>
        </w:category>
        <w:types>
          <w:type w:val="bbPlcHdr"/>
        </w:types>
        <w:behaviors>
          <w:behavior w:val="content"/>
        </w:behaviors>
        <w:guid w:val="{26906B7C-B834-4148-945B-E90F977B7D93}"/>
      </w:docPartPr>
      <w:docPartBody>
        <w:p w:rsidR="003B6656" w:rsidRDefault="000249C1" w:rsidP="000249C1">
          <w:pPr>
            <w:pStyle w:val="9FB1849BA67F4A29BFC4E493C44BC2BD"/>
          </w:pPr>
          <w:r w:rsidRPr="007C6ECC">
            <w:rPr>
              <w:rStyle w:val="Besedilooznabemesta"/>
            </w:rPr>
            <w:t>Kliknite ali tapnite tukaj, če želite vnesti besedilo.</w:t>
          </w:r>
        </w:p>
      </w:docPartBody>
    </w:docPart>
    <w:docPart>
      <w:docPartPr>
        <w:name w:val="F21B5C9B8936442E8004C904C14A3E39"/>
        <w:category>
          <w:name w:val="Splošno"/>
          <w:gallery w:val="placeholder"/>
        </w:category>
        <w:types>
          <w:type w:val="bbPlcHdr"/>
        </w:types>
        <w:behaviors>
          <w:behavior w:val="content"/>
        </w:behaviors>
        <w:guid w:val="{DDE09639-B948-4238-BDDE-5E896CBEC391}"/>
      </w:docPartPr>
      <w:docPartBody>
        <w:p w:rsidR="003B6656" w:rsidRDefault="000249C1" w:rsidP="000249C1">
          <w:pPr>
            <w:pStyle w:val="F21B5C9B8936442E8004C904C14A3E39"/>
          </w:pPr>
          <w:r w:rsidRPr="00B74193">
            <w:rPr>
              <w:rStyle w:val="Besedilooznabemesta"/>
            </w:rPr>
            <w:t>Kliknite ali tapnite tukaj, če želite vnesti besedilo.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EE"/>
    <w:family w:val="swiss"/>
    <w:pitch w:val="variable"/>
    <w:sig w:usb0="E0002EFF" w:usb1="C000785B" w:usb2="00000009" w:usb3="00000000" w:csb0="000001FF" w:csb1="00000000"/>
  </w:font>
  <w:font w:name="MS ??">
    <w:altName w:val="MS Mincho"/>
    <w:charset w:val="80"/>
    <w:family w:val="auto"/>
    <w:pitch w:val="variable"/>
  </w:font>
  <w:font w:name="Lucida Sans Typewriter">
    <w:panose1 w:val="020B0509030504030204"/>
    <w:charset w:val="00"/>
    <w:family w:val="modern"/>
    <w:pitch w:val="fixed"/>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Garamond">
    <w:panose1 w:val="02020404030301010803"/>
    <w:charset w:val="EE"/>
    <w:family w:val="roman"/>
    <w:pitch w:val="variable"/>
    <w:sig w:usb0="00000287" w:usb1="00000000" w:usb2="00000000" w:usb3="00000000" w:csb0="0000009F" w:csb1="00000000"/>
  </w:font>
  <w:font w:name="SL Dutch">
    <w:altName w:val="Times New Roman"/>
    <w:panose1 w:val="00000000000000000000"/>
    <w:charset w:val="00"/>
    <w:family w:val="auto"/>
    <w:notTrueType/>
    <w:pitch w:val="variable"/>
    <w:sig w:usb0="00000003" w:usb1="00000000" w:usb2="00000000" w:usb3="00000000" w:csb0="00000001" w:csb1="00000000"/>
  </w:font>
  <w:font w:name="Lohit Devanagari">
    <w:altName w:val="Times New Roman"/>
    <w:charset w:val="01"/>
    <w:family w:val="auto"/>
    <w:pitch w:val="default"/>
  </w:font>
  <w:font w:name="Verdana">
    <w:panose1 w:val="020B0604030504040204"/>
    <w:charset w:val="EE"/>
    <w:family w:val="swiss"/>
    <w:pitch w:val="variable"/>
    <w:sig w:usb0="A00006FF" w:usb1="4000205B" w:usb2="00000010" w:usb3="00000000" w:csb0="0000019F" w:csb1="00000000"/>
  </w:font>
  <w:font w:name="Minion Pro">
    <w:altName w:val="Cambria"/>
    <w:panose1 w:val="00000000000000000000"/>
    <w:charset w:val="00"/>
    <w:family w:val="roman"/>
    <w:notTrueType/>
    <w:pitch w:val="variable"/>
    <w:sig w:usb0="60000287" w:usb1="00000001" w:usb2="00000000" w:usb3="00000000" w:csb0="0000019F" w:csb1="00000000"/>
  </w:font>
  <w:font w:name="Helvetica Neue">
    <w:altName w:val="Sylfaen"/>
    <w:charset w:val="00"/>
    <w:family w:val="auto"/>
    <w:pitch w:val="variable"/>
    <w:sig w:usb0="E50002FF" w:usb1="500079DB" w:usb2="00000010" w:usb3="00000000" w:csb0="00000001" w:csb1="00000000"/>
  </w:font>
  <w:font w:name="DINCE-Regular">
    <w:altName w:val="Calibri"/>
    <w:charset w:val="EE"/>
    <w:family w:val="auto"/>
    <w:pitch w:val="variable"/>
    <w:sig w:usb0="80000027" w:usb1="00000000" w:usb2="00000000" w:usb3="00000000" w:csb0="00000002" w:csb1="00000000"/>
  </w:font>
  <w:font w:name="Pluto Sans Cond Light">
    <w:altName w:val="Times New Roman"/>
    <w:panose1 w:val="00000000000000000000"/>
    <w:charset w:val="00"/>
    <w:family w:val="modern"/>
    <w:notTrueType/>
    <w:pitch w:val="variable"/>
    <w:sig w:usb0="00000001" w:usb1="5000207B" w:usb2="00000000" w:usb3="00000000" w:csb0="00000093" w:csb1="00000000"/>
  </w:font>
  <w:font w:name="Pluto Sans Cond Medium">
    <w:altName w:val="Times New Roman"/>
    <w:panose1 w:val="00000000000000000000"/>
    <w:charset w:val="00"/>
    <w:family w:val="modern"/>
    <w:notTrueType/>
    <w:pitch w:val="variable"/>
    <w:sig w:usb0="00000001" w:usb1="5000207B" w:usb2="00000000" w:usb3="00000000" w:csb0="00000093" w:csb1="00000000"/>
  </w:font>
  <w:font w:name="Calibri Light">
    <w:panose1 w:val="020F0302020204030204"/>
    <w:charset w:val="EE"/>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28D1"/>
    <w:rsid w:val="000249C1"/>
    <w:rsid w:val="000430E1"/>
    <w:rsid w:val="00057083"/>
    <w:rsid w:val="000E1937"/>
    <w:rsid w:val="000F52C9"/>
    <w:rsid w:val="00101002"/>
    <w:rsid w:val="0015104B"/>
    <w:rsid w:val="001628D1"/>
    <w:rsid w:val="0016556C"/>
    <w:rsid w:val="00174F88"/>
    <w:rsid w:val="00194F72"/>
    <w:rsid w:val="001D0B28"/>
    <w:rsid w:val="00231A2B"/>
    <w:rsid w:val="002434FB"/>
    <w:rsid w:val="0026792F"/>
    <w:rsid w:val="002A594F"/>
    <w:rsid w:val="002B0EC4"/>
    <w:rsid w:val="002E56EC"/>
    <w:rsid w:val="00326605"/>
    <w:rsid w:val="003558D7"/>
    <w:rsid w:val="00356C9C"/>
    <w:rsid w:val="0039396A"/>
    <w:rsid w:val="00395D58"/>
    <w:rsid w:val="003A4D1E"/>
    <w:rsid w:val="003B6656"/>
    <w:rsid w:val="003D2F00"/>
    <w:rsid w:val="003E7A63"/>
    <w:rsid w:val="00494549"/>
    <w:rsid w:val="004F0B83"/>
    <w:rsid w:val="0053226C"/>
    <w:rsid w:val="00537BC0"/>
    <w:rsid w:val="005D7A8E"/>
    <w:rsid w:val="00667427"/>
    <w:rsid w:val="006C7CA7"/>
    <w:rsid w:val="00735D47"/>
    <w:rsid w:val="00744E70"/>
    <w:rsid w:val="00772AB6"/>
    <w:rsid w:val="00786195"/>
    <w:rsid w:val="007A208B"/>
    <w:rsid w:val="007C1FC3"/>
    <w:rsid w:val="007E4792"/>
    <w:rsid w:val="007E72C3"/>
    <w:rsid w:val="008146DD"/>
    <w:rsid w:val="00874FD0"/>
    <w:rsid w:val="00875E2E"/>
    <w:rsid w:val="00882716"/>
    <w:rsid w:val="0093641C"/>
    <w:rsid w:val="00A435E8"/>
    <w:rsid w:val="00B30226"/>
    <w:rsid w:val="00B6029F"/>
    <w:rsid w:val="00BA3169"/>
    <w:rsid w:val="00BD7AC6"/>
    <w:rsid w:val="00CF0E52"/>
    <w:rsid w:val="00D146F1"/>
    <w:rsid w:val="00D514BC"/>
    <w:rsid w:val="00DA1121"/>
    <w:rsid w:val="00DB12E0"/>
    <w:rsid w:val="00DB32B5"/>
    <w:rsid w:val="00E15612"/>
    <w:rsid w:val="00E47E05"/>
    <w:rsid w:val="00F35C07"/>
    <w:rsid w:val="00F502D3"/>
    <w:rsid w:val="00F60A7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0249C1"/>
    <w:rPr>
      <w:color w:val="808080"/>
    </w:rPr>
  </w:style>
  <w:style w:type="paragraph" w:customStyle="1" w:styleId="4028E091AEE840499120191712F4DA7E">
    <w:name w:val="4028E091AEE840499120191712F4DA7E"/>
    <w:rsid w:val="001628D1"/>
  </w:style>
  <w:style w:type="paragraph" w:customStyle="1" w:styleId="15732CB679A34B079947472849A036FB">
    <w:name w:val="15732CB679A34B079947472849A036FB"/>
    <w:rsid w:val="0053226C"/>
  </w:style>
  <w:style w:type="paragraph" w:customStyle="1" w:styleId="77344EE380564E53A14F402E996FF4B4">
    <w:name w:val="77344EE380564E53A14F402E996FF4B4"/>
    <w:rsid w:val="00667427"/>
  </w:style>
  <w:style w:type="paragraph" w:customStyle="1" w:styleId="990C34E8BBDA469EAE86F2594481CC0F">
    <w:name w:val="990C34E8BBDA469EAE86F2594481CC0F"/>
    <w:rsid w:val="00667427"/>
  </w:style>
  <w:style w:type="paragraph" w:customStyle="1" w:styleId="91177E3B00AD40E39E52407EF107CA18">
    <w:name w:val="91177E3B00AD40E39E52407EF107CA18"/>
    <w:rsid w:val="00667427"/>
  </w:style>
  <w:style w:type="paragraph" w:customStyle="1" w:styleId="5E9B81837D1A442388195B85A2BB512D">
    <w:name w:val="5E9B81837D1A442388195B85A2BB512D"/>
    <w:rsid w:val="00667427"/>
  </w:style>
  <w:style w:type="paragraph" w:customStyle="1" w:styleId="4CAA9EF8EBFB462492C17B567111BB4C">
    <w:name w:val="4CAA9EF8EBFB462492C17B567111BB4C"/>
    <w:rsid w:val="00667427"/>
  </w:style>
  <w:style w:type="paragraph" w:customStyle="1" w:styleId="5DC5949949E344BF963E600D7471AD58">
    <w:name w:val="5DC5949949E344BF963E600D7471AD58"/>
    <w:rsid w:val="00667427"/>
  </w:style>
  <w:style w:type="paragraph" w:customStyle="1" w:styleId="1A8401E5E8A9478FA6767ACA7BBEE364">
    <w:name w:val="1A8401E5E8A9478FA6767ACA7BBEE364"/>
    <w:rsid w:val="00667427"/>
  </w:style>
  <w:style w:type="paragraph" w:customStyle="1" w:styleId="FFC8F033F36A4459B359E0B72CE1C338">
    <w:name w:val="FFC8F033F36A4459B359E0B72CE1C338"/>
    <w:rsid w:val="00667427"/>
  </w:style>
  <w:style w:type="paragraph" w:customStyle="1" w:styleId="83A1504041AB4C79915CD05A1CA60C6E">
    <w:name w:val="83A1504041AB4C79915CD05A1CA60C6E"/>
    <w:rsid w:val="00667427"/>
  </w:style>
  <w:style w:type="paragraph" w:customStyle="1" w:styleId="01F650000A29427FAB3561E97CB61593">
    <w:name w:val="01F650000A29427FAB3561E97CB61593"/>
    <w:rsid w:val="00667427"/>
  </w:style>
  <w:style w:type="paragraph" w:customStyle="1" w:styleId="6CDD977B7F0F49CB869EB2F4BC3B6BE7">
    <w:name w:val="6CDD977B7F0F49CB869EB2F4BC3B6BE7"/>
    <w:rsid w:val="00667427"/>
  </w:style>
  <w:style w:type="paragraph" w:customStyle="1" w:styleId="D7C4127D0442485EA46674B4F53FEE48">
    <w:name w:val="D7C4127D0442485EA46674B4F53FEE48"/>
    <w:rsid w:val="00667427"/>
  </w:style>
  <w:style w:type="paragraph" w:customStyle="1" w:styleId="79EDF1A56D0244F2A9C79DBC83471659">
    <w:name w:val="79EDF1A56D0244F2A9C79DBC83471659"/>
    <w:rsid w:val="00667427"/>
  </w:style>
  <w:style w:type="paragraph" w:customStyle="1" w:styleId="491DD6C539CA4DF7BCBB3FFE1F5C829A">
    <w:name w:val="491DD6C539CA4DF7BCBB3FFE1F5C829A"/>
    <w:rsid w:val="00667427"/>
  </w:style>
  <w:style w:type="paragraph" w:customStyle="1" w:styleId="E9DE01098A5B4640B230E1374DDDB2A3">
    <w:name w:val="E9DE01098A5B4640B230E1374DDDB2A3"/>
    <w:rsid w:val="00667427"/>
  </w:style>
  <w:style w:type="paragraph" w:customStyle="1" w:styleId="E126024426244654AD6D403A546685E0">
    <w:name w:val="E126024426244654AD6D403A546685E0"/>
    <w:rsid w:val="00667427"/>
  </w:style>
  <w:style w:type="paragraph" w:customStyle="1" w:styleId="036C12566D254198BA34B20CD049961B">
    <w:name w:val="036C12566D254198BA34B20CD049961B"/>
    <w:rsid w:val="00667427"/>
  </w:style>
  <w:style w:type="paragraph" w:customStyle="1" w:styleId="1D596452E0B94E128DECC4A4B91522EF">
    <w:name w:val="1D596452E0B94E128DECC4A4B91522EF"/>
    <w:rsid w:val="00667427"/>
  </w:style>
  <w:style w:type="paragraph" w:customStyle="1" w:styleId="7A1F7174B47B460DB38903C7355BC86D">
    <w:name w:val="7A1F7174B47B460DB38903C7355BC86D"/>
    <w:rsid w:val="00667427"/>
  </w:style>
  <w:style w:type="paragraph" w:customStyle="1" w:styleId="2E0228E30A214A18AA35830598B542A1">
    <w:name w:val="2E0228E30A214A18AA35830598B542A1"/>
    <w:rsid w:val="00667427"/>
  </w:style>
  <w:style w:type="paragraph" w:customStyle="1" w:styleId="492FD7A55C864520ACD2D175058508D4">
    <w:name w:val="492FD7A55C864520ACD2D175058508D4"/>
    <w:rsid w:val="00667427"/>
  </w:style>
  <w:style w:type="paragraph" w:customStyle="1" w:styleId="4F95D5C181204D0F9F8072CBFB593FD5">
    <w:name w:val="4F95D5C181204D0F9F8072CBFB593FD5"/>
    <w:rsid w:val="00667427"/>
  </w:style>
  <w:style w:type="paragraph" w:customStyle="1" w:styleId="1E7E60D5F70346A88AFA0179936CB07B">
    <w:name w:val="1E7E60D5F70346A88AFA0179936CB07B"/>
    <w:rsid w:val="007A208B"/>
  </w:style>
  <w:style w:type="paragraph" w:customStyle="1" w:styleId="9BF4A9D92A5A4158971CEB3E59CAC134">
    <w:name w:val="9BF4A9D92A5A4158971CEB3E59CAC134"/>
    <w:rsid w:val="00395D58"/>
    <w:rPr>
      <w:kern w:val="2"/>
      <w14:ligatures w14:val="standardContextual"/>
    </w:rPr>
  </w:style>
  <w:style w:type="paragraph" w:customStyle="1" w:styleId="9EB9D2A5DE2945478EDF9CA7F4A5534C">
    <w:name w:val="9EB9D2A5DE2945478EDF9CA7F4A5534C"/>
    <w:rsid w:val="00395D58"/>
    <w:rPr>
      <w:kern w:val="2"/>
      <w14:ligatures w14:val="standardContextual"/>
    </w:rPr>
  </w:style>
  <w:style w:type="paragraph" w:customStyle="1" w:styleId="F4C43C4CC3B94FA5A2AC24DC2302E7FB">
    <w:name w:val="F4C43C4CC3B94FA5A2AC24DC2302E7FB"/>
    <w:rsid w:val="00395D58"/>
    <w:rPr>
      <w:kern w:val="2"/>
      <w14:ligatures w14:val="standardContextual"/>
    </w:rPr>
  </w:style>
  <w:style w:type="paragraph" w:customStyle="1" w:styleId="1CEE4567E43044D781A0FDFAF6D43636">
    <w:name w:val="1CEE4567E43044D781A0FDFAF6D43636"/>
    <w:rsid w:val="00395D58"/>
    <w:rPr>
      <w:kern w:val="2"/>
      <w14:ligatures w14:val="standardContextual"/>
    </w:rPr>
  </w:style>
  <w:style w:type="paragraph" w:customStyle="1" w:styleId="6EFD72A4C9924A2BBCF88D164DEC6B8D">
    <w:name w:val="6EFD72A4C9924A2BBCF88D164DEC6B8D"/>
    <w:rsid w:val="00395D58"/>
    <w:rPr>
      <w:kern w:val="2"/>
      <w14:ligatures w14:val="standardContextual"/>
    </w:rPr>
  </w:style>
  <w:style w:type="paragraph" w:customStyle="1" w:styleId="FD93B2BE4F914B3C95A34EBE021BFD0E">
    <w:name w:val="FD93B2BE4F914B3C95A34EBE021BFD0E"/>
    <w:rsid w:val="00395D58"/>
    <w:rPr>
      <w:kern w:val="2"/>
      <w14:ligatures w14:val="standardContextual"/>
    </w:rPr>
  </w:style>
  <w:style w:type="paragraph" w:customStyle="1" w:styleId="A7D121BD00B44EEFA57C5328C88EC628">
    <w:name w:val="A7D121BD00B44EEFA57C5328C88EC628"/>
    <w:rsid w:val="00395D58"/>
    <w:rPr>
      <w:kern w:val="2"/>
      <w14:ligatures w14:val="standardContextual"/>
    </w:rPr>
  </w:style>
  <w:style w:type="paragraph" w:customStyle="1" w:styleId="1E76F12745AC49128232A364A21A3CCA">
    <w:name w:val="1E76F12745AC49128232A364A21A3CCA"/>
    <w:rsid w:val="00395D58"/>
    <w:rPr>
      <w:kern w:val="2"/>
      <w14:ligatures w14:val="standardContextual"/>
    </w:rPr>
  </w:style>
  <w:style w:type="paragraph" w:customStyle="1" w:styleId="A860F4C0847145BA9F076DF9794C7430">
    <w:name w:val="A860F4C0847145BA9F076DF9794C7430"/>
    <w:rsid w:val="00395D58"/>
    <w:rPr>
      <w:kern w:val="2"/>
      <w14:ligatures w14:val="standardContextual"/>
    </w:rPr>
  </w:style>
  <w:style w:type="paragraph" w:customStyle="1" w:styleId="B2D7DB9F782D421C83448858425D2685">
    <w:name w:val="B2D7DB9F782D421C83448858425D2685"/>
    <w:rsid w:val="00395D58"/>
    <w:rPr>
      <w:kern w:val="2"/>
      <w14:ligatures w14:val="standardContextual"/>
    </w:rPr>
  </w:style>
  <w:style w:type="paragraph" w:customStyle="1" w:styleId="83C680375BCE41EE8AD92AD3066B4EC4">
    <w:name w:val="83C680375BCE41EE8AD92AD3066B4EC4"/>
    <w:rsid w:val="00395D58"/>
    <w:rPr>
      <w:kern w:val="2"/>
      <w14:ligatures w14:val="standardContextual"/>
    </w:rPr>
  </w:style>
  <w:style w:type="paragraph" w:customStyle="1" w:styleId="893927EF742E4BE3BFF0157BAE6E7214">
    <w:name w:val="893927EF742E4BE3BFF0157BAE6E7214"/>
    <w:rsid w:val="00395D58"/>
    <w:rPr>
      <w:kern w:val="2"/>
      <w14:ligatures w14:val="standardContextual"/>
    </w:rPr>
  </w:style>
  <w:style w:type="paragraph" w:customStyle="1" w:styleId="43A908E2310B47DCA5994FA744A79947">
    <w:name w:val="43A908E2310B47DCA5994FA744A79947"/>
    <w:rsid w:val="00395D58"/>
    <w:rPr>
      <w:kern w:val="2"/>
      <w14:ligatures w14:val="standardContextual"/>
    </w:rPr>
  </w:style>
  <w:style w:type="paragraph" w:customStyle="1" w:styleId="A3F887543F334E51B8B7AB4E50DD22FB">
    <w:name w:val="A3F887543F334E51B8B7AB4E50DD22FB"/>
    <w:rsid w:val="00882716"/>
    <w:rPr>
      <w:kern w:val="2"/>
      <w14:ligatures w14:val="standardContextual"/>
    </w:rPr>
  </w:style>
  <w:style w:type="paragraph" w:customStyle="1" w:styleId="31B306A689A34EEDA7750EB40AFE6DFF">
    <w:name w:val="31B306A689A34EEDA7750EB40AFE6DFF"/>
    <w:rsid w:val="00882716"/>
    <w:rPr>
      <w:kern w:val="2"/>
      <w14:ligatures w14:val="standardContextual"/>
    </w:rPr>
  </w:style>
  <w:style w:type="paragraph" w:customStyle="1" w:styleId="2909207D936742B29347B6CC2D6ECCBA">
    <w:name w:val="2909207D936742B29347B6CC2D6ECCBA"/>
    <w:rsid w:val="00882716"/>
    <w:rPr>
      <w:kern w:val="2"/>
      <w14:ligatures w14:val="standardContextual"/>
    </w:rPr>
  </w:style>
  <w:style w:type="paragraph" w:customStyle="1" w:styleId="C6F892FB1CD64F5BB04547C19D4ACA15">
    <w:name w:val="C6F892FB1CD64F5BB04547C19D4ACA15"/>
    <w:rsid w:val="00882716"/>
    <w:rPr>
      <w:kern w:val="2"/>
      <w14:ligatures w14:val="standardContextual"/>
    </w:rPr>
  </w:style>
  <w:style w:type="paragraph" w:customStyle="1" w:styleId="9F8F465B02154551AF98793C461EE04A">
    <w:name w:val="9F8F465B02154551AF98793C461EE04A"/>
    <w:rsid w:val="00174F88"/>
    <w:rPr>
      <w:kern w:val="2"/>
      <w14:ligatures w14:val="standardContextual"/>
    </w:rPr>
  </w:style>
  <w:style w:type="paragraph" w:customStyle="1" w:styleId="3F434FCF88D64A58BCE8FBF46490A50A">
    <w:name w:val="3F434FCF88D64A58BCE8FBF46490A50A"/>
    <w:rsid w:val="00174F88"/>
    <w:rPr>
      <w:kern w:val="2"/>
      <w14:ligatures w14:val="standardContextual"/>
    </w:rPr>
  </w:style>
  <w:style w:type="paragraph" w:customStyle="1" w:styleId="19F2833DDB82457496475935502783CB">
    <w:name w:val="19F2833DDB82457496475935502783CB"/>
    <w:rsid w:val="00174F88"/>
    <w:rPr>
      <w:kern w:val="2"/>
      <w14:ligatures w14:val="standardContextual"/>
    </w:rPr>
  </w:style>
  <w:style w:type="paragraph" w:customStyle="1" w:styleId="F07F685DA61B4374975BC2127E02C1F0">
    <w:name w:val="F07F685DA61B4374975BC2127E02C1F0"/>
    <w:rsid w:val="00174F88"/>
    <w:rPr>
      <w:kern w:val="2"/>
      <w14:ligatures w14:val="standardContextual"/>
    </w:rPr>
  </w:style>
  <w:style w:type="paragraph" w:customStyle="1" w:styleId="445AEF11EA064B7587931897EC0DCDD2">
    <w:name w:val="445AEF11EA064B7587931897EC0DCDD2"/>
    <w:rsid w:val="000249C1"/>
    <w:rPr>
      <w:kern w:val="2"/>
      <w14:ligatures w14:val="standardContextual"/>
    </w:rPr>
  </w:style>
  <w:style w:type="paragraph" w:customStyle="1" w:styleId="8B1A7D48BAC74AB6AF25725A727510C2">
    <w:name w:val="8B1A7D48BAC74AB6AF25725A727510C2"/>
    <w:rsid w:val="000249C1"/>
    <w:rPr>
      <w:kern w:val="2"/>
      <w14:ligatures w14:val="standardContextual"/>
    </w:rPr>
  </w:style>
  <w:style w:type="paragraph" w:customStyle="1" w:styleId="17342F81A64D4CE391FC58986229EC65">
    <w:name w:val="17342F81A64D4CE391FC58986229EC65"/>
    <w:rsid w:val="000249C1"/>
    <w:rPr>
      <w:kern w:val="2"/>
      <w14:ligatures w14:val="standardContextual"/>
    </w:rPr>
  </w:style>
  <w:style w:type="paragraph" w:customStyle="1" w:styleId="E2B98CE9622D44E981E24CFD01470950">
    <w:name w:val="E2B98CE9622D44E981E24CFD01470950"/>
    <w:rsid w:val="000249C1"/>
    <w:rPr>
      <w:kern w:val="2"/>
      <w14:ligatures w14:val="standardContextual"/>
    </w:rPr>
  </w:style>
  <w:style w:type="paragraph" w:customStyle="1" w:styleId="5F3C6D2550AA4F6B9F1244F67B1237BC">
    <w:name w:val="5F3C6D2550AA4F6B9F1244F67B1237BC"/>
    <w:rsid w:val="000249C1"/>
    <w:rPr>
      <w:kern w:val="2"/>
      <w14:ligatures w14:val="standardContextual"/>
    </w:rPr>
  </w:style>
  <w:style w:type="paragraph" w:customStyle="1" w:styleId="74C785DDDFFD4677882BCD60CFB90DB1">
    <w:name w:val="74C785DDDFFD4677882BCD60CFB90DB1"/>
    <w:rsid w:val="000249C1"/>
    <w:rPr>
      <w:kern w:val="2"/>
      <w14:ligatures w14:val="standardContextual"/>
    </w:rPr>
  </w:style>
  <w:style w:type="paragraph" w:customStyle="1" w:styleId="B8F5158ECB314F34A1B5FCF1D32A179A">
    <w:name w:val="B8F5158ECB314F34A1B5FCF1D32A179A"/>
    <w:rsid w:val="000249C1"/>
    <w:rPr>
      <w:kern w:val="2"/>
      <w14:ligatures w14:val="standardContextual"/>
    </w:rPr>
  </w:style>
  <w:style w:type="paragraph" w:customStyle="1" w:styleId="349EB7DED31C48E58C7714F418CCDC28">
    <w:name w:val="349EB7DED31C48E58C7714F418CCDC28"/>
    <w:rsid w:val="000249C1"/>
    <w:rPr>
      <w:kern w:val="2"/>
      <w14:ligatures w14:val="standardContextual"/>
    </w:rPr>
  </w:style>
  <w:style w:type="paragraph" w:customStyle="1" w:styleId="66D01D9E8A8A4C819A856EFAC8DB90A3">
    <w:name w:val="66D01D9E8A8A4C819A856EFAC8DB90A3"/>
    <w:rsid w:val="000249C1"/>
    <w:rPr>
      <w:kern w:val="2"/>
      <w14:ligatures w14:val="standardContextual"/>
    </w:rPr>
  </w:style>
  <w:style w:type="paragraph" w:customStyle="1" w:styleId="28875CD24B3248FE8C7E5C90C1546463">
    <w:name w:val="28875CD24B3248FE8C7E5C90C1546463"/>
    <w:rsid w:val="000249C1"/>
    <w:rPr>
      <w:kern w:val="2"/>
      <w14:ligatures w14:val="standardContextual"/>
    </w:rPr>
  </w:style>
  <w:style w:type="paragraph" w:customStyle="1" w:styleId="F7BD7F06141D427B8C16DB193B675468">
    <w:name w:val="F7BD7F06141D427B8C16DB193B675468"/>
    <w:rsid w:val="000249C1"/>
    <w:rPr>
      <w:kern w:val="2"/>
      <w14:ligatures w14:val="standardContextual"/>
    </w:rPr>
  </w:style>
  <w:style w:type="paragraph" w:customStyle="1" w:styleId="F3E67BA11B6D42589108662463405E17">
    <w:name w:val="F3E67BA11B6D42589108662463405E17"/>
    <w:rsid w:val="000249C1"/>
    <w:rPr>
      <w:kern w:val="2"/>
      <w14:ligatures w14:val="standardContextual"/>
    </w:rPr>
  </w:style>
  <w:style w:type="paragraph" w:customStyle="1" w:styleId="B2DACC10CA9B48038E4E488D24B71F3A">
    <w:name w:val="B2DACC10CA9B48038E4E488D24B71F3A"/>
    <w:rsid w:val="000249C1"/>
    <w:rPr>
      <w:kern w:val="2"/>
      <w14:ligatures w14:val="standardContextual"/>
    </w:rPr>
  </w:style>
  <w:style w:type="paragraph" w:customStyle="1" w:styleId="15B761487C8846BF99F88B9A86DD3D82">
    <w:name w:val="15B761487C8846BF99F88B9A86DD3D82"/>
    <w:rsid w:val="000249C1"/>
    <w:rPr>
      <w:kern w:val="2"/>
      <w14:ligatures w14:val="standardContextual"/>
    </w:rPr>
  </w:style>
  <w:style w:type="paragraph" w:customStyle="1" w:styleId="3757C3E7A69A459C8482604F9AFF7041">
    <w:name w:val="3757C3E7A69A459C8482604F9AFF7041"/>
    <w:rsid w:val="000249C1"/>
    <w:rPr>
      <w:kern w:val="2"/>
      <w14:ligatures w14:val="standardContextual"/>
    </w:rPr>
  </w:style>
  <w:style w:type="paragraph" w:customStyle="1" w:styleId="479BA46C8A084DD6BA0766C250790D73">
    <w:name w:val="479BA46C8A084DD6BA0766C250790D73"/>
    <w:rsid w:val="000249C1"/>
    <w:rPr>
      <w:kern w:val="2"/>
      <w14:ligatures w14:val="standardContextual"/>
    </w:rPr>
  </w:style>
  <w:style w:type="paragraph" w:customStyle="1" w:styleId="5EA358C768CF44BA9E9EC8415A75254F">
    <w:name w:val="5EA358C768CF44BA9E9EC8415A75254F"/>
    <w:rsid w:val="000249C1"/>
    <w:rPr>
      <w:kern w:val="2"/>
      <w14:ligatures w14:val="standardContextual"/>
    </w:rPr>
  </w:style>
  <w:style w:type="paragraph" w:customStyle="1" w:styleId="030E87BE61454522AFD9A6587D768DD3">
    <w:name w:val="030E87BE61454522AFD9A6587D768DD3"/>
    <w:rsid w:val="000249C1"/>
    <w:rPr>
      <w:kern w:val="2"/>
      <w14:ligatures w14:val="standardContextual"/>
    </w:rPr>
  </w:style>
  <w:style w:type="paragraph" w:customStyle="1" w:styleId="5E3E6DA1E947432CA6F36E38DAB39FB0">
    <w:name w:val="5E3E6DA1E947432CA6F36E38DAB39FB0"/>
    <w:rsid w:val="000249C1"/>
    <w:rPr>
      <w:kern w:val="2"/>
      <w14:ligatures w14:val="standardContextual"/>
    </w:rPr>
  </w:style>
  <w:style w:type="paragraph" w:customStyle="1" w:styleId="DA4E94DF5645419EAA925E0FECF1F14A">
    <w:name w:val="DA4E94DF5645419EAA925E0FECF1F14A"/>
    <w:rsid w:val="000249C1"/>
    <w:rPr>
      <w:kern w:val="2"/>
      <w14:ligatures w14:val="standardContextual"/>
    </w:rPr>
  </w:style>
  <w:style w:type="paragraph" w:customStyle="1" w:styleId="3521E16A9AC048E08458B149963B00C4">
    <w:name w:val="3521E16A9AC048E08458B149963B00C4"/>
    <w:rsid w:val="000249C1"/>
    <w:rPr>
      <w:kern w:val="2"/>
      <w14:ligatures w14:val="standardContextual"/>
    </w:rPr>
  </w:style>
  <w:style w:type="paragraph" w:customStyle="1" w:styleId="27A6AC9D7F294674B66DF09A9E7FA635">
    <w:name w:val="27A6AC9D7F294674B66DF09A9E7FA635"/>
    <w:rsid w:val="000249C1"/>
    <w:rPr>
      <w:kern w:val="2"/>
      <w14:ligatures w14:val="standardContextual"/>
    </w:rPr>
  </w:style>
  <w:style w:type="paragraph" w:customStyle="1" w:styleId="DB940137079A4ABF8B6D73EB2FEF9D98">
    <w:name w:val="DB940137079A4ABF8B6D73EB2FEF9D98"/>
    <w:rsid w:val="000249C1"/>
    <w:rPr>
      <w:kern w:val="2"/>
      <w14:ligatures w14:val="standardContextual"/>
    </w:rPr>
  </w:style>
  <w:style w:type="paragraph" w:customStyle="1" w:styleId="15CAE5B36964437AA556DED665E2D178">
    <w:name w:val="15CAE5B36964437AA556DED665E2D178"/>
    <w:rsid w:val="000249C1"/>
    <w:rPr>
      <w:kern w:val="2"/>
      <w14:ligatures w14:val="standardContextual"/>
    </w:rPr>
  </w:style>
  <w:style w:type="paragraph" w:customStyle="1" w:styleId="EA71E75720954B3CA0EE423D3C70C209">
    <w:name w:val="EA71E75720954B3CA0EE423D3C70C209"/>
    <w:rsid w:val="000249C1"/>
    <w:rPr>
      <w:kern w:val="2"/>
      <w14:ligatures w14:val="standardContextual"/>
    </w:rPr>
  </w:style>
  <w:style w:type="paragraph" w:customStyle="1" w:styleId="A15E1F2DFE1647CEACBCAD529F723F0A">
    <w:name w:val="A15E1F2DFE1647CEACBCAD529F723F0A"/>
    <w:rsid w:val="000249C1"/>
    <w:rPr>
      <w:kern w:val="2"/>
      <w14:ligatures w14:val="standardContextual"/>
    </w:rPr>
  </w:style>
  <w:style w:type="paragraph" w:customStyle="1" w:styleId="73A78CD30BA44763938CF7611D6692EB">
    <w:name w:val="73A78CD30BA44763938CF7611D6692EB"/>
    <w:rsid w:val="000249C1"/>
    <w:rPr>
      <w:kern w:val="2"/>
      <w14:ligatures w14:val="standardContextual"/>
    </w:rPr>
  </w:style>
  <w:style w:type="paragraph" w:customStyle="1" w:styleId="37D35900FBEB4D8CA7E1F848C1EEDB97">
    <w:name w:val="37D35900FBEB4D8CA7E1F848C1EEDB97"/>
    <w:rsid w:val="000249C1"/>
    <w:rPr>
      <w:kern w:val="2"/>
      <w14:ligatures w14:val="standardContextual"/>
    </w:rPr>
  </w:style>
  <w:style w:type="paragraph" w:customStyle="1" w:styleId="0E5D2692A8294CEBA42B35F977AE2C92">
    <w:name w:val="0E5D2692A8294CEBA42B35F977AE2C92"/>
    <w:rsid w:val="000249C1"/>
    <w:rPr>
      <w:kern w:val="2"/>
      <w14:ligatures w14:val="standardContextual"/>
    </w:rPr>
  </w:style>
  <w:style w:type="paragraph" w:customStyle="1" w:styleId="8B792785F6494AE6B29A936E262DE0BD">
    <w:name w:val="8B792785F6494AE6B29A936E262DE0BD"/>
    <w:rsid w:val="000249C1"/>
    <w:rPr>
      <w:kern w:val="2"/>
      <w14:ligatures w14:val="standardContextual"/>
    </w:rPr>
  </w:style>
  <w:style w:type="paragraph" w:customStyle="1" w:styleId="B6609DF9FC76490D8B1635B79B5A4E46">
    <w:name w:val="B6609DF9FC76490D8B1635B79B5A4E46"/>
    <w:rsid w:val="000249C1"/>
    <w:rPr>
      <w:kern w:val="2"/>
      <w14:ligatures w14:val="standardContextual"/>
    </w:rPr>
  </w:style>
  <w:style w:type="paragraph" w:customStyle="1" w:styleId="9C85839257C94ABFA6087A2BE688F0B4">
    <w:name w:val="9C85839257C94ABFA6087A2BE688F0B4"/>
    <w:rsid w:val="000249C1"/>
    <w:rPr>
      <w:kern w:val="2"/>
      <w14:ligatures w14:val="standardContextual"/>
    </w:rPr>
  </w:style>
  <w:style w:type="paragraph" w:customStyle="1" w:styleId="CD9889B6AC0A486794419D1418E38CB8">
    <w:name w:val="CD9889B6AC0A486794419D1418E38CB8"/>
    <w:rsid w:val="000249C1"/>
    <w:rPr>
      <w:kern w:val="2"/>
      <w14:ligatures w14:val="standardContextual"/>
    </w:rPr>
  </w:style>
  <w:style w:type="paragraph" w:customStyle="1" w:styleId="6193F6557C8A408590108F1B3EF912AD">
    <w:name w:val="6193F6557C8A408590108F1B3EF912AD"/>
    <w:rsid w:val="000249C1"/>
    <w:rPr>
      <w:kern w:val="2"/>
      <w14:ligatures w14:val="standardContextual"/>
    </w:rPr>
  </w:style>
  <w:style w:type="paragraph" w:customStyle="1" w:styleId="E9704472DC9A4AB5955ABA9B5DF33F11">
    <w:name w:val="E9704472DC9A4AB5955ABA9B5DF33F11"/>
    <w:rsid w:val="000249C1"/>
    <w:rPr>
      <w:kern w:val="2"/>
      <w14:ligatures w14:val="standardContextual"/>
    </w:rPr>
  </w:style>
  <w:style w:type="paragraph" w:customStyle="1" w:styleId="DFEBD78103F9420F90BD9D4119FD736F">
    <w:name w:val="DFEBD78103F9420F90BD9D4119FD736F"/>
    <w:rsid w:val="000249C1"/>
    <w:rPr>
      <w:kern w:val="2"/>
      <w14:ligatures w14:val="standardContextual"/>
    </w:rPr>
  </w:style>
  <w:style w:type="paragraph" w:customStyle="1" w:styleId="ECE9B0A7E89D44E58EEA337C189493C9">
    <w:name w:val="ECE9B0A7E89D44E58EEA337C189493C9"/>
    <w:rsid w:val="000249C1"/>
    <w:rPr>
      <w:kern w:val="2"/>
      <w14:ligatures w14:val="standardContextual"/>
    </w:rPr>
  </w:style>
  <w:style w:type="paragraph" w:customStyle="1" w:styleId="EC76114BF7CB49079A149BFC7917AFD7">
    <w:name w:val="EC76114BF7CB49079A149BFC7917AFD7"/>
    <w:rsid w:val="000249C1"/>
    <w:rPr>
      <w:kern w:val="2"/>
      <w14:ligatures w14:val="standardContextual"/>
    </w:rPr>
  </w:style>
  <w:style w:type="paragraph" w:customStyle="1" w:styleId="949DB3A5799F4CA398E53DBC00CED0F8">
    <w:name w:val="949DB3A5799F4CA398E53DBC00CED0F8"/>
    <w:rsid w:val="000249C1"/>
    <w:rPr>
      <w:kern w:val="2"/>
      <w14:ligatures w14:val="standardContextual"/>
    </w:rPr>
  </w:style>
  <w:style w:type="paragraph" w:customStyle="1" w:styleId="BCC59E0592954B9AA1CF49F2340550A2">
    <w:name w:val="BCC59E0592954B9AA1CF49F2340550A2"/>
    <w:rsid w:val="000249C1"/>
    <w:rPr>
      <w:kern w:val="2"/>
      <w14:ligatures w14:val="standardContextual"/>
    </w:rPr>
  </w:style>
  <w:style w:type="paragraph" w:customStyle="1" w:styleId="9ED144B2C89F4E8EAE461B2C2CFE608F">
    <w:name w:val="9ED144B2C89F4E8EAE461B2C2CFE608F"/>
    <w:rsid w:val="000249C1"/>
    <w:rPr>
      <w:kern w:val="2"/>
      <w14:ligatures w14:val="standardContextual"/>
    </w:rPr>
  </w:style>
  <w:style w:type="paragraph" w:customStyle="1" w:styleId="0ADABEE73E3D4C3B9C8A5DFE23BB8023">
    <w:name w:val="0ADABEE73E3D4C3B9C8A5DFE23BB8023"/>
    <w:rsid w:val="000249C1"/>
    <w:rPr>
      <w:kern w:val="2"/>
      <w14:ligatures w14:val="standardContextual"/>
    </w:rPr>
  </w:style>
  <w:style w:type="paragraph" w:customStyle="1" w:styleId="14084F2B583B4D7098DE1AD1C53B7418">
    <w:name w:val="14084F2B583B4D7098DE1AD1C53B7418"/>
    <w:rsid w:val="000249C1"/>
    <w:rPr>
      <w:kern w:val="2"/>
      <w14:ligatures w14:val="standardContextual"/>
    </w:rPr>
  </w:style>
  <w:style w:type="paragraph" w:customStyle="1" w:styleId="0372B903D4F745E1A34684669CE1DDFE">
    <w:name w:val="0372B903D4F745E1A34684669CE1DDFE"/>
    <w:rsid w:val="000249C1"/>
    <w:rPr>
      <w:kern w:val="2"/>
      <w14:ligatures w14:val="standardContextual"/>
    </w:rPr>
  </w:style>
  <w:style w:type="paragraph" w:customStyle="1" w:styleId="4E2145F7ABAA446F84A6491ED68B20EC">
    <w:name w:val="4E2145F7ABAA446F84A6491ED68B20EC"/>
    <w:rsid w:val="000249C1"/>
    <w:rPr>
      <w:kern w:val="2"/>
      <w14:ligatures w14:val="standardContextual"/>
    </w:rPr>
  </w:style>
  <w:style w:type="paragraph" w:customStyle="1" w:styleId="53D3392514794D63BC1634D4938CBD32">
    <w:name w:val="53D3392514794D63BC1634D4938CBD32"/>
    <w:rsid w:val="000249C1"/>
    <w:rPr>
      <w:kern w:val="2"/>
      <w14:ligatures w14:val="standardContextual"/>
    </w:rPr>
  </w:style>
  <w:style w:type="paragraph" w:customStyle="1" w:styleId="0A52C418E40B4A67A2F4E404AB320438">
    <w:name w:val="0A52C418E40B4A67A2F4E404AB320438"/>
    <w:rsid w:val="000249C1"/>
    <w:rPr>
      <w:kern w:val="2"/>
      <w14:ligatures w14:val="standardContextual"/>
    </w:rPr>
  </w:style>
  <w:style w:type="paragraph" w:customStyle="1" w:styleId="9FB1849BA67F4A29BFC4E493C44BC2BD">
    <w:name w:val="9FB1849BA67F4A29BFC4E493C44BC2BD"/>
    <w:rsid w:val="000249C1"/>
    <w:rPr>
      <w:kern w:val="2"/>
      <w14:ligatures w14:val="standardContextual"/>
    </w:rPr>
  </w:style>
  <w:style w:type="paragraph" w:customStyle="1" w:styleId="F21B5C9B8936442E8004C904C14A3E39">
    <w:name w:val="F21B5C9B8936442E8004C904C14A3E39"/>
    <w:rsid w:val="000249C1"/>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5989A2-F2D0-4821-A6E0-22FBAB87CE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1456</TotalTime>
  <Pages>47</Pages>
  <Words>14315</Words>
  <Characters>81600</Characters>
  <Application>Microsoft Office Word</Application>
  <DocSecurity>0</DocSecurity>
  <Lines>680</Lines>
  <Paragraphs>191</Paragraphs>
  <ScaleCrop>false</ScaleCrop>
  <HeadingPairs>
    <vt:vector size="4" baseType="variant">
      <vt:variant>
        <vt:lpstr>Naslov</vt:lpstr>
      </vt:variant>
      <vt:variant>
        <vt:i4>1</vt:i4>
      </vt:variant>
      <vt:variant>
        <vt:lpstr>Podnaslovi</vt:lpstr>
      </vt:variant>
      <vt:variant>
        <vt:i4>28</vt:i4>
      </vt:variant>
    </vt:vector>
  </HeadingPairs>
  <TitlesOfParts>
    <vt:vector size="29" baseType="lpstr">
      <vt:lpstr/>
      <vt:lpstr>A) POVABILO K ODDAJI PONUDBE</vt:lpstr>
      <vt:lpstr>B) NAVODILA UDELEŽENCEM ZA IZDELAVO PONUDBE</vt:lpstr>
      <vt:lpstr>    I. SPLOŠNO O RAZPISU</vt:lpstr>
      <vt:lpstr>        1.1 Vrsta postopka</vt:lpstr>
      <vt:lpstr>        1.2 Opis predmeta naročila</vt:lpstr>
      <vt:lpstr>        1.3 Veljavnost ponudbe</vt:lpstr>
      <vt:lpstr>        1.4 Pojasnila in dopolnitev razpisne dokumentacije</vt:lpstr>
      <vt:lpstr>        1.5 Sodelovanje na razpisu</vt:lpstr>
      <vt:lpstr>        1.6 Pravilna prijava</vt:lpstr>
      <vt:lpstr>        1.7 Pogoji za priznanje sposobnosti </vt:lpstr>
      <vt:lpstr>        1.8 Zaupnost</vt:lpstr>
      <vt:lpstr>        1.9 Jezik </vt:lpstr>
      <vt:lpstr>        1.10 Rok za predložitev prijav </vt:lpstr>
      <vt:lpstr>        1.11 Stroški priprave prijave </vt:lpstr>
      <vt:lpstr>        1.12  Izločitev prijav </vt:lpstr>
      <vt:lpstr>        1.13 Zavarovanja </vt:lpstr>
      <vt:lpstr>        1.14 Merilo za izbiro </vt:lpstr>
      <vt:lpstr>        1.15 Izbira v primeru enakih najugodnejših ponudb </vt:lpstr>
      <vt:lpstr>        1.16 Javno odpiranje ponudb </vt:lpstr>
      <vt:lpstr>        1.17 Variante </vt:lpstr>
      <vt:lpstr>        1.18 Pogodba</vt:lpstr>
      <vt:lpstr>        1.19 Ustavitev postopka, zavrnitev ponudb in odstop od izvedbe oddaje naročila</vt:lpstr>
      <vt:lpstr>        1.20 Protikorupcijsko obvestilo</vt:lpstr>
      <vt:lpstr>        1.21 Pravno varstvo</vt:lpstr>
      <vt:lpstr/>
      <vt:lpstr>C) OBRAZCI IN PRILOGE:</vt:lpstr>
      <vt:lpstr>PONUDBENI PREDRAČUN </vt:lpstr>
      <vt:lpstr/>
    </vt:vector>
  </TitlesOfParts>
  <Company/>
  <LinksUpToDate>false</LinksUpToDate>
  <CharactersWithSpaces>95724</CharactersWithSpaces>
  <SharedDoc>false</SharedDoc>
  <HLinks>
    <vt:vector size="234" baseType="variant">
      <vt:variant>
        <vt:i4>5898308</vt:i4>
      </vt:variant>
      <vt:variant>
        <vt:i4>192</vt:i4>
      </vt:variant>
      <vt:variant>
        <vt:i4>0</vt:i4>
      </vt:variant>
      <vt:variant>
        <vt:i4>5</vt:i4>
      </vt:variant>
      <vt:variant>
        <vt:lpwstr>http://www.djn.mju.gov.si/sistem-javnega-narocanja/pravno-varstvo</vt:lpwstr>
      </vt:variant>
      <vt:variant>
        <vt:lpwstr/>
      </vt:variant>
      <vt:variant>
        <vt:i4>8126503</vt:i4>
      </vt:variant>
      <vt:variant>
        <vt:i4>189</vt:i4>
      </vt:variant>
      <vt:variant>
        <vt:i4>0</vt:i4>
      </vt:variant>
      <vt:variant>
        <vt:i4>5</vt:i4>
      </vt:variant>
      <vt:variant>
        <vt:lpwstr>http://www.uradni-list.si/1/objava.jsp?sop=2017-01-2880</vt:lpwstr>
      </vt:variant>
      <vt:variant>
        <vt:lpwstr/>
      </vt:variant>
      <vt:variant>
        <vt:i4>7405610</vt:i4>
      </vt:variant>
      <vt:variant>
        <vt:i4>186</vt:i4>
      </vt:variant>
      <vt:variant>
        <vt:i4>0</vt:i4>
      </vt:variant>
      <vt:variant>
        <vt:i4>5</vt:i4>
      </vt:variant>
      <vt:variant>
        <vt:lpwstr>http://www.uradni-list.si/1/objava.jsp?sop=2014-01-3646</vt:lpwstr>
      </vt:variant>
      <vt:variant>
        <vt:lpwstr/>
      </vt:variant>
      <vt:variant>
        <vt:i4>7667758</vt:i4>
      </vt:variant>
      <vt:variant>
        <vt:i4>183</vt:i4>
      </vt:variant>
      <vt:variant>
        <vt:i4>0</vt:i4>
      </vt:variant>
      <vt:variant>
        <vt:i4>5</vt:i4>
      </vt:variant>
      <vt:variant>
        <vt:lpwstr>http://www.uradni-list.si/1/objava.jsp?sop=2013-01-2513</vt:lpwstr>
      </vt:variant>
      <vt:variant>
        <vt:lpwstr/>
      </vt:variant>
      <vt:variant>
        <vt:i4>7733281</vt:i4>
      </vt:variant>
      <vt:variant>
        <vt:i4>180</vt:i4>
      </vt:variant>
      <vt:variant>
        <vt:i4>0</vt:i4>
      </vt:variant>
      <vt:variant>
        <vt:i4>5</vt:i4>
      </vt:variant>
      <vt:variant>
        <vt:lpwstr>http://www.uradni-list.si/1/objava.jsp?sop=2011-01-2820</vt:lpwstr>
      </vt:variant>
      <vt:variant>
        <vt:lpwstr/>
      </vt:variant>
      <vt:variant>
        <vt:i4>7340073</vt:i4>
      </vt:variant>
      <vt:variant>
        <vt:i4>177</vt:i4>
      </vt:variant>
      <vt:variant>
        <vt:i4>0</vt:i4>
      </vt:variant>
      <vt:variant>
        <vt:i4>5</vt:i4>
      </vt:variant>
      <vt:variant>
        <vt:lpwstr>http://www.uradni-list.si/1/objava.jsp?sop=2011-01-2040</vt:lpwstr>
      </vt:variant>
      <vt:variant>
        <vt:lpwstr/>
      </vt:variant>
      <vt:variant>
        <vt:i4>7733356</vt:i4>
      </vt:variant>
      <vt:variant>
        <vt:i4>174</vt:i4>
      </vt:variant>
      <vt:variant>
        <vt:i4>0</vt:i4>
      </vt:variant>
      <vt:variant>
        <vt:i4>5</vt:i4>
      </vt:variant>
      <vt:variant>
        <vt:lpwstr>https://ejn.gov.si/eJN2</vt:lpwstr>
      </vt:variant>
      <vt:variant>
        <vt:lpwstr/>
      </vt:variant>
      <vt:variant>
        <vt:i4>4456557</vt:i4>
      </vt:variant>
      <vt:variant>
        <vt:i4>171</vt:i4>
      </vt:variant>
      <vt:variant>
        <vt:i4>0</vt:i4>
      </vt:variant>
      <vt:variant>
        <vt:i4>5</vt:i4>
      </vt:variant>
      <vt:variant>
        <vt:lpwstr>http://www.enarocanje.si/_ESPD/</vt:lpwstr>
      </vt:variant>
      <vt:variant>
        <vt:lpwstr/>
      </vt:variant>
      <vt:variant>
        <vt:i4>7733356</vt:i4>
      </vt:variant>
      <vt:variant>
        <vt:i4>168</vt:i4>
      </vt:variant>
      <vt:variant>
        <vt:i4>0</vt:i4>
      </vt:variant>
      <vt:variant>
        <vt:i4>5</vt:i4>
      </vt:variant>
      <vt:variant>
        <vt:lpwstr>https://ejn.gov.si/eJN2</vt:lpwstr>
      </vt:variant>
      <vt:variant>
        <vt:lpwstr/>
      </vt:variant>
      <vt:variant>
        <vt:i4>7733356</vt:i4>
      </vt:variant>
      <vt:variant>
        <vt:i4>165</vt:i4>
      </vt:variant>
      <vt:variant>
        <vt:i4>0</vt:i4>
      </vt:variant>
      <vt:variant>
        <vt:i4>5</vt:i4>
      </vt:variant>
      <vt:variant>
        <vt:lpwstr>https://ejn.gov.si/eJN2</vt:lpwstr>
      </vt:variant>
      <vt:variant>
        <vt:lpwstr/>
      </vt:variant>
      <vt:variant>
        <vt:i4>7733356</vt:i4>
      </vt:variant>
      <vt:variant>
        <vt:i4>162</vt:i4>
      </vt:variant>
      <vt:variant>
        <vt:i4>0</vt:i4>
      </vt:variant>
      <vt:variant>
        <vt:i4>5</vt:i4>
      </vt:variant>
      <vt:variant>
        <vt:lpwstr>https://ejn.gov.si/eJN2</vt:lpwstr>
      </vt:variant>
      <vt:variant>
        <vt:lpwstr/>
      </vt:variant>
      <vt:variant>
        <vt:i4>6357112</vt:i4>
      </vt:variant>
      <vt:variant>
        <vt:i4>159</vt:i4>
      </vt:variant>
      <vt:variant>
        <vt:i4>0</vt:i4>
      </vt:variant>
      <vt:variant>
        <vt:i4>5</vt:i4>
      </vt:variant>
      <vt:variant>
        <vt:lpwstr>https://ejn.gov.si/ponudba/pages/aktualno/aktualna_javna_narocila.xhtml</vt:lpwstr>
      </vt:variant>
      <vt:variant>
        <vt:lpwstr/>
      </vt:variant>
      <vt:variant>
        <vt:i4>1048626</vt:i4>
      </vt:variant>
      <vt:variant>
        <vt:i4>152</vt:i4>
      </vt:variant>
      <vt:variant>
        <vt:i4>0</vt:i4>
      </vt:variant>
      <vt:variant>
        <vt:i4>5</vt:i4>
      </vt:variant>
      <vt:variant>
        <vt:lpwstr/>
      </vt:variant>
      <vt:variant>
        <vt:lpwstr>_Toc32215662</vt:lpwstr>
      </vt:variant>
      <vt:variant>
        <vt:i4>1245234</vt:i4>
      </vt:variant>
      <vt:variant>
        <vt:i4>146</vt:i4>
      </vt:variant>
      <vt:variant>
        <vt:i4>0</vt:i4>
      </vt:variant>
      <vt:variant>
        <vt:i4>5</vt:i4>
      </vt:variant>
      <vt:variant>
        <vt:lpwstr/>
      </vt:variant>
      <vt:variant>
        <vt:lpwstr>_Toc32215661</vt:lpwstr>
      </vt:variant>
      <vt:variant>
        <vt:i4>1179698</vt:i4>
      </vt:variant>
      <vt:variant>
        <vt:i4>140</vt:i4>
      </vt:variant>
      <vt:variant>
        <vt:i4>0</vt:i4>
      </vt:variant>
      <vt:variant>
        <vt:i4>5</vt:i4>
      </vt:variant>
      <vt:variant>
        <vt:lpwstr/>
      </vt:variant>
      <vt:variant>
        <vt:lpwstr>_Toc32215660</vt:lpwstr>
      </vt:variant>
      <vt:variant>
        <vt:i4>1769521</vt:i4>
      </vt:variant>
      <vt:variant>
        <vt:i4>134</vt:i4>
      </vt:variant>
      <vt:variant>
        <vt:i4>0</vt:i4>
      </vt:variant>
      <vt:variant>
        <vt:i4>5</vt:i4>
      </vt:variant>
      <vt:variant>
        <vt:lpwstr/>
      </vt:variant>
      <vt:variant>
        <vt:lpwstr>_Toc32215659</vt:lpwstr>
      </vt:variant>
      <vt:variant>
        <vt:i4>1703985</vt:i4>
      </vt:variant>
      <vt:variant>
        <vt:i4>128</vt:i4>
      </vt:variant>
      <vt:variant>
        <vt:i4>0</vt:i4>
      </vt:variant>
      <vt:variant>
        <vt:i4>5</vt:i4>
      </vt:variant>
      <vt:variant>
        <vt:lpwstr/>
      </vt:variant>
      <vt:variant>
        <vt:lpwstr>_Toc32215658</vt:lpwstr>
      </vt:variant>
      <vt:variant>
        <vt:i4>1376305</vt:i4>
      </vt:variant>
      <vt:variant>
        <vt:i4>122</vt:i4>
      </vt:variant>
      <vt:variant>
        <vt:i4>0</vt:i4>
      </vt:variant>
      <vt:variant>
        <vt:i4>5</vt:i4>
      </vt:variant>
      <vt:variant>
        <vt:lpwstr/>
      </vt:variant>
      <vt:variant>
        <vt:lpwstr>_Toc32215657</vt:lpwstr>
      </vt:variant>
      <vt:variant>
        <vt:i4>1310769</vt:i4>
      </vt:variant>
      <vt:variant>
        <vt:i4>116</vt:i4>
      </vt:variant>
      <vt:variant>
        <vt:i4>0</vt:i4>
      </vt:variant>
      <vt:variant>
        <vt:i4>5</vt:i4>
      </vt:variant>
      <vt:variant>
        <vt:lpwstr/>
      </vt:variant>
      <vt:variant>
        <vt:lpwstr>_Toc32215656</vt:lpwstr>
      </vt:variant>
      <vt:variant>
        <vt:i4>1507377</vt:i4>
      </vt:variant>
      <vt:variant>
        <vt:i4>110</vt:i4>
      </vt:variant>
      <vt:variant>
        <vt:i4>0</vt:i4>
      </vt:variant>
      <vt:variant>
        <vt:i4>5</vt:i4>
      </vt:variant>
      <vt:variant>
        <vt:lpwstr/>
      </vt:variant>
      <vt:variant>
        <vt:lpwstr>_Toc32215655</vt:lpwstr>
      </vt:variant>
      <vt:variant>
        <vt:i4>1441841</vt:i4>
      </vt:variant>
      <vt:variant>
        <vt:i4>104</vt:i4>
      </vt:variant>
      <vt:variant>
        <vt:i4>0</vt:i4>
      </vt:variant>
      <vt:variant>
        <vt:i4>5</vt:i4>
      </vt:variant>
      <vt:variant>
        <vt:lpwstr/>
      </vt:variant>
      <vt:variant>
        <vt:lpwstr>_Toc32215654</vt:lpwstr>
      </vt:variant>
      <vt:variant>
        <vt:i4>1114161</vt:i4>
      </vt:variant>
      <vt:variant>
        <vt:i4>98</vt:i4>
      </vt:variant>
      <vt:variant>
        <vt:i4>0</vt:i4>
      </vt:variant>
      <vt:variant>
        <vt:i4>5</vt:i4>
      </vt:variant>
      <vt:variant>
        <vt:lpwstr/>
      </vt:variant>
      <vt:variant>
        <vt:lpwstr>_Toc32215653</vt:lpwstr>
      </vt:variant>
      <vt:variant>
        <vt:i4>1048625</vt:i4>
      </vt:variant>
      <vt:variant>
        <vt:i4>92</vt:i4>
      </vt:variant>
      <vt:variant>
        <vt:i4>0</vt:i4>
      </vt:variant>
      <vt:variant>
        <vt:i4>5</vt:i4>
      </vt:variant>
      <vt:variant>
        <vt:lpwstr/>
      </vt:variant>
      <vt:variant>
        <vt:lpwstr>_Toc32215652</vt:lpwstr>
      </vt:variant>
      <vt:variant>
        <vt:i4>1245233</vt:i4>
      </vt:variant>
      <vt:variant>
        <vt:i4>86</vt:i4>
      </vt:variant>
      <vt:variant>
        <vt:i4>0</vt:i4>
      </vt:variant>
      <vt:variant>
        <vt:i4>5</vt:i4>
      </vt:variant>
      <vt:variant>
        <vt:lpwstr/>
      </vt:variant>
      <vt:variant>
        <vt:lpwstr>_Toc32215651</vt:lpwstr>
      </vt:variant>
      <vt:variant>
        <vt:i4>1179697</vt:i4>
      </vt:variant>
      <vt:variant>
        <vt:i4>80</vt:i4>
      </vt:variant>
      <vt:variant>
        <vt:i4>0</vt:i4>
      </vt:variant>
      <vt:variant>
        <vt:i4>5</vt:i4>
      </vt:variant>
      <vt:variant>
        <vt:lpwstr/>
      </vt:variant>
      <vt:variant>
        <vt:lpwstr>_Toc32215650</vt:lpwstr>
      </vt:variant>
      <vt:variant>
        <vt:i4>1769520</vt:i4>
      </vt:variant>
      <vt:variant>
        <vt:i4>74</vt:i4>
      </vt:variant>
      <vt:variant>
        <vt:i4>0</vt:i4>
      </vt:variant>
      <vt:variant>
        <vt:i4>5</vt:i4>
      </vt:variant>
      <vt:variant>
        <vt:lpwstr/>
      </vt:variant>
      <vt:variant>
        <vt:lpwstr>_Toc32215649</vt:lpwstr>
      </vt:variant>
      <vt:variant>
        <vt:i4>1703984</vt:i4>
      </vt:variant>
      <vt:variant>
        <vt:i4>68</vt:i4>
      </vt:variant>
      <vt:variant>
        <vt:i4>0</vt:i4>
      </vt:variant>
      <vt:variant>
        <vt:i4>5</vt:i4>
      </vt:variant>
      <vt:variant>
        <vt:lpwstr/>
      </vt:variant>
      <vt:variant>
        <vt:lpwstr>_Toc32215648</vt:lpwstr>
      </vt:variant>
      <vt:variant>
        <vt:i4>1376304</vt:i4>
      </vt:variant>
      <vt:variant>
        <vt:i4>62</vt:i4>
      </vt:variant>
      <vt:variant>
        <vt:i4>0</vt:i4>
      </vt:variant>
      <vt:variant>
        <vt:i4>5</vt:i4>
      </vt:variant>
      <vt:variant>
        <vt:lpwstr/>
      </vt:variant>
      <vt:variant>
        <vt:lpwstr>_Toc32215647</vt:lpwstr>
      </vt:variant>
      <vt:variant>
        <vt:i4>1310768</vt:i4>
      </vt:variant>
      <vt:variant>
        <vt:i4>56</vt:i4>
      </vt:variant>
      <vt:variant>
        <vt:i4>0</vt:i4>
      </vt:variant>
      <vt:variant>
        <vt:i4>5</vt:i4>
      </vt:variant>
      <vt:variant>
        <vt:lpwstr/>
      </vt:variant>
      <vt:variant>
        <vt:lpwstr>_Toc32215646</vt:lpwstr>
      </vt:variant>
      <vt:variant>
        <vt:i4>1507376</vt:i4>
      </vt:variant>
      <vt:variant>
        <vt:i4>50</vt:i4>
      </vt:variant>
      <vt:variant>
        <vt:i4>0</vt:i4>
      </vt:variant>
      <vt:variant>
        <vt:i4>5</vt:i4>
      </vt:variant>
      <vt:variant>
        <vt:lpwstr/>
      </vt:variant>
      <vt:variant>
        <vt:lpwstr>_Toc32215645</vt:lpwstr>
      </vt:variant>
      <vt:variant>
        <vt:i4>1441840</vt:i4>
      </vt:variant>
      <vt:variant>
        <vt:i4>44</vt:i4>
      </vt:variant>
      <vt:variant>
        <vt:i4>0</vt:i4>
      </vt:variant>
      <vt:variant>
        <vt:i4>5</vt:i4>
      </vt:variant>
      <vt:variant>
        <vt:lpwstr/>
      </vt:variant>
      <vt:variant>
        <vt:lpwstr>_Toc32215644</vt:lpwstr>
      </vt:variant>
      <vt:variant>
        <vt:i4>1114160</vt:i4>
      </vt:variant>
      <vt:variant>
        <vt:i4>38</vt:i4>
      </vt:variant>
      <vt:variant>
        <vt:i4>0</vt:i4>
      </vt:variant>
      <vt:variant>
        <vt:i4>5</vt:i4>
      </vt:variant>
      <vt:variant>
        <vt:lpwstr/>
      </vt:variant>
      <vt:variant>
        <vt:lpwstr>_Toc32215643</vt:lpwstr>
      </vt:variant>
      <vt:variant>
        <vt:i4>1048624</vt:i4>
      </vt:variant>
      <vt:variant>
        <vt:i4>32</vt:i4>
      </vt:variant>
      <vt:variant>
        <vt:i4>0</vt:i4>
      </vt:variant>
      <vt:variant>
        <vt:i4>5</vt:i4>
      </vt:variant>
      <vt:variant>
        <vt:lpwstr/>
      </vt:variant>
      <vt:variant>
        <vt:lpwstr>_Toc32215642</vt:lpwstr>
      </vt:variant>
      <vt:variant>
        <vt:i4>1245232</vt:i4>
      </vt:variant>
      <vt:variant>
        <vt:i4>26</vt:i4>
      </vt:variant>
      <vt:variant>
        <vt:i4>0</vt:i4>
      </vt:variant>
      <vt:variant>
        <vt:i4>5</vt:i4>
      </vt:variant>
      <vt:variant>
        <vt:lpwstr/>
      </vt:variant>
      <vt:variant>
        <vt:lpwstr>_Toc32215641</vt:lpwstr>
      </vt:variant>
      <vt:variant>
        <vt:i4>1179696</vt:i4>
      </vt:variant>
      <vt:variant>
        <vt:i4>20</vt:i4>
      </vt:variant>
      <vt:variant>
        <vt:i4>0</vt:i4>
      </vt:variant>
      <vt:variant>
        <vt:i4>5</vt:i4>
      </vt:variant>
      <vt:variant>
        <vt:lpwstr/>
      </vt:variant>
      <vt:variant>
        <vt:lpwstr>_Toc32215640</vt:lpwstr>
      </vt:variant>
      <vt:variant>
        <vt:i4>1769527</vt:i4>
      </vt:variant>
      <vt:variant>
        <vt:i4>14</vt:i4>
      </vt:variant>
      <vt:variant>
        <vt:i4>0</vt:i4>
      </vt:variant>
      <vt:variant>
        <vt:i4>5</vt:i4>
      </vt:variant>
      <vt:variant>
        <vt:lpwstr/>
      </vt:variant>
      <vt:variant>
        <vt:lpwstr>_Toc32215639</vt:lpwstr>
      </vt:variant>
      <vt:variant>
        <vt:i4>1703991</vt:i4>
      </vt:variant>
      <vt:variant>
        <vt:i4>8</vt:i4>
      </vt:variant>
      <vt:variant>
        <vt:i4>0</vt:i4>
      </vt:variant>
      <vt:variant>
        <vt:i4>5</vt:i4>
      </vt:variant>
      <vt:variant>
        <vt:lpwstr/>
      </vt:variant>
      <vt:variant>
        <vt:lpwstr>_Toc32215638</vt:lpwstr>
      </vt:variant>
      <vt:variant>
        <vt:i4>1376311</vt:i4>
      </vt:variant>
      <vt:variant>
        <vt:i4>2</vt:i4>
      </vt:variant>
      <vt:variant>
        <vt:i4>0</vt:i4>
      </vt:variant>
      <vt:variant>
        <vt:i4>5</vt:i4>
      </vt:variant>
      <vt:variant>
        <vt:lpwstr/>
      </vt:variant>
      <vt:variant>
        <vt:lpwstr>_Toc32215637</vt:lpwstr>
      </vt:variant>
      <vt:variant>
        <vt:i4>2162728</vt:i4>
      </vt:variant>
      <vt:variant>
        <vt:i4>0</vt:i4>
      </vt:variant>
      <vt:variant>
        <vt:i4>0</vt:i4>
      </vt:variant>
      <vt:variant>
        <vt:i4>5</vt:i4>
      </vt:variant>
      <vt:variant>
        <vt:lpwstr>http://pisrs.si/Pis.web/pregledPredpisa?id=ZAKO1263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lastModifiedBy>KPS - Mateja Kar Dcosta</cp:lastModifiedBy>
  <cp:revision>2</cp:revision>
  <cp:lastPrinted>2020-11-25T13:54:00Z</cp:lastPrinted>
  <dcterms:created xsi:type="dcterms:W3CDTF">2024-01-18T13:32:00Z</dcterms:created>
  <dcterms:modified xsi:type="dcterms:W3CDTF">2024-01-24T14:49:00Z</dcterms:modified>
</cp:coreProperties>
</file>